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653" w:rsidRPr="008404E6" w:rsidRDefault="003A0653" w:rsidP="00B243B5">
      <w:pPr>
        <w:tabs>
          <w:tab w:val="left" w:pos="9214"/>
        </w:tabs>
        <w:ind w:left="142" w:firstLine="142"/>
        <w:jc w:val="right"/>
        <w:rPr>
          <w:b/>
          <w:sz w:val="32"/>
          <w:szCs w:val="32"/>
          <w:lang w:val="hr-HR"/>
        </w:rPr>
      </w:pPr>
    </w:p>
    <w:p w:rsidR="003A0653" w:rsidRPr="008404E6" w:rsidRDefault="003A0653" w:rsidP="003A0653">
      <w:pPr>
        <w:tabs>
          <w:tab w:val="left" w:pos="3240"/>
        </w:tabs>
        <w:ind w:left="6480" w:firstLine="720"/>
        <w:jc w:val="right"/>
        <w:rPr>
          <w:b/>
          <w:sz w:val="32"/>
          <w:szCs w:val="32"/>
          <w:lang w:val="hr-HR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-254635</wp:posOffset>
            </wp:positionH>
            <wp:positionV relativeFrom="paragraph">
              <wp:posOffset>7620</wp:posOffset>
            </wp:positionV>
            <wp:extent cx="1171575" cy="1073785"/>
            <wp:effectExtent l="0" t="0" r="0" b="0"/>
            <wp:wrapTight wrapText="bothSides">
              <wp:wrapPolygon edited="0">
                <wp:start x="8780" y="766"/>
                <wp:lineTo x="6322" y="1150"/>
                <wp:lineTo x="702" y="5365"/>
                <wp:lineTo x="702" y="14179"/>
                <wp:lineTo x="5268" y="19160"/>
                <wp:lineTo x="7376" y="19543"/>
                <wp:lineTo x="12995" y="19543"/>
                <wp:lineTo x="13346" y="19543"/>
                <wp:lineTo x="14400" y="19160"/>
                <wp:lineTo x="15102" y="19160"/>
                <wp:lineTo x="20020" y="13795"/>
                <wp:lineTo x="20371" y="13029"/>
                <wp:lineTo x="20020" y="8047"/>
                <wp:lineTo x="20020" y="5365"/>
                <wp:lineTo x="14400" y="1150"/>
                <wp:lineTo x="11590" y="766"/>
                <wp:lineTo x="8780" y="766"/>
              </wp:wrapPolygon>
            </wp:wrapTight>
            <wp:docPr id="3" name="Слик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0653" w:rsidRPr="008404E6" w:rsidRDefault="003A0653" w:rsidP="003A0653">
      <w:pPr>
        <w:rPr>
          <w:b/>
          <w:lang w:val="hr-HR"/>
        </w:rPr>
      </w:pPr>
      <w:r w:rsidRPr="008404E6">
        <w:rPr>
          <w:b/>
          <w:lang w:val="hr-HR"/>
        </w:rPr>
        <w:t xml:space="preserve">                J A V N O   P R E D U Z E Ć E   Š U M A R S T V A</w:t>
      </w:r>
    </w:p>
    <w:p w:rsidR="003A0653" w:rsidRPr="008404E6" w:rsidRDefault="00FD56CB" w:rsidP="003A0653">
      <w:pPr>
        <w:tabs>
          <w:tab w:val="left" w:pos="1218"/>
        </w:tabs>
        <w:rPr>
          <w:b/>
          <w:sz w:val="2"/>
          <w:lang w:val="hr-HR"/>
        </w:rPr>
      </w:pPr>
      <w:r w:rsidRPr="00FD56CB">
        <w:rPr>
          <w:i/>
          <w:noProof/>
          <w:sz w:val="22"/>
          <w:u w:val="single"/>
        </w:rPr>
      </w:r>
      <w:r w:rsidR="00B243B5" w:rsidRPr="00FD56CB">
        <w:rPr>
          <w:i/>
          <w:noProof/>
          <w:sz w:val="22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rdArt 1" o:spid="_x0000_s1055" type="#_x0000_t202" style="width:322.5pt;height:27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" filled="f" stroked="f">
            <v:stroke joinstyle="round"/>
            <o:lock v:ext="edit" shapetype="t"/>
            <v:textbox style="mso-fit-shape-to-text:t">
              <w:txbxContent>
                <w:p w:rsidR="00B243B5" w:rsidRDefault="00B243B5" w:rsidP="00E46ED0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i/>
                      <w:iCs/>
                      <w:shadow/>
                      <w:color w:val="336699"/>
                      <w:sz w:val="36"/>
                      <w:szCs w:val="36"/>
                    </w:rPr>
                    <w:t>Šume Republike Srpske</w:t>
                  </w:r>
                </w:p>
              </w:txbxContent>
            </v:textbox>
            <w10:wrap type="none"/>
            <w10:anchorlock/>
          </v:shape>
        </w:pict>
      </w:r>
    </w:p>
    <w:p w:rsidR="003A0653" w:rsidRPr="008404E6" w:rsidRDefault="003A0653" w:rsidP="003A0653">
      <w:pPr>
        <w:rPr>
          <w:b/>
          <w:sz w:val="22"/>
          <w:lang w:val="hr-HR"/>
        </w:rPr>
      </w:pPr>
      <w:r w:rsidRPr="008404E6">
        <w:rPr>
          <w:b/>
          <w:lang w:val="hr-HR"/>
        </w:rPr>
        <w:t xml:space="preserve">                                 a. d.   </w:t>
      </w:r>
      <w:r w:rsidRPr="008404E6">
        <w:rPr>
          <w:b/>
          <w:sz w:val="22"/>
          <w:lang w:val="hr-HR"/>
        </w:rPr>
        <w:t>S  O  K  O  L  A  C</w:t>
      </w:r>
    </w:p>
    <w:p w:rsidR="003A0653" w:rsidRPr="008404E6" w:rsidRDefault="003A0653" w:rsidP="003A0653">
      <w:pPr>
        <w:rPr>
          <w:lang w:val="hr-HR"/>
        </w:rPr>
      </w:pPr>
    </w:p>
    <w:p w:rsidR="00210F3E" w:rsidRPr="001D3B0C" w:rsidRDefault="00210F3E">
      <w:pPr>
        <w:spacing w:before="92"/>
        <w:ind w:left="130"/>
      </w:pPr>
    </w:p>
    <w:p w:rsidR="00210F3E" w:rsidRPr="001D3B0C" w:rsidRDefault="00210F3E">
      <w:pPr>
        <w:spacing w:line="200" w:lineRule="exact"/>
      </w:pPr>
    </w:p>
    <w:p w:rsidR="00210F3E" w:rsidRPr="00842BB6" w:rsidRDefault="00210F3E">
      <w:pPr>
        <w:spacing w:before="14" w:line="240" w:lineRule="exact"/>
        <w:rPr>
          <w:b/>
          <w:sz w:val="24"/>
          <w:szCs w:val="24"/>
        </w:rPr>
      </w:pPr>
    </w:p>
    <w:p w:rsidR="00210F3E" w:rsidRPr="00842BB6" w:rsidRDefault="001862C1">
      <w:pPr>
        <w:spacing w:before="31"/>
        <w:ind w:left="1846"/>
        <w:rPr>
          <w:b/>
          <w:sz w:val="22"/>
          <w:szCs w:val="22"/>
        </w:rPr>
      </w:pPr>
      <w:r w:rsidRPr="00842BB6">
        <w:rPr>
          <w:b/>
          <w:sz w:val="22"/>
          <w:szCs w:val="22"/>
        </w:rPr>
        <w:t>Š</w:t>
      </w:r>
      <w:r w:rsidRPr="00842BB6">
        <w:rPr>
          <w:b/>
          <w:spacing w:val="-2"/>
          <w:sz w:val="22"/>
          <w:szCs w:val="22"/>
        </w:rPr>
        <w:t>U</w:t>
      </w:r>
      <w:r w:rsidRPr="00842BB6">
        <w:rPr>
          <w:b/>
          <w:sz w:val="22"/>
          <w:szCs w:val="22"/>
        </w:rPr>
        <w:t>M</w:t>
      </w:r>
      <w:r w:rsidRPr="00842BB6">
        <w:rPr>
          <w:b/>
          <w:spacing w:val="2"/>
          <w:sz w:val="22"/>
          <w:szCs w:val="22"/>
        </w:rPr>
        <w:t>S</w:t>
      </w:r>
      <w:r w:rsidRPr="00842BB6">
        <w:rPr>
          <w:b/>
          <w:sz w:val="22"/>
          <w:szCs w:val="22"/>
        </w:rPr>
        <w:t>KO</w:t>
      </w:r>
      <w:r w:rsidRPr="00842BB6">
        <w:rPr>
          <w:b/>
          <w:spacing w:val="22"/>
          <w:sz w:val="22"/>
          <w:szCs w:val="22"/>
        </w:rPr>
        <w:t xml:space="preserve"> </w:t>
      </w:r>
      <w:r w:rsidRPr="00842BB6">
        <w:rPr>
          <w:b/>
          <w:sz w:val="22"/>
          <w:szCs w:val="22"/>
        </w:rPr>
        <w:t>GA</w:t>
      </w:r>
      <w:r w:rsidRPr="00842BB6">
        <w:rPr>
          <w:b/>
          <w:spacing w:val="3"/>
          <w:sz w:val="22"/>
          <w:szCs w:val="22"/>
        </w:rPr>
        <w:t>Z</w:t>
      </w:r>
      <w:r w:rsidRPr="00842BB6">
        <w:rPr>
          <w:b/>
          <w:sz w:val="22"/>
          <w:szCs w:val="22"/>
        </w:rPr>
        <w:t>DINS</w:t>
      </w:r>
      <w:r w:rsidRPr="00842BB6">
        <w:rPr>
          <w:b/>
          <w:spacing w:val="2"/>
          <w:sz w:val="22"/>
          <w:szCs w:val="22"/>
        </w:rPr>
        <w:t>T</w:t>
      </w:r>
      <w:r w:rsidRPr="00842BB6">
        <w:rPr>
          <w:b/>
          <w:sz w:val="22"/>
          <w:szCs w:val="22"/>
        </w:rPr>
        <w:t>VO</w:t>
      </w:r>
      <w:r w:rsidRPr="00842BB6">
        <w:rPr>
          <w:b/>
          <w:spacing w:val="27"/>
          <w:sz w:val="22"/>
          <w:szCs w:val="22"/>
        </w:rPr>
        <w:t xml:space="preserve"> </w:t>
      </w:r>
      <w:r w:rsidRPr="00842BB6">
        <w:rPr>
          <w:b/>
          <w:spacing w:val="2"/>
          <w:sz w:val="22"/>
          <w:szCs w:val="22"/>
        </w:rPr>
        <w:t>„</w:t>
      </w:r>
      <w:r w:rsidR="001D3B0C" w:rsidRPr="00842BB6">
        <w:rPr>
          <w:b/>
          <w:spacing w:val="-2"/>
          <w:sz w:val="22"/>
          <w:szCs w:val="22"/>
        </w:rPr>
        <w:t>PRIJEDOR</w:t>
      </w:r>
      <w:proofErr w:type="gramStart"/>
      <w:r w:rsidRPr="00842BB6">
        <w:rPr>
          <w:b/>
          <w:sz w:val="22"/>
          <w:szCs w:val="22"/>
        </w:rPr>
        <w:t>“</w:t>
      </w:r>
      <w:r w:rsidRPr="00842BB6">
        <w:rPr>
          <w:b/>
          <w:spacing w:val="31"/>
          <w:sz w:val="22"/>
          <w:szCs w:val="22"/>
        </w:rPr>
        <w:t xml:space="preserve"> </w:t>
      </w:r>
      <w:r w:rsidR="001D3B0C" w:rsidRPr="00842BB6">
        <w:rPr>
          <w:b/>
          <w:w w:val="102"/>
          <w:sz w:val="22"/>
          <w:szCs w:val="22"/>
        </w:rPr>
        <w:t>PRIJEDOR</w:t>
      </w:r>
      <w:proofErr w:type="gramEnd"/>
    </w:p>
    <w:p w:rsidR="00210F3E" w:rsidRPr="001D3B0C" w:rsidRDefault="00210F3E">
      <w:pPr>
        <w:spacing w:line="200" w:lineRule="exact"/>
      </w:pPr>
    </w:p>
    <w:p w:rsidR="00061640" w:rsidRDefault="00061640" w:rsidP="00061640">
      <w:pPr>
        <w:spacing w:before="31"/>
        <w:ind w:left="130"/>
        <w:rPr>
          <w:b/>
          <w:sz w:val="22"/>
          <w:szCs w:val="22"/>
          <w:lang w:val="hr-HR"/>
        </w:rPr>
      </w:pPr>
      <w:r>
        <w:rPr>
          <w:b/>
          <w:sz w:val="22"/>
          <w:szCs w:val="22"/>
        </w:rPr>
        <w:t>Broj:</w:t>
      </w:r>
      <w:r>
        <w:rPr>
          <w:b/>
          <w:spacing w:val="14"/>
          <w:sz w:val="22"/>
          <w:szCs w:val="22"/>
        </w:rPr>
        <w:t xml:space="preserve"> </w:t>
      </w:r>
      <w:r>
        <w:rPr>
          <w:b/>
          <w:w w:val="102"/>
          <w:sz w:val="22"/>
          <w:szCs w:val="22"/>
        </w:rPr>
        <w:t>01</w:t>
      </w:r>
      <w:r>
        <w:rPr>
          <w:b/>
          <w:w w:val="101"/>
          <w:sz w:val="22"/>
          <w:szCs w:val="22"/>
        </w:rPr>
        <w:t>-</w:t>
      </w:r>
      <w:r>
        <w:rPr>
          <w:b/>
          <w:w w:val="102"/>
          <w:sz w:val="22"/>
          <w:szCs w:val="22"/>
        </w:rPr>
        <w:t>5114/18</w:t>
      </w:r>
    </w:p>
    <w:p w:rsidR="00061640" w:rsidRDefault="00061640" w:rsidP="00061640">
      <w:pPr>
        <w:ind w:left="130"/>
        <w:rPr>
          <w:b/>
          <w:sz w:val="22"/>
          <w:szCs w:val="22"/>
        </w:rPr>
      </w:pPr>
      <w:r>
        <w:rPr>
          <w:b/>
          <w:spacing w:val="-2"/>
          <w:sz w:val="22"/>
          <w:szCs w:val="22"/>
        </w:rPr>
        <w:t>D</w:t>
      </w:r>
      <w:r>
        <w:rPr>
          <w:b/>
          <w:spacing w:val="2"/>
          <w:sz w:val="22"/>
          <w:szCs w:val="22"/>
        </w:rPr>
        <w:t>a</w:t>
      </w:r>
      <w:r>
        <w:rPr>
          <w:b/>
          <w:sz w:val="22"/>
          <w:szCs w:val="22"/>
        </w:rPr>
        <w:t>tum</w:t>
      </w:r>
      <w:proofErr w:type="gramStart"/>
      <w:r>
        <w:rPr>
          <w:b/>
          <w:sz w:val="22"/>
          <w:szCs w:val="22"/>
        </w:rPr>
        <w:t>:16</w:t>
      </w:r>
      <w:r>
        <w:rPr>
          <w:b/>
          <w:spacing w:val="2"/>
          <w:sz w:val="22"/>
          <w:szCs w:val="22"/>
        </w:rPr>
        <w:t>.</w:t>
      </w:r>
      <w:r>
        <w:rPr>
          <w:b/>
          <w:spacing w:val="-2"/>
          <w:sz w:val="22"/>
          <w:szCs w:val="22"/>
        </w:rPr>
        <w:t>11.</w:t>
      </w:r>
      <w:r>
        <w:rPr>
          <w:b/>
          <w:sz w:val="22"/>
          <w:szCs w:val="22"/>
        </w:rPr>
        <w:t>201</w:t>
      </w:r>
      <w:r>
        <w:rPr>
          <w:b/>
          <w:spacing w:val="-2"/>
          <w:sz w:val="22"/>
          <w:szCs w:val="22"/>
        </w:rPr>
        <w:t>8</w:t>
      </w:r>
      <w:proofErr w:type="gramEnd"/>
      <w:r>
        <w:rPr>
          <w:b/>
          <w:sz w:val="22"/>
          <w:szCs w:val="22"/>
        </w:rPr>
        <w:t>.</w:t>
      </w:r>
      <w:r>
        <w:rPr>
          <w:b/>
          <w:spacing w:val="27"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g</w:t>
      </w:r>
      <w:r>
        <w:rPr>
          <w:b/>
          <w:w w:val="102"/>
          <w:sz w:val="22"/>
          <w:szCs w:val="22"/>
        </w:rPr>
        <w:t>odine</w:t>
      </w:r>
      <w:proofErr w:type="gramEnd"/>
    </w:p>
    <w:p w:rsidR="00061640" w:rsidRDefault="00061640" w:rsidP="00061640">
      <w:pPr>
        <w:spacing w:before="8" w:line="140" w:lineRule="exact"/>
        <w:rPr>
          <w:sz w:val="14"/>
          <w:szCs w:val="14"/>
        </w:rPr>
      </w:pPr>
    </w:p>
    <w:p w:rsidR="00210F3E" w:rsidRPr="001D3B0C" w:rsidRDefault="00210F3E">
      <w:pPr>
        <w:spacing w:before="8" w:line="140" w:lineRule="exact"/>
        <w:rPr>
          <w:sz w:val="14"/>
          <w:szCs w:val="14"/>
        </w:rPr>
      </w:pPr>
    </w:p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line="200" w:lineRule="exact"/>
      </w:pPr>
    </w:p>
    <w:p w:rsidR="00A41B11" w:rsidRPr="008404E6" w:rsidRDefault="00A41B11" w:rsidP="00A41B11">
      <w:pPr>
        <w:spacing w:line="360" w:lineRule="auto"/>
        <w:jc w:val="center"/>
        <w:rPr>
          <w:b/>
          <w:sz w:val="40"/>
          <w:szCs w:val="40"/>
          <w:lang w:val="hr-HR"/>
        </w:rPr>
      </w:pPr>
      <w:r w:rsidRPr="008404E6">
        <w:rPr>
          <w:b/>
          <w:sz w:val="40"/>
          <w:szCs w:val="40"/>
          <w:lang w:val="hr-HR"/>
        </w:rPr>
        <w:t>TENDERSKA DOKUMENTACIJA</w:t>
      </w:r>
    </w:p>
    <w:p w:rsidR="00210F3E" w:rsidRPr="001D3B0C" w:rsidRDefault="001862C1" w:rsidP="002B4378">
      <w:pPr>
        <w:spacing w:before="37" w:line="459" w:lineRule="auto"/>
        <w:ind w:left="2160" w:right="1990" w:firstLine="99"/>
        <w:jc w:val="center"/>
        <w:rPr>
          <w:sz w:val="22"/>
          <w:szCs w:val="22"/>
        </w:rPr>
      </w:pPr>
      <w:r w:rsidRPr="001D3B0C">
        <w:rPr>
          <w:spacing w:val="26"/>
          <w:w w:val="107"/>
          <w:sz w:val="22"/>
          <w:szCs w:val="22"/>
        </w:rPr>
        <w:t xml:space="preserve"> </w:t>
      </w:r>
      <w:r w:rsidRPr="001D3B0C">
        <w:rPr>
          <w:w w:val="112"/>
          <w:sz w:val="22"/>
          <w:szCs w:val="22"/>
        </w:rPr>
        <w:t>Broj</w:t>
      </w:r>
      <w:r w:rsidRPr="001D3B0C">
        <w:rPr>
          <w:sz w:val="22"/>
          <w:szCs w:val="22"/>
        </w:rPr>
        <w:t xml:space="preserve"> </w:t>
      </w:r>
      <w:r w:rsidRPr="001D3B0C">
        <w:rPr>
          <w:w w:val="109"/>
          <w:sz w:val="22"/>
          <w:szCs w:val="22"/>
        </w:rPr>
        <w:t>obavještenja</w:t>
      </w:r>
      <w:r w:rsidRPr="001D3B0C">
        <w:rPr>
          <w:spacing w:val="8"/>
          <w:w w:val="109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na</w:t>
      </w:r>
      <w:proofErr w:type="gramEnd"/>
      <w:r w:rsidRPr="001D3B0C">
        <w:rPr>
          <w:spacing w:val="34"/>
          <w:sz w:val="22"/>
          <w:szCs w:val="22"/>
        </w:rPr>
        <w:t xml:space="preserve"> </w:t>
      </w:r>
      <w:r w:rsidRPr="001D3B0C">
        <w:rPr>
          <w:spacing w:val="-2"/>
          <w:w w:val="114"/>
          <w:sz w:val="22"/>
          <w:szCs w:val="22"/>
        </w:rPr>
        <w:t>p</w:t>
      </w:r>
      <w:r w:rsidRPr="001D3B0C">
        <w:rPr>
          <w:w w:val="114"/>
          <w:sz w:val="22"/>
          <w:szCs w:val="22"/>
        </w:rPr>
        <w:t>o</w:t>
      </w:r>
      <w:r w:rsidRPr="001D3B0C">
        <w:rPr>
          <w:spacing w:val="2"/>
          <w:w w:val="114"/>
          <w:sz w:val="22"/>
          <w:szCs w:val="22"/>
        </w:rPr>
        <w:t>r</w:t>
      </w:r>
      <w:r w:rsidRPr="001D3B0C">
        <w:rPr>
          <w:w w:val="114"/>
          <w:sz w:val="22"/>
          <w:szCs w:val="22"/>
        </w:rPr>
        <w:t>talu</w:t>
      </w:r>
      <w:r w:rsidRPr="001D3B0C">
        <w:rPr>
          <w:spacing w:val="-5"/>
          <w:w w:val="114"/>
          <w:sz w:val="22"/>
          <w:szCs w:val="22"/>
        </w:rPr>
        <w:t xml:space="preserve"> </w:t>
      </w:r>
      <w:r w:rsidRPr="001D3B0C">
        <w:rPr>
          <w:sz w:val="22"/>
          <w:szCs w:val="22"/>
        </w:rPr>
        <w:t>javni</w:t>
      </w:r>
      <w:r w:rsidRPr="001D3B0C">
        <w:rPr>
          <w:spacing w:val="51"/>
          <w:sz w:val="22"/>
          <w:szCs w:val="22"/>
        </w:rPr>
        <w:t xml:space="preserve"> </w:t>
      </w:r>
      <w:r w:rsidRPr="001D3B0C">
        <w:rPr>
          <w:spacing w:val="-2"/>
          <w:w w:val="113"/>
          <w:sz w:val="22"/>
          <w:szCs w:val="22"/>
        </w:rPr>
        <w:t>n</w:t>
      </w:r>
      <w:r w:rsidRPr="001D3B0C">
        <w:rPr>
          <w:w w:val="114"/>
          <w:sz w:val="22"/>
          <w:szCs w:val="22"/>
        </w:rPr>
        <w:t>ab</w:t>
      </w:r>
      <w:r w:rsidRPr="001D3B0C">
        <w:rPr>
          <w:w w:val="110"/>
          <w:sz w:val="22"/>
          <w:szCs w:val="22"/>
        </w:rPr>
        <w:t>avk</w:t>
      </w:r>
      <w:r w:rsidRPr="001D3B0C">
        <w:rPr>
          <w:w w:val="102"/>
          <w:sz w:val="22"/>
          <w:szCs w:val="22"/>
        </w:rPr>
        <w:t>i</w:t>
      </w:r>
      <w:r w:rsidRPr="001D3B0C">
        <w:rPr>
          <w:w w:val="122"/>
          <w:sz w:val="22"/>
          <w:szCs w:val="22"/>
        </w:rPr>
        <w:t>:</w:t>
      </w:r>
    </w:p>
    <w:p w:rsidR="00210F3E" w:rsidRPr="004E3069" w:rsidRDefault="008B6EEC">
      <w:pPr>
        <w:spacing w:before="11"/>
        <w:ind w:left="3518" w:right="3830"/>
        <w:jc w:val="center"/>
        <w:rPr>
          <w:b/>
          <w:sz w:val="22"/>
          <w:szCs w:val="22"/>
        </w:rPr>
      </w:pPr>
      <w:r w:rsidRPr="004E3069">
        <w:rPr>
          <w:w w:val="102"/>
          <w:sz w:val="22"/>
          <w:szCs w:val="22"/>
        </w:rPr>
        <w:t xml:space="preserve"> </w:t>
      </w:r>
      <w:r w:rsidRPr="004E3069">
        <w:rPr>
          <w:b/>
          <w:w w:val="102"/>
          <w:sz w:val="22"/>
          <w:szCs w:val="22"/>
        </w:rPr>
        <w:t>2962-1-2</w:t>
      </w:r>
      <w:r w:rsidR="00440525" w:rsidRPr="004E3069">
        <w:rPr>
          <w:b/>
          <w:w w:val="102"/>
          <w:sz w:val="22"/>
          <w:szCs w:val="22"/>
        </w:rPr>
        <w:t>-1/</w:t>
      </w:r>
      <w:r w:rsidR="002B4378" w:rsidRPr="004E3069">
        <w:rPr>
          <w:b/>
          <w:w w:val="102"/>
          <w:sz w:val="22"/>
          <w:szCs w:val="22"/>
        </w:rPr>
        <w:t>1</w:t>
      </w:r>
      <w:r w:rsidR="00994797" w:rsidRPr="004E3069">
        <w:rPr>
          <w:b/>
          <w:w w:val="102"/>
          <w:sz w:val="22"/>
          <w:szCs w:val="22"/>
        </w:rPr>
        <w:t>8</w:t>
      </w:r>
    </w:p>
    <w:p w:rsidR="00210F3E" w:rsidRPr="001D3B0C" w:rsidRDefault="00210F3E">
      <w:pPr>
        <w:spacing w:before="14" w:line="220" w:lineRule="exact"/>
        <w:rPr>
          <w:sz w:val="22"/>
          <w:szCs w:val="22"/>
        </w:rPr>
      </w:pPr>
    </w:p>
    <w:p w:rsidR="00BC28E5" w:rsidRDefault="00D66432" w:rsidP="00BC28E5">
      <w:pPr>
        <w:pStyle w:val="Heading1"/>
        <w:rPr>
          <w:w w:val="95"/>
        </w:rPr>
      </w:pPr>
      <w:r>
        <w:t xml:space="preserve">     </w:t>
      </w:r>
      <w:r w:rsidR="001862C1" w:rsidRPr="00FC4851">
        <w:t>O</w:t>
      </w:r>
      <w:r w:rsidR="001862C1" w:rsidRPr="00FC4851">
        <w:rPr>
          <w:spacing w:val="2"/>
        </w:rPr>
        <w:t>T</w:t>
      </w:r>
      <w:r w:rsidR="001862C1" w:rsidRPr="00FC4851">
        <w:t>VORENI</w:t>
      </w:r>
      <w:r w:rsidR="001862C1" w:rsidRPr="00FC4851">
        <w:rPr>
          <w:spacing w:val="39"/>
        </w:rPr>
        <w:t xml:space="preserve"> </w:t>
      </w:r>
      <w:r w:rsidR="001862C1" w:rsidRPr="00FC4851">
        <w:t>POSTUP</w:t>
      </w:r>
      <w:r w:rsidR="001862C1" w:rsidRPr="00FC4851">
        <w:rPr>
          <w:spacing w:val="2"/>
        </w:rPr>
        <w:t>A</w:t>
      </w:r>
      <w:r w:rsidR="001862C1" w:rsidRPr="00FC4851">
        <w:t>K</w:t>
      </w:r>
      <w:r w:rsidR="001862C1" w:rsidRPr="00FC4851">
        <w:rPr>
          <w:spacing w:val="24"/>
        </w:rPr>
        <w:t xml:space="preserve"> </w:t>
      </w:r>
      <w:r w:rsidR="001862C1" w:rsidRPr="00FC4851">
        <w:t>–</w:t>
      </w:r>
      <w:r w:rsidR="001862C1" w:rsidRPr="00FC4851">
        <w:rPr>
          <w:spacing w:val="5"/>
        </w:rPr>
        <w:t xml:space="preserve"> </w:t>
      </w:r>
      <w:r w:rsidR="001862C1" w:rsidRPr="00FC4851">
        <w:rPr>
          <w:w w:val="131"/>
        </w:rPr>
        <w:t>J</w:t>
      </w:r>
      <w:r w:rsidR="001862C1" w:rsidRPr="00FC4851">
        <w:rPr>
          <w:w w:val="95"/>
        </w:rPr>
        <w:t>A</w:t>
      </w:r>
      <w:r w:rsidR="001862C1" w:rsidRPr="00FC4851">
        <w:rPr>
          <w:w w:val="93"/>
        </w:rPr>
        <w:t>V</w:t>
      </w:r>
      <w:r w:rsidR="001862C1" w:rsidRPr="00FC4851">
        <w:rPr>
          <w:w w:val="102"/>
        </w:rPr>
        <w:t>N</w:t>
      </w:r>
      <w:r w:rsidR="001862C1" w:rsidRPr="00FC4851">
        <w:rPr>
          <w:w w:val="95"/>
        </w:rPr>
        <w:t>A</w:t>
      </w:r>
      <w:r w:rsidR="001862C1" w:rsidRPr="00FC4851">
        <w:rPr>
          <w:spacing w:val="3"/>
        </w:rPr>
        <w:t xml:space="preserve"> </w:t>
      </w:r>
      <w:r w:rsidR="001862C1" w:rsidRPr="00FC4851">
        <w:rPr>
          <w:w w:val="96"/>
        </w:rPr>
        <w:t>NABAVKA</w:t>
      </w:r>
      <w:r w:rsidR="001862C1" w:rsidRPr="00FC4851">
        <w:rPr>
          <w:spacing w:val="11"/>
          <w:w w:val="96"/>
        </w:rPr>
        <w:t xml:space="preserve"> </w:t>
      </w:r>
      <w:r w:rsidR="001862C1" w:rsidRPr="00FC4851">
        <w:rPr>
          <w:w w:val="103"/>
        </w:rPr>
        <w:t>R</w:t>
      </w:r>
      <w:r w:rsidR="001862C1" w:rsidRPr="00FC4851">
        <w:rPr>
          <w:w w:val="102"/>
        </w:rPr>
        <w:t>O</w:t>
      </w:r>
      <w:r w:rsidR="001862C1" w:rsidRPr="00FC4851">
        <w:rPr>
          <w:w w:val="103"/>
        </w:rPr>
        <w:t>B</w:t>
      </w:r>
      <w:r w:rsidR="001862C1" w:rsidRPr="00FC4851">
        <w:rPr>
          <w:w w:val="95"/>
        </w:rPr>
        <w:t>A</w:t>
      </w:r>
      <w:r w:rsidR="002B4378" w:rsidRPr="00FC4851">
        <w:rPr>
          <w:w w:val="95"/>
        </w:rPr>
        <w:t xml:space="preserve"> I USLUGA</w:t>
      </w:r>
    </w:p>
    <w:p w:rsidR="00BC28E5" w:rsidRDefault="00BC28E5" w:rsidP="00BC28E5">
      <w:pPr>
        <w:pStyle w:val="Heading1"/>
        <w:rPr>
          <w:sz w:val="22"/>
          <w:szCs w:val="22"/>
        </w:rPr>
      </w:pPr>
      <w:r>
        <w:rPr>
          <w:w w:val="95"/>
        </w:rPr>
        <w:t xml:space="preserve">                                             </w:t>
      </w:r>
      <w:r w:rsidR="002B4378" w:rsidRPr="001D3B0C">
        <w:rPr>
          <w:sz w:val="22"/>
          <w:szCs w:val="22"/>
        </w:rPr>
        <w:t xml:space="preserve"> </w:t>
      </w:r>
    </w:p>
    <w:p w:rsidR="00BC28E5" w:rsidRDefault="00BC28E5" w:rsidP="00BC28E5">
      <w:pPr>
        <w:pStyle w:val="Heading1"/>
        <w:rPr>
          <w:w w:val="122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</w:t>
      </w:r>
      <w:r w:rsidR="001862C1" w:rsidRPr="001D3B0C">
        <w:rPr>
          <w:w w:val="109"/>
          <w:sz w:val="22"/>
          <w:szCs w:val="22"/>
        </w:rPr>
        <w:t>PREDMET</w:t>
      </w:r>
      <w:r w:rsidR="001862C1" w:rsidRPr="001D3B0C">
        <w:rPr>
          <w:spacing w:val="1"/>
          <w:w w:val="109"/>
          <w:sz w:val="22"/>
          <w:szCs w:val="22"/>
        </w:rPr>
        <w:t xml:space="preserve"> </w:t>
      </w:r>
      <w:r w:rsidR="001862C1" w:rsidRPr="001D3B0C">
        <w:rPr>
          <w:w w:val="102"/>
          <w:sz w:val="22"/>
          <w:szCs w:val="22"/>
        </w:rPr>
        <w:t>NA</w:t>
      </w:r>
      <w:r w:rsidR="001862C1" w:rsidRPr="001D3B0C">
        <w:rPr>
          <w:w w:val="103"/>
          <w:sz w:val="22"/>
          <w:szCs w:val="22"/>
        </w:rPr>
        <w:t>B</w:t>
      </w:r>
      <w:r w:rsidR="001862C1" w:rsidRPr="001D3B0C">
        <w:rPr>
          <w:spacing w:val="-2"/>
          <w:w w:val="102"/>
          <w:sz w:val="22"/>
          <w:szCs w:val="22"/>
        </w:rPr>
        <w:t>A</w:t>
      </w:r>
      <w:r w:rsidR="001862C1" w:rsidRPr="001D3B0C">
        <w:rPr>
          <w:w w:val="102"/>
          <w:sz w:val="22"/>
          <w:szCs w:val="22"/>
        </w:rPr>
        <w:t>V</w:t>
      </w:r>
      <w:r w:rsidR="001862C1" w:rsidRPr="001D3B0C">
        <w:rPr>
          <w:spacing w:val="-3"/>
          <w:w w:val="110"/>
          <w:sz w:val="22"/>
          <w:szCs w:val="22"/>
        </w:rPr>
        <w:t>K</w:t>
      </w:r>
      <w:r w:rsidR="001862C1" w:rsidRPr="001D3B0C">
        <w:rPr>
          <w:w w:val="112"/>
          <w:sz w:val="22"/>
          <w:szCs w:val="22"/>
        </w:rPr>
        <w:t>E</w:t>
      </w:r>
      <w:r w:rsidR="001862C1" w:rsidRPr="001D3B0C">
        <w:rPr>
          <w:w w:val="122"/>
          <w:sz w:val="22"/>
          <w:szCs w:val="22"/>
        </w:rPr>
        <w:t>:</w:t>
      </w:r>
      <w:r w:rsidR="002B4378" w:rsidRPr="001D3B0C">
        <w:rPr>
          <w:w w:val="122"/>
          <w:sz w:val="22"/>
          <w:szCs w:val="22"/>
        </w:rPr>
        <w:t xml:space="preserve">       </w:t>
      </w:r>
      <w:r w:rsidR="001862C1" w:rsidRPr="001D3B0C">
        <w:rPr>
          <w:w w:val="122"/>
          <w:sz w:val="22"/>
          <w:szCs w:val="22"/>
        </w:rPr>
        <w:t xml:space="preserve"> </w:t>
      </w:r>
      <w:r w:rsidR="002B4378" w:rsidRPr="001D3B0C">
        <w:rPr>
          <w:w w:val="122"/>
          <w:sz w:val="22"/>
          <w:szCs w:val="22"/>
        </w:rPr>
        <w:t xml:space="preserve">                      </w:t>
      </w:r>
    </w:p>
    <w:p w:rsidR="00A41B11" w:rsidRPr="00BC28E5" w:rsidRDefault="00D66432" w:rsidP="00BC28E5">
      <w:pPr>
        <w:pStyle w:val="Heading1"/>
      </w:pPr>
      <w:r>
        <w:rPr>
          <w:w w:val="122"/>
          <w:sz w:val="22"/>
          <w:szCs w:val="22"/>
        </w:rPr>
        <w:t xml:space="preserve">     </w:t>
      </w:r>
      <w:r w:rsidR="002B4378" w:rsidRPr="001D3B0C">
        <w:rPr>
          <w:w w:val="122"/>
          <w:sz w:val="22"/>
          <w:szCs w:val="22"/>
        </w:rPr>
        <w:t xml:space="preserve">   </w:t>
      </w:r>
      <w:r w:rsidR="00A41B11">
        <w:rPr>
          <w:w w:val="122"/>
          <w:sz w:val="22"/>
          <w:szCs w:val="22"/>
          <w:lang w:val="hr-HR"/>
        </w:rPr>
        <w:t>(</w:t>
      </w:r>
      <w:r w:rsidR="00A41B11" w:rsidRPr="008404E6">
        <w:rPr>
          <w:sz w:val="22"/>
          <w:szCs w:val="22"/>
          <w:lang w:val="hr-HR"/>
        </w:rPr>
        <w:t>SERVISIRANJE I POPRAVKA PUTNIČKIH</w:t>
      </w:r>
      <w:r>
        <w:rPr>
          <w:sz w:val="22"/>
          <w:szCs w:val="22"/>
          <w:lang w:val="hr-HR"/>
        </w:rPr>
        <w:t xml:space="preserve"> I TERETNIH MOTORNIH</w:t>
      </w:r>
      <w:r w:rsidR="005461FD">
        <w:rPr>
          <w:sz w:val="22"/>
          <w:szCs w:val="22"/>
          <w:lang w:val="hr-HR"/>
        </w:rPr>
        <w:t xml:space="preserve"> </w:t>
      </w:r>
      <w:r w:rsidR="00A41B11" w:rsidRPr="008404E6">
        <w:rPr>
          <w:sz w:val="22"/>
          <w:szCs w:val="22"/>
          <w:lang w:val="hr-HR"/>
        </w:rPr>
        <w:t>VOZILA</w:t>
      </w:r>
      <w:r w:rsidR="00A41B11">
        <w:rPr>
          <w:sz w:val="22"/>
          <w:szCs w:val="22"/>
          <w:lang w:val="hr-HR"/>
        </w:rPr>
        <w:t>)</w:t>
      </w:r>
    </w:p>
    <w:p w:rsidR="00210F3E" w:rsidRPr="001D3B0C" w:rsidRDefault="00210F3E" w:rsidP="002B4378">
      <w:pPr>
        <w:tabs>
          <w:tab w:val="left" w:pos="6930"/>
        </w:tabs>
        <w:spacing w:line="462" w:lineRule="auto"/>
        <w:ind w:left="2970" w:right="3495" w:hanging="1620"/>
        <w:jc w:val="center"/>
        <w:rPr>
          <w:b/>
          <w:sz w:val="22"/>
          <w:szCs w:val="22"/>
        </w:rPr>
      </w:pPr>
    </w:p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line="200" w:lineRule="exact"/>
      </w:pPr>
    </w:p>
    <w:p w:rsidR="00210F3E" w:rsidRPr="00A41B11" w:rsidRDefault="0034489C" w:rsidP="0034489C">
      <w:pPr>
        <w:tabs>
          <w:tab w:val="left" w:pos="9090"/>
        </w:tabs>
        <w:ind w:left="2610" w:right="10"/>
        <w:jc w:val="right"/>
        <w:rPr>
          <w:sz w:val="22"/>
          <w:szCs w:val="22"/>
          <w:lang w:val="hr-HR"/>
        </w:rPr>
        <w:sectPr w:rsidR="00210F3E" w:rsidRPr="00A41B11">
          <w:footerReference w:type="default" r:id="rId9"/>
          <w:pgSz w:w="12240" w:h="15840"/>
          <w:pgMar w:top="1240" w:right="1420" w:bottom="280" w:left="1720" w:header="720" w:footer="720" w:gutter="0"/>
          <w:cols w:space="720"/>
        </w:sectPr>
      </w:pPr>
      <w:r>
        <w:rPr>
          <w:sz w:val="22"/>
          <w:szCs w:val="22"/>
        </w:rPr>
        <w:t xml:space="preserve">                              </w:t>
      </w:r>
      <w:r w:rsidR="002B4378" w:rsidRPr="001D3B0C">
        <w:rPr>
          <w:sz w:val="22"/>
          <w:szCs w:val="22"/>
        </w:rPr>
        <w:t xml:space="preserve">Prijedor </w:t>
      </w:r>
      <w:r w:rsidR="00880FA8">
        <w:rPr>
          <w:sz w:val="22"/>
          <w:szCs w:val="22"/>
          <w:u w:val="single"/>
        </w:rPr>
        <w:t>1</w:t>
      </w:r>
      <w:r w:rsidR="00077C9F">
        <w:rPr>
          <w:sz w:val="22"/>
          <w:szCs w:val="22"/>
          <w:u w:val="single"/>
        </w:rPr>
        <w:t>6</w:t>
      </w:r>
      <w:r w:rsidR="001862C1" w:rsidRPr="00B05040">
        <w:rPr>
          <w:w w:val="104"/>
          <w:sz w:val="22"/>
          <w:szCs w:val="22"/>
          <w:u w:val="single"/>
        </w:rPr>
        <w:t>.</w:t>
      </w:r>
      <w:r w:rsidR="001D3B0C" w:rsidRPr="00B05040">
        <w:rPr>
          <w:w w:val="102"/>
          <w:sz w:val="22"/>
          <w:szCs w:val="22"/>
          <w:u w:val="single"/>
        </w:rPr>
        <w:t>11</w:t>
      </w:r>
      <w:r w:rsidR="001862C1" w:rsidRPr="00B05040">
        <w:rPr>
          <w:w w:val="104"/>
          <w:sz w:val="22"/>
          <w:szCs w:val="22"/>
          <w:u w:val="single"/>
        </w:rPr>
        <w:t>.</w:t>
      </w:r>
      <w:r w:rsidR="001862C1" w:rsidRPr="00B05040">
        <w:rPr>
          <w:w w:val="102"/>
          <w:sz w:val="22"/>
          <w:szCs w:val="22"/>
          <w:u w:val="single"/>
        </w:rPr>
        <w:t>20</w:t>
      </w:r>
      <w:r w:rsidR="001862C1" w:rsidRPr="00B05040">
        <w:rPr>
          <w:spacing w:val="-2"/>
          <w:w w:val="102"/>
          <w:sz w:val="22"/>
          <w:szCs w:val="22"/>
          <w:u w:val="single"/>
        </w:rPr>
        <w:t>1</w:t>
      </w:r>
      <w:r w:rsidR="00052B8C">
        <w:rPr>
          <w:w w:val="103"/>
          <w:sz w:val="22"/>
          <w:szCs w:val="22"/>
          <w:u w:val="single"/>
        </w:rPr>
        <w:t>8</w:t>
      </w:r>
      <w:r w:rsidR="001862C1" w:rsidRPr="001D3B0C">
        <w:rPr>
          <w:w w:val="103"/>
          <w:sz w:val="22"/>
          <w:szCs w:val="22"/>
          <w:u w:val="single" w:color="000000"/>
        </w:rPr>
        <w:t>.</w:t>
      </w:r>
      <w:r w:rsidR="001862C1" w:rsidRPr="001D3B0C">
        <w:rPr>
          <w:w w:val="102"/>
          <w:sz w:val="22"/>
          <w:szCs w:val="22"/>
          <w:u w:val="single" w:color="000000"/>
        </w:rPr>
        <w:t>god</w:t>
      </w:r>
      <w:r w:rsidR="001862C1" w:rsidRPr="001D3B0C">
        <w:rPr>
          <w:spacing w:val="2"/>
          <w:w w:val="102"/>
          <w:sz w:val="22"/>
          <w:szCs w:val="22"/>
          <w:u w:val="single" w:color="000000"/>
        </w:rPr>
        <w:t>i</w:t>
      </w:r>
      <w:r w:rsidR="001862C1" w:rsidRPr="001D3B0C">
        <w:rPr>
          <w:spacing w:val="-2"/>
          <w:w w:val="102"/>
          <w:sz w:val="22"/>
          <w:szCs w:val="22"/>
          <w:u w:val="single" w:color="000000"/>
        </w:rPr>
        <w:t>n</w:t>
      </w:r>
      <w:r w:rsidR="00A41B11">
        <w:rPr>
          <w:spacing w:val="-2"/>
          <w:w w:val="102"/>
          <w:sz w:val="22"/>
          <w:szCs w:val="22"/>
          <w:u w:val="single" w:color="000000"/>
          <w:lang w:val="hr-HR"/>
        </w:rPr>
        <w:t>e</w:t>
      </w:r>
    </w:p>
    <w:p w:rsidR="00210F3E" w:rsidRPr="003A0653" w:rsidRDefault="00210F3E">
      <w:pPr>
        <w:spacing w:before="5" w:line="100" w:lineRule="exact"/>
        <w:rPr>
          <w:sz w:val="10"/>
          <w:szCs w:val="10"/>
          <w:lang w:val="hr-HR"/>
        </w:rPr>
      </w:pPr>
    </w:p>
    <w:p w:rsidR="00210F3E" w:rsidRPr="001D3B0C" w:rsidRDefault="00210F3E">
      <w:pPr>
        <w:spacing w:line="200" w:lineRule="exact"/>
      </w:pPr>
    </w:p>
    <w:p w:rsidR="00210F3E" w:rsidRPr="001D3B0C" w:rsidRDefault="001862C1" w:rsidP="001862C1">
      <w:pPr>
        <w:tabs>
          <w:tab w:val="left" w:pos="6570"/>
        </w:tabs>
        <w:spacing w:before="37"/>
        <w:ind w:left="130" w:right="6730"/>
        <w:jc w:val="both"/>
        <w:rPr>
          <w:b/>
          <w:sz w:val="22"/>
          <w:szCs w:val="22"/>
        </w:rPr>
      </w:pPr>
      <w:proofErr w:type="gramStart"/>
      <w:r w:rsidRPr="001D3B0C">
        <w:rPr>
          <w:b/>
          <w:sz w:val="22"/>
          <w:szCs w:val="22"/>
        </w:rPr>
        <w:t>1.O</w:t>
      </w:r>
      <w:r w:rsidRPr="001D3B0C">
        <w:rPr>
          <w:b/>
          <w:spacing w:val="2"/>
          <w:sz w:val="22"/>
          <w:szCs w:val="22"/>
        </w:rPr>
        <w:t>P</w:t>
      </w:r>
      <w:r w:rsidRPr="001D3B0C">
        <w:rPr>
          <w:b/>
          <w:spacing w:val="-2"/>
          <w:sz w:val="22"/>
          <w:szCs w:val="22"/>
        </w:rPr>
        <w:t>Š</w:t>
      </w:r>
      <w:r w:rsidRPr="001D3B0C">
        <w:rPr>
          <w:b/>
          <w:sz w:val="22"/>
          <w:szCs w:val="22"/>
        </w:rPr>
        <w:t>TI</w:t>
      </w:r>
      <w:proofErr w:type="gramEnd"/>
      <w:r w:rsidRPr="001D3B0C">
        <w:rPr>
          <w:b/>
          <w:sz w:val="22"/>
          <w:szCs w:val="22"/>
        </w:rPr>
        <w:t xml:space="preserve"> </w:t>
      </w:r>
      <w:r w:rsidRPr="001D3B0C">
        <w:rPr>
          <w:b/>
          <w:spacing w:val="11"/>
          <w:sz w:val="22"/>
          <w:szCs w:val="22"/>
        </w:rPr>
        <w:t xml:space="preserve"> </w:t>
      </w:r>
      <w:r w:rsidRPr="001D3B0C">
        <w:rPr>
          <w:b/>
          <w:w w:val="111"/>
          <w:sz w:val="22"/>
          <w:szCs w:val="22"/>
        </w:rPr>
        <w:t>P</w:t>
      </w:r>
      <w:r w:rsidRPr="001D3B0C">
        <w:rPr>
          <w:b/>
          <w:w w:val="110"/>
          <w:sz w:val="22"/>
          <w:szCs w:val="22"/>
        </w:rPr>
        <w:t>O</w:t>
      </w:r>
      <w:r w:rsidRPr="001D3B0C">
        <w:rPr>
          <w:b/>
          <w:w w:val="102"/>
          <w:sz w:val="22"/>
          <w:szCs w:val="22"/>
        </w:rPr>
        <w:t>DA</w:t>
      </w:r>
      <w:r w:rsidRPr="001D3B0C">
        <w:rPr>
          <w:b/>
          <w:spacing w:val="-2"/>
          <w:w w:val="111"/>
          <w:sz w:val="22"/>
          <w:szCs w:val="22"/>
        </w:rPr>
        <w:t>C</w:t>
      </w:r>
      <w:r w:rsidRPr="001D3B0C">
        <w:rPr>
          <w:b/>
          <w:w w:val="121"/>
          <w:sz w:val="22"/>
          <w:szCs w:val="22"/>
        </w:rPr>
        <w:t>I</w:t>
      </w:r>
    </w:p>
    <w:p w:rsidR="00643B43" w:rsidRDefault="00643B43" w:rsidP="00421EC0">
      <w:pPr>
        <w:tabs>
          <w:tab w:val="left" w:pos="6570"/>
        </w:tabs>
        <w:ind w:left="270" w:right="3130"/>
        <w:jc w:val="center"/>
        <w:rPr>
          <w:b/>
          <w:sz w:val="22"/>
          <w:szCs w:val="22"/>
        </w:rPr>
      </w:pPr>
    </w:p>
    <w:p w:rsidR="00210F3E" w:rsidRPr="001D3B0C" w:rsidRDefault="001862C1" w:rsidP="00421EC0">
      <w:pPr>
        <w:tabs>
          <w:tab w:val="left" w:pos="6570"/>
        </w:tabs>
        <w:ind w:left="270" w:right="3130"/>
        <w:jc w:val="center"/>
        <w:rPr>
          <w:b/>
          <w:sz w:val="22"/>
          <w:szCs w:val="22"/>
        </w:rPr>
      </w:pPr>
      <w:r w:rsidRPr="001D3B0C">
        <w:rPr>
          <w:b/>
          <w:sz w:val="22"/>
          <w:szCs w:val="22"/>
        </w:rPr>
        <w:t>1</w:t>
      </w:r>
      <w:r w:rsidRPr="001D3B0C">
        <w:rPr>
          <w:b/>
          <w:spacing w:val="2"/>
          <w:sz w:val="22"/>
          <w:szCs w:val="22"/>
        </w:rPr>
        <w:t>.</w:t>
      </w:r>
      <w:r w:rsidRPr="001D3B0C">
        <w:rPr>
          <w:b/>
          <w:spacing w:val="-2"/>
          <w:sz w:val="22"/>
          <w:szCs w:val="22"/>
        </w:rPr>
        <w:t>1</w:t>
      </w:r>
      <w:r w:rsidRPr="001D3B0C">
        <w:rPr>
          <w:b/>
          <w:sz w:val="22"/>
          <w:szCs w:val="22"/>
        </w:rPr>
        <w:t>.</w:t>
      </w:r>
      <w:r w:rsidRPr="001D3B0C">
        <w:rPr>
          <w:b/>
          <w:spacing w:val="12"/>
          <w:sz w:val="22"/>
          <w:szCs w:val="22"/>
        </w:rPr>
        <w:t xml:space="preserve"> </w:t>
      </w:r>
      <w:r w:rsidRPr="001D3B0C">
        <w:rPr>
          <w:b/>
          <w:w w:val="108"/>
          <w:sz w:val="22"/>
          <w:szCs w:val="22"/>
        </w:rPr>
        <w:t>PODA</w:t>
      </w:r>
      <w:r w:rsidRPr="001D3B0C">
        <w:rPr>
          <w:b/>
          <w:spacing w:val="-2"/>
          <w:w w:val="108"/>
          <w:sz w:val="22"/>
          <w:szCs w:val="22"/>
        </w:rPr>
        <w:t>C</w:t>
      </w:r>
      <w:r w:rsidRPr="001D3B0C">
        <w:rPr>
          <w:b/>
          <w:w w:val="108"/>
          <w:sz w:val="22"/>
          <w:szCs w:val="22"/>
        </w:rPr>
        <w:t>I</w:t>
      </w:r>
      <w:r w:rsidRPr="001D3B0C">
        <w:rPr>
          <w:b/>
          <w:spacing w:val="-3"/>
          <w:w w:val="108"/>
          <w:sz w:val="22"/>
          <w:szCs w:val="22"/>
        </w:rPr>
        <w:t xml:space="preserve"> </w:t>
      </w:r>
      <w:r w:rsidRPr="001D3B0C">
        <w:rPr>
          <w:b/>
          <w:sz w:val="22"/>
          <w:szCs w:val="22"/>
        </w:rPr>
        <w:t>O</w:t>
      </w:r>
      <w:r w:rsidRPr="001D3B0C">
        <w:rPr>
          <w:b/>
          <w:spacing w:val="19"/>
          <w:sz w:val="22"/>
          <w:szCs w:val="22"/>
        </w:rPr>
        <w:t xml:space="preserve"> </w:t>
      </w:r>
      <w:r w:rsidRPr="001D3B0C">
        <w:rPr>
          <w:b/>
          <w:w w:val="107"/>
          <w:sz w:val="22"/>
          <w:szCs w:val="22"/>
        </w:rPr>
        <w:t>UG</w:t>
      </w:r>
      <w:r w:rsidRPr="001D3B0C">
        <w:rPr>
          <w:b/>
          <w:spacing w:val="2"/>
          <w:w w:val="107"/>
          <w:sz w:val="22"/>
          <w:szCs w:val="22"/>
        </w:rPr>
        <w:t>O</w:t>
      </w:r>
      <w:r w:rsidRPr="001D3B0C">
        <w:rPr>
          <w:b/>
          <w:spacing w:val="-5"/>
          <w:w w:val="107"/>
          <w:sz w:val="22"/>
          <w:szCs w:val="22"/>
        </w:rPr>
        <w:t>V</w:t>
      </w:r>
      <w:r w:rsidRPr="001D3B0C">
        <w:rPr>
          <w:b/>
          <w:spacing w:val="2"/>
          <w:w w:val="107"/>
          <w:sz w:val="22"/>
          <w:szCs w:val="22"/>
        </w:rPr>
        <w:t>O</w:t>
      </w:r>
      <w:r w:rsidRPr="001D3B0C">
        <w:rPr>
          <w:b/>
          <w:spacing w:val="-2"/>
          <w:w w:val="107"/>
          <w:sz w:val="22"/>
          <w:szCs w:val="22"/>
        </w:rPr>
        <w:t>R</w:t>
      </w:r>
      <w:r w:rsidRPr="001D3B0C">
        <w:rPr>
          <w:b/>
          <w:w w:val="107"/>
          <w:sz w:val="22"/>
          <w:szCs w:val="22"/>
        </w:rPr>
        <w:t>NOM</w:t>
      </w:r>
      <w:r w:rsidRPr="001D3B0C">
        <w:rPr>
          <w:b/>
          <w:spacing w:val="4"/>
          <w:w w:val="107"/>
          <w:sz w:val="22"/>
          <w:szCs w:val="22"/>
        </w:rPr>
        <w:t xml:space="preserve"> </w:t>
      </w:r>
      <w:r w:rsidRPr="001D3B0C">
        <w:rPr>
          <w:b/>
          <w:w w:val="110"/>
          <w:sz w:val="22"/>
          <w:szCs w:val="22"/>
        </w:rPr>
        <w:t>O</w:t>
      </w:r>
      <w:r w:rsidRPr="001D3B0C">
        <w:rPr>
          <w:b/>
          <w:w w:val="111"/>
          <w:sz w:val="22"/>
          <w:szCs w:val="22"/>
        </w:rPr>
        <w:t>R</w:t>
      </w:r>
      <w:r w:rsidRPr="001D3B0C">
        <w:rPr>
          <w:b/>
          <w:w w:val="110"/>
          <w:sz w:val="22"/>
          <w:szCs w:val="22"/>
        </w:rPr>
        <w:t>G</w:t>
      </w:r>
      <w:r w:rsidRPr="001D3B0C">
        <w:rPr>
          <w:b/>
          <w:w w:val="102"/>
          <w:sz w:val="22"/>
          <w:szCs w:val="22"/>
        </w:rPr>
        <w:t>ANU</w:t>
      </w:r>
    </w:p>
    <w:p w:rsidR="00210F3E" w:rsidRPr="001D3B0C" w:rsidRDefault="00210F3E">
      <w:pPr>
        <w:spacing w:before="5" w:line="220" w:lineRule="exact"/>
        <w:rPr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2358"/>
        <w:gridCol w:w="6210"/>
      </w:tblGrid>
      <w:tr w:rsidR="00643B43" w:rsidTr="00643B43">
        <w:tc>
          <w:tcPr>
            <w:tcW w:w="2358" w:type="dxa"/>
            <w:tcBorders>
              <w:top w:val="double" w:sz="4" w:space="0" w:color="auto"/>
              <w:left w:val="double" w:sz="4" w:space="0" w:color="auto"/>
            </w:tcBorders>
          </w:tcPr>
          <w:p w:rsidR="00643B43" w:rsidRPr="00643B43" w:rsidRDefault="00643B43" w:rsidP="00D63E6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643B43">
              <w:rPr>
                <w:b/>
                <w:sz w:val="22"/>
                <w:szCs w:val="22"/>
                <w:lang w:val="hr-HR"/>
              </w:rPr>
              <w:t>Ugovorni organ:</w:t>
            </w:r>
          </w:p>
        </w:tc>
        <w:tc>
          <w:tcPr>
            <w:tcW w:w="6210" w:type="dxa"/>
            <w:tcBorders>
              <w:top w:val="double" w:sz="4" w:space="0" w:color="auto"/>
              <w:right w:val="double" w:sz="4" w:space="0" w:color="auto"/>
            </w:tcBorders>
          </w:tcPr>
          <w:p w:rsidR="00643B43" w:rsidRDefault="00643B43" w:rsidP="00D63E61">
            <w:pPr>
              <w:jc w:val="both"/>
              <w:rPr>
                <w:sz w:val="22"/>
                <w:szCs w:val="22"/>
                <w:lang w:val="hr-HR"/>
              </w:rPr>
            </w:pPr>
            <w:r w:rsidRPr="008404E6">
              <w:rPr>
                <w:sz w:val="22"/>
                <w:szCs w:val="22"/>
                <w:lang w:val="hr-HR"/>
              </w:rPr>
              <w:t>JPŠ "Šume Republike Srpske" a.d. Sokolac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8404E6">
              <w:rPr>
                <w:sz w:val="22"/>
                <w:szCs w:val="22"/>
                <w:lang w:val="hr-HR"/>
              </w:rPr>
              <w:t>ŠG‚‚Prijedor‚‚-Prijedor</w:t>
            </w:r>
          </w:p>
        </w:tc>
      </w:tr>
      <w:tr w:rsidR="00643B43" w:rsidTr="00643B43">
        <w:trPr>
          <w:trHeight w:val="319"/>
        </w:trPr>
        <w:tc>
          <w:tcPr>
            <w:tcW w:w="2358" w:type="dxa"/>
            <w:tcBorders>
              <w:left w:val="double" w:sz="4" w:space="0" w:color="auto"/>
            </w:tcBorders>
          </w:tcPr>
          <w:p w:rsidR="00643B43" w:rsidRPr="00643B43" w:rsidRDefault="00643B43" w:rsidP="00D63E6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643B43">
              <w:rPr>
                <w:b/>
                <w:sz w:val="22"/>
                <w:szCs w:val="22"/>
                <w:lang w:val="hr-HR"/>
              </w:rPr>
              <w:t>Adresa:</w:t>
            </w:r>
          </w:p>
        </w:tc>
        <w:tc>
          <w:tcPr>
            <w:tcW w:w="6210" w:type="dxa"/>
            <w:tcBorders>
              <w:right w:val="double" w:sz="4" w:space="0" w:color="auto"/>
            </w:tcBorders>
          </w:tcPr>
          <w:p w:rsidR="00643B43" w:rsidRDefault="00643B43" w:rsidP="00D63E61">
            <w:pPr>
              <w:jc w:val="both"/>
              <w:rPr>
                <w:sz w:val="22"/>
                <w:szCs w:val="22"/>
                <w:lang w:val="hr-HR"/>
              </w:rPr>
            </w:pPr>
            <w:r w:rsidRPr="008404E6">
              <w:rPr>
                <w:sz w:val="22"/>
                <w:szCs w:val="22"/>
                <w:lang w:val="hr-HR"/>
              </w:rPr>
              <w:t xml:space="preserve">Ul. </w:t>
            </w:r>
            <w:r>
              <w:rPr>
                <w:sz w:val="22"/>
                <w:szCs w:val="22"/>
                <w:lang w:val="hr-HR"/>
              </w:rPr>
              <w:t>Svetosavska bb</w:t>
            </w:r>
          </w:p>
        </w:tc>
      </w:tr>
      <w:tr w:rsidR="00643B43" w:rsidTr="00643B43">
        <w:tc>
          <w:tcPr>
            <w:tcW w:w="2358" w:type="dxa"/>
            <w:tcBorders>
              <w:left w:val="double" w:sz="4" w:space="0" w:color="auto"/>
            </w:tcBorders>
          </w:tcPr>
          <w:p w:rsidR="00643B43" w:rsidRPr="00643B43" w:rsidRDefault="00643B43" w:rsidP="00D63E6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643B43">
              <w:rPr>
                <w:b/>
                <w:sz w:val="22"/>
                <w:szCs w:val="22"/>
                <w:lang w:val="hr-HR"/>
              </w:rPr>
              <w:t>IDB:</w:t>
            </w:r>
          </w:p>
        </w:tc>
        <w:tc>
          <w:tcPr>
            <w:tcW w:w="6210" w:type="dxa"/>
            <w:tcBorders>
              <w:right w:val="double" w:sz="4" w:space="0" w:color="auto"/>
            </w:tcBorders>
          </w:tcPr>
          <w:p w:rsidR="00643B43" w:rsidRDefault="00643B43" w:rsidP="00D63E61">
            <w:pPr>
              <w:jc w:val="both"/>
              <w:rPr>
                <w:sz w:val="22"/>
                <w:szCs w:val="22"/>
                <w:lang w:val="hr-HR"/>
              </w:rPr>
            </w:pPr>
            <w:r w:rsidRPr="00643B43">
              <w:rPr>
                <w:sz w:val="22"/>
                <w:szCs w:val="22"/>
                <w:lang w:val="hr-HR"/>
              </w:rPr>
              <w:t>400632340080</w:t>
            </w:r>
          </w:p>
        </w:tc>
      </w:tr>
      <w:tr w:rsidR="00643B43" w:rsidTr="00643B43">
        <w:tc>
          <w:tcPr>
            <w:tcW w:w="2358" w:type="dxa"/>
            <w:tcBorders>
              <w:left w:val="double" w:sz="4" w:space="0" w:color="auto"/>
            </w:tcBorders>
          </w:tcPr>
          <w:p w:rsidR="00643B43" w:rsidRPr="00643B43" w:rsidRDefault="00643B43" w:rsidP="00D63E6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643B43">
              <w:rPr>
                <w:b/>
                <w:sz w:val="22"/>
                <w:szCs w:val="22"/>
                <w:lang w:val="hr-HR"/>
              </w:rPr>
              <w:t>Telefon:</w:t>
            </w:r>
          </w:p>
        </w:tc>
        <w:tc>
          <w:tcPr>
            <w:tcW w:w="6210" w:type="dxa"/>
            <w:tcBorders>
              <w:right w:val="double" w:sz="4" w:space="0" w:color="auto"/>
            </w:tcBorders>
          </w:tcPr>
          <w:p w:rsidR="00643B43" w:rsidRDefault="00643B43" w:rsidP="00D63E61">
            <w:pPr>
              <w:jc w:val="both"/>
              <w:rPr>
                <w:sz w:val="22"/>
                <w:szCs w:val="22"/>
                <w:lang w:val="hr-HR"/>
              </w:rPr>
            </w:pPr>
            <w:r w:rsidRPr="008404E6">
              <w:rPr>
                <w:sz w:val="22"/>
                <w:szCs w:val="22"/>
                <w:lang w:val="hr-HR"/>
              </w:rPr>
              <w:t>052/243-121,</w:t>
            </w:r>
          </w:p>
        </w:tc>
      </w:tr>
      <w:tr w:rsidR="00643B43" w:rsidTr="00643B43">
        <w:tc>
          <w:tcPr>
            <w:tcW w:w="2358" w:type="dxa"/>
            <w:tcBorders>
              <w:left w:val="double" w:sz="4" w:space="0" w:color="auto"/>
            </w:tcBorders>
          </w:tcPr>
          <w:p w:rsidR="00643B43" w:rsidRPr="00643B43" w:rsidRDefault="00643B43" w:rsidP="00D63E6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643B43">
              <w:rPr>
                <w:b/>
                <w:sz w:val="22"/>
                <w:szCs w:val="22"/>
                <w:lang w:val="hr-HR"/>
              </w:rPr>
              <w:t>Faks:</w:t>
            </w:r>
          </w:p>
        </w:tc>
        <w:tc>
          <w:tcPr>
            <w:tcW w:w="6210" w:type="dxa"/>
            <w:tcBorders>
              <w:right w:val="double" w:sz="4" w:space="0" w:color="auto"/>
            </w:tcBorders>
          </w:tcPr>
          <w:p w:rsidR="00643B43" w:rsidRDefault="00643B43" w:rsidP="00D63E61">
            <w:pPr>
              <w:jc w:val="both"/>
              <w:rPr>
                <w:sz w:val="22"/>
                <w:szCs w:val="22"/>
                <w:lang w:val="hr-HR"/>
              </w:rPr>
            </w:pPr>
            <w:r w:rsidRPr="008404E6">
              <w:rPr>
                <w:sz w:val="22"/>
                <w:szCs w:val="22"/>
                <w:lang w:val="hr-HR"/>
              </w:rPr>
              <w:t>052/243-122</w:t>
            </w:r>
          </w:p>
        </w:tc>
      </w:tr>
      <w:tr w:rsidR="00643B43" w:rsidTr="00643B43">
        <w:tc>
          <w:tcPr>
            <w:tcW w:w="2358" w:type="dxa"/>
            <w:tcBorders>
              <w:left w:val="double" w:sz="4" w:space="0" w:color="auto"/>
              <w:bottom w:val="double" w:sz="4" w:space="0" w:color="auto"/>
            </w:tcBorders>
          </w:tcPr>
          <w:p w:rsidR="00643B43" w:rsidRPr="00643B43" w:rsidRDefault="00643B43" w:rsidP="00D63E6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643B43">
              <w:rPr>
                <w:b/>
                <w:sz w:val="22"/>
                <w:szCs w:val="22"/>
                <w:lang w:val="hr-HR"/>
              </w:rPr>
              <w:t>e-mail  adresa:</w:t>
            </w:r>
          </w:p>
        </w:tc>
        <w:tc>
          <w:tcPr>
            <w:tcW w:w="6210" w:type="dxa"/>
            <w:tcBorders>
              <w:bottom w:val="double" w:sz="4" w:space="0" w:color="auto"/>
              <w:right w:val="double" w:sz="4" w:space="0" w:color="auto"/>
            </w:tcBorders>
          </w:tcPr>
          <w:p w:rsidR="00643B43" w:rsidRDefault="00F052B4" w:rsidP="00D63E61">
            <w:pPr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www.</w:t>
            </w:r>
            <w:r w:rsidR="00643B43">
              <w:rPr>
                <w:sz w:val="22"/>
                <w:szCs w:val="22"/>
                <w:lang w:val="hr-HR"/>
              </w:rPr>
              <w:t>sumers.org</w:t>
            </w:r>
          </w:p>
        </w:tc>
      </w:tr>
    </w:tbl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line="200" w:lineRule="exact"/>
      </w:pPr>
    </w:p>
    <w:p w:rsidR="00E46CB6" w:rsidRDefault="001862C1">
      <w:pPr>
        <w:ind w:left="130" w:right="5585"/>
        <w:jc w:val="both"/>
        <w:rPr>
          <w:b/>
          <w:w w:val="120"/>
          <w:sz w:val="22"/>
          <w:szCs w:val="22"/>
        </w:rPr>
      </w:pPr>
      <w:r w:rsidRPr="00F00643">
        <w:rPr>
          <w:b/>
          <w:sz w:val="22"/>
          <w:szCs w:val="22"/>
        </w:rPr>
        <w:t>2.</w:t>
      </w:r>
      <w:r w:rsidRPr="00F00643">
        <w:rPr>
          <w:b/>
          <w:spacing w:val="8"/>
          <w:sz w:val="22"/>
          <w:szCs w:val="22"/>
        </w:rPr>
        <w:t xml:space="preserve"> </w:t>
      </w:r>
      <w:r w:rsidRPr="00F00643">
        <w:rPr>
          <w:b/>
          <w:w w:val="108"/>
          <w:sz w:val="22"/>
          <w:szCs w:val="22"/>
        </w:rPr>
        <w:t>KONTA</w:t>
      </w:r>
      <w:r w:rsidRPr="00F00643">
        <w:rPr>
          <w:b/>
          <w:spacing w:val="-3"/>
          <w:w w:val="108"/>
          <w:sz w:val="22"/>
          <w:szCs w:val="22"/>
        </w:rPr>
        <w:t>K</w:t>
      </w:r>
      <w:r w:rsidRPr="00F00643">
        <w:rPr>
          <w:b/>
          <w:w w:val="108"/>
          <w:sz w:val="22"/>
          <w:szCs w:val="22"/>
        </w:rPr>
        <w:t>T</w:t>
      </w:r>
      <w:r w:rsidRPr="00F00643">
        <w:rPr>
          <w:b/>
          <w:spacing w:val="-3"/>
          <w:w w:val="108"/>
          <w:sz w:val="22"/>
          <w:szCs w:val="22"/>
        </w:rPr>
        <w:t xml:space="preserve"> </w:t>
      </w:r>
      <w:r w:rsidRPr="00F00643">
        <w:rPr>
          <w:b/>
          <w:w w:val="121"/>
          <w:sz w:val="22"/>
          <w:szCs w:val="22"/>
        </w:rPr>
        <w:t>I</w:t>
      </w:r>
      <w:r w:rsidRPr="00F00643">
        <w:rPr>
          <w:b/>
          <w:w w:val="102"/>
          <w:sz w:val="22"/>
          <w:szCs w:val="22"/>
        </w:rPr>
        <w:t>N</w:t>
      </w:r>
      <w:r w:rsidRPr="00F00643">
        <w:rPr>
          <w:b/>
          <w:w w:val="111"/>
          <w:sz w:val="22"/>
          <w:szCs w:val="22"/>
        </w:rPr>
        <w:t>F</w:t>
      </w:r>
      <w:r w:rsidRPr="00F00643">
        <w:rPr>
          <w:b/>
          <w:w w:val="110"/>
          <w:sz w:val="22"/>
          <w:szCs w:val="22"/>
        </w:rPr>
        <w:t>O</w:t>
      </w:r>
      <w:r w:rsidRPr="00F00643">
        <w:rPr>
          <w:b/>
          <w:spacing w:val="-2"/>
          <w:w w:val="111"/>
          <w:sz w:val="22"/>
          <w:szCs w:val="22"/>
        </w:rPr>
        <w:t>R</w:t>
      </w:r>
      <w:r w:rsidRPr="00F00643">
        <w:rPr>
          <w:b/>
          <w:w w:val="109"/>
          <w:sz w:val="22"/>
          <w:szCs w:val="22"/>
        </w:rPr>
        <w:t>M</w:t>
      </w:r>
      <w:r w:rsidRPr="00F00643">
        <w:rPr>
          <w:b/>
          <w:w w:val="102"/>
          <w:sz w:val="22"/>
          <w:szCs w:val="22"/>
        </w:rPr>
        <w:t>A</w:t>
      </w:r>
      <w:r w:rsidRPr="00F00643">
        <w:rPr>
          <w:b/>
          <w:w w:val="111"/>
          <w:sz w:val="22"/>
          <w:szCs w:val="22"/>
        </w:rPr>
        <w:t>C</w:t>
      </w:r>
      <w:r w:rsidRPr="00F00643">
        <w:rPr>
          <w:b/>
          <w:spacing w:val="-2"/>
          <w:w w:val="121"/>
          <w:sz w:val="22"/>
          <w:szCs w:val="22"/>
        </w:rPr>
        <w:t>I</w:t>
      </w:r>
      <w:r w:rsidRPr="00F00643">
        <w:rPr>
          <w:b/>
          <w:w w:val="120"/>
          <w:sz w:val="22"/>
          <w:szCs w:val="22"/>
        </w:rPr>
        <w:t>JE</w:t>
      </w:r>
    </w:p>
    <w:p w:rsidR="00E46CB6" w:rsidRDefault="00E46CB6">
      <w:pPr>
        <w:ind w:left="130" w:right="5585"/>
        <w:jc w:val="both"/>
        <w:rPr>
          <w:b/>
          <w:w w:val="120"/>
          <w:sz w:val="22"/>
          <w:szCs w:val="22"/>
        </w:rPr>
      </w:pPr>
    </w:p>
    <w:tbl>
      <w:tblPr>
        <w:tblStyle w:val="TableGrid"/>
        <w:tblW w:w="0" w:type="auto"/>
        <w:tblInd w:w="130" w:type="dxa"/>
        <w:tblLook w:val="04A0"/>
      </w:tblPr>
      <w:tblGrid>
        <w:gridCol w:w="2228"/>
        <w:gridCol w:w="6210"/>
      </w:tblGrid>
      <w:tr w:rsidR="00E46CB6" w:rsidTr="00E46CB6">
        <w:trPr>
          <w:trHeight w:val="57"/>
        </w:trPr>
        <w:tc>
          <w:tcPr>
            <w:tcW w:w="2228" w:type="dxa"/>
            <w:tcBorders>
              <w:top w:val="double" w:sz="4" w:space="0" w:color="auto"/>
              <w:left w:val="double" w:sz="4" w:space="0" w:color="auto"/>
            </w:tcBorders>
          </w:tcPr>
          <w:p w:rsidR="00E46CB6" w:rsidRDefault="00E46CB6" w:rsidP="00E46CB6">
            <w:pPr>
              <w:ind w:right="-72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Kontakt  osobe:</w:t>
            </w:r>
          </w:p>
        </w:tc>
        <w:tc>
          <w:tcPr>
            <w:tcW w:w="6210" w:type="dxa"/>
            <w:tcBorders>
              <w:top w:val="double" w:sz="4" w:space="0" w:color="auto"/>
              <w:right w:val="double" w:sz="4" w:space="0" w:color="auto"/>
            </w:tcBorders>
          </w:tcPr>
          <w:p w:rsidR="00E46CB6" w:rsidRDefault="00F052B4" w:rsidP="007B62FF">
            <w:pPr>
              <w:ind w:right="-108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hr-HR"/>
              </w:rPr>
              <w:t>Željko Vujanovi</w:t>
            </w:r>
            <w:r w:rsidR="00C43183">
              <w:rPr>
                <w:sz w:val="22"/>
                <w:szCs w:val="22"/>
                <w:lang w:val="hr-HR"/>
              </w:rPr>
              <w:t>ć</w:t>
            </w:r>
          </w:p>
        </w:tc>
      </w:tr>
      <w:tr w:rsidR="00E46CB6" w:rsidTr="00E46CB6">
        <w:tc>
          <w:tcPr>
            <w:tcW w:w="2228" w:type="dxa"/>
            <w:tcBorders>
              <w:left w:val="double" w:sz="4" w:space="0" w:color="auto"/>
            </w:tcBorders>
          </w:tcPr>
          <w:p w:rsidR="00E46CB6" w:rsidRDefault="00E46CB6" w:rsidP="00E46CB6">
            <w:pPr>
              <w:ind w:right="-72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Telefon:</w:t>
            </w:r>
          </w:p>
        </w:tc>
        <w:tc>
          <w:tcPr>
            <w:tcW w:w="6210" w:type="dxa"/>
            <w:tcBorders>
              <w:right w:val="double" w:sz="4" w:space="0" w:color="auto"/>
            </w:tcBorders>
          </w:tcPr>
          <w:p w:rsidR="00E46CB6" w:rsidRDefault="00C43183" w:rsidP="00B55DEC">
            <w:pPr>
              <w:ind w:right="-108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hr-HR"/>
              </w:rPr>
              <w:t>052/243-</w:t>
            </w:r>
            <w:r w:rsidR="00B55DEC">
              <w:rPr>
                <w:sz w:val="22"/>
                <w:szCs w:val="22"/>
                <w:lang w:val="hr-HR"/>
              </w:rPr>
              <w:t xml:space="preserve">761 </w:t>
            </w:r>
            <w:r>
              <w:rPr>
                <w:sz w:val="22"/>
                <w:szCs w:val="22"/>
                <w:lang w:val="hr-HR"/>
              </w:rPr>
              <w:t xml:space="preserve"> i </w:t>
            </w:r>
            <w:r w:rsidR="00F052B4">
              <w:rPr>
                <w:sz w:val="22"/>
                <w:szCs w:val="22"/>
                <w:lang w:val="hr-HR"/>
              </w:rPr>
              <w:t>065/746-975</w:t>
            </w:r>
          </w:p>
        </w:tc>
      </w:tr>
      <w:tr w:rsidR="00E46CB6" w:rsidTr="00E46CB6">
        <w:tc>
          <w:tcPr>
            <w:tcW w:w="2228" w:type="dxa"/>
            <w:tcBorders>
              <w:left w:val="double" w:sz="4" w:space="0" w:color="auto"/>
            </w:tcBorders>
          </w:tcPr>
          <w:p w:rsidR="00E46CB6" w:rsidRDefault="00E46CB6" w:rsidP="00B22DCB">
            <w:pPr>
              <w:ind w:right="1151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Faks:</w:t>
            </w:r>
          </w:p>
        </w:tc>
        <w:tc>
          <w:tcPr>
            <w:tcW w:w="6210" w:type="dxa"/>
            <w:tcBorders>
              <w:right w:val="double" w:sz="4" w:space="0" w:color="auto"/>
            </w:tcBorders>
          </w:tcPr>
          <w:p w:rsidR="00E46CB6" w:rsidRDefault="00F052B4" w:rsidP="007B62FF">
            <w:pPr>
              <w:ind w:right="-108"/>
              <w:jc w:val="both"/>
              <w:rPr>
                <w:b/>
                <w:sz w:val="22"/>
                <w:szCs w:val="22"/>
              </w:rPr>
            </w:pPr>
            <w:r w:rsidRPr="008404E6">
              <w:rPr>
                <w:sz w:val="22"/>
                <w:szCs w:val="22"/>
                <w:lang w:val="hr-HR"/>
              </w:rPr>
              <w:t>052/243-122</w:t>
            </w:r>
          </w:p>
        </w:tc>
      </w:tr>
      <w:tr w:rsidR="00E46CB6" w:rsidTr="00E46CB6">
        <w:tc>
          <w:tcPr>
            <w:tcW w:w="2228" w:type="dxa"/>
            <w:tcBorders>
              <w:left w:val="double" w:sz="4" w:space="0" w:color="auto"/>
              <w:bottom w:val="double" w:sz="4" w:space="0" w:color="auto"/>
            </w:tcBorders>
          </w:tcPr>
          <w:p w:rsidR="00E46CB6" w:rsidRDefault="00E46CB6" w:rsidP="00B22DCB">
            <w:pPr>
              <w:ind w:right="1151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e.mail:</w:t>
            </w:r>
          </w:p>
        </w:tc>
        <w:tc>
          <w:tcPr>
            <w:tcW w:w="6210" w:type="dxa"/>
            <w:tcBorders>
              <w:bottom w:val="double" w:sz="4" w:space="0" w:color="auto"/>
              <w:right w:val="double" w:sz="4" w:space="0" w:color="auto"/>
            </w:tcBorders>
          </w:tcPr>
          <w:p w:rsidR="00E46CB6" w:rsidRDefault="007B62FF" w:rsidP="007B62FF">
            <w:pPr>
              <w:ind w:right="632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hr-HR"/>
              </w:rPr>
              <w:t>komercijala.prijedor@sumers.org</w:t>
            </w:r>
          </w:p>
        </w:tc>
      </w:tr>
      <w:tr w:rsidR="00E46CB6" w:rsidTr="00E46CB6">
        <w:tblPrEx>
          <w:tblBorders>
            <w:top w:val="doub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8438" w:type="dxa"/>
            <w:gridSpan w:val="2"/>
            <w:tcBorders>
              <w:top w:val="double" w:sz="4" w:space="0" w:color="auto"/>
            </w:tcBorders>
          </w:tcPr>
          <w:p w:rsidR="00E46CB6" w:rsidRDefault="00E46CB6" w:rsidP="00E46CB6">
            <w:pPr>
              <w:ind w:right="5585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210F3E" w:rsidRPr="001D3B0C" w:rsidRDefault="00210F3E">
      <w:pPr>
        <w:spacing w:before="5" w:line="220" w:lineRule="exact"/>
        <w:rPr>
          <w:sz w:val="22"/>
          <w:szCs w:val="22"/>
        </w:rPr>
      </w:pPr>
    </w:p>
    <w:p w:rsidR="00210F3E" w:rsidRPr="001D3B0C" w:rsidRDefault="00210F3E">
      <w:pPr>
        <w:spacing w:before="8" w:line="180" w:lineRule="exact"/>
        <w:rPr>
          <w:sz w:val="18"/>
          <w:szCs w:val="18"/>
        </w:rPr>
      </w:pPr>
    </w:p>
    <w:p w:rsidR="00210F3E" w:rsidRPr="001D3B0C" w:rsidRDefault="001862C1">
      <w:pPr>
        <w:spacing w:line="283" w:lineRule="auto"/>
        <w:ind w:left="531" w:right="104" w:hanging="401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2.</w:t>
      </w:r>
      <w:r w:rsidRPr="001D3B0C">
        <w:rPr>
          <w:spacing w:val="-2"/>
          <w:sz w:val="22"/>
          <w:szCs w:val="22"/>
        </w:rPr>
        <w:t>2</w:t>
      </w:r>
      <w:r w:rsidRPr="001D3B0C">
        <w:rPr>
          <w:sz w:val="22"/>
          <w:szCs w:val="22"/>
        </w:rPr>
        <w:t>.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onuđači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upo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orava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u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da sve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informa</w:t>
      </w:r>
      <w:r w:rsidRPr="001D3B0C">
        <w:rPr>
          <w:spacing w:val="-2"/>
          <w:sz w:val="22"/>
          <w:szCs w:val="22"/>
        </w:rPr>
        <w:t>c</w:t>
      </w:r>
      <w:r w:rsidRPr="001D3B0C">
        <w:rPr>
          <w:sz w:val="22"/>
          <w:szCs w:val="22"/>
        </w:rPr>
        <w:t>ije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u vezi</w:t>
      </w:r>
      <w:r w:rsidRPr="001D3B0C">
        <w:rPr>
          <w:spacing w:val="5"/>
          <w:sz w:val="22"/>
          <w:szCs w:val="22"/>
        </w:rPr>
        <w:t xml:space="preserve"> </w:t>
      </w:r>
      <w:proofErr w:type="gramStart"/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proofErr w:type="gramEnd"/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upk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m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-1"/>
          <w:sz w:val="22"/>
          <w:szCs w:val="22"/>
        </w:rPr>
        <w:t>a</w:t>
      </w:r>
      <w:r w:rsidRPr="001D3B0C">
        <w:rPr>
          <w:sz w:val="22"/>
          <w:szCs w:val="22"/>
        </w:rPr>
        <w:t>vne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nab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vke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(uvid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i </w:t>
      </w:r>
      <w:r w:rsidRPr="001D3B0C">
        <w:rPr>
          <w:sz w:val="22"/>
          <w:szCs w:val="22"/>
        </w:rPr>
        <w:t>preu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im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>e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en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erske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oku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en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,</w:t>
      </w:r>
      <w:r w:rsidRPr="001D3B0C">
        <w:rPr>
          <w:spacing w:val="53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ah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jev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a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pojaš</w:t>
      </w:r>
      <w:r w:rsidRPr="001D3B0C">
        <w:rPr>
          <w:spacing w:val="-2"/>
          <w:sz w:val="22"/>
          <w:szCs w:val="22"/>
        </w:rPr>
        <w:t>nj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>e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druge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n</w:t>
      </w:r>
      <w:r w:rsidRPr="001D3B0C">
        <w:rPr>
          <w:spacing w:val="-3"/>
          <w:sz w:val="22"/>
          <w:szCs w:val="22"/>
        </w:rPr>
        <w:t>f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maci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e)</w:t>
      </w:r>
      <w:r w:rsidRPr="001D3B0C">
        <w:rPr>
          <w:spacing w:val="47"/>
          <w:sz w:val="22"/>
          <w:szCs w:val="22"/>
        </w:rPr>
        <w:t xml:space="preserve"> </w:t>
      </w:r>
      <w:r w:rsidRPr="001D3B0C">
        <w:rPr>
          <w:spacing w:val="2"/>
          <w:w w:val="102"/>
          <w:sz w:val="22"/>
          <w:szCs w:val="22"/>
        </w:rPr>
        <w:t>m</w:t>
      </w:r>
      <w:r w:rsidRPr="001D3B0C">
        <w:rPr>
          <w:w w:val="101"/>
          <w:sz w:val="22"/>
          <w:szCs w:val="22"/>
        </w:rPr>
        <w:t>og</w:t>
      </w:r>
      <w:r w:rsidRPr="001D3B0C">
        <w:rPr>
          <w:w w:val="102"/>
          <w:sz w:val="22"/>
          <w:szCs w:val="22"/>
        </w:rPr>
        <w:t xml:space="preserve">u </w:t>
      </w:r>
      <w:r w:rsidRPr="001D3B0C">
        <w:rPr>
          <w:sz w:val="22"/>
          <w:szCs w:val="22"/>
        </w:rPr>
        <w:t>da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dob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ju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isk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jučivo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dle</w:t>
      </w:r>
      <w:r w:rsidRPr="001D3B0C">
        <w:rPr>
          <w:spacing w:val="2"/>
          <w:sz w:val="22"/>
          <w:szCs w:val="22"/>
        </w:rPr>
        <w:t>ž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e/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h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kont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t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osob</w:t>
      </w:r>
      <w:r w:rsidRPr="001D3B0C">
        <w:rPr>
          <w:spacing w:val="-2"/>
          <w:sz w:val="22"/>
          <w:szCs w:val="22"/>
        </w:rPr>
        <w:t>e</w:t>
      </w:r>
      <w:r w:rsidRPr="001D3B0C">
        <w:rPr>
          <w:spacing w:val="2"/>
          <w:sz w:val="22"/>
          <w:szCs w:val="22"/>
        </w:rPr>
        <w:t>/</w:t>
      </w:r>
      <w:r w:rsidRPr="001D3B0C">
        <w:rPr>
          <w:sz w:val="22"/>
          <w:szCs w:val="22"/>
        </w:rPr>
        <w:t>a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(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li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užbe)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iz ta</w:t>
      </w:r>
      <w:r w:rsidRPr="001D3B0C">
        <w:rPr>
          <w:spacing w:val="2"/>
          <w:sz w:val="22"/>
          <w:szCs w:val="22"/>
        </w:rPr>
        <w:t>č</w:t>
      </w:r>
      <w:r w:rsidRPr="001D3B0C">
        <w:rPr>
          <w:sz w:val="22"/>
          <w:szCs w:val="22"/>
        </w:rPr>
        <w:t>ke</w:t>
      </w:r>
      <w:r w:rsidRPr="001D3B0C">
        <w:rPr>
          <w:spacing w:val="7"/>
          <w:sz w:val="22"/>
          <w:szCs w:val="22"/>
        </w:rPr>
        <w:t xml:space="preserve"> </w:t>
      </w:r>
      <w:r w:rsidR="00F052B4">
        <w:rPr>
          <w:sz w:val="22"/>
          <w:szCs w:val="22"/>
        </w:rPr>
        <w:t>2</w:t>
      </w:r>
      <w:r w:rsidRPr="001D3B0C">
        <w:rPr>
          <w:sz w:val="22"/>
          <w:szCs w:val="22"/>
        </w:rPr>
        <w:t>,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proti</w:t>
      </w:r>
      <w:r w:rsidRPr="001D3B0C">
        <w:rPr>
          <w:spacing w:val="2"/>
          <w:sz w:val="22"/>
          <w:szCs w:val="22"/>
        </w:rPr>
        <w:t>v</w:t>
      </w:r>
      <w:r w:rsidRPr="001D3B0C">
        <w:rPr>
          <w:w w:val="102"/>
          <w:sz w:val="22"/>
          <w:szCs w:val="22"/>
        </w:rPr>
        <w:t xml:space="preserve">nom </w:t>
      </w:r>
      <w:r w:rsidRPr="001D3B0C">
        <w:rPr>
          <w:sz w:val="22"/>
          <w:szCs w:val="22"/>
        </w:rPr>
        <w:t>drugi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nač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n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ko</w:t>
      </w:r>
      <w:r w:rsidRPr="001D3B0C">
        <w:rPr>
          <w:spacing w:val="-2"/>
          <w:sz w:val="22"/>
          <w:szCs w:val="22"/>
        </w:rPr>
        <w:t>r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pod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je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ugo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orni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org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s</w:t>
      </w:r>
      <w:r w:rsidRPr="001D3B0C">
        <w:rPr>
          <w:spacing w:val="-3"/>
          <w:sz w:val="22"/>
          <w:szCs w:val="22"/>
        </w:rPr>
        <w:t>m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ra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v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lidn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spacing w:val="-3"/>
          <w:w w:val="102"/>
          <w:sz w:val="22"/>
          <w:szCs w:val="22"/>
        </w:rPr>
        <w:t>m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7" w:line="180" w:lineRule="exact"/>
        <w:rPr>
          <w:sz w:val="18"/>
          <w:szCs w:val="18"/>
        </w:rPr>
      </w:pPr>
    </w:p>
    <w:p w:rsidR="00210F3E" w:rsidRPr="001D3B0C" w:rsidRDefault="001862C1">
      <w:pPr>
        <w:spacing w:line="283" w:lineRule="auto"/>
        <w:ind w:left="531" w:right="104" w:hanging="401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2.</w:t>
      </w:r>
      <w:r w:rsidRPr="001D3B0C">
        <w:rPr>
          <w:spacing w:val="-2"/>
          <w:sz w:val="22"/>
          <w:szCs w:val="22"/>
        </w:rPr>
        <w:t>3</w:t>
      </w:r>
      <w:r w:rsidRPr="001D3B0C">
        <w:rPr>
          <w:sz w:val="22"/>
          <w:szCs w:val="22"/>
        </w:rPr>
        <w:t>.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C</w:t>
      </w:r>
      <w:r w:rsidRPr="001D3B0C">
        <w:rPr>
          <w:sz w:val="22"/>
          <w:szCs w:val="22"/>
        </w:rPr>
        <w:t>jelokupna  komunikaci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a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3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z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jena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nfo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mac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 xml:space="preserve">ja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(kor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d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 xml:space="preserve">ja)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-1"/>
          <w:sz w:val="22"/>
          <w:szCs w:val="22"/>
        </w:rPr>
        <w:t>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vorn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g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g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na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i </w:t>
      </w:r>
      <w:r w:rsidRPr="001D3B0C">
        <w:rPr>
          <w:sz w:val="22"/>
          <w:szCs w:val="22"/>
        </w:rPr>
        <w:t>ponuđača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reba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-5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voditi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for</w:t>
      </w:r>
      <w:r w:rsidRPr="001D3B0C">
        <w:rPr>
          <w:spacing w:val="2"/>
          <w:sz w:val="22"/>
          <w:szCs w:val="22"/>
        </w:rPr>
        <w:t>m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,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ačin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da se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is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a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5"/>
          <w:sz w:val="22"/>
          <w:szCs w:val="22"/>
        </w:rPr>
        <w:t>s</w:t>
      </w:r>
      <w:r w:rsidRPr="001D3B0C">
        <w:rPr>
          <w:spacing w:val="1"/>
          <w:sz w:val="22"/>
          <w:szCs w:val="22"/>
        </w:rPr>
        <w:t>t</w:t>
      </w:r>
      <w:r w:rsidRPr="001D3B0C">
        <w:rPr>
          <w:sz w:val="22"/>
          <w:szCs w:val="22"/>
        </w:rPr>
        <w:t>av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poš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om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ili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lično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z w:val="22"/>
          <w:szCs w:val="22"/>
        </w:rPr>
        <w:t>adr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u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azn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č</w:t>
      </w:r>
      <w:r w:rsidRPr="001D3B0C">
        <w:rPr>
          <w:sz w:val="22"/>
          <w:szCs w:val="22"/>
        </w:rPr>
        <w:t>enu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ten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ersk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dokum</w:t>
      </w:r>
      <w:r w:rsidRPr="001D3B0C">
        <w:rPr>
          <w:spacing w:val="2"/>
          <w:w w:val="103"/>
          <w:sz w:val="22"/>
          <w:szCs w:val="22"/>
        </w:rPr>
        <w:t>e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w w:val="102"/>
          <w:sz w:val="22"/>
          <w:szCs w:val="22"/>
        </w:rPr>
        <w:t>t</w:t>
      </w:r>
      <w:r w:rsidRPr="001D3B0C">
        <w:rPr>
          <w:spacing w:val="-2"/>
          <w:w w:val="103"/>
          <w:sz w:val="22"/>
          <w:szCs w:val="22"/>
        </w:rPr>
        <w:t>a</w:t>
      </w:r>
      <w:r w:rsidRPr="001D3B0C">
        <w:rPr>
          <w:spacing w:val="2"/>
          <w:w w:val="103"/>
          <w:sz w:val="22"/>
          <w:szCs w:val="22"/>
        </w:rPr>
        <w:t>c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2"/>
          <w:sz w:val="22"/>
          <w:szCs w:val="22"/>
        </w:rPr>
        <w:t>i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8" w:line="180" w:lineRule="exact"/>
        <w:rPr>
          <w:sz w:val="18"/>
          <w:szCs w:val="18"/>
        </w:rPr>
      </w:pPr>
    </w:p>
    <w:p w:rsidR="00210F3E" w:rsidRDefault="001862C1">
      <w:pPr>
        <w:spacing w:line="284" w:lineRule="auto"/>
        <w:ind w:left="531" w:right="104" w:hanging="401"/>
        <w:jc w:val="both"/>
        <w:rPr>
          <w:w w:val="104"/>
          <w:sz w:val="22"/>
          <w:szCs w:val="22"/>
        </w:rPr>
      </w:pPr>
      <w:r w:rsidRPr="001D3B0C">
        <w:rPr>
          <w:sz w:val="22"/>
          <w:szCs w:val="22"/>
        </w:rPr>
        <w:t>2.</w:t>
      </w:r>
      <w:r w:rsidRPr="001D3B0C">
        <w:rPr>
          <w:spacing w:val="-2"/>
          <w:sz w:val="22"/>
          <w:szCs w:val="22"/>
        </w:rPr>
        <w:t>4</w:t>
      </w:r>
      <w:r w:rsidRPr="001D3B0C">
        <w:rPr>
          <w:sz w:val="22"/>
          <w:szCs w:val="22"/>
        </w:rPr>
        <w:t>.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Izuz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tno</w:t>
      </w:r>
      <w:r w:rsidRPr="001D3B0C">
        <w:rPr>
          <w:spacing w:val="6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od</w:t>
      </w:r>
      <w:proofErr w:type="gramEnd"/>
      <w:r w:rsidRPr="001D3B0C">
        <w:rPr>
          <w:spacing w:val="3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č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e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2</w:t>
      </w:r>
      <w:r w:rsidRPr="001D3B0C">
        <w:rPr>
          <w:sz w:val="22"/>
          <w:szCs w:val="22"/>
        </w:rPr>
        <w:t>.3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TD,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mun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aci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zmeđu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ugovorn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g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gana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i ponuđ</w:t>
      </w:r>
      <w:r w:rsidRPr="001D3B0C">
        <w:rPr>
          <w:spacing w:val="-1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č</w:t>
      </w:r>
      <w:r w:rsidRPr="001D3B0C">
        <w:rPr>
          <w:sz w:val="22"/>
          <w:szCs w:val="22"/>
        </w:rPr>
        <w:t>a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mo</w:t>
      </w:r>
      <w:r w:rsidRPr="001D3B0C">
        <w:rPr>
          <w:spacing w:val="-2"/>
          <w:sz w:val="22"/>
          <w:szCs w:val="22"/>
        </w:rPr>
        <w:t>ž</w:t>
      </w:r>
      <w:r w:rsidRPr="001D3B0C">
        <w:rPr>
          <w:sz w:val="22"/>
          <w:szCs w:val="22"/>
        </w:rPr>
        <w:t>e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5"/>
          <w:w w:val="103"/>
          <w:sz w:val="22"/>
          <w:szCs w:val="22"/>
        </w:rPr>
        <w:t>s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obav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putem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f</w:t>
      </w:r>
      <w:r w:rsidRPr="001D3B0C">
        <w:rPr>
          <w:sz w:val="22"/>
          <w:szCs w:val="22"/>
        </w:rPr>
        <w:t>aksa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-1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-maila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br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f</w:t>
      </w:r>
      <w:r w:rsidRPr="001D3B0C">
        <w:rPr>
          <w:sz w:val="22"/>
          <w:szCs w:val="22"/>
        </w:rPr>
        <w:t>ak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-</w:t>
      </w:r>
      <w:r w:rsidRPr="001D3B0C">
        <w:rPr>
          <w:sz w:val="22"/>
          <w:szCs w:val="22"/>
        </w:rPr>
        <w:t>ma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l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dresu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ač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nu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T</w:t>
      </w:r>
      <w:r w:rsidRPr="001D3B0C">
        <w:rPr>
          <w:w w:val="102"/>
          <w:sz w:val="22"/>
          <w:szCs w:val="22"/>
        </w:rPr>
        <w:t>D</w:t>
      </w:r>
      <w:r w:rsidRPr="001D3B0C">
        <w:rPr>
          <w:w w:val="104"/>
          <w:sz w:val="22"/>
          <w:szCs w:val="22"/>
        </w:rPr>
        <w:t>.</w:t>
      </w:r>
    </w:p>
    <w:p w:rsidR="005A2966" w:rsidRDefault="005A2966">
      <w:pPr>
        <w:spacing w:line="284" w:lineRule="auto"/>
        <w:ind w:left="531" w:right="104" w:hanging="401"/>
        <w:jc w:val="both"/>
        <w:rPr>
          <w:w w:val="104"/>
          <w:sz w:val="22"/>
          <w:szCs w:val="22"/>
        </w:rPr>
      </w:pPr>
    </w:p>
    <w:p w:rsidR="000F25C2" w:rsidRPr="001D3B0C" w:rsidRDefault="000F25C2">
      <w:pPr>
        <w:spacing w:line="284" w:lineRule="auto"/>
        <w:ind w:left="531" w:right="104" w:hanging="401"/>
        <w:jc w:val="both"/>
        <w:rPr>
          <w:sz w:val="22"/>
          <w:szCs w:val="22"/>
        </w:rPr>
      </w:pPr>
      <w:r>
        <w:rPr>
          <w:w w:val="104"/>
          <w:sz w:val="22"/>
          <w:szCs w:val="22"/>
        </w:rPr>
        <w:t>2.5</w:t>
      </w:r>
      <w:proofErr w:type="gramStart"/>
      <w:r>
        <w:rPr>
          <w:w w:val="104"/>
          <w:sz w:val="22"/>
          <w:szCs w:val="22"/>
        </w:rPr>
        <w:t>.Uvid</w:t>
      </w:r>
      <w:proofErr w:type="gramEnd"/>
      <w:r>
        <w:rPr>
          <w:w w:val="104"/>
          <w:sz w:val="22"/>
          <w:szCs w:val="22"/>
        </w:rPr>
        <w:t xml:space="preserve"> </w:t>
      </w:r>
      <w:r w:rsidR="005A2966">
        <w:rPr>
          <w:w w:val="104"/>
          <w:sz w:val="22"/>
          <w:szCs w:val="22"/>
        </w:rPr>
        <w:t>i</w:t>
      </w:r>
      <w:r>
        <w:rPr>
          <w:w w:val="104"/>
          <w:sz w:val="22"/>
          <w:szCs w:val="22"/>
        </w:rPr>
        <w:t xml:space="preserve"> preuzimanje tenderske dokumentacije,</w:t>
      </w:r>
      <w:r w:rsidR="005A2966">
        <w:rPr>
          <w:w w:val="104"/>
          <w:sz w:val="22"/>
          <w:szCs w:val="22"/>
        </w:rPr>
        <w:t xml:space="preserve"> </w:t>
      </w:r>
      <w:r>
        <w:rPr>
          <w:w w:val="104"/>
          <w:sz w:val="22"/>
          <w:szCs w:val="22"/>
        </w:rPr>
        <w:t xml:space="preserve">zahtjev za pojašnjenje </w:t>
      </w:r>
      <w:r w:rsidR="005A2966">
        <w:rPr>
          <w:w w:val="104"/>
          <w:sz w:val="22"/>
          <w:szCs w:val="22"/>
        </w:rPr>
        <w:t>i</w:t>
      </w:r>
      <w:r>
        <w:rPr>
          <w:w w:val="104"/>
          <w:sz w:val="22"/>
          <w:szCs w:val="22"/>
        </w:rPr>
        <w:t xml:space="preserve"> odgovor na pojašnjenje ponuđači mogu da realizuju isključivo</w:t>
      </w:r>
      <w:r w:rsidR="0024514F">
        <w:rPr>
          <w:w w:val="104"/>
          <w:sz w:val="22"/>
          <w:szCs w:val="22"/>
        </w:rPr>
        <w:t xml:space="preserve"> preko Portala javnih nabavki, u skladu sa Uputstvom o uslovima </w:t>
      </w:r>
      <w:r w:rsidR="005A2966">
        <w:rPr>
          <w:w w:val="104"/>
          <w:sz w:val="22"/>
          <w:szCs w:val="22"/>
        </w:rPr>
        <w:t>i</w:t>
      </w:r>
      <w:r w:rsidR="0024514F">
        <w:rPr>
          <w:w w:val="104"/>
          <w:sz w:val="22"/>
          <w:szCs w:val="22"/>
        </w:rPr>
        <w:t xml:space="preserve"> načinu objavljivanja obavještenja </w:t>
      </w:r>
      <w:r w:rsidR="005A2966">
        <w:rPr>
          <w:w w:val="104"/>
          <w:sz w:val="22"/>
          <w:szCs w:val="22"/>
        </w:rPr>
        <w:t>i</w:t>
      </w:r>
      <w:r w:rsidR="0024514F">
        <w:rPr>
          <w:w w:val="104"/>
          <w:sz w:val="22"/>
          <w:szCs w:val="22"/>
        </w:rPr>
        <w:t xml:space="preserve"> dostavljanja izvještaja u postupcima javnih nabavki I in</w:t>
      </w:r>
      <w:r w:rsidR="00955A56">
        <w:rPr>
          <w:w w:val="104"/>
          <w:sz w:val="22"/>
          <w:szCs w:val="22"/>
        </w:rPr>
        <w:t>formacionom sistemu “E-nabavke” (“Službeni glasnik BiH”,broj 90/14 I 53/15)</w:t>
      </w:r>
    </w:p>
    <w:p w:rsidR="00210F3E" w:rsidRPr="001D3B0C" w:rsidRDefault="00210F3E">
      <w:pPr>
        <w:spacing w:before="4" w:line="180" w:lineRule="exact"/>
        <w:rPr>
          <w:sz w:val="19"/>
          <w:szCs w:val="19"/>
        </w:rPr>
      </w:pPr>
    </w:p>
    <w:p w:rsidR="00210F3E" w:rsidRPr="00F00643" w:rsidRDefault="001862C1" w:rsidP="00994797">
      <w:pPr>
        <w:ind w:left="188" w:right="-131"/>
        <w:jc w:val="both"/>
        <w:rPr>
          <w:b/>
          <w:sz w:val="22"/>
          <w:szCs w:val="22"/>
        </w:rPr>
      </w:pPr>
      <w:r w:rsidRPr="00F00643">
        <w:rPr>
          <w:b/>
          <w:spacing w:val="-2"/>
          <w:sz w:val="22"/>
          <w:szCs w:val="22"/>
        </w:rPr>
        <w:t>3</w:t>
      </w:r>
      <w:r w:rsidRPr="00F00643">
        <w:rPr>
          <w:b/>
          <w:sz w:val="22"/>
          <w:szCs w:val="22"/>
        </w:rPr>
        <w:t xml:space="preserve">. </w:t>
      </w:r>
      <w:r w:rsidRPr="00F00643">
        <w:rPr>
          <w:b/>
          <w:spacing w:val="9"/>
          <w:sz w:val="22"/>
          <w:szCs w:val="22"/>
        </w:rPr>
        <w:t xml:space="preserve"> </w:t>
      </w:r>
      <w:proofErr w:type="gramStart"/>
      <w:r w:rsidRPr="00F00643">
        <w:rPr>
          <w:b/>
          <w:sz w:val="22"/>
          <w:szCs w:val="22"/>
        </w:rPr>
        <w:t xml:space="preserve">OPŠTI </w:t>
      </w:r>
      <w:r w:rsidRPr="00F00643">
        <w:rPr>
          <w:b/>
          <w:spacing w:val="8"/>
          <w:sz w:val="22"/>
          <w:szCs w:val="22"/>
        </w:rPr>
        <w:t xml:space="preserve"> </w:t>
      </w:r>
      <w:r w:rsidRPr="00F00643">
        <w:rPr>
          <w:b/>
          <w:w w:val="108"/>
          <w:sz w:val="22"/>
          <w:szCs w:val="22"/>
        </w:rPr>
        <w:t>P</w:t>
      </w:r>
      <w:r w:rsidRPr="00F00643">
        <w:rPr>
          <w:b/>
          <w:spacing w:val="2"/>
          <w:w w:val="108"/>
          <w:sz w:val="22"/>
          <w:szCs w:val="22"/>
        </w:rPr>
        <w:t>O</w:t>
      </w:r>
      <w:r w:rsidRPr="00F00643">
        <w:rPr>
          <w:b/>
          <w:spacing w:val="-2"/>
          <w:w w:val="108"/>
          <w:sz w:val="22"/>
          <w:szCs w:val="22"/>
        </w:rPr>
        <w:t>D</w:t>
      </w:r>
      <w:r w:rsidRPr="00F00643">
        <w:rPr>
          <w:b/>
          <w:w w:val="108"/>
          <w:sz w:val="22"/>
          <w:szCs w:val="22"/>
        </w:rPr>
        <w:t>ACI</w:t>
      </w:r>
      <w:proofErr w:type="gramEnd"/>
      <w:r w:rsidRPr="00F00643">
        <w:rPr>
          <w:b/>
          <w:spacing w:val="-3"/>
          <w:w w:val="108"/>
          <w:sz w:val="22"/>
          <w:szCs w:val="22"/>
        </w:rPr>
        <w:t xml:space="preserve"> </w:t>
      </w:r>
      <w:r w:rsidRPr="00F00643">
        <w:rPr>
          <w:b/>
          <w:sz w:val="22"/>
          <w:szCs w:val="22"/>
        </w:rPr>
        <w:t>O</w:t>
      </w:r>
      <w:r w:rsidRPr="00F00643">
        <w:rPr>
          <w:b/>
          <w:spacing w:val="16"/>
          <w:sz w:val="22"/>
          <w:szCs w:val="22"/>
        </w:rPr>
        <w:t xml:space="preserve"> </w:t>
      </w:r>
      <w:r w:rsidRPr="00F00643">
        <w:rPr>
          <w:b/>
          <w:w w:val="107"/>
          <w:sz w:val="22"/>
          <w:szCs w:val="22"/>
        </w:rPr>
        <w:t>POSTUP</w:t>
      </w:r>
      <w:r w:rsidRPr="00F00643">
        <w:rPr>
          <w:b/>
          <w:spacing w:val="2"/>
          <w:w w:val="107"/>
          <w:sz w:val="22"/>
          <w:szCs w:val="22"/>
        </w:rPr>
        <w:t>K</w:t>
      </w:r>
      <w:r w:rsidRPr="00F00643">
        <w:rPr>
          <w:b/>
          <w:w w:val="107"/>
          <w:sz w:val="22"/>
          <w:szCs w:val="22"/>
        </w:rPr>
        <w:t>U</w:t>
      </w:r>
      <w:r w:rsidRPr="00F00643">
        <w:rPr>
          <w:b/>
          <w:spacing w:val="3"/>
          <w:w w:val="107"/>
          <w:sz w:val="22"/>
          <w:szCs w:val="22"/>
        </w:rPr>
        <w:t xml:space="preserve"> </w:t>
      </w:r>
      <w:r w:rsidRPr="00F00643">
        <w:rPr>
          <w:b/>
          <w:sz w:val="22"/>
          <w:szCs w:val="22"/>
        </w:rPr>
        <w:t>J</w:t>
      </w:r>
      <w:r w:rsidRPr="00F00643">
        <w:rPr>
          <w:b/>
          <w:spacing w:val="-2"/>
          <w:sz w:val="22"/>
          <w:szCs w:val="22"/>
        </w:rPr>
        <w:t>A</w:t>
      </w:r>
      <w:r w:rsidRPr="00F00643">
        <w:rPr>
          <w:b/>
          <w:sz w:val="22"/>
          <w:szCs w:val="22"/>
        </w:rPr>
        <w:t>VNE</w:t>
      </w:r>
      <w:r w:rsidR="00994797">
        <w:rPr>
          <w:b/>
          <w:spacing w:val="55"/>
          <w:sz w:val="22"/>
          <w:szCs w:val="22"/>
        </w:rPr>
        <w:t xml:space="preserve"> </w:t>
      </w:r>
      <w:r w:rsidRPr="00F00643">
        <w:rPr>
          <w:b/>
          <w:spacing w:val="-2"/>
          <w:w w:val="102"/>
          <w:sz w:val="22"/>
          <w:szCs w:val="22"/>
        </w:rPr>
        <w:t>N</w:t>
      </w:r>
      <w:r w:rsidRPr="00F00643">
        <w:rPr>
          <w:b/>
          <w:w w:val="102"/>
          <w:sz w:val="22"/>
          <w:szCs w:val="22"/>
        </w:rPr>
        <w:t>A</w:t>
      </w:r>
      <w:r w:rsidRPr="00F00643">
        <w:rPr>
          <w:b/>
          <w:spacing w:val="-2"/>
          <w:w w:val="103"/>
          <w:sz w:val="22"/>
          <w:szCs w:val="22"/>
        </w:rPr>
        <w:t>B</w:t>
      </w:r>
      <w:r w:rsidRPr="00F00643">
        <w:rPr>
          <w:b/>
          <w:w w:val="102"/>
          <w:sz w:val="22"/>
          <w:szCs w:val="22"/>
        </w:rPr>
        <w:t>AV</w:t>
      </w:r>
      <w:r w:rsidRPr="00F00643">
        <w:rPr>
          <w:b/>
          <w:w w:val="110"/>
          <w:sz w:val="22"/>
          <w:szCs w:val="22"/>
        </w:rPr>
        <w:t>K</w:t>
      </w:r>
      <w:r w:rsidRPr="00F00643">
        <w:rPr>
          <w:b/>
          <w:w w:val="112"/>
          <w:sz w:val="22"/>
          <w:szCs w:val="22"/>
        </w:rPr>
        <w:t>E</w:t>
      </w:r>
    </w:p>
    <w:p w:rsidR="00210F3E" w:rsidRPr="001D3B0C" w:rsidRDefault="00210F3E">
      <w:pPr>
        <w:spacing w:before="7" w:line="220" w:lineRule="exact"/>
        <w:rPr>
          <w:sz w:val="22"/>
          <w:szCs w:val="22"/>
        </w:rPr>
      </w:pPr>
    </w:p>
    <w:p w:rsidR="00210F3E" w:rsidRPr="001D3B0C" w:rsidRDefault="001862C1" w:rsidP="005B674D">
      <w:pPr>
        <w:ind w:left="130" w:right="1520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3.</w:t>
      </w:r>
      <w:r w:rsidRPr="001D3B0C">
        <w:rPr>
          <w:spacing w:val="-2"/>
          <w:sz w:val="22"/>
          <w:szCs w:val="22"/>
        </w:rPr>
        <w:t>1</w:t>
      </w:r>
      <w:r w:rsidRPr="001D3B0C">
        <w:rPr>
          <w:sz w:val="22"/>
          <w:szCs w:val="22"/>
        </w:rPr>
        <w:t>.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edni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br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ab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vke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Planu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inv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tici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2</w:t>
      </w:r>
      <w:r w:rsidRPr="001D3B0C">
        <w:rPr>
          <w:spacing w:val="-2"/>
          <w:sz w:val="22"/>
          <w:szCs w:val="22"/>
        </w:rPr>
        <w:t>0</w:t>
      </w:r>
      <w:r w:rsidRPr="001D3B0C">
        <w:rPr>
          <w:sz w:val="22"/>
          <w:szCs w:val="22"/>
        </w:rPr>
        <w:t>1</w:t>
      </w:r>
      <w:r w:rsidR="00E0038E">
        <w:rPr>
          <w:sz w:val="22"/>
          <w:szCs w:val="22"/>
        </w:rPr>
        <w:t>8</w:t>
      </w:r>
      <w:r w:rsidRPr="001D3B0C">
        <w:rPr>
          <w:sz w:val="22"/>
          <w:szCs w:val="22"/>
        </w:rPr>
        <w:t>.</w:t>
      </w:r>
      <w:r w:rsidRPr="001D3B0C">
        <w:rPr>
          <w:spacing w:val="13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g</w:t>
      </w:r>
      <w:r w:rsidRPr="001D3B0C">
        <w:rPr>
          <w:w w:val="102"/>
          <w:sz w:val="22"/>
          <w:szCs w:val="22"/>
        </w:rPr>
        <w:t>odinu</w:t>
      </w:r>
      <w:proofErr w:type="gramEnd"/>
      <w:r w:rsidR="00F052B4">
        <w:rPr>
          <w:w w:val="102"/>
          <w:sz w:val="22"/>
          <w:szCs w:val="22"/>
        </w:rPr>
        <w:t xml:space="preserve"> je pod brojem jedan.</w:t>
      </w:r>
      <w:r w:rsidRPr="001D3B0C">
        <w:rPr>
          <w:w w:val="102"/>
          <w:sz w:val="22"/>
          <w:szCs w:val="22"/>
        </w:rPr>
        <w:t>.</w:t>
      </w:r>
    </w:p>
    <w:p w:rsidR="00994797" w:rsidRDefault="00994797" w:rsidP="00F052B4">
      <w:pPr>
        <w:spacing w:line="462" w:lineRule="auto"/>
        <w:ind w:left="527" w:right="431" w:hanging="396"/>
        <w:jc w:val="both"/>
        <w:rPr>
          <w:sz w:val="22"/>
          <w:szCs w:val="22"/>
        </w:rPr>
      </w:pPr>
    </w:p>
    <w:p w:rsidR="00F052B4" w:rsidRPr="00D777DF" w:rsidRDefault="001862C1" w:rsidP="00D777DF">
      <w:pPr>
        <w:spacing w:line="462" w:lineRule="auto"/>
        <w:ind w:left="527" w:hanging="396"/>
        <w:jc w:val="both"/>
        <w:rPr>
          <w:rStyle w:val="SubtleEmphasis"/>
          <w:i w:val="0"/>
          <w:color w:val="auto"/>
          <w:sz w:val="22"/>
          <w:szCs w:val="22"/>
        </w:rPr>
      </w:pPr>
      <w:r w:rsidRPr="00F00643">
        <w:rPr>
          <w:sz w:val="22"/>
          <w:szCs w:val="22"/>
        </w:rPr>
        <w:t>3.</w:t>
      </w:r>
      <w:r w:rsidRPr="00F00643">
        <w:rPr>
          <w:spacing w:val="-2"/>
          <w:sz w:val="22"/>
          <w:szCs w:val="22"/>
        </w:rPr>
        <w:t>2</w:t>
      </w:r>
      <w:r w:rsidRPr="00C6725C">
        <w:rPr>
          <w:sz w:val="22"/>
          <w:szCs w:val="22"/>
        </w:rPr>
        <w:t>.</w:t>
      </w:r>
      <w:r w:rsidRPr="00C6725C">
        <w:rPr>
          <w:spacing w:val="12"/>
          <w:sz w:val="22"/>
          <w:szCs w:val="22"/>
        </w:rPr>
        <w:t xml:space="preserve"> </w:t>
      </w:r>
      <w:r w:rsidRPr="00D777DF">
        <w:rPr>
          <w:rStyle w:val="SubtleEmphasis"/>
          <w:i w:val="0"/>
          <w:color w:val="auto"/>
          <w:sz w:val="22"/>
          <w:szCs w:val="22"/>
        </w:rPr>
        <w:t xml:space="preserve">Obavjestenje o nabavci objavljeno </w:t>
      </w:r>
      <w:proofErr w:type="gramStart"/>
      <w:r w:rsidRPr="00D777DF">
        <w:rPr>
          <w:rStyle w:val="SubtleEmphasis"/>
          <w:i w:val="0"/>
          <w:color w:val="auto"/>
          <w:sz w:val="22"/>
          <w:szCs w:val="22"/>
        </w:rPr>
        <w:t>na</w:t>
      </w:r>
      <w:proofErr w:type="gramEnd"/>
      <w:r w:rsidRPr="00D777DF">
        <w:rPr>
          <w:rStyle w:val="SubtleEmphasis"/>
          <w:i w:val="0"/>
          <w:color w:val="auto"/>
          <w:sz w:val="22"/>
          <w:szCs w:val="22"/>
        </w:rPr>
        <w:t xml:space="preserve"> potralu javnih nabavki dana </w:t>
      </w:r>
      <w:r w:rsidR="00994797" w:rsidRPr="00D777DF">
        <w:rPr>
          <w:rStyle w:val="SubtleEmphasis"/>
          <w:i w:val="0"/>
          <w:color w:val="auto"/>
          <w:sz w:val="22"/>
          <w:szCs w:val="22"/>
        </w:rPr>
        <w:t>20</w:t>
      </w:r>
      <w:r w:rsidR="008B6EEC" w:rsidRPr="00D777DF">
        <w:rPr>
          <w:rStyle w:val="SubtleEmphasis"/>
          <w:i w:val="0"/>
          <w:color w:val="auto"/>
          <w:sz w:val="22"/>
          <w:szCs w:val="22"/>
        </w:rPr>
        <w:t>.</w:t>
      </w:r>
      <w:r w:rsidR="00A27D28" w:rsidRPr="00D777DF">
        <w:rPr>
          <w:rStyle w:val="SubtleEmphasis"/>
          <w:i w:val="0"/>
          <w:color w:val="auto"/>
          <w:sz w:val="22"/>
          <w:szCs w:val="22"/>
        </w:rPr>
        <w:t>11</w:t>
      </w:r>
      <w:r w:rsidRPr="00D777DF">
        <w:rPr>
          <w:rStyle w:val="SubtleEmphasis"/>
          <w:i w:val="0"/>
          <w:color w:val="auto"/>
          <w:sz w:val="22"/>
          <w:szCs w:val="22"/>
        </w:rPr>
        <w:t>.201</w:t>
      </w:r>
      <w:r w:rsidR="00E0038E" w:rsidRPr="00D777DF">
        <w:rPr>
          <w:rStyle w:val="SubtleEmphasis"/>
          <w:i w:val="0"/>
          <w:color w:val="auto"/>
          <w:sz w:val="22"/>
          <w:szCs w:val="22"/>
        </w:rPr>
        <w:t>8</w:t>
      </w:r>
      <w:r w:rsidRPr="00D777DF">
        <w:rPr>
          <w:rStyle w:val="SubtleEmphasis"/>
          <w:i w:val="0"/>
          <w:color w:val="auto"/>
          <w:sz w:val="22"/>
          <w:szCs w:val="22"/>
        </w:rPr>
        <w:t xml:space="preserve">. </w:t>
      </w:r>
      <w:proofErr w:type="gramStart"/>
      <w:r w:rsidRPr="00D777DF">
        <w:rPr>
          <w:rStyle w:val="SubtleEmphasis"/>
          <w:i w:val="0"/>
          <w:color w:val="auto"/>
          <w:sz w:val="22"/>
          <w:szCs w:val="22"/>
        </w:rPr>
        <w:t>godine</w:t>
      </w:r>
      <w:proofErr w:type="gramEnd"/>
      <w:r w:rsidRPr="00D777DF">
        <w:rPr>
          <w:rStyle w:val="SubtleEmphasis"/>
          <w:i w:val="0"/>
          <w:color w:val="auto"/>
          <w:sz w:val="22"/>
          <w:szCs w:val="22"/>
        </w:rPr>
        <w:t>,</w:t>
      </w:r>
      <w:r w:rsidR="00D777DF" w:rsidRPr="00D777DF">
        <w:rPr>
          <w:rStyle w:val="SubtleEmphasis"/>
          <w:i w:val="0"/>
          <w:color w:val="auto"/>
          <w:sz w:val="22"/>
          <w:szCs w:val="22"/>
        </w:rPr>
        <w:t xml:space="preserve"> </w:t>
      </w:r>
      <w:r w:rsidRPr="00D777DF">
        <w:rPr>
          <w:rStyle w:val="SubtleEmphasis"/>
          <w:i w:val="0"/>
          <w:color w:val="auto"/>
          <w:sz w:val="22"/>
          <w:szCs w:val="22"/>
        </w:rPr>
        <w:t>broj:</w:t>
      </w:r>
      <w:r w:rsidR="003F15A1" w:rsidRPr="00D777DF">
        <w:rPr>
          <w:rStyle w:val="SubtleEmphasis"/>
          <w:i w:val="0"/>
          <w:color w:val="auto"/>
          <w:sz w:val="22"/>
          <w:szCs w:val="22"/>
        </w:rPr>
        <w:t>2962-1-2-</w:t>
      </w:r>
      <w:r w:rsidR="00440525" w:rsidRPr="00D777DF">
        <w:rPr>
          <w:rStyle w:val="SubtleEmphasis"/>
          <w:i w:val="0"/>
          <w:color w:val="auto"/>
          <w:sz w:val="22"/>
          <w:szCs w:val="22"/>
        </w:rPr>
        <w:t>1</w:t>
      </w:r>
      <w:r w:rsidR="003F15A1" w:rsidRPr="00D777DF">
        <w:rPr>
          <w:rStyle w:val="SubtleEmphasis"/>
          <w:i w:val="0"/>
          <w:color w:val="auto"/>
          <w:sz w:val="22"/>
          <w:szCs w:val="22"/>
        </w:rPr>
        <w:t>/1</w:t>
      </w:r>
      <w:r w:rsidR="00994797" w:rsidRPr="00D777DF">
        <w:rPr>
          <w:rStyle w:val="SubtleEmphasis"/>
          <w:i w:val="0"/>
          <w:color w:val="auto"/>
          <w:sz w:val="22"/>
          <w:szCs w:val="22"/>
        </w:rPr>
        <w:t>8</w:t>
      </w:r>
    </w:p>
    <w:p w:rsidR="005B674D" w:rsidRDefault="001862C1" w:rsidP="005B674D">
      <w:pPr>
        <w:spacing w:line="462" w:lineRule="auto"/>
        <w:ind w:left="527" w:right="431" w:hanging="396"/>
        <w:jc w:val="both"/>
        <w:rPr>
          <w:color w:val="FF0000"/>
          <w:sz w:val="22"/>
          <w:szCs w:val="22"/>
          <w:lang w:val="hr-HR"/>
        </w:rPr>
      </w:pPr>
      <w:r w:rsidRPr="001D3B0C">
        <w:rPr>
          <w:sz w:val="22"/>
          <w:szCs w:val="22"/>
        </w:rPr>
        <w:t>3.</w:t>
      </w:r>
      <w:r w:rsidRPr="001D3B0C">
        <w:rPr>
          <w:spacing w:val="-2"/>
          <w:sz w:val="22"/>
          <w:szCs w:val="22"/>
        </w:rPr>
        <w:t>3</w:t>
      </w:r>
      <w:r w:rsidRPr="001D3B0C">
        <w:rPr>
          <w:sz w:val="22"/>
          <w:szCs w:val="22"/>
        </w:rPr>
        <w:t>.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Vr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a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ugovora: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w w:val="103"/>
          <w:sz w:val="22"/>
          <w:szCs w:val="22"/>
        </w:rPr>
        <w:t>u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spacing w:val="2"/>
          <w:w w:val="102"/>
          <w:sz w:val="22"/>
          <w:szCs w:val="22"/>
        </w:rPr>
        <w:t>l</w:t>
      </w:r>
      <w:r w:rsidRPr="001D3B0C">
        <w:rPr>
          <w:w w:val="101"/>
          <w:sz w:val="22"/>
          <w:szCs w:val="22"/>
        </w:rPr>
        <w:t>ug</w:t>
      </w:r>
      <w:r w:rsidRPr="001D3B0C">
        <w:rPr>
          <w:w w:val="103"/>
          <w:sz w:val="22"/>
          <w:szCs w:val="22"/>
        </w:rPr>
        <w:t>e</w:t>
      </w:r>
    </w:p>
    <w:p w:rsidR="00F052B4" w:rsidRPr="005B674D" w:rsidRDefault="00F00643" w:rsidP="005B674D">
      <w:pPr>
        <w:spacing w:line="462" w:lineRule="auto"/>
        <w:ind w:left="527" w:right="431" w:hanging="396"/>
        <w:jc w:val="both"/>
        <w:rPr>
          <w:color w:val="FF0000"/>
          <w:sz w:val="22"/>
          <w:szCs w:val="22"/>
          <w:lang w:val="hr-HR"/>
        </w:rPr>
      </w:pPr>
      <w:r w:rsidRPr="00F00643">
        <w:rPr>
          <w:sz w:val="22"/>
          <w:szCs w:val="22"/>
        </w:rPr>
        <w:t>3.</w:t>
      </w:r>
      <w:r w:rsidRPr="00F00643">
        <w:rPr>
          <w:spacing w:val="-2"/>
          <w:sz w:val="22"/>
          <w:szCs w:val="22"/>
        </w:rPr>
        <w:t>4</w:t>
      </w:r>
      <w:r w:rsidRPr="00F00643">
        <w:rPr>
          <w:sz w:val="22"/>
          <w:szCs w:val="22"/>
        </w:rPr>
        <w:t>.</w:t>
      </w:r>
      <w:r w:rsidRPr="00F00643">
        <w:rPr>
          <w:spacing w:val="12"/>
          <w:sz w:val="22"/>
          <w:szCs w:val="22"/>
        </w:rPr>
        <w:t xml:space="preserve"> </w:t>
      </w:r>
      <w:r w:rsidRPr="008B6EEC">
        <w:rPr>
          <w:b/>
          <w:sz w:val="22"/>
          <w:szCs w:val="22"/>
        </w:rPr>
        <w:t>Proc</w:t>
      </w:r>
      <w:r w:rsidRPr="008B6EEC">
        <w:rPr>
          <w:b/>
          <w:spacing w:val="-3"/>
          <w:sz w:val="22"/>
          <w:szCs w:val="22"/>
        </w:rPr>
        <w:t>i</w:t>
      </w:r>
      <w:r w:rsidRPr="008B6EEC">
        <w:rPr>
          <w:b/>
          <w:sz w:val="22"/>
          <w:szCs w:val="22"/>
        </w:rPr>
        <w:t>je</w:t>
      </w:r>
      <w:r w:rsidRPr="008B6EEC">
        <w:rPr>
          <w:b/>
          <w:spacing w:val="-2"/>
          <w:sz w:val="22"/>
          <w:szCs w:val="22"/>
        </w:rPr>
        <w:t>nj</w:t>
      </w:r>
      <w:r w:rsidRPr="008B6EEC">
        <w:rPr>
          <w:b/>
          <w:spacing w:val="2"/>
          <w:sz w:val="22"/>
          <w:szCs w:val="22"/>
        </w:rPr>
        <w:t>e</w:t>
      </w:r>
      <w:r w:rsidRPr="008B6EEC">
        <w:rPr>
          <w:b/>
          <w:sz w:val="22"/>
          <w:szCs w:val="22"/>
        </w:rPr>
        <w:t>na</w:t>
      </w:r>
      <w:r w:rsidRPr="008B6EEC">
        <w:rPr>
          <w:b/>
          <w:spacing w:val="31"/>
          <w:sz w:val="22"/>
          <w:szCs w:val="22"/>
        </w:rPr>
        <w:t xml:space="preserve"> </w:t>
      </w:r>
      <w:r w:rsidRPr="008B6EEC">
        <w:rPr>
          <w:b/>
          <w:sz w:val="22"/>
          <w:szCs w:val="22"/>
        </w:rPr>
        <w:t>vri</w:t>
      </w:r>
      <w:r w:rsidRPr="008B6EEC">
        <w:rPr>
          <w:b/>
          <w:spacing w:val="-2"/>
          <w:sz w:val="22"/>
          <w:szCs w:val="22"/>
        </w:rPr>
        <w:t>j</w:t>
      </w:r>
      <w:r w:rsidRPr="008B6EEC">
        <w:rPr>
          <w:b/>
          <w:spacing w:val="2"/>
          <w:sz w:val="22"/>
          <w:szCs w:val="22"/>
        </w:rPr>
        <w:t>e</w:t>
      </w:r>
      <w:r w:rsidRPr="008B6EEC">
        <w:rPr>
          <w:b/>
          <w:sz w:val="22"/>
          <w:szCs w:val="22"/>
        </w:rPr>
        <w:t>d</w:t>
      </w:r>
      <w:r w:rsidRPr="008B6EEC">
        <w:rPr>
          <w:b/>
          <w:spacing w:val="-2"/>
          <w:sz w:val="22"/>
          <w:szCs w:val="22"/>
        </w:rPr>
        <w:t>n</w:t>
      </w:r>
      <w:r w:rsidRPr="008B6EEC">
        <w:rPr>
          <w:b/>
          <w:sz w:val="22"/>
          <w:szCs w:val="22"/>
        </w:rPr>
        <w:t>o</w:t>
      </w:r>
      <w:r w:rsidRPr="008B6EEC">
        <w:rPr>
          <w:b/>
          <w:spacing w:val="-2"/>
          <w:sz w:val="22"/>
          <w:szCs w:val="22"/>
        </w:rPr>
        <w:t>s</w:t>
      </w:r>
      <w:r w:rsidRPr="008B6EEC">
        <w:rPr>
          <w:b/>
          <w:sz w:val="22"/>
          <w:szCs w:val="22"/>
        </w:rPr>
        <w:t>t</w:t>
      </w:r>
      <w:r w:rsidRPr="008B6EEC">
        <w:rPr>
          <w:b/>
          <w:spacing w:val="25"/>
          <w:sz w:val="22"/>
          <w:szCs w:val="22"/>
        </w:rPr>
        <w:t xml:space="preserve"> </w:t>
      </w:r>
      <w:r w:rsidRPr="008B6EEC">
        <w:rPr>
          <w:b/>
          <w:spacing w:val="-2"/>
          <w:sz w:val="22"/>
          <w:szCs w:val="22"/>
        </w:rPr>
        <w:t>n</w:t>
      </w:r>
      <w:r w:rsidRPr="008B6EEC">
        <w:rPr>
          <w:b/>
          <w:sz w:val="22"/>
          <w:szCs w:val="22"/>
        </w:rPr>
        <w:t>a</w:t>
      </w:r>
      <w:r w:rsidRPr="008B6EEC">
        <w:rPr>
          <w:b/>
          <w:spacing w:val="-2"/>
          <w:sz w:val="22"/>
          <w:szCs w:val="22"/>
        </w:rPr>
        <w:t>b</w:t>
      </w:r>
      <w:r w:rsidRPr="008B6EEC">
        <w:rPr>
          <w:b/>
          <w:spacing w:val="2"/>
          <w:sz w:val="22"/>
          <w:szCs w:val="22"/>
        </w:rPr>
        <w:t>a</w:t>
      </w:r>
      <w:r w:rsidRPr="008B6EEC">
        <w:rPr>
          <w:b/>
          <w:sz w:val="22"/>
          <w:szCs w:val="22"/>
        </w:rPr>
        <w:t>vke</w:t>
      </w:r>
      <w:r w:rsidRPr="008B6EEC">
        <w:rPr>
          <w:b/>
          <w:spacing w:val="19"/>
          <w:sz w:val="22"/>
          <w:szCs w:val="22"/>
        </w:rPr>
        <w:t xml:space="preserve"> </w:t>
      </w:r>
      <w:proofErr w:type="gramStart"/>
      <w:r w:rsidRPr="008B6EEC">
        <w:rPr>
          <w:b/>
          <w:spacing w:val="19"/>
          <w:sz w:val="22"/>
          <w:szCs w:val="22"/>
        </w:rPr>
        <w:t>do</w:t>
      </w:r>
      <w:r w:rsidRPr="008B6EEC">
        <w:rPr>
          <w:b/>
          <w:sz w:val="22"/>
          <w:szCs w:val="22"/>
        </w:rPr>
        <w:t>(</w:t>
      </w:r>
      <w:proofErr w:type="gramEnd"/>
      <w:r w:rsidRPr="008B6EEC">
        <w:rPr>
          <w:b/>
          <w:sz w:val="22"/>
          <w:szCs w:val="22"/>
        </w:rPr>
        <w:t>bez</w:t>
      </w:r>
      <w:r w:rsidRPr="008B6EEC">
        <w:rPr>
          <w:b/>
          <w:spacing w:val="8"/>
          <w:sz w:val="22"/>
          <w:szCs w:val="22"/>
        </w:rPr>
        <w:t xml:space="preserve"> </w:t>
      </w:r>
      <w:r w:rsidRPr="008B6EEC">
        <w:rPr>
          <w:b/>
          <w:spacing w:val="-2"/>
          <w:sz w:val="22"/>
          <w:szCs w:val="22"/>
        </w:rPr>
        <w:t>P</w:t>
      </w:r>
      <w:r w:rsidRPr="008B6EEC">
        <w:rPr>
          <w:b/>
          <w:sz w:val="22"/>
          <w:szCs w:val="22"/>
        </w:rPr>
        <w:t>DV-a):</w:t>
      </w:r>
      <w:r w:rsidRPr="008B6EEC">
        <w:rPr>
          <w:b/>
          <w:spacing w:val="19"/>
          <w:sz w:val="22"/>
          <w:szCs w:val="22"/>
        </w:rPr>
        <w:t xml:space="preserve"> </w:t>
      </w:r>
      <w:r w:rsidR="00E0038E">
        <w:rPr>
          <w:b/>
          <w:sz w:val="22"/>
          <w:szCs w:val="22"/>
          <w:lang w:val="hr-HR"/>
        </w:rPr>
        <w:t>64.800</w:t>
      </w:r>
      <w:r w:rsidRPr="008B6EEC">
        <w:rPr>
          <w:b/>
          <w:sz w:val="22"/>
          <w:szCs w:val="22"/>
          <w:lang w:val="hr-HR"/>
        </w:rPr>
        <w:t xml:space="preserve">,00 </w:t>
      </w:r>
      <w:r w:rsidRPr="008B6EEC">
        <w:rPr>
          <w:b/>
          <w:w w:val="101"/>
          <w:sz w:val="22"/>
          <w:szCs w:val="22"/>
        </w:rPr>
        <w:t>K</w:t>
      </w:r>
      <w:r w:rsidRPr="008B6EEC">
        <w:rPr>
          <w:b/>
          <w:w w:val="103"/>
          <w:sz w:val="22"/>
          <w:szCs w:val="22"/>
        </w:rPr>
        <w:t>M</w:t>
      </w:r>
    </w:p>
    <w:p w:rsidR="00F052B4" w:rsidRDefault="00F052B4" w:rsidP="00F052B4">
      <w:pPr>
        <w:tabs>
          <w:tab w:val="left" w:pos="4140"/>
        </w:tabs>
        <w:spacing w:before="8"/>
        <w:ind w:left="130" w:right="5480"/>
        <w:rPr>
          <w:b/>
          <w:sz w:val="22"/>
          <w:szCs w:val="22"/>
        </w:rPr>
      </w:pPr>
      <w:r>
        <w:rPr>
          <w:sz w:val="22"/>
          <w:szCs w:val="22"/>
        </w:rPr>
        <w:t>3.5. Vrsta postupka:</w:t>
      </w:r>
      <w:r w:rsidR="00C43183">
        <w:rPr>
          <w:sz w:val="22"/>
          <w:szCs w:val="22"/>
        </w:rPr>
        <w:t xml:space="preserve"> </w:t>
      </w:r>
      <w:proofErr w:type="gramStart"/>
      <w:r w:rsidRPr="005B674D">
        <w:rPr>
          <w:b/>
          <w:sz w:val="22"/>
          <w:szCs w:val="22"/>
        </w:rPr>
        <w:t>Otvoreni  postupak</w:t>
      </w:r>
      <w:proofErr w:type="gramEnd"/>
    </w:p>
    <w:p w:rsidR="005B674D" w:rsidRDefault="00FD540D" w:rsidP="00FD540D">
      <w:pPr>
        <w:tabs>
          <w:tab w:val="left" w:pos="9620"/>
        </w:tabs>
        <w:spacing w:before="8"/>
        <w:ind w:left="426" w:right="-19" w:hanging="42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</w:t>
      </w:r>
      <w:r w:rsidR="005B674D">
        <w:rPr>
          <w:sz w:val="22"/>
          <w:szCs w:val="22"/>
        </w:rPr>
        <w:t>3.6.</w:t>
      </w:r>
      <w:r w:rsidR="009A02AA">
        <w:rPr>
          <w:sz w:val="22"/>
          <w:szCs w:val="22"/>
        </w:rPr>
        <w:t xml:space="preserve"> </w:t>
      </w:r>
      <w:r w:rsidR="00A03F9B">
        <w:rPr>
          <w:sz w:val="22"/>
          <w:szCs w:val="22"/>
        </w:rPr>
        <w:t xml:space="preserve">U ovom postupku javne nabavke previđeno je provođenje e-aukcije u skladu sa Pravilnikom o </w:t>
      </w:r>
      <w:proofErr w:type="gramStart"/>
      <w:r w:rsidR="00A03F9B">
        <w:rPr>
          <w:sz w:val="22"/>
          <w:szCs w:val="22"/>
        </w:rPr>
        <w:t xml:space="preserve">uslovima </w:t>
      </w:r>
      <w:r>
        <w:rPr>
          <w:sz w:val="22"/>
          <w:szCs w:val="22"/>
        </w:rPr>
        <w:t xml:space="preserve"> i</w:t>
      </w:r>
      <w:proofErr w:type="gramEnd"/>
      <w:r w:rsidR="00A03F9B">
        <w:rPr>
          <w:sz w:val="22"/>
          <w:szCs w:val="22"/>
        </w:rPr>
        <w:t xml:space="preserve"> načinu korišćenja e-aukcije</w:t>
      </w:r>
      <w:r>
        <w:rPr>
          <w:sz w:val="22"/>
          <w:szCs w:val="22"/>
        </w:rPr>
        <w:t xml:space="preserve"> (</w:t>
      </w:r>
      <w:r w:rsidR="0092365A">
        <w:rPr>
          <w:sz w:val="22"/>
          <w:szCs w:val="22"/>
        </w:rPr>
        <w:t>“Službeni glasnik BIH br.66/16), a prema sledećoj procedur</w:t>
      </w:r>
      <w:r w:rsidR="009A02AA">
        <w:rPr>
          <w:sz w:val="22"/>
          <w:szCs w:val="22"/>
        </w:rPr>
        <w:t>i</w:t>
      </w:r>
      <w:r w:rsidR="0092365A">
        <w:rPr>
          <w:sz w:val="22"/>
          <w:szCs w:val="22"/>
        </w:rPr>
        <w:t xml:space="preserve"> i uslovima:</w:t>
      </w:r>
    </w:p>
    <w:p w:rsidR="005B674D" w:rsidRDefault="005B674D" w:rsidP="00FD540D">
      <w:pPr>
        <w:tabs>
          <w:tab w:val="left" w:pos="9639"/>
        </w:tabs>
        <w:spacing w:before="8"/>
        <w:ind w:left="130" w:right="-19"/>
        <w:rPr>
          <w:sz w:val="22"/>
          <w:szCs w:val="22"/>
        </w:rPr>
      </w:pPr>
    </w:p>
    <w:p w:rsidR="009A02AA" w:rsidRDefault="00DA3C6B" w:rsidP="00FD540D">
      <w:pPr>
        <w:tabs>
          <w:tab w:val="left" w:pos="9639"/>
        </w:tabs>
        <w:spacing w:before="8"/>
        <w:ind w:left="130" w:right="-19"/>
        <w:rPr>
          <w:sz w:val="22"/>
          <w:szCs w:val="22"/>
        </w:rPr>
      </w:pPr>
      <w:r>
        <w:rPr>
          <w:sz w:val="22"/>
          <w:szCs w:val="22"/>
        </w:rPr>
        <w:t>-</w:t>
      </w:r>
      <w:r w:rsidR="009A02AA">
        <w:rPr>
          <w:sz w:val="22"/>
          <w:szCs w:val="22"/>
        </w:rPr>
        <w:t xml:space="preserve">Nakon dostavljanja ponuda Komisija </w:t>
      </w:r>
      <w:proofErr w:type="gramStart"/>
      <w:r w:rsidR="009A02AA">
        <w:rPr>
          <w:sz w:val="22"/>
          <w:szCs w:val="22"/>
        </w:rPr>
        <w:t>će</w:t>
      </w:r>
      <w:proofErr w:type="gramEnd"/>
      <w:r w:rsidR="009A02AA">
        <w:rPr>
          <w:sz w:val="22"/>
          <w:szCs w:val="22"/>
        </w:rPr>
        <w:t xml:space="preserve"> izvršiti javno otvaranje ponuda,</w:t>
      </w:r>
    </w:p>
    <w:p w:rsidR="00DA3C6B" w:rsidRDefault="00DA3C6B" w:rsidP="00FD540D">
      <w:pPr>
        <w:tabs>
          <w:tab w:val="left" w:pos="9639"/>
        </w:tabs>
        <w:spacing w:before="8"/>
        <w:ind w:left="130" w:right="-19"/>
        <w:rPr>
          <w:sz w:val="22"/>
          <w:szCs w:val="22"/>
        </w:rPr>
      </w:pPr>
      <w:r>
        <w:rPr>
          <w:sz w:val="22"/>
          <w:szCs w:val="22"/>
        </w:rPr>
        <w:t xml:space="preserve">-Na zatvorenom sastanku Komisija </w:t>
      </w:r>
      <w:proofErr w:type="gramStart"/>
      <w:r>
        <w:rPr>
          <w:sz w:val="22"/>
          <w:szCs w:val="22"/>
        </w:rPr>
        <w:t>će</w:t>
      </w:r>
      <w:proofErr w:type="gramEnd"/>
      <w:r>
        <w:rPr>
          <w:sz w:val="22"/>
          <w:szCs w:val="22"/>
        </w:rPr>
        <w:t xml:space="preserve"> izvršiti pregled i ocjenu ponuda,</w:t>
      </w:r>
    </w:p>
    <w:p w:rsidR="009A02AA" w:rsidRDefault="00DA3C6B" w:rsidP="00A43454">
      <w:pPr>
        <w:tabs>
          <w:tab w:val="left" w:pos="9639"/>
        </w:tabs>
        <w:spacing w:before="8"/>
        <w:ind w:left="130" w:right="-19"/>
        <w:rPr>
          <w:sz w:val="22"/>
          <w:szCs w:val="22"/>
        </w:rPr>
      </w:pPr>
      <w:r>
        <w:rPr>
          <w:sz w:val="22"/>
          <w:szCs w:val="22"/>
        </w:rPr>
        <w:t>-Sve prihvatljive ponude</w:t>
      </w:r>
      <w:r w:rsidR="001E0BB2">
        <w:rPr>
          <w:sz w:val="22"/>
          <w:szCs w:val="22"/>
        </w:rPr>
        <w:t xml:space="preserve"> Komisija će unijeti u system e-aukcije na Portalu javnih nabavki</w:t>
      </w:r>
      <w:proofErr w:type="gramStart"/>
      <w:r w:rsidR="00A43454">
        <w:rPr>
          <w:sz w:val="22"/>
          <w:szCs w:val="22"/>
        </w:rPr>
        <w:t xml:space="preserve">, </w:t>
      </w:r>
      <w:r w:rsidR="007C2898">
        <w:rPr>
          <w:sz w:val="22"/>
          <w:szCs w:val="22"/>
        </w:rPr>
        <w:t xml:space="preserve"> te</w:t>
      </w:r>
      <w:proofErr w:type="gramEnd"/>
      <w:r w:rsidR="007C2898">
        <w:rPr>
          <w:sz w:val="22"/>
          <w:szCs w:val="22"/>
        </w:rPr>
        <w:t xml:space="preserve"> svaki ponuđač koji je  dostavio prihvatljivu ponudu može da učestvuje u e-aukciji</w:t>
      </w:r>
      <w:r w:rsidR="00834C81">
        <w:rPr>
          <w:sz w:val="22"/>
          <w:szCs w:val="22"/>
        </w:rPr>
        <w:t xml:space="preserve">. </w:t>
      </w:r>
      <w:proofErr w:type="gramStart"/>
      <w:r w:rsidR="00834C81">
        <w:rPr>
          <w:sz w:val="22"/>
          <w:szCs w:val="22"/>
        </w:rPr>
        <w:t>Ponuđač čije ponude nisu prohvatljive neće moći učestovati u e-aukciji</w:t>
      </w:r>
      <w:r w:rsidR="009C3D03">
        <w:rPr>
          <w:sz w:val="22"/>
          <w:szCs w:val="22"/>
        </w:rPr>
        <w:t>.</w:t>
      </w:r>
      <w:proofErr w:type="gramEnd"/>
    </w:p>
    <w:p w:rsidR="009C3D03" w:rsidRDefault="009C3D03" w:rsidP="00A43454">
      <w:pPr>
        <w:tabs>
          <w:tab w:val="left" w:pos="9639"/>
        </w:tabs>
        <w:spacing w:before="8"/>
        <w:ind w:left="130" w:right="-19"/>
        <w:rPr>
          <w:sz w:val="22"/>
          <w:szCs w:val="22"/>
        </w:rPr>
      </w:pPr>
      <w:r>
        <w:rPr>
          <w:sz w:val="22"/>
          <w:szCs w:val="22"/>
        </w:rPr>
        <w:t>-Aukcija će biti zakazana u roku ne kraćem od 48 sati od momenta njenog</w:t>
      </w:r>
      <w:r w:rsidR="003318F3">
        <w:rPr>
          <w:sz w:val="22"/>
          <w:szCs w:val="22"/>
        </w:rPr>
        <w:t xml:space="preserve"> zakazivanja I trajaće 10 minuta.Aukcija </w:t>
      </w:r>
      <w:proofErr w:type="gramStart"/>
      <w:r w:rsidR="003318F3">
        <w:rPr>
          <w:sz w:val="22"/>
          <w:szCs w:val="22"/>
        </w:rPr>
        <w:t xml:space="preserve">će </w:t>
      </w:r>
      <w:r w:rsidR="008D6B6F">
        <w:rPr>
          <w:sz w:val="22"/>
          <w:szCs w:val="22"/>
        </w:rPr>
        <w:t xml:space="preserve"> svaki</w:t>
      </w:r>
      <w:proofErr w:type="gramEnd"/>
      <w:r w:rsidR="008D6B6F">
        <w:rPr>
          <w:sz w:val="22"/>
          <w:szCs w:val="22"/>
        </w:rPr>
        <w:t xml:space="preserve"> put biti automatski produžena za dva minuta ukoliko u  poslednja dva mninuta aukcije neko od ponuđača podnese novu ponudu cijene, </w:t>
      </w:r>
      <w:r w:rsidR="00966451">
        <w:rPr>
          <w:sz w:val="22"/>
          <w:szCs w:val="22"/>
        </w:rPr>
        <w:t xml:space="preserve">u suprotnom aukcija će  biti zaključena nakon proteka </w:t>
      </w:r>
      <w:r w:rsidR="002B7938">
        <w:rPr>
          <w:sz w:val="22"/>
          <w:szCs w:val="22"/>
        </w:rPr>
        <w:t>roka od 10 minuta,odnosno nakon protteka dodatnog vremena,</w:t>
      </w:r>
      <w:r w:rsidR="004E0CDB">
        <w:rPr>
          <w:sz w:val="22"/>
          <w:szCs w:val="22"/>
        </w:rPr>
        <w:t xml:space="preserve"> ako ni jedan ponuđač ne stavi novu ponudu,</w:t>
      </w:r>
    </w:p>
    <w:p w:rsidR="00210F3E" w:rsidRDefault="004E0CDB" w:rsidP="005A2F74">
      <w:pPr>
        <w:tabs>
          <w:tab w:val="left" w:pos="9639"/>
        </w:tabs>
        <w:spacing w:before="8"/>
        <w:ind w:left="130" w:right="-19"/>
        <w:rPr>
          <w:sz w:val="22"/>
          <w:szCs w:val="22"/>
        </w:rPr>
      </w:pPr>
      <w:r>
        <w:rPr>
          <w:sz w:val="22"/>
          <w:szCs w:val="22"/>
        </w:rPr>
        <w:t>-Nakon što aukcija bude zaključena, ugovoreni organ</w:t>
      </w:r>
      <w:r w:rsidR="005A2F74">
        <w:rPr>
          <w:sz w:val="22"/>
          <w:szCs w:val="22"/>
        </w:rPr>
        <w:t xml:space="preserve"> </w:t>
      </w:r>
      <w:proofErr w:type="gramStart"/>
      <w:r w:rsidR="005A2F74">
        <w:rPr>
          <w:sz w:val="22"/>
          <w:szCs w:val="22"/>
        </w:rPr>
        <w:t>će</w:t>
      </w:r>
      <w:proofErr w:type="gramEnd"/>
      <w:r w:rsidR="005A2F74">
        <w:rPr>
          <w:sz w:val="22"/>
          <w:szCs w:val="22"/>
        </w:rPr>
        <w:t xml:space="preserve"> donijeti Odluku o izboru najpovoljnijeg ponuđača.</w:t>
      </w:r>
    </w:p>
    <w:p w:rsidR="005A2F74" w:rsidRPr="001D3B0C" w:rsidRDefault="005A2F74" w:rsidP="005A2F74">
      <w:pPr>
        <w:tabs>
          <w:tab w:val="left" w:pos="9639"/>
        </w:tabs>
        <w:spacing w:before="8"/>
        <w:ind w:left="130" w:right="-19"/>
        <w:rPr>
          <w:sz w:val="22"/>
          <w:szCs w:val="22"/>
        </w:rPr>
      </w:pPr>
    </w:p>
    <w:p w:rsidR="00210F3E" w:rsidRPr="00F00643" w:rsidRDefault="001862C1">
      <w:pPr>
        <w:spacing w:line="245" w:lineRule="auto"/>
        <w:ind w:left="130" w:right="104"/>
        <w:jc w:val="both"/>
        <w:rPr>
          <w:b/>
          <w:sz w:val="22"/>
          <w:szCs w:val="22"/>
        </w:rPr>
      </w:pPr>
      <w:r w:rsidRPr="00F00643">
        <w:rPr>
          <w:b/>
          <w:sz w:val="22"/>
          <w:szCs w:val="22"/>
        </w:rPr>
        <w:t xml:space="preserve">4. </w:t>
      </w:r>
      <w:r w:rsidRPr="00F00643">
        <w:rPr>
          <w:b/>
          <w:spacing w:val="-2"/>
          <w:sz w:val="22"/>
          <w:szCs w:val="22"/>
        </w:rPr>
        <w:t>S</w:t>
      </w:r>
      <w:r w:rsidRPr="00F00643">
        <w:rPr>
          <w:b/>
          <w:spacing w:val="2"/>
          <w:sz w:val="22"/>
          <w:szCs w:val="22"/>
        </w:rPr>
        <w:t>P</w:t>
      </w:r>
      <w:r w:rsidRPr="00F00643">
        <w:rPr>
          <w:b/>
          <w:spacing w:val="-2"/>
          <w:sz w:val="22"/>
          <w:szCs w:val="22"/>
        </w:rPr>
        <w:t>I</w:t>
      </w:r>
      <w:r w:rsidRPr="00F00643">
        <w:rPr>
          <w:b/>
          <w:sz w:val="22"/>
          <w:szCs w:val="22"/>
        </w:rPr>
        <w:t xml:space="preserve">SAK  </w:t>
      </w:r>
      <w:r w:rsidRPr="00F00643">
        <w:rPr>
          <w:b/>
          <w:spacing w:val="1"/>
          <w:sz w:val="22"/>
          <w:szCs w:val="22"/>
        </w:rPr>
        <w:t xml:space="preserve"> </w:t>
      </w:r>
      <w:proofErr w:type="gramStart"/>
      <w:r w:rsidRPr="00F00643">
        <w:rPr>
          <w:b/>
          <w:spacing w:val="2"/>
          <w:w w:val="108"/>
          <w:sz w:val="22"/>
          <w:szCs w:val="22"/>
        </w:rPr>
        <w:t>P</w:t>
      </w:r>
      <w:r w:rsidRPr="00F00643">
        <w:rPr>
          <w:b/>
          <w:w w:val="108"/>
          <w:sz w:val="22"/>
          <w:szCs w:val="22"/>
        </w:rPr>
        <w:t>RI</w:t>
      </w:r>
      <w:r w:rsidRPr="00F00643">
        <w:rPr>
          <w:b/>
          <w:spacing w:val="-2"/>
          <w:w w:val="108"/>
          <w:sz w:val="22"/>
          <w:szCs w:val="22"/>
        </w:rPr>
        <w:t>V</w:t>
      </w:r>
      <w:r w:rsidRPr="00F00643">
        <w:rPr>
          <w:b/>
          <w:w w:val="108"/>
          <w:sz w:val="22"/>
          <w:szCs w:val="22"/>
        </w:rPr>
        <w:t>R</w:t>
      </w:r>
      <w:r w:rsidRPr="00F00643">
        <w:rPr>
          <w:b/>
          <w:spacing w:val="2"/>
          <w:w w:val="108"/>
          <w:sz w:val="22"/>
          <w:szCs w:val="22"/>
        </w:rPr>
        <w:t>E</w:t>
      </w:r>
      <w:r w:rsidRPr="00F00643">
        <w:rPr>
          <w:b/>
          <w:w w:val="108"/>
          <w:sz w:val="22"/>
          <w:szCs w:val="22"/>
        </w:rPr>
        <w:t>D</w:t>
      </w:r>
      <w:r w:rsidRPr="00F00643">
        <w:rPr>
          <w:b/>
          <w:spacing w:val="-2"/>
          <w:w w:val="108"/>
          <w:sz w:val="22"/>
          <w:szCs w:val="22"/>
        </w:rPr>
        <w:t>N</w:t>
      </w:r>
      <w:r w:rsidRPr="00F00643">
        <w:rPr>
          <w:b/>
          <w:w w:val="108"/>
          <w:sz w:val="22"/>
          <w:szCs w:val="22"/>
        </w:rPr>
        <w:t xml:space="preserve">IH </w:t>
      </w:r>
      <w:r w:rsidRPr="00F00643">
        <w:rPr>
          <w:b/>
          <w:spacing w:val="6"/>
          <w:w w:val="108"/>
          <w:sz w:val="22"/>
          <w:szCs w:val="22"/>
        </w:rPr>
        <w:t xml:space="preserve"> </w:t>
      </w:r>
      <w:r w:rsidRPr="00F00643">
        <w:rPr>
          <w:b/>
          <w:w w:val="108"/>
          <w:sz w:val="22"/>
          <w:szCs w:val="22"/>
        </w:rPr>
        <w:t>S</w:t>
      </w:r>
      <w:r w:rsidRPr="00F00643">
        <w:rPr>
          <w:b/>
          <w:spacing w:val="-2"/>
          <w:w w:val="108"/>
          <w:sz w:val="22"/>
          <w:szCs w:val="22"/>
        </w:rPr>
        <w:t>U</w:t>
      </w:r>
      <w:r w:rsidRPr="00F00643">
        <w:rPr>
          <w:b/>
          <w:w w:val="108"/>
          <w:sz w:val="22"/>
          <w:szCs w:val="22"/>
        </w:rPr>
        <w:t>BJE</w:t>
      </w:r>
      <w:r w:rsidRPr="00F00643">
        <w:rPr>
          <w:b/>
          <w:spacing w:val="2"/>
          <w:w w:val="108"/>
          <w:sz w:val="22"/>
          <w:szCs w:val="22"/>
        </w:rPr>
        <w:t>K</w:t>
      </w:r>
      <w:r w:rsidRPr="00F00643">
        <w:rPr>
          <w:b/>
          <w:spacing w:val="-2"/>
          <w:w w:val="108"/>
          <w:sz w:val="22"/>
          <w:szCs w:val="22"/>
        </w:rPr>
        <w:t>A</w:t>
      </w:r>
      <w:r w:rsidRPr="00F00643">
        <w:rPr>
          <w:b/>
          <w:w w:val="108"/>
          <w:sz w:val="22"/>
          <w:szCs w:val="22"/>
        </w:rPr>
        <w:t>TA</w:t>
      </w:r>
      <w:proofErr w:type="gramEnd"/>
      <w:r w:rsidRPr="00F00643">
        <w:rPr>
          <w:b/>
          <w:spacing w:val="46"/>
          <w:w w:val="108"/>
          <w:sz w:val="22"/>
          <w:szCs w:val="22"/>
        </w:rPr>
        <w:t xml:space="preserve"> </w:t>
      </w:r>
      <w:r w:rsidRPr="00F00643">
        <w:rPr>
          <w:b/>
          <w:w w:val="108"/>
          <w:sz w:val="22"/>
          <w:szCs w:val="22"/>
        </w:rPr>
        <w:t>ISKLJUČE</w:t>
      </w:r>
      <w:r w:rsidRPr="00F00643">
        <w:rPr>
          <w:b/>
          <w:spacing w:val="-2"/>
          <w:w w:val="108"/>
          <w:sz w:val="22"/>
          <w:szCs w:val="22"/>
        </w:rPr>
        <w:t>N</w:t>
      </w:r>
      <w:r w:rsidRPr="00F00643">
        <w:rPr>
          <w:b/>
          <w:w w:val="108"/>
          <w:sz w:val="22"/>
          <w:szCs w:val="22"/>
        </w:rPr>
        <w:t xml:space="preserve">IH </w:t>
      </w:r>
      <w:r w:rsidRPr="00F00643">
        <w:rPr>
          <w:b/>
          <w:spacing w:val="28"/>
          <w:w w:val="108"/>
          <w:sz w:val="22"/>
          <w:szCs w:val="22"/>
        </w:rPr>
        <w:t xml:space="preserve"> </w:t>
      </w:r>
      <w:r w:rsidRPr="00F00643">
        <w:rPr>
          <w:b/>
          <w:sz w:val="22"/>
          <w:szCs w:val="22"/>
        </w:rPr>
        <w:t xml:space="preserve">IZ </w:t>
      </w:r>
      <w:r w:rsidRPr="00F00643">
        <w:rPr>
          <w:b/>
          <w:spacing w:val="35"/>
          <w:sz w:val="22"/>
          <w:szCs w:val="22"/>
        </w:rPr>
        <w:t xml:space="preserve"> </w:t>
      </w:r>
      <w:r w:rsidRPr="00F00643">
        <w:rPr>
          <w:b/>
          <w:w w:val="107"/>
          <w:sz w:val="22"/>
          <w:szCs w:val="22"/>
        </w:rPr>
        <w:t>POSTUP</w:t>
      </w:r>
      <w:r w:rsidRPr="00F00643">
        <w:rPr>
          <w:b/>
          <w:spacing w:val="-1"/>
          <w:w w:val="107"/>
          <w:sz w:val="22"/>
          <w:szCs w:val="22"/>
        </w:rPr>
        <w:t>K</w:t>
      </w:r>
      <w:r w:rsidRPr="00F00643">
        <w:rPr>
          <w:b/>
          <w:w w:val="107"/>
          <w:sz w:val="22"/>
          <w:szCs w:val="22"/>
        </w:rPr>
        <w:t xml:space="preserve">A  </w:t>
      </w:r>
      <w:r w:rsidR="00F00643">
        <w:rPr>
          <w:b/>
          <w:w w:val="107"/>
          <w:sz w:val="22"/>
          <w:szCs w:val="22"/>
        </w:rPr>
        <w:t xml:space="preserve">  </w:t>
      </w:r>
      <w:r w:rsidRPr="00F00643">
        <w:rPr>
          <w:b/>
          <w:w w:val="112"/>
          <w:sz w:val="22"/>
          <w:szCs w:val="22"/>
        </w:rPr>
        <w:t>JA</w:t>
      </w:r>
      <w:r w:rsidRPr="00F00643">
        <w:rPr>
          <w:b/>
          <w:w w:val="102"/>
          <w:sz w:val="22"/>
          <w:szCs w:val="22"/>
        </w:rPr>
        <w:t>VN</w:t>
      </w:r>
      <w:r w:rsidRPr="00F00643">
        <w:rPr>
          <w:b/>
          <w:w w:val="112"/>
          <w:sz w:val="22"/>
          <w:szCs w:val="22"/>
        </w:rPr>
        <w:t xml:space="preserve">E </w:t>
      </w:r>
      <w:r w:rsidRPr="00F00643">
        <w:rPr>
          <w:b/>
          <w:spacing w:val="-2"/>
          <w:sz w:val="22"/>
          <w:szCs w:val="22"/>
        </w:rPr>
        <w:t>N</w:t>
      </w:r>
      <w:r w:rsidRPr="00F00643">
        <w:rPr>
          <w:b/>
          <w:sz w:val="22"/>
          <w:szCs w:val="22"/>
        </w:rPr>
        <w:t>ABA</w:t>
      </w:r>
      <w:r w:rsidRPr="00F00643">
        <w:rPr>
          <w:b/>
          <w:spacing w:val="-2"/>
          <w:sz w:val="22"/>
          <w:szCs w:val="22"/>
        </w:rPr>
        <w:t>V</w:t>
      </w:r>
      <w:r w:rsidRPr="00F00643">
        <w:rPr>
          <w:b/>
          <w:spacing w:val="2"/>
          <w:sz w:val="22"/>
          <w:szCs w:val="22"/>
        </w:rPr>
        <w:t>K</w:t>
      </w:r>
      <w:r w:rsidRPr="00F00643">
        <w:rPr>
          <w:b/>
          <w:sz w:val="22"/>
          <w:szCs w:val="22"/>
        </w:rPr>
        <w:t>E</w:t>
      </w:r>
      <w:r w:rsidRPr="00F00643">
        <w:rPr>
          <w:b/>
          <w:spacing w:val="52"/>
          <w:sz w:val="22"/>
          <w:szCs w:val="22"/>
        </w:rPr>
        <w:t xml:space="preserve"> </w:t>
      </w:r>
      <w:r w:rsidRPr="00F00643">
        <w:rPr>
          <w:b/>
          <w:sz w:val="22"/>
          <w:szCs w:val="22"/>
        </w:rPr>
        <w:t>ZBOG</w:t>
      </w:r>
      <w:r w:rsidRPr="00F00643">
        <w:rPr>
          <w:b/>
          <w:spacing w:val="53"/>
          <w:sz w:val="22"/>
          <w:szCs w:val="22"/>
        </w:rPr>
        <w:t xml:space="preserve"> </w:t>
      </w:r>
      <w:r w:rsidRPr="00F00643">
        <w:rPr>
          <w:b/>
          <w:sz w:val="22"/>
          <w:szCs w:val="22"/>
        </w:rPr>
        <w:t>SUKOBA</w:t>
      </w:r>
      <w:r w:rsidRPr="00F00643">
        <w:rPr>
          <w:b/>
          <w:spacing w:val="45"/>
          <w:sz w:val="22"/>
          <w:szCs w:val="22"/>
        </w:rPr>
        <w:t xml:space="preserve"> </w:t>
      </w:r>
      <w:r w:rsidRPr="00F00643">
        <w:rPr>
          <w:b/>
          <w:w w:val="121"/>
          <w:sz w:val="22"/>
          <w:szCs w:val="22"/>
        </w:rPr>
        <w:t>I</w:t>
      </w:r>
      <w:r w:rsidRPr="00F00643">
        <w:rPr>
          <w:b/>
          <w:w w:val="102"/>
          <w:sz w:val="22"/>
          <w:szCs w:val="22"/>
        </w:rPr>
        <w:t>N</w:t>
      </w:r>
      <w:r w:rsidRPr="00F00643">
        <w:rPr>
          <w:b/>
          <w:w w:val="112"/>
          <w:sz w:val="22"/>
          <w:szCs w:val="22"/>
        </w:rPr>
        <w:t>TE</w:t>
      </w:r>
      <w:r w:rsidRPr="00F00643">
        <w:rPr>
          <w:b/>
          <w:spacing w:val="-2"/>
          <w:w w:val="111"/>
          <w:sz w:val="22"/>
          <w:szCs w:val="22"/>
        </w:rPr>
        <w:t>R</w:t>
      </w:r>
      <w:r w:rsidRPr="00F00643">
        <w:rPr>
          <w:b/>
          <w:w w:val="112"/>
          <w:sz w:val="22"/>
          <w:szCs w:val="22"/>
        </w:rPr>
        <w:t>E</w:t>
      </w:r>
      <w:r w:rsidRPr="00F00643">
        <w:rPr>
          <w:b/>
          <w:w w:val="102"/>
          <w:sz w:val="22"/>
          <w:szCs w:val="22"/>
        </w:rPr>
        <w:t>SA</w:t>
      </w:r>
    </w:p>
    <w:p w:rsidR="00210F3E" w:rsidRPr="001D3B0C" w:rsidRDefault="00210F3E">
      <w:pPr>
        <w:spacing w:before="15" w:line="240" w:lineRule="exact"/>
        <w:rPr>
          <w:sz w:val="24"/>
          <w:szCs w:val="24"/>
        </w:rPr>
      </w:pPr>
    </w:p>
    <w:p w:rsidR="001424F7" w:rsidRPr="001D3B0C" w:rsidRDefault="001862C1" w:rsidP="001424F7">
      <w:pPr>
        <w:ind w:left="414"/>
        <w:rPr>
          <w:sz w:val="22"/>
          <w:szCs w:val="22"/>
        </w:rPr>
      </w:pPr>
      <w:r w:rsidRPr="001D3B0C">
        <w:rPr>
          <w:sz w:val="22"/>
          <w:szCs w:val="22"/>
        </w:rPr>
        <w:t>4.</w:t>
      </w:r>
      <w:r w:rsidRPr="001D3B0C">
        <w:rPr>
          <w:spacing w:val="-2"/>
          <w:sz w:val="22"/>
          <w:szCs w:val="22"/>
        </w:rPr>
        <w:t>1</w:t>
      </w:r>
      <w:proofErr w:type="gramStart"/>
      <w:r w:rsidRPr="001D3B0C">
        <w:rPr>
          <w:sz w:val="22"/>
          <w:szCs w:val="22"/>
        </w:rPr>
        <w:t xml:space="preserve">.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proofErr w:type="gramEnd"/>
      <w:r w:rsidRPr="001D3B0C">
        <w:rPr>
          <w:spacing w:val="5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 xml:space="preserve">kladu 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sa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č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an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 xml:space="preserve">m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52.  </w:t>
      </w:r>
      <w:proofErr w:type="gramStart"/>
      <w:r w:rsidRPr="001D3B0C">
        <w:rPr>
          <w:sz w:val="22"/>
          <w:szCs w:val="22"/>
        </w:rPr>
        <w:t xml:space="preserve">Zakona 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proofErr w:type="gramEnd"/>
      <w:r w:rsidRPr="001D3B0C">
        <w:rPr>
          <w:spacing w:val="4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vnim 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bavkama 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B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5"/>
          <w:sz w:val="22"/>
          <w:szCs w:val="22"/>
        </w:rPr>
        <w:t>H</w:t>
      </w:r>
      <w:r w:rsidRPr="001D3B0C">
        <w:rPr>
          <w:sz w:val="22"/>
          <w:szCs w:val="22"/>
        </w:rPr>
        <w:t xml:space="preserve">, 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ovom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 xml:space="preserve">upku 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v</w:t>
      </w:r>
      <w:r w:rsidRPr="001D3B0C">
        <w:rPr>
          <w:w w:val="102"/>
          <w:sz w:val="22"/>
          <w:szCs w:val="22"/>
        </w:rPr>
        <w:t xml:space="preserve">ne </w:t>
      </w:r>
      <w:r w:rsidRPr="001D3B0C">
        <w:rPr>
          <w:sz w:val="22"/>
          <w:szCs w:val="22"/>
        </w:rPr>
        <w:t>nabavke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ne 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ogu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>č</w:t>
      </w:r>
      <w:r w:rsidRPr="001D3B0C">
        <w:rPr>
          <w:sz w:val="22"/>
          <w:szCs w:val="22"/>
        </w:rPr>
        <w:t>es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va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ed</w:t>
      </w:r>
      <w:r w:rsidRPr="001D3B0C">
        <w:rPr>
          <w:spacing w:val="-2"/>
          <w:sz w:val="22"/>
          <w:szCs w:val="22"/>
        </w:rPr>
        <w:t>e</w:t>
      </w:r>
      <w:r w:rsidRPr="001D3B0C">
        <w:rPr>
          <w:spacing w:val="2"/>
          <w:sz w:val="22"/>
          <w:szCs w:val="22"/>
        </w:rPr>
        <w:t>ć</w:t>
      </w:r>
      <w:r w:rsidRPr="001D3B0C">
        <w:rPr>
          <w:sz w:val="22"/>
          <w:szCs w:val="22"/>
        </w:rPr>
        <w:t>i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privr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dni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sub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kti</w:t>
      </w:r>
      <w:r w:rsidRPr="001D3B0C">
        <w:rPr>
          <w:spacing w:val="14"/>
          <w:sz w:val="22"/>
          <w:szCs w:val="22"/>
        </w:rPr>
        <w:t xml:space="preserve"> </w:t>
      </w:r>
      <w:r w:rsidR="00B965D3">
        <w:rPr>
          <w:spacing w:val="14"/>
          <w:sz w:val="22"/>
          <w:szCs w:val="22"/>
        </w:rPr>
        <w:t>:_</w:t>
      </w:r>
      <w:r w:rsidR="001424F7" w:rsidRPr="001424F7">
        <w:rPr>
          <w:sz w:val="22"/>
          <w:szCs w:val="22"/>
          <w:u w:val="single" w:color="000000"/>
        </w:rPr>
        <w:t xml:space="preserve"> </w:t>
      </w:r>
      <w:r w:rsidR="001424F7" w:rsidRPr="001D3B0C">
        <w:rPr>
          <w:sz w:val="22"/>
          <w:szCs w:val="22"/>
          <w:u w:val="single" w:color="000000"/>
        </w:rPr>
        <w:t>N</w:t>
      </w:r>
      <w:r w:rsidR="001424F7" w:rsidRPr="001D3B0C">
        <w:rPr>
          <w:spacing w:val="-2"/>
          <w:sz w:val="22"/>
          <w:szCs w:val="22"/>
          <w:u w:val="single" w:color="000000"/>
        </w:rPr>
        <w:t>e</w:t>
      </w:r>
      <w:r w:rsidR="001424F7" w:rsidRPr="001D3B0C">
        <w:rPr>
          <w:sz w:val="22"/>
          <w:szCs w:val="22"/>
          <w:u w:val="single" w:color="000000"/>
        </w:rPr>
        <w:t>ma</w:t>
      </w:r>
      <w:r w:rsidR="001424F7" w:rsidRPr="001D3B0C">
        <w:rPr>
          <w:spacing w:val="9"/>
          <w:sz w:val="22"/>
          <w:szCs w:val="22"/>
          <w:u w:val="single" w:color="000000"/>
        </w:rPr>
        <w:t xml:space="preserve"> </w:t>
      </w:r>
      <w:r w:rsidR="001424F7" w:rsidRPr="001D3B0C">
        <w:rPr>
          <w:sz w:val="22"/>
          <w:szCs w:val="22"/>
          <w:u w:val="single" w:color="000000"/>
        </w:rPr>
        <w:t>takvih</w:t>
      </w:r>
      <w:r w:rsidR="001424F7" w:rsidRPr="001D3B0C">
        <w:rPr>
          <w:spacing w:val="9"/>
          <w:sz w:val="22"/>
          <w:szCs w:val="22"/>
          <w:u w:val="single" w:color="000000"/>
        </w:rPr>
        <w:t xml:space="preserve"> </w:t>
      </w:r>
      <w:r w:rsidR="001424F7" w:rsidRPr="001D3B0C">
        <w:rPr>
          <w:sz w:val="22"/>
          <w:szCs w:val="22"/>
          <w:u w:val="single" w:color="000000"/>
        </w:rPr>
        <w:t>privredn</w:t>
      </w:r>
      <w:r w:rsidR="001424F7" w:rsidRPr="001D3B0C">
        <w:rPr>
          <w:spacing w:val="2"/>
          <w:sz w:val="22"/>
          <w:szCs w:val="22"/>
          <w:u w:val="single" w:color="000000"/>
        </w:rPr>
        <w:t>i</w:t>
      </w:r>
      <w:r w:rsidR="001424F7" w:rsidRPr="001D3B0C">
        <w:rPr>
          <w:sz w:val="22"/>
          <w:szCs w:val="22"/>
          <w:u w:val="single" w:color="000000"/>
        </w:rPr>
        <w:t>h</w:t>
      </w:r>
      <w:r w:rsidR="001424F7" w:rsidRPr="001D3B0C">
        <w:rPr>
          <w:spacing w:val="12"/>
          <w:sz w:val="22"/>
          <w:szCs w:val="22"/>
          <w:u w:val="single" w:color="000000"/>
        </w:rPr>
        <w:t xml:space="preserve"> </w:t>
      </w:r>
      <w:r w:rsidR="001424F7" w:rsidRPr="001D3B0C">
        <w:rPr>
          <w:w w:val="103"/>
          <w:sz w:val="22"/>
          <w:szCs w:val="22"/>
          <w:u w:val="single" w:color="000000"/>
        </w:rPr>
        <w:t>s</w:t>
      </w:r>
      <w:r w:rsidR="001424F7" w:rsidRPr="001D3B0C">
        <w:rPr>
          <w:w w:val="102"/>
          <w:sz w:val="22"/>
          <w:szCs w:val="22"/>
          <w:u w:val="single" w:color="000000"/>
        </w:rPr>
        <w:t>u</w:t>
      </w:r>
      <w:r w:rsidR="001424F7" w:rsidRPr="001D3B0C">
        <w:rPr>
          <w:spacing w:val="-2"/>
          <w:w w:val="102"/>
          <w:sz w:val="22"/>
          <w:szCs w:val="22"/>
          <w:u w:val="single" w:color="000000"/>
        </w:rPr>
        <w:t>b</w:t>
      </w:r>
      <w:r w:rsidR="001424F7" w:rsidRPr="001D3B0C">
        <w:rPr>
          <w:spacing w:val="-2"/>
          <w:w w:val="106"/>
          <w:sz w:val="22"/>
          <w:szCs w:val="22"/>
          <w:u w:val="single" w:color="000000"/>
        </w:rPr>
        <w:t>j</w:t>
      </w:r>
      <w:r w:rsidR="001424F7" w:rsidRPr="001D3B0C">
        <w:rPr>
          <w:spacing w:val="2"/>
          <w:w w:val="103"/>
          <w:sz w:val="22"/>
          <w:szCs w:val="22"/>
          <w:u w:val="single" w:color="000000"/>
        </w:rPr>
        <w:t>e</w:t>
      </w:r>
      <w:r w:rsidR="001424F7" w:rsidRPr="001D3B0C">
        <w:rPr>
          <w:spacing w:val="-2"/>
          <w:w w:val="102"/>
          <w:sz w:val="22"/>
          <w:szCs w:val="22"/>
          <w:u w:val="single" w:color="000000"/>
        </w:rPr>
        <w:t>k</w:t>
      </w:r>
      <w:r w:rsidR="001424F7" w:rsidRPr="001D3B0C">
        <w:rPr>
          <w:w w:val="103"/>
          <w:sz w:val="22"/>
          <w:szCs w:val="22"/>
          <w:u w:val="single" w:color="000000"/>
        </w:rPr>
        <w:t>a</w:t>
      </w:r>
      <w:r w:rsidR="001424F7" w:rsidRPr="001D3B0C">
        <w:rPr>
          <w:spacing w:val="-3"/>
          <w:w w:val="102"/>
          <w:sz w:val="22"/>
          <w:szCs w:val="22"/>
          <w:u w:val="single" w:color="000000"/>
        </w:rPr>
        <w:t>t</w:t>
      </w:r>
      <w:r w:rsidR="001424F7" w:rsidRPr="001D3B0C">
        <w:rPr>
          <w:w w:val="103"/>
          <w:sz w:val="22"/>
          <w:szCs w:val="22"/>
          <w:u w:val="single" w:color="000000"/>
        </w:rPr>
        <w:t>a</w:t>
      </w:r>
    </w:p>
    <w:p w:rsidR="00210F3E" w:rsidRPr="001424F7" w:rsidRDefault="00E0038E" w:rsidP="001424F7">
      <w:pPr>
        <w:spacing w:line="245" w:lineRule="auto"/>
        <w:ind w:left="130" w:right="102"/>
        <w:jc w:val="both"/>
        <w:rPr>
          <w:spacing w:val="14"/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1424F7">
        <w:rPr>
          <w:sz w:val="22"/>
          <w:szCs w:val="22"/>
        </w:rPr>
        <w:t xml:space="preserve">                                                               </w:t>
      </w:r>
      <w:r>
        <w:rPr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(</w:t>
      </w:r>
      <w:proofErr w:type="gramStart"/>
      <w:r w:rsidR="001862C1" w:rsidRPr="001D3B0C">
        <w:rPr>
          <w:sz w:val="22"/>
          <w:szCs w:val="22"/>
        </w:rPr>
        <w:t>ako</w:t>
      </w:r>
      <w:proofErr w:type="gramEnd"/>
      <w:r w:rsidR="001862C1" w:rsidRPr="001D3B0C">
        <w:rPr>
          <w:spacing w:val="4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nem</w:t>
      </w:r>
      <w:r w:rsidR="001862C1" w:rsidRPr="001D3B0C">
        <w:rPr>
          <w:spacing w:val="-2"/>
          <w:sz w:val="22"/>
          <w:szCs w:val="22"/>
        </w:rPr>
        <w:t>a</w:t>
      </w:r>
      <w:r w:rsidR="001862C1" w:rsidRPr="001D3B0C">
        <w:rPr>
          <w:sz w:val="22"/>
          <w:szCs w:val="22"/>
        </w:rPr>
        <w:t>,</w:t>
      </w:r>
      <w:r w:rsidR="001862C1" w:rsidRPr="001D3B0C">
        <w:rPr>
          <w:spacing w:val="9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up</w:t>
      </w:r>
      <w:r w:rsidR="001862C1" w:rsidRPr="001D3B0C">
        <w:rPr>
          <w:spacing w:val="2"/>
          <w:sz w:val="22"/>
          <w:szCs w:val="22"/>
        </w:rPr>
        <w:t>i</w:t>
      </w:r>
      <w:r w:rsidR="001862C1" w:rsidRPr="001D3B0C">
        <w:rPr>
          <w:spacing w:val="-6"/>
          <w:sz w:val="22"/>
          <w:szCs w:val="22"/>
        </w:rPr>
        <w:t>s</w:t>
      </w:r>
      <w:r w:rsidR="001862C1" w:rsidRPr="001D3B0C">
        <w:rPr>
          <w:spacing w:val="2"/>
          <w:sz w:val="22"/>
          <w:szCs w:val="22"/>
        </w:rPr>
        <w:t>a</w:t>
      </w:r>
      <w:r w:rsidR="001862C1" w:rsidRPr="001D3B0C">
        <w:rPr>
          <w:sz w:val="22"/>
          <w:szCs w:val="22"/>
        </w:rPr>
        <w:t>ti</w:t>
      </w:r>
      <w:r w:rsidR="001862C1" w:rsidRPr="001D3B0C">
        <w:rPr>
          <w:spacing w:val="9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da n</w:t>
      </w:r>
      <w:r w:rsidR="001862C1" w:rsidRPr="001D3B0C">
        <w:rPr>
          <w:spacing w:val="-2"/>
          <w:sz w:val="22"/>
          <w:szCs w:val="22"/>
        </w:rPr>
        <w:t>e</w:t>
      </w:r>
      <w:r w:rsidR="001862C1" w:rsidRPr="001D3B0C">
        <w:rPr>
          <w:spacing w:val="2"/>
          <w:sz w:val="22"/>
          <w:szCs w:val="22"/>
        </w:rPr>
        <w:t>m</w:t>
      </w:r>
      <w:r w:rsidR="001862C1" w:rsidRPr="001D3B0C">
        <w:rPr>
          <w:sz w:val="22"/>
          <w:szCs w:val="22"/>
        </w:rPr>
        <w:t>a</w:t>
      </w:r>
      <w:r w:rsidR="001862C1" w:rsidRPr="001D3B0C">
        <w:rPr>
          <w:spacing w:val="6"/>
          <w:sz w:val="22"/>
          <w:szCs w:val="22"/>
        </w:rPr>
        <w:t xml:space="preserve"> </w:t>
      </w:r>
      <w:r w:rsidR="001862C1" w:rsidRPr="001D3B0C">
        <w:rPr>
          <w:w w:val="102"/>
          <w:sz w:val="22"/>
          <w:szCs w:val="22"/>
        </w:rPr>
        <w:t>t</w:t>
      </w:r>
      <w:r w:rsidR="001862C1" w:rsidRPr="001D3B0C">
        <w:rPr>
          <w:w w:val="103"/>
          <w:sz w:val="22"/>
          <w:szCs w:val="22"/>
        </w:rPr>
        <w:t>a</w:t>
      </w:r>
      <w:r w:rsidR="001862C1" w:rsidRPr="001D3B0C">
        <w:rPr>
          <w:w w:val="101"/>
          <w:sz w:val="22"/>
          <w:szCs w:val="22"/>
        </w:rPr>
        <w:t>kv</w:t>
      </w:r>
      <w:r w:rsidR="001862C1" w:rsidRPr="001D3B0C">
        <w:rPr>
          <w:spacing w:val="2"/>
          <w:w w:val="102"/>
          <w:sz w:val="22"/>
          <w:szCs w:val="22"/>
        </w:rPr>
        <w:t>i</w:t>
      </w:r>
      <w:r w:rsidR="001862C1" w:rsidRPr="001D3B0C">
        <w:rPr>
          <w:w w:val="102"/>
          <w:sz w:val="22"/>
          <w:szCs w:val="22"/>
        </w:rPr>
        <w:t xml:space="preserve">h </w:t>
      </w:r>
      <w:r w:rsidR="001862C1" w:rsidRPr="001D3B0C">
        <w:rPr>
          <w:sz w:val="22"/>
          <w:szCs w:val="22"/>
        </w:rPr>
        <w:t>privredn</w:t>
      </w:r>
      <w:r w:rsidR="001862C1" w:rsidRPr="001D3B0C">
        <w:rPr>
          <w:spacing w:val="2"/>
          <w:sz w:val="22"/>
          <w:szCs w:val="22"/>
        </w:rPr>
        <w:t>i</w:t>
      </w:r>
      <w:r w:rsidR="001862C1" w:rsidRPr="001D3B0C">
        <w:rPr>
          <w:sz w:val="22"/>
          <w:szCs w:val="22"/>
        </w:rPr>
        <w:t>h</w:t>
      </w:r>
      <w:r w:rsidR="001862C1" w:rsidRPr="001D3B0C">
        <w:rPr>
          <w:spacing w:val="19"/>
          <w:sz w:val="22"/>
          <w:szCs w:val="22"/>
        </w:rPr>
        <w:t xml:space="preserve"> </w:t>
      </w:r>
      <w:r w:rsidR="001862C1" w:rsidRPr="001D3B0C">
        <w:rPr>
          <w:w w:val="103"/>
          <w:sz w:val="22"/>
          <w:szCs w:val="22"/>
        </w:rPr>
        <w:t>s</w:t>
      </w:r>
      <w:r w:rsidR="001862C1" w:rsidRPr="001D3B0C">
        <w:rPr>
          <w:w w:val="102"/>
          <w:sz w:val="22"/>
          <w:szCs w:val="22"/>
        </w:rPr>
        <w:t>u</w:t>
      </w:r>
      <w:r w:rsidR="001862C1" w:rsidRPr="001D3B0C">
        <w:rPr>
          <w:spacing w:val="-2"/>
          <w:w w:val="102"/>
          <w:sz w:val="22"/>
          <w:szCs w:val="22"/>
        </w:rPr>
        <w:t>b</w:t>
      </w:r>
      <w:r w:rsidR="001862C1" w:rsidRPr="001D3B0C">
        <w:rPr>
          <w:w w:val="106"/>
          <w:sz w:val="22"/>
          <w:szCs w:val="22"/>
        </w:rPr>
        <w:t>j</w:t>
      </w:r>
      <w:r w:rsidR="001862C1" w:rsidRPr="001D3B0C">
        <w:rPr>
          <w:w w:val="103"/>
          <w:sz w:val="22"/>
          <w:szCs w:val="22"/>
        </w:rPr>
        <w:t>e</w:t>
      </w:r>
      <w:r w:rsidR="001862C1" w:rsidRPr="001D3B0C">
        <w:rPr>
          <w:spacing w:val="-2"/>
          <w:w w:val="102"/>
          <w:sz w:val="22"/>
          <w:szCs w:val="22"/>
        </w:rPr>
        <w:t>k</w:t>
      </w:r>
      <w:r w:rsidR="001862C1" w:rsidRPr="001D3B0C">
        <w:rPr>
          <w:spacing w:val="2"/>
          <w:w w:val="103"/>
          <w:sz w:val="22"/>
          <w:szCs w:val="22"/>
        </w:rPr>
        <w:t>a</w:t>
      </w:r>
      <w:r w:rsidR="001862C1" w:rsidRPr="001D3B0C">
        <w:rPr>
          <w:spacing w:val="-3"/>
          <w:w w:val="102"/>
          <w:sz w:val="22"/>
          <w:szCs w:val="22"/>
        </w:rPr>
        <w:t>t</w:t>
      </w:r>
      <w:r w:rsidR="001862C1" w:rsidRPr="001D3B0C">
        <w:rPr>
          <w:w w:val="103"/>
          <w:sz w:val="22"/>
          <w:szCs w:val="22"/>
        </w:rPr>
        <w:t>a</w:t>
      </w:r>
      <w:r w:rsidR="00B965D3">
        <w:rPr>
          <w:w w:val="102"/>
          <w:sz w:val="22"/>
          <w:szCs w:val="22"/>
        </w:rPr>
        <w:t>)</w:t>
      </w:r>
    </w:p>
    <w:p w:rsidR="00210F3E" w:rsidRPr="001D3B0C" w:rsidRDefault="00210F3E">
      <w:pPr>
        <w:spacing w:line="200" w:lineRule="exact"/>
      </w:pPr>
    </w:p>
    <w:p w:rsidR="00210F3E" w:rsidRPr="00F00643" w:rsidRDefault="001862C1" w:rsidP="00F00643">
      <w:pPr>
        <w:tabs>
          <w:tab w:val="left" w:pos="8820"/>
        </w:tabs>
        <w:spacing w:before="37"/>
        <w:ind w:left="90" w:right="20"/>
        <w:rPr>
          <w:b/>
          <w:sz w:val="22"/>
          <w:szCs w:val="22"/>
        </w:rPr>
      </w:pPr>
      <w:r w:rsidRPr="00F00643">
        <w:rPr>
          <w:b/>
          <w:spacing w:val="-2"/>
          <w:sz w:val="22"/>
          <w:szCs w:val="22"/>
        </w:rPr>
        <w:t>5</w:t>
      </w:r>
      <w:r w:rsidRPr="00F00643">
        <w:rPr>
          <w:b/>
          <w:sz w:val="22"/>
          <w:szCs w:val="22"/>
        </w:rPr>
        <w:t>.</w:t>
      </w:r>
      <w:r w:rsidRPr="00F00643">
        <w:rPr>
          <w:b/>
          <w:spacing w:val="7"/>
          <w:sz w:val="22"/>
          <w:szCs w:val="22"/>
        </w:rPr>
        <w:t xml:space="preserve"> </w:t>
      </w:r>
      <w:r w:rsidRPr="00F00643">
        <w:rPr>
          <w:b/>
          <w:w w:val="111"/>
          <w:sz w:val="22"/>
          <w:szCs w:val="22"/>
        </w:rPr>
        <w:t>I</w:t>
      </w:r>
      <w:r w:rsidRPr="00F00643">
        <w:rPr>
          <w:b/>
          <w:spacing w:val="-2"/>
          <w:w w:val="111"/>
          <w:sz w:val="22"/>
          <w:szCs w:val="22"/>
        </w:rPr>
        <w:t>N</w:t>
      </w:r>
      <w:r w:rsidRPr="00F00643">
        <w:rPr>
          <w:b/>
          <w:spacing w:val="2"/>
          <w:w w:val="111"/>
          <w:sz w:val="22"/>
          <w:szCs w:val="22"/>
        </w:rPr>
        <w:t>F</w:t>
      </w:r>
      <w:r w:rsidRPr="00F00643">
        <w:rPr>
          <w:b/>
          <w:w w:val="111"/>
          <w:sz w:val="22"/>
          <w:szCs w:val="22"/>
        </w:rPr>
        <w:t>ORMA</w:t>
      </w:r>
      <w:r w:rsidRPr="00F00643">
        <w:rPr>
          <w:b/>
          <w:spacing w:val="-2"/>
          <w:w w:val="111"/>
          <w:sz w:val="22"/>
          <w:szCs w:val="22"/>
        </w:rPr>
        <w:t>C</w:t>
      </w:r>
      <w:r w:rsidRPr="00F00643">
        <w:rPr>
          <w:b/>
          <w:w w:val="111"/>
          <w:sz w:val="22"/>
          <w:szCs w:val="22"/>
        </w:rPr>
        <w:t>IJE</w:t>
      </w:r>
      <w:r w:rsidRPr="00F00643">
        <w:rPr>
          <w:b/>
          <w:spacing w:val="-5"/>
          <w:w w:val="111"/>
          <w:sz w:val="22"/>
          <w:szCs w:val="22"/>
        </w:rPr>
        <w:t xml:space="preserve"> </w:t>
      </w:r>
      <w:r w:rsidRPr="00F00643">
        <w:rPr>
          <w:b/>
          <w:sz w:val="22"/>
          <w:szCs w:val="22"/>
        </w:rPr>
        <w:t>O</w:t>
      </w:r>
      <w:r w:rsidRPr="00F00643">
        <w:rPr>
          <w:b/>
          <w:spacing w:val="16"/>
          <w:sz w:val="22"/>
          <w:szCs w:val="22"/>
        </w:rPr>
        <w:t xml:space="preserve"> </w:t>
      </w:r>
      <w:r w:rsidRPr="00F00643">
        <w:rPr>
          <w:b/>
          <w:w w:val="109"/>
          <w:sz w:val="22"/>
          <w:szCs w:val="22"/>
        </w:rPr>
        <w:t>TENDE</w:t>
      </w:r>
      <w:r w:rsidRPr="00F00643">
        <w:rPr>
          <w:b/>
          <w:spacing w:val="-2"/>
          <w:w w:val="109"/>
          <w:sz w:val="22"/>
          <w:szCs w:val="22"/>
        </w:rPr>
        <w:t>R</w:t>
      </w:r>
      <w:r w:rsidRPr="00F00643">
        <w:rPr>
          <w:b/>
          <w:w w:val="109"/>
          <w:sz w:val="22"/>
          <w:szCs w:val="22"/>
        </w:rPr>
        <w:t>SK</w:t>
      </w:r>
      <w:r w:rsidRPr="00F00643">
        <w:rPr>
          <w:b/>
          <w:spacing w:val="2"/>
          <w:w w:val="109"/>
          <w:sz w:val="22"/>
          <w:szCs w:val="22"/>
        </w:rPr>
        <w:t>O</w:t>
      </w:r>
      <w:r w:rsidRPr="00F00643">
        <w:rPr>
          <w:b/>
          <w:w w:val="109"/>
          <w:sz w:val="22"/>
          <w:szCs w:val="22"/>
        </w:rPr>
        <w:t>J</w:t>
      </w:r>
      <w:r w:rsidRPr="00F00643">
        <w:rPr>
          <w:b/>
          <w:spacing w:val="4"/>
          <w:w w:val="109"/>
          <w:sz w:val="22"/>
          <w:szCs w:val="22"/>
        </w:rPr>
        <w:t xml:space="preserve"> </w:t>
      </w:r>
      <w:r w:rsidRPr="00F00643">
        <w:rPr>
          <w:b/>
          <w:w w:val="102"/>
          <w:sz w:val="22"/>
          <w:szCs w:val="22"/>
        </w:rPr>
        <w:t>D</w:t>
      </w:r>
      <w:r w:rsidRPr="00F00643">
        <w:rPr>
          <w:b/>
          <w:spacing w:val="-3"/>
          <w:w w:val="110"/>
          <w:sz w:val="22"/>
          <w:szCs w:val="22"/>
        </w:rPr>
        <w:t>O</w:t>
      </w:r>
      <w:r w:rsidRPr="00F00643">
        <w:rPr>
          <w:b/>
          <w:spacing w:val="2"/>
          <w:w w:val="110"/>
          <w:sz w:val="22"/>
          <w:szCs w:val="22"/>
        </w:rPr>
        <w:t>K</w:t>
      </w:r>
      <w:r w:rsidRPr="00F00643">
        <w:rPr>
          <w:b/>
          <w:spacing w:val="-2"/>
          <w:w w:val="102"/>
          <w:sz w:val="22"/>
          <w:szCs w:val="22"/>
        </w:rPr>
        <w:t>U</w:t>
      </w:r>
      <w:r w:rsidRPr="00F00643">
        <w:rPr>
          <w:b/>
          <w:spacing w:val="2"/>
          <w:w w:val="109"/>
          <w:sz w:val="22"/>
          <w:szCs w:val="22"/>
        </w:rPr>
        <w:t>M</w:t>
      </w:r>
      <w:r w:rsidRPr="00F00643">
        <w:rPr>
          <w:b/>
          <w:w w:val="112"/>
          <w:sz w:val="22"/>
          <w:szCs w:val="22"/>
        </w:rPr>
        <w:t>E</w:t>
      </w:r>
      <w:r w:rsidRPr="00F00643">
        <w:rPr>
          <w:b/>
          <w:spacing w:val="-2"/>
          <w:w w:val="102"/>
          <w:sz w:val="22"/>
          <w:szCs w:val="22"/>
        </w:rPr>
        <w:t>N</w:t>
      </w:r>
      <w:r w:rsidRPr="00F00643">
        <w:rPr>
          <w:b/>
          <w:w w:val="112"/>
          <w:sz w:val="22"/>
          <w:szCs w:val="22"/>
        </w:rPr>
        <w:t>T</w:t>
      </w:r>
      <w:r w:rsidRPr="00F00643">
        <w:rPr>
          <w:b/>
          <w:w w:val="102"/>
          <w:sz w:val="22"/>
          <w:szCs w:val="22"/>
        </w:rPr>
        <w:t>A</w:t>
      </w:r>
      <w:r w:rsidRPr="00F00643">
        <w:rPr>
          <w:b/>
          <w:w w:val="111"/>
          <w:sz w:val="22"/>
          <w:szCs w:val="22"/>
        </w:rPr>
        <w:t>C</w:t>
      </w:r>
      <w:r w:rsidRPr="00F00643">
        <w:rPr>
          <w:b/>
          <w:spacing w:val="-2"/>
          <w:w w:val="121"/>
          <w:sz w:val="22"/>
          <w:szCs w:val="22"/>
        </w:rPr>
        <w:t>I</w:t>
      </w:r>
      <w:r w:rsidRPr="00F00643">
        <w:rPr>
          <w:b/>
          <w:w w:val="126"/>
          <w:sz w:val="22"/>
          <w:szCs w:val="22"/>
        </w:rPr>
        <w:t>JI</w:t>
      </w:r>
    </w:p>
    <w:p w:rsidR="00210F3E" w:rsidRPr="001D3B0C" w:rsidRDefault="00210F3E">
      <w:pPr>
        <w:spacing w:before="2" w:line="220" w:lineRule="exact"/>
        <w:rPr>
          <w:sz w:val="22"/>
          <w:szCs w:val="22"/>
        </w:rPr>
      </w:pPr>
    </w:p>
    <w:p w:rsidR="00210F3E" w:rsidRDefault="001862C1" w:rsidP="00C65842">
      <w:pPr>
        <w:ind w:left="426" w:hanging="296"/>
        <w:rPr>
          <w:spacing w:val="-2"/>
          <w:sz w:val="22"/>
          <w:szCs w:val="22"/>
          <w:lang w:val="hr-HR"/>
        </w:rPr>
      </w:pPr>
      <w:r w:rsidRPr="001D3B0C">
        <w:rPr>
          <w:sz w:val="22"/>
          <w:szCs w:val="22"/>
        </w:rPr>
        <w:t>5.</w:t>
      </w:r>
      <w:r w:rsidRPr="001D3B0C">
        <w:rPr>
          <w:spacing w:val="-2"/>
          <w:sz w:val="22"/>
          <w:szCs w:val="22"/>
        </w:rPr>
        <w:t>1</w:t>
      </w:r>
      <w:r w:rsidRPr="001D3B0C">
        <w:rPr>
          <w:sz w:val="22"/>
          <w:szCs w:val="22"/>
        </w:rPr>
        <w:t>.</w:t>
      </w:r>
      <w:r w:rsidRPr="001D3B0C">
        <w:rPr>
          <w:spacing w:val="12"/>
          <w:sz w:val="22"/>
          <w:szCs w:val="22"/>
        </w:rPr>
        <w:t xml:space="preserve"> </w:t>
      </w:r>
      <w:r w:rsidR="00872E01" w:rsidRPr="007365DE">
        <w:rPr>
          <w:sz w:val="22"/>
          <w:szCs w:val="22"/>
          <w:lang w:val="hr-HR"/>
        </w:rPr>
        <w:t>Tenderska dokumentacija je objavljena na Portalu javnih nabavki u okviru sistema „E-nabavke</w:t>
      </w:r>
      <w:proofErr w:type="gramStart"/>
      <w:r w:rsidR="00872E01" w:rsidRPr="007365DE">
        <w:rPr>
          <w:sz w:val="22"/>
          <w:szCs w:val="22"/>
          <w:lang w:val="hr-HR"/>
        </w:rPr>
        <w:t>“ i</w:t>
      </w:r>
      <w:proofErr w:type="gramEnd"/>
      <w:r w:rsidR="00872E01" w:rsidRPr="007365DE">
        <w:rPr>
          <w:sz w:val="22"/>
          <w:szCs w:val="22"/>
          <w:lang w:val="hr-HR"/>
        </w:rPr>
        <w:t xml:space="preserve"> može se preuzeti isklj</w:t>
      </w:r>
      <w:r w:rsidR="007365DE" w:rsidRPr="007365DE">
        <w:rPr>
          <w:sz w:val="22"/>
          <w:szCs w:val="22"/>
          <w:lang w:val="hr-HR"/>
        </w:rPr>
        <w:t>učivo sa Portala.</w:t>
      </w:r>
    </w:p>
    <w:p w:rsidR="007365DE" w:rsidRDefault="00C65842" w:rsidP="00C65842">
      <w:pPr>
        <w:ind w:left="426" w:hanging="296"/>
        <w:rPr>
          <w:b/>
          <w:spacing w:val="-2"/>
          <w:sz w:val="22"/>
          <w:szCs w:val="22"/>
          <w:lang w:val="hr-HR"/>
        </w:rPr>
      </w:pPr>
      <w:r>
        <w:rPr>
          <w:b/>
          <w:spacing w:val="-2"/>
          <w:sz w:val="22"/>
          <w:szCs w:val="22"/>
          <w:lang w:val="hr-HR"/>
        </w:rPr>
        <w:t xml:space="preserve">      </w:t>
      </w:r>
      <w:r w:rsidR="007365DE" w:rsidRPr="00D0229B">
        <w:rPr>
          <w:b/>
          <w:spacing w:val="-2"/>
          <w:sz w:val="22"/>
          <w:szCs w:val="22"/>
          <w:lang w:val="hr-HR"/>
        </w:rPr>
        <w:t xml:space="preserve">Uslov za učešće u postupku javne nabavke je da ponuđač preuzme tendersku dokumentaciju </w:t>
      </w:r>
      <w:r w:rsidR="00D0229B" w:rsidRPr="00D0229B">
        <w:rPr>
          <w:b/>
          <w:spacing w:val="-2"/>
          <w:sz w:val="22"/>
          <w:szCs w:val="22"/>
          <w:lang w:val="hr-HR"/>
        </w:rPr>
        <w:t>na naprijed propisan način.</w:t>
      </w:r>
    </w:p>
    <w:p w:rsidR="004070F1" w:rsidRDefault="004070F1" w:rsidP="00C65842">
      <w:pPr>
        <w:ind w:left="426" w:hanging="296"/>
        <w:rPr>
          <w:b/>
          <w:spacing w:val="-2"/>
          <w:sz w:val="22"/>
          <w:szCs w:val="22"/>
          <w:lang w:val="hr-HR"/>
        </w:rPr>
      </w:pPr>
    </w:p>
    <w:p w:rsidR="007C52A9" w:rsidRDefault="007C52A9" w:rsidP="00C65842">
      <w:pPr>
        <w:ind w:left="426" w:hanging="296"/>
        <w:rPr>
          <w:spacing w:val="-2"/>
          <w:sz w:val="22"/>
          <w:szCs w:val="22"/>
          <w:lang w:val="hr-HR"/>
        </w:rPr>
      </w:pPr>
      <w:r w:rsidRPr="004070F1">
        <w:rPr>
          <w:spacing w:val="-2"/>
          <w:sz w:val="22"/>
          <w:szCs w:val="22"/>
          <w:lang w:val="hr-HR"/>
        </w:rPr>
        <w:t>5.2</w:t>
      </w:r>
      <w:r w:rsidR="004070F1">
        <w:rPr>
          <w:spacing w:val="-2"/>
          <w:sz w:val="22"/>
          <w:szCs w:val="22"/>
          <w:lang w:val="hr-HR"/>
        </w:rPr>
        <w:t xml:space="preserve">  </w:t>
      </w:r>
      <w:r w:rsidRPr="004070F1">
        <w:rPr>
          <w:spacing w:val="-2"/>
          <w:sz w:val="22"/>
          <w:szCs w:val="22"/>
          <w:lang w:val="hr-HR"/>
        </w:rPr>
        <w:t>Tenderska dokumentacija se ne naplaćuje.</w:t>
      </w:r>
    </w:p>
    <w:p w:rsidR="004070F1" w:rsidRPr="004070F1" w:rsidRDefault="004070F1" w:rsidP="00C65842">
      <w:pPr>
        <w:ind w:left="426" w:hanging="296"/>
        <w:rPr>
          <w:spacing w:val="-2"/>
          <w:sz w:val="22"/>
          <w:szCs w:val="22"/>
          <w:lang w:val="hr-HR"/>
        </w:rPr>
      </w:pPr>
    </w:p>
    <w:p w:rsidR="007C52A9" w:rsidRPr="004070F1" w:rsidRDefault="007C52A9" w:rsidP="00C65842">
      <w:pPr>
        <w:ind w:left="426" w:hanging="296"/>
        <w:rPr>
          <w:spacing w:val="-2"/>
          <w:sz w:val="22"/>
          <w:szCs w:val="22"/>
          <w:lang w:val="hr-HR"/>
        </w:rPr>
      </w:pPr>
      <w:r w:rsidRPr="004070F1">
        <w:rPr>
          <w:spacing w:val="-2"/>
          <w:sz w:val="22"/>
          <w:szCs w:val="22"/>
          <w:lang w:val="hr-HR"/>
        </w:rPr>
        <w:t>5.3</w:t>
      </w:r>
      <w:r w:rsidR="004070F1">
        <w:rPr>
          <w:spacing w:val="-2"/>
          <w:sz w:val="22"/>
          <w:szCs w:val="22"/>
          <w:lang w:val="hr-HR"/>
        </w:rPr>
        <w:t xml:space="preserve"> </w:t>
      </w:r>
      <w:r w:rsidRPr="004070F1">
        <w:rPr>
          <w:spacing w:val="-2"/>
          <w:sz w:val="22"/>
          <w:szCs w:val="22"/>
          <w:lang w:val="hr-HR"/>
        </w:rPr>
        <w:t xml:space="preserve"> Zainteresovani ponuđači imaju pravo uvida u tendersku dokumentaciju</w:t>
      </w:r>
      <w:r w:rsidR="004070F1" w:rsidRPr="004070F1">
        <w:rPr>
          <w:spacing w:val="-2"/>
          <w:sz w:val="22"/>
          <w:szCs w:val="22"/>
          <w:lang w:val="hr-HR"/>
        </w:rPr>
        <w:t xml:space="preserve"> isključivo na Portalu javnih </w:t>
      </w:r>
      <w:r w:rsidR="004070F1">
        <w:rPr>
          <w:spacing w:val="-2"/>
          <w:sz w:val="22"/>
          <w:szCs w:val="22"/>
          <w:lang w:val="hr-HR"/>
        </w:rPr>
        <w:t xml:space="preserve"> </w:t>
      </w:r>
      <w:r w:rsidR="004070F1" w:rsidRPr="004070F1">
        <w:rPr>
          <w:spacing w:val="-2"/>
          <w:sz w:val="22"/>
          <w:szCs w:val="22"/>
          <w:lang w:val="hr-HR"/>
        </w:rPr>
        <w:t>nabavki.</w:t>
      </w:r>
    </w:p>
    <w:p w:rsidR="00210F3E" w:rsidRPr="002C7D8A" w:rsidRDefault="00210F3E">
      <w:pPr>
        <w:spacing w:line="200" w:lineRule="exact"/>
        <w:rPr>
          <w:lang w:val="hr-HR"/>
        </w:rPr>
      </w:pPr>
    </w:p>
    <w:p w:rsidR="00210F3E" w:rsidRPr="001D3B0C" w:rsidRDefault="00210F3E">
      <w:pPr>
        <w:spacing w:line="200" w:lineRule="exact"/>
      </w:pPr>
    </w:p>
    <w:p w:rsidR="00210F3E" w:rsidRPr="001D3B0C" w:rsidRDefault="001862C1">
      <w:pPr>
        <w:spacing w:line="245" w:lineRule="auto"/>
        <w:ind w:left="531" w:right="104" w:hanging="401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5.</w:t>
      </w:r>
      <w:r w:rsidR="004070F1">
        <w:rPr>
          <w:spacing w:val="-2"/>
          <w:sz w:val="22"/>
          <w:szCs w:val="22"/>
          <w:lang w:val="hr-HR"/>
        </w:rPr>
        <w:t>4</w:t>
      </w:r>
      <w:r w:rsidRPr="001D3B0C">
        <w:rPr>
          <w:sz w:val="22"/>
          <w:szCs w:val="22"/>
        </w:rPr>
        <w:t>.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sz w:val="22"/>
          <w:szCs w:val="22"/>
        </w:rPr>
        <w:t>Z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int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 xml:space="preserve">esovani 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uđači 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m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ju</w:t>
      </w:r>
      <w:r w:rsidRPr="001D3B0C">
        <w:rPr>
          <w:spacing w:val="51"/>
          <w:sz w:val="22"/>
          <w:szCs w:val="22"/>
        </w:rPr>
        <w:t xml:space="preserve"> </w:t>
      </w:r>
      <w:r w:rsidRPr="001D3B0C">
        <w:rPr>
          <w:sz w:val="22"/>
          <w:szCs w:val="22"/>
        </w:rPr>
        <w:t>pravo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sz w:val="22"/>
          <w:szCs w:val="22"/>
        </w:rPr>
        <w:t>uvida</w:t>
      </w:r>
      <w:r w:rsidRPr="001D3B0C">
        <w:rPr>
          <w:spacing w:val="47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40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 xml:space="preserve">endersku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dokumen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 xml:space="preserve">a,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pr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z w:val="22"/>
          <w:szCs w:val="22"/>
        </w:rPr>
        <w:t>nego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š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o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 xml:space="preserve">otkupe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(osim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ukoliko 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z w:val="22"/>
          <w:szCs w:val="22"/>
        </w:rPr>
        <w:t>ob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av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ena 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z w:val="22"/>
          <w:szCs w:val="22"/>
        </w:rPr>
        <w:t>por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u</w:t>
      </w:r>
      <w:r w:rsidRPr="001D3B0C">
        <w:rPr>
          <w:spacing w:val="5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vnih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nabavk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).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Uvid</w:t>
      </w:r>
      <w:r w:rsidRPr="001D3B0C">
        <w:rPr>
          <w:spacing w:val="51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će</w:t>
      </w:r>
      <w:proofErr w:type="gramEnd"/>
      <w:r w:rsidRPr="001D3B0C">
        <w:rPr>
          <w:spacing w:val="4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om</w:t>
      </w:r>
      <w:r w:rsidRPr="001D3B0C">
        <w:rPr>
          <w:w w:val="101"/>
          <w:sz w:val="22"/>
          <w:szCs w:val="22"/>
        </w:rPr>
        <w:t>og</w:t>
      </w:r>
      <w:r w:rsidRPr="001D3B0C">
        <w:rPr>
          <w:w w:val="102"/>
          <w:sz w:val="22"/>
          <w:szCs w:val="22"/>
        </w:rPr>
        <w:t>u</w:t>
      </w:r>
      <w:r w:rsidRPr="001D3B0C">
        <w:rPr>
          <w:spacing w:val="2"/>
          <w:w w:val="102"/>
          <w:sz w:val="22"/>
          <w:szCs w:val="22"/>
        </w:rPr>
        <w:t>ć</w:t>
      </w:r>
      <w:r w:rsidRPr="001D3B0C">
        <w:rPr>
          <w:w w:val="102"/>
          <w:sz w:val="22"/>
          <w:szCs w:val="22"/>
        </w:rPr>
        <w:t>i</w:t>
      </w:r>
      <w:r w:rsidRPr="001D3B0C">
        <w:rPr>
          <w:spacing w:val="-3"/>
          <w:w w:val="102"/>
          <w:sz w:val="22"/>
          <w:szCs w:val="22"/>
        </w:rPr>
        <w:t>t</w:t>
      </w:r>
      <w:r w:rsidRPr="001D3B0C">
        <w:rPr>
          <w:w w:val="102"/>
          <w:sz w:val="22"/>
          <w:szCs w:val="22"/>
        </w:rPr>
        <w:t xml:space="preserve">i </w:t>
      </w:r>
      <w:r w:rsidRPr="001D3B0C">
        <w:rPr>
          <w:sz w:val="22"/>
          <w:szCs w:val="22"/>
        </w:rPr>
        <w:t>svakom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ponuđaču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ji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odnese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sm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i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ah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jev,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na j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an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s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edećih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č</w:t>
      </w:r>
      <w:r w:rsidRPr="001D3B0C">
        <w:rPr>
          <w:spacing w:val="-1"/>
          <w:sz w:val="22"/>
          <w:szCs w:val="22"/>
        </w:rPr>
        <w:t>i</w:t>
      </w:r>
      <w:r w:rsidRPr="001D3B0C">
        <w:rPr>
          <w:sz w:val="22"/>
          <w:szCs w:val="22"/>
        </w:rPr>
        <w:t>na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ji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zaht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e</w:t>
      </w:r>
      <w:r w:rsidRPr="001D3B0C">
        <w:rPr>
          <w:sz w:val="22"/>
          <w:szCs w:val="22"/>
        </w:rPr>
        <w:t>v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w w:val="102"/>
          <w:sz w:val="22"/>
          <w:szCs w:val="22"/>
        </w:rPr>
        <w:t>ponuđa</w:t>
      </w:r>
      <w:r w:rsidRPr="001D3B0C">
        <w:rPr>
          <w:spacing w:val="2"/>
          <w:w w:val="103"/>
          <w:sz w:val="22"/>
          <w:szCs w:val="22"/>
        </w:rPr>
        <w:t>č</w:t>
      </w:r>
      <w:r w:rsidRPr="001D3B0C">
        <w:rPr>
          <w:w w:val="102"/>
          <w:sz w:val="22"/>
          <w:szCs w:val="22"/>
        </w:rPr>
        <w:t>:</w:t>
      </w:r>
    </w:p>
    <w:p w:rsidR="00210F3E" w:rsidRPr="001D3B0C" w:rsidRDefault="001862C1">
      <w:pPr>
        <w:ind w:left="130"/>
        <w:rPr>
          <w:sz w:val="22"/>
          <w:szCs w:val="22"/>
        </w:rPr>
      </w:pPr>
      <w:r w:rsidRPr="001D3B0C">
        <w:rPr>
          <w:sz w:val="22"/>
          <w:szCs w:val="22"/>
        </w:rPr>
        <w:t xml:space="preserve">•   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pro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or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jama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ugovorn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g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gana,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ance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r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ja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z w:val="22"/>
          <w:szCs w:val="22"/>
        </w:rPr>
        <w:t>Kom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rc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jal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w w:val="103"/>
          <w:sz w:val="22"/>
          <w:szCs w:val="22"/>
        </w:rPr>
        <w:t>s</w:t>
      </w:r>
      <w:r w:rsidRPr="001D3B0C">
        <w:rPr>
          <w:w w:val="102"/>
          <w:sz w:val="22"/>
          <w:szCs w:val="22"/>
        </w:rPr>
        <w:t>lužbe</w:t>
      </w:r>
    </w:p>
    <w:p w:rsidR="00210F3E" w:rsidRPr="001D3B0C" w:rsidRDefault="001862C1">
      <w:pPr>
        <w:spacing w:before="6"/>
        <w:ind w:left="130"/>
        <w:rPr>
          <w:sz w:val="22"/>
          <w:szCs w:val="22"/>
        </w:rPr>
      </w:pPr>
      <w:r w:rsidRPr="001D3B0C">
        <w:rPr>
          <w:sz w:val="22"/>
          <w:szCs w:val="22"/>
        </w:rPr>
        <w:t xml:space="preserve">•   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ost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vl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>em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z w:val="22"/>
          <w:szCs w:val="22"/>
        </w:rPr>
        <w:t>pu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m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pr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poruč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pošilj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e</w:t>
      </w:r>
      <w:r w:rsidRPr="001D3B0C">
        <w:rPr>
          <w:spacing w:val="20"/>
          <w:sz w:val="22"/>
          <w:szCs w:val="22"/>
        </w:rPr>
        <w:t xml:space="preserve"> </w:t>
      </w:r>
      <w:proofErr w:type="gramStart"/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proofErr w:type="gramEnd"/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ratni</w:t>
      </w:r>
      <w:r w:rsidRPr="001D3B0C">
        <w:rPr>
          <w:spacing w:val="2"/>
          <w:sz w:val="22"/>
          <w:szCs w:val="22"/>
        </w:rPr>
        <w:t>c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m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i</w:t>
      </w:r>
    </w:p>
    <w:p w:rsidR="00210F3E" w:rsidRPr="001D3B0C" w:rsidRDefault="001862C1">
      <w:pPr>
        <w:spacing w:before="6"/>
        <w:ind w:left="130"/>
        <w:rPr>
          <w:sz w:val="22"/>
          <w:szCs w:val="22"/>
        </w:rPr>
      </w:pPr>
      <w:r w:rsidRPr="001D3B0C">
        <w:rPr>
          <w:sz w:val="22"/>
          <w:szCs w:val="22"/>
        </w:rPr>
        <w:t xml:space="preserve">•   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ost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vl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>em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z w:val="22"/>
          <w:szCs w:val="22"/>
        </w:rPr>
        <w:t>pu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m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lektronske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pošte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z</w:t>
      </w:r>
      <w:r w:rsidRPr="001D3B0C">
        <w:rPr>
          <w:sz w:val="22"/>
          <w:szCs w:val="22"/>
        </w:rPr>
        <w:t>aštiće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,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epro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je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</w:t>
      </w:r>
      <w:r w:rsidRPr="001D3B0C">
        <w:rPr>
          <w:spacing w:val="1"/>
          <w:sz w:val="22"/>
          <w:szCs w:val="22"/>
        </w:rPr>
        <w:t>i</w:t>
      </w:r>
      <w:r w:rsidRPr="001D3B0C">
        <w:rPr>
          <w:sz w:val="22"/>
          <w:szCs w:val="22"/>
        </w:rPr>
        <w:t>vom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ob</w:t>
      </w:r>
      <w:r w:rsidRPr="001D3B0C">
        <w:rPr>
          <w:spacing w:val="-3"/>
          <w:w w:val="102"/>
          <w:sz w:val="22"/>
          <w:szCs w:val="22"/>
        </w:rPr>
        <w:t>li</w:t>
      </w:r>
      <w:r w:rsidRPr="001D3B0C">
        <w:rPr>
          <w:w w:val="102"/>
          <w:sz w:val="22"/>
          <w:szCs w:val="22"/>
        </w:rPr>
        <w:t>ku.</w:t>
      </w:r>
    </w:p>
    <w:p w:rsidR="00210F3E" w:rsidRPr="001D3B0C" w:rsidRDefault="00210F3E">
      <w:pPr>
        <w:spacing w:before="8" w:line="260" w:lineRule="exact"/>
        <w:rPr>
          <w:sz w:val="26"/>
          <w:szCs w:val="26"/>
        </w:rPr>
      </w:pPr>
    </w:p>
    <w:p w:rsidR="00210F3E" w:rsidRPr="001D3B0C" w:rsidRDefault="001862C1">
      <w:pPr>
        <w:spacing w:line="245" w:lineRule="auto"/>
        <w:ind w:left="531" w:right="104" w:hanging="394"/>
        <w:jc w:val="both"/>
        <w:rPr>
          <w:sz w:val="22"/>
          <w:szCs w:val="22"/>
        </w:rPr>
      </w:pPr>
      <w:r w:rsidRPr="001D3B0C">
        <w:rPr>
          <w:spacing w:val="-2"/>
          <w:sz w:val="22"/>
          <w:szCs w:val="22"/>
        </w:rPr>
        <w:t>5</w:t>
      </w:r>
      <w:r w:rsidRPr="001D3B0C">
        <w:rPr>
          <w:spacing w:val="2"/>
          <w:sz w:val="22"/>
          <w:szCs w:val="22"/>
        </w:rPr>
        <w:t>.</w:t>
      </w:r>
      <w:r w:rsidR="004070F1">
        <w:rPr>
          <w:spacing w:val="-2"/>
          <w:sz w:val="22"/>
          <w:szCs w:val="22"/>
          <w:lang w:val="hr-HR"/>
        </w:rPr>
        <w:t>5</w:t>
      </w:r>
      <w:r w:rsidRPr="001D3B0C">
        <w:rPr>
          <w:sz w:val="22"/>
          <w:szCs w:val="22"/>
        </w:rPr>
        <w:t>. Z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int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resovani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đ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č</w:t>
      </w:r>
      <w:r w:rsidRPr="001D3B0C">
        <w:rPr>
          <w:sz w:val="22"/>
          <w:szCs w:val="22"/>
        </w:rPr>
        <w:t>i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mogu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tra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iti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-2"/>
          <w:sz w:val="22"/>
          <w:szCs w:val="22"/>
        </w:rPr>
        <w:t>oj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šn</w:t>
      </w:r>
      <w:r w:rsidRPr="001D3B0C">
        <w:rPr>
          <w:sz w:val="22"/>
          <w:szCs w:val="22"/>
        </w:rPr>
        <w:t>je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je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nder</w:t>
      </w:r>
      <w:r w:rsidRPr="001D3B0C">
        <w:rPr>
          <w:spacing w:val="-1"/>
          <w:sz w:val="22"/>
          <w:szCs w:val="22"/>
        </w:rPr>
        <w:t>s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e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dokumen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ac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je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ugov</w:t>
      </w:r>
      <w:r w:rsidRPr="001D3B0C">
        <w:rPr>
          <w:w w:val="102"/>
          <w:sz w:val="22"/>
          <w:szCs w:val="22"/>
        </w:rPr>
        <w:t>orn</w:t>
      </w:r>
      <w:r w:rsidRPr="001D3B0C">
        <w:rPr>
          <w:spacing w:val="2"/>
          <w:w w:val="102"/>
          <w:sz w:val="22"/>
          <w:szCs w:val="22"/>
        </w:rPr>
        <w:t>o</w:t>
      </w:r>
      <w:r w:rsidRPr="001D3B0C">
        <w:rPr>
          <w:sz w:val="22"/>
          <w:szCs w:val="22"/>
        </w:rPr>
        <w:t>g organa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pisan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34"/>
          <w:sz w:val="22"/>
          <w:szCs w:val="22"/>
        </w:rPr>
        <w:t xml:space="preserve"> </w:t>
      </w:r>
      <w:r w:rsidRPr="001D3B0C">
        <w:rPr>
          <w:sz w:val="22"/>
          <w:szCs w:val="22"/>
        </w:rPr>
        <w:t>form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,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o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bl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go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rem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,</w:t>
      </w:r>
      <w:r w:rsidRPr="001D3B0C">
        <w:rPr>
          <w:spacing w:val="40"/>
          <w:sz w:val="22"/>
          <w:szCs w:val="22"/>
        </w:rPr>
        <w:t xml:space="preserve"> </w:t>
      </w:r>
      <w:r w:rsidRPr="001D3B0C">
        <w:rPr>
          <w:sz w:val="22"/>
          <w:szCs w:val="22"/>
        </w:rPr>
        <w:t>a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na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k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ni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z w:val="22"/>
          <w:szCs w:val="22"/>
        </w:rPr>
        <w:t>10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(des</w:t>
      </w:r>
      <w:r w:rsidRPr="001D3B0C">
        <w:rPr>
          <w:spacing w:val="-2"/>
          <w:sz w:val="22"/>
          <w:szCs w:val="22"/>
        </w:rPr>
        <w:t>e</w:t>
      </w:r>
      <w:r w:rsidRPr="001D3B0C">
        <w:rPr>
          <w:spacing w:val="-1"/>
          <w:sz w:val="22"/>
          <w:szCs w:val="22"/>
        </w:rPr>
        <w:t>t</w:t>
      </w:r>
      <w:r w:rsidRPr="001D3B0C">
        <w:rPr>
          <w:sz w:val="22"/>
          <w:szCs w:val="22"/>
        </w:rPr>
        <w:t>)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z w:val="22"/>
          <w:szCs w:val="22"/>
        </w:rPr>
        <w:t>d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na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-2"/>
          <w:sz w:val="22"/>
          <w:szCs w:val="22"/>
        </w:rPr>
        <w:t>r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te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a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r</w:t>
      </w:r>
      <w:r w:rsidRPr="001D3B0C">
        <w:rPr>
          <w:w w:val="102"/>
          <w:sz w:val="22"/>
          <w:szCs w:val="22"/>
        </w:rPr>
        <w:t xml:space="preserve">oka </w:t>
      </w:r>
      <w:r w:rsidRPr="001D3B0C">
        <w:rPr>
          <w:sz w:val="22"/>
          <w:szCs w:val="22"/>
        </w:rPr>
        <w:t>za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podno</w:t>
      </w:r>
      <w:r w:rsidRPr="001D3B0C">
        <w:rPr>
          <w:spacing w:val="-2"/>
          <w:sz w:val="22"/>
          <w:szCs w:val="22"/>
        </w:rPr>
        <w:t>š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>e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ponud</w:t>
      </w:r>
      <w:proofErr w:type="gramStart"/>
      <w:r w:rsidR="00DF35A2">
        <w:rPr>
          <w:w w:val="102"/>
          <w:sz w:val="22"/>
          <w:szCs w:val="22"/>
        </w:rPr>
        <w:t>,isključivo</w:t>
      </w:r>
      <w:proofErr w:type="gramEnd"/>
      <w:r w:rsidR="00DF35A2">
        <w:rPr>
          <w:w w:val="102"/>
          <w:sz w:val="22"/>
          <w:szCs w:val="22"/>
        </w:rPr>
        <w:t xml:space="preserve"> preko Portala javnih nabavki.</w:t>
      </w:r>
    </w:p>
    <w:p w:rsidR="00210F3E" w:rsidRPr="001D3B0C" w:rsidRDefault="00210F3E">
      <w:pPr>
        <w:spacing w:before="19" w:line="240" w:lineRule="exact"/>
        <w:rPr>
          <w:sz w:val="24"/>
          <w:szCs w:val="24"/>
        </w:rPr>
      </w:pPr>
    </w:p>
    <w:p w:rsidR="002813CB" w:rsidRDefault="001862C1" w:rsidP="00042043">
      <w:pPr>
        <w:spacing w:line="246" w:lineRule="auto"/>
        <w:ind w:left="531" w:right="101" w:hanging="394"/>
        <w:jc w:val="both"/>
        <w:rPr>
          <w:spacing w:val="16"/>
          <w:sz w:val="22"/>
          <w:szCs w:val="22"/>
          <w:lang w:val="hr-HR"/>
        </w:rPr>
      </w:pPr>
      <w:r w:rsidRPr="001D3B0C">
        <w:rPr>
          <w:spacing w:val="-2"/>
          <w:sz w:val="22"/>
          <w:szCs w:val="22"/>
        </w:rPr>
        <w:t>5</w:t>
      </w:r>
      <w:r w:rsidR="004070F1">
        <w:rPr>
          <w:spacing w:val="-2"/>
          <w:sz w:val="22"/>
          <w:szCs w:val="22"/>
        </w:rPr>
        <w:t>.</w:t>
      </w:r>
      <w:r w:rsidR="004070F1">
        <w:rPr>
          <w:spacing w:val="2"/>
          <w:sz w:val="22"/>
          <w:szCs w:val="22"/>
          <w:lang w:val="hr-HR"/>
        </w:rPr>
        <w:t>6</w:t>
      </w:r>
      <w:r w:rsidRPr="001D3B0C">
        <w:rPr>
          <w:sz w:val="22"/>
          <w:szCs w:val="22"/>
        </w:rPr>
        <w:t>.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Ug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rni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gan</w:t>
      </w:r>
      <w:r w:rsidRPr="001D3B0C">
        <w:rPr>
          <w:spacing w:val="40"/>
          <w:sz w:val="22"/>
          <w:szCs w:val="22"/>
        </w:rPr>
        <w:t xml:space="preserve"> </w:t>
      </w:r>
      <w:r w:rsidRPr="001D3B0C">
        <w:rPr>
          <w:sz w:val="22"/>
          <w:szCs w:val="22"/>
        </w:rPr>
        <w:t>će</w:t>
      </w:r>
      <w:r w:rsidRPr="001D3B0C">
        <w:rPr>
          <w:spacing w:val="37"/>
          <w:sz w:val="22"/>
          <w:szCs w:val="22"/>
        </w:rPr>
        <w:t xml:space="preserve"> </w:t>
      </w:r>
      <w:r w:rsidRPr="001D3B0C">
        <w:rPr>
          <w:sz w:val="22"/>
          <w:szCs w:val="22"/>
        </w:rPr>
        <w:t>pripr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mi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z w:val="22"/>
          <w:szCs w:val="22"/>
        </w:rPr>
        <w:t>odgovor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z w:val="22"/>
          <w:szCs w:val="22"/>
        </w:rPr>
        <w:t>formi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d</w:t>
      </w:r>
      <w:r w:rsidRPr="001D3B0C">
        <w:rPr>
          <w:spacing w:val="-1"/>
          <w:sz w:val="22"/>
          <w:szCs w:val="22"/>
        </w:rPr>
        <w:t>o</w:t>
      </w:r>
      <w:r w:rsidRPr="001D3B0C">
        <w:rPr>
          <w:sz w:val="22"/>
          <w:szCs w:val="22"/>
        </w:rPr>
        <w:t>stav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ti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z w:val="22"/>
          <w:szCs w:val="22"/>
        </w:rPr>
        <w:t>ga</w:t>
      </w:r>
      <w:r w:rsidRPr="001D3B0C">
        <w:rPr>
          <w:spacing w:val="34"/>
          <w:sz w:val="22"/>
          <w:szCs w:val="22"/>
        </w:rPr>
        <w:t xml:space="preserve"> </w:t>
      </w:r>
      <w:r w:rsidRPr="001D3B0C">
        <w:rPr>
          <w:sz w:val="22"/>
          <w:szCs w:val="22"/>
        </w:rPr>
        <w:t>sv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m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ponuđa</w:t>
      </w:r>
      <w:r w:rsidRPr="001D3B0C">
        <w:rPr>
          <w:spacing w:val="2"/>
          <w:w w:val="103"/>
          <w:sz w:val="22"/>
          <w:szCs w:val="22"/>
        </w:rPr>
        <w:t>č</w:t>
      </w:r>
      <w:r w:rsidRPr="001D3B0C">
        <w:rPr>
          <w:spacing w:val="-3"/>
          <w:w w:val="102"/>
          <w:sz w:val="22"/>
          <w:szCs w:val="22"/>
        </w:rPr>
        <w:t>im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z w:val="22"/>
          <w:szCs w:val="22"/>
        </w:rPr>
        <w:t>koji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z w:val="22"/>
          <w:szCs w:val="22"/>
        </w:rPr>
        <w:t>su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>otkupili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z w:val="22"/>
          <w:szCs w:val="22"/>
        </w:rPr>
        <w:t>tenders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u</w:t>
      </w:r>
      <w:r w:rsidRPr="001D3B0C">
        <w:rPr>
          <w:spacing w:val="54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dokument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 xml:space="preserve">ciju 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ili</w:t>
      </w:r>
      <w:proofErr w:type="gramEnd"/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a</w:t>
      </w:r>
      <w:r w:rsidRPr="001D3B0C">
        <w:rPr>
          <w:spacing w:val="37"/>
          <w:sz w:val="22"/>
          <w:szCs w:val="22"/>
        </w:rPr>
        <w:t xml:space="preserve"> </w:t>
      </w:r>
      <w:r w:rsidRPr="001D3B0C">
        <w:rPr>
          <w:sz w:val="22"/>
          <w:szCs w:val="22"/>
        </w:rPr>
        <w:t>ko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47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a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z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ja 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z w:val="22"/>
          <w:szCs w:val="22"/>
        </w:rPr>
        <w:t>su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z w:val="22"/>
          <w:szCs w:val="22"/>
        </w:rPr>
        <w:t>je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z w:val="22"/>
          <w:szCs w:val="22"/>
        </w:rPr>
        <w:t>preu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e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dan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č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na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z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č</w:t>
      </w:r>
      <w:r w:rsidRPr="001D3B0C">
        <w:rPr>
          <w:sz w:val="22"/>
          <w:szCs w:val="22"/>
        </w:rPr>
        <w:t>l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55.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3"/>
          <w:sz w:val="22"/>
          <w:szCs w:val="22"/>
        </w:rPr>
        <w:t>Z</w:t>
      </w:r>
      <w:r w:rsidRPr="001D3B0C">
        <w:rPr>
          <w:sz w:val="22"/>
          <w:szCs w:val="22"/>
        </w:rPr>
        <w:t>ako</w:t>
      </w:r>
      <w:r w:rsidRPr="001D3B0C">
        <w:rPr>
          <w:spacing w:val="-2"/>
          <w:sz w:val="22"/>
          <w:szCs w:val="22"/>
        </w:rPr>
        <w:t>na</w:t>
      </w:r>
      <w:r w:rsidRPr="001D3B0C">
        <w:rPr>
          <w:sz w:val="22"/>
          <w:szCs w:val="22"/>
        </w:rPr>
        <w:t>,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roku</w:t>
      </w:r>
      <w:r w:rsidRPr="001D3B0C">
        <w:rPr>
          <w:spacing w:val="9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od</w:t>
      </w:r>
      <w:proofErr w:type="gramEnd"/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3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(tri)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dan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,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a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3"/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n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z w:val="22"/>
          <w:szCs w:val="22"/>
        </w:rPr>
        <w:t>5 (pet)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</w:t>
      </w:r>
      <w:r w:rsidRPr="001D3B0C">
        <w:rPr>
          <w:spacing w:val="-2"/>
          <w:w w:val="102"/>
          <w:sz w:val="22"/>
          <w:szCs w:val="22"/>
        </w:rPr>
        <w:t>r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ist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a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roka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za do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av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>e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a.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Ako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odg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vor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ug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vorn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g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gana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dov</w:t>
      </w:r>
      <w:r w:rsidRPr="001D3B0C">
        <w:rPr>
          <w:spacing w:val="5"/>
          <w:sz w:val="22"/>
          <w:szCs w:val="22"/>
        </w:rPr>
        <w:t>e</w:t>
      </w:r>
      <w:r w:rsidRPr="001D3B0C">
        <w:rPr>
          <w:sz w:val="22"/>
          <w:szCs w:val="22"/>
        </w:rPr>
        <w:t>de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do </w:t>
      </w:r>
      <w:r w:rsidRPr="001D3B0C">
        <w:rPr>
          <w:w w:val="102"/>
          <w:sz w:val="22"/>
          <w:szCs w:val="22"/>
        </w:rPr>
        <w:t>i</w:t>
      </w:r>
      <w:r w:rsidRPr="001D3B0C">
        <w:rPr>
          <w:w w:val="101"/>
          <w:sz w:val="22"/>
          <w:szCs w:val="22"/>
        </w:rPr>
        <w:t>zm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spacing w:val="-2"/>
          <w:w w:val="103"/>
          <w:sz w:val="22"/>
          <w:szCs w:val="22"/>
        </w:rPr>
        <w:t>e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nders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e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>doku</w:t>
      </w:r>
      <w:r w:rsidRPr="001D3B0C">
        <w:rPr>
          <w:spacing w:val="-3"/>
          <w:sz w:val="22"/>
          <w:szCs w:val="22"/>
        </w:rPr>
        <w:t>m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proofErr w:type="gramStart"/>
      <w:r w:rsidRPr="001D3B0C">
        <w:rPr>
          <w:sz w:val="22"/>
          <w:szCs w:val="22"/>
        </w:rPr>
        <w:t>,  i</w:t>
      </w:r>
      <w:proofErr w:type="gramEnd"/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e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z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37"/>
          <w:sz w:val="22"/>
          <w:szCs w:val="22"/>
        </w:rPr>
        <w:t xml:space="preserve"> </w:t>
      </w:r>
      <w:r w:rsidRPr="001D3B0C">
        <w:rPr>
          <w:sz w:val="22"/>
          <w:szCs w:val="22"/>
        </w:rPr>
        <w:t>z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h</w:t>
      </w:r>
      <w:r w:rsidRPr="001D3B0C">
        <w:rPr>
          <w:sz w:val="22"/>
          <w:szCs w:val="22"/>
        </w:rPr>
        <w:t>t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jeva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u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v</w:t>
      </w:r>
      <w:r w:rsidRPr="001D3B0C">
        <w:rPr>
          <w:spacing w:val="-1"/>
          <w:sz w:val="22"/>
          <w:szCs w:val="22"/>
        </w:rPr>
        <w:t>r</w:t>
      </w:r>
      <w:r w:rsidRPr="001D3B0C">
        <w:rPr>
          <w:spacing w:val="-2"/>
          <w:sz w:val="22"/>
          <w:szCs w:val="22"/>
        </w:rPr>
        <w:t>š</w:t>
      </w:r>
      <w:r w:rsidRPr="001D3B0C">
        <w:rPr>
          <w:sz w:val="22"/>
          <w:szCs w:val="22"/>
        </w:rPr>
        <w:t>e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sz w:val="22"/>
          <w:szCs w:val="22"/>
        </w:rPr>
        <w:t>zna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ne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m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ene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z w:val="22"/>
          <w:szCs w:val="22"/>
        </w:rPr>
        <w:t>i/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pacing w:val="-5"/>
          <w:w w:val="103"/>
          <w:sz w:val="22"/>
          <w:szCs w:val="22"/>
        </w:rPr>
        <w:t>s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pri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agode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z w:val="22"/>
          <w:szCs w:val="22"/>
        </w:rPr>
        <w:t>nj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hove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,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z w:val="22"/>
          <w:szCs w:val="22"/>
        </w:rPr>
        <w:t>ug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vorni</w:t>
      </w:r>
      <w:r w:rsidRPr="001D3B0C">
        <w:rPr>
          <w:spacing w:val="40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or</w:t>
      </w:r>
      <w:r w:rsidRPr="001D3B0C">
        <w:rPr>
          <w:sz w:val="22"/>
          <w:szCs w:val="22"/>
        </w:rPr>
        <w:t>g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</w:t>
      </w:r>
      <w:r w:rsidRPr="001D3B0C">
        <w:rPr>
          <w:spacing w:val="35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ć</w:t>
      </w:r>
      <w:r w:rsidRPr="001D3B0C">
        <w:rPr>
          <w:sz w:val="22"/>
          <w:szCs w:val="22"/>
        </w:rPr>
        <w:t>e</w:t>
      </w:r>
      <w:r w:rsidRPr="001D3B0C">
        <w:rPr>
          <w:spacing w:val="35"/>
          <w:sz w:val="22"/>
          <w:szCs w:val="22"/>
        </w:rPr>
        <w:t xml:space="preserve"> </w:t>
      </w:r>
      <w:r w:rsidRPr="001D3B0C">
        <w:rPr>
          <w:sz w:val="22"/>
          <w:szCs w:val="22"/>
        </w:rPr>
        <w:t>produži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z w:val="22"/>
          <w:szCs w:val="22"/>
        </w:rPr>
        <w:t>rok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a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avl</w:t>
      </w:r>
      <w:r w:rsidRPr="001D3B0C">
        <w:rPr>
          <w:spacing w:val="3"/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  ponuda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spacing w:val="2"/>
          <w:w w:val="102"/>
          <w:sz w:val="22"/>
          <w:szCs w:val="22"/>
        </w:rPr>
        <w:t>t</w:t>
      </w:r>
      <w:r w:rsidRPr="001D3B0C">
        <w:rPr>
          <w:w w:val="102"/>
          <w:sz w:val="22"/>
          <w:szCs w:val="22"/>
        </w:rPr>
        <w:t xml:space="preserve">o 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3"/>
          <w:sz w:val="22"/>
          <w:szCs w:val="22"/>
        </w:rPr>
        <w:t>j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7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(se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)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ana.</w:t>
      </w:r>
    </w:p>
    <w:p w:rsidR="00042043" w:rsidRPr="00E46ED0" w:rsidRDefault="002813CB" w:rsidP="00042043">
      <w:pPr>
        <w:spacing w:before="66" w:line="245" w:lineRule="auto"/>
        <w:ind w:left="611" w:right="164"/>
        <w:jc w:val="both"/>
        <w:rPr>
          <w:sz w:val="22"/>
          <w:szCs w:val="22"/>
          <w:lang w:val="hr-HR"/>
        </w:rPr>
      </w:pPr>
      <w:r>
        <w:rPr>
          <w:spacing w:val="16"/>
          <w:sz w:val="22"/>
          <w:szCs w:val="22"/>
          <w:lang w:val="hr-HR"/>
        </w:rPr>
        <w:lastRenderedPageBreak/>
        <w:t xml:space="preserve">      </w:t>
      </w:r>
      <w:r w:rsidR="001862C1" w:rsidRPr="00E46ED0">
        <w:rPr>
          <w:spacing w:val="-5"/>
          <w:sz w:val="22"/>
          <w:szCs w:val="22"/>
          <w:lang w:val="hr-HR"/>
        </w:rPr>
        <w:t>N</w:t>
      </w:r>
      <w:r w:rsidR="001862C1" w:rsidRPr="00E46ED0">
        <w:rPr>
          <w:sz w:val="22"/>
          <w:szCs w:val="22"/>
          <w:lang w:val="hr-HR"/>
        </w:rPr>
        <w:t>a</w:t>
      </w:r>
      <w:r w:rsidR="001862C1" w:rsidRPr="00E46ED0">
        <w:rPr>
          <w:spacing w:val="11"/>
          <w:sz w:val="22"/>
          <w:szCs w:val="22"/>
          <w:lang w:val="hr-HR"/>
        </w:rPr>
        <w:t xml:space="preserve"> </w:t>
      </w:r>
      <w:r w:rsidR="001862C1" w:rsidRPr="00E46ED0">
        <w:rPr>
          <w:sz w:val="22"/>
          <w:szCs w:val="22"/>
          <w:lang w:val="hr-HR"/>
        </w:rPr>
        <w:t>isti</w:t>
      </w:r>
      <w:r w:rsidR="001862C1" w:rsidRPr="00E46ED0">
        <w:rPr>
          <w:spacing w:val="11"/>
          <w:sz w:val="22"/>
          <w:szCs w:val="22"/>
          <w:lang w:val="hr-HR"/>
        </w:rPr>
        <w:t xml:space="preserve"> </w:t>
      </w:r>
      <w:r w:rsidR="001862C1" w:rsidRPr="00E46ED0">
        <w:rPr>
          <w:spacing w:val="-2"/>
          <w:sz w:val="22"/>
          <w:szCs w:val="22"/>
          <w:lang w:val="hr-HR"/>
        </w:rPr>
        <w:t>p</w:t>
      </w:r>
      <w:r w:rsidR="001862C1" w:rsidRPr="00E46ED0">
        <w:rPr>
          <w:spacing w:val="2"/>
          <w:sz w:val="22"/>
          <w:szCs w:val="22"/>
          <w:lang w:val="hr-HR"/>
        </w:rPr>
        <w:t>e</w:t>
      </w:r>
      <w:r w:rsidR="001862C1" w:rsidRPr="00E46ED0">
        <w:rPr>
          <w:sz w:val="22"/>
          <w:szCs w:val="22"/>
          <w:lang w:val="hr-HR"/>
        </w:rPr>
        <w:t>riod</w:t>
      </w:r>
      <w:r w:rsidR="001862C1" w:rsidRPr="00E46ED0">
        <w:rPr>
          <w:spacing w:val="14"/>
          <w:sz w:val="22"/>
          <w:szCs w:val="22"/>
          <w:lang w:val="hr-HR"/>
        </w:rPr>
        <w:t xml:space="preserve"> </w:t>
      </w:r>
      <w:r w:rsidR="001862C1" w:rsidRPr="00E46ED0">
        <w:rPr>
          <w:sz w:val="22"/>
          <w:szCs w:val="22"/>
          <w:lang w:val="hr-HR"/>
        </w:rPr>
        <w:t>će</w:t>
      </w:r>
      <w:r w:rsidR="001862C1" w:rsidRPr="00E46ED0">
        <w:rPr>
          <w:spacing w:val="9"/>
          <w:sz w:val="22"/>
          <w:szCs w:val="22"/>
          <w:lang w:val="hr-HR"/>
        </w:rPr>
        <w:t xml:space="preserve"> </w:t>
      </w:r>
      <w:r w:rsidR="001862C1" w:rsidRPr="00E46ED0">
        <w:rPr>
          <w:spacing w:val="-2"/>
          <w:sz w:val="22"/>
          <w:szCs w:val="22"/>
          <w:lang w:val="hr-HR"/>
        </w:rPr>
        <w:t>s</w:t>
      </w:r>
      <w:r w:rsidR="001862C1" w:rsidRPr="00E46ED0">
        <w:rPr>
          <w:sz w:val="22"/>
          <w:szCs w:val="22"/>
          <w:lang w:val="hr-HR"/>
        </w:rPr>
        <w:t>e</w:t>
      </w:r>
      <w:r w:rsidR="001862C1" w:rsidRPr="00E46ED0">
        <w:rPr>
          <w:spacing w:val="8"/>
          <w:sz w:val="22"/>
          <w:szCs w:val="22"/>
          <w:lang w:val="hr-HR"/>
        </w:rPr>
        <w:t xml:space="preserve"> </w:t>
      </w:r>
      <w:r w:rsidR="001862C1" w:rsidRPr="00E46ED0">
        <w:rPr>
          <w:sz w:val="22"/>
          <w:szCs w:val="22"/>
          <w:lang w:val="hr-HR"/>
        </w:rPr>
        <w:t>produž</w:t>
      </w:r>
      <w:r w:rsidR="001862C1" w:rsidRPr="00E46ED0">
        <w:rPr>
          <w:spacing w:val="2"/>
          <w:sz w:val="22"/>
          <w:szCs w:val="22"/>
          <w:lang w:val="hr-HR"/>
        </w:rPr>
        <w:t>i</w:t>
      </w:r>
      <w:r w:rsidR="001862C1" w:rsidRPr="00E46ED0">
        <w:rPr>
          <w:sz w:val="22"/>
          <w:szCs w:val="22"/>
          <w:lang w:val="hr-HR"/>
        </w:rPr>
        <w:t>ti</w:t>
      </w:r>
      <w:r w:rsidR="001862C1" w:rsidRPr="00E46ED0">
        <w:rPr>
          <w:spacing w:val="21"/>
          <w:sz w:val="22"/>
          <w:szCs w:val="22"/>
          <w:lang w:val="hr-HR"/>
        </w:rPr>
        <w:t xml:space="preserve"> </w:t>
      </w:r>
      <w:r w:rsidR="001862C1" w:rsidRPr="00E46ED0">
        <w:rPr>
          <w:sz w:val="22"/>
          <w:szCs w:val="22"/>
          <w:lang w:val="hr-HR"/>
        </w:rPr>
        <w:t>rok</w:t>
      </w:r>
      <w:r w:rsidR="001862C1" w:rsidRPr="00E46ED0">
        <w:rPr>
          <w:spacing w:val="8"/>
          <w:sz w:val="22"/>
          <w:szCs w:val="22"/>
          <w:lang w:val="hr-HR"/>
        </w:rPr>
        <w:t xml:space="preserve"> </w:t>
      </w:r>
      <w:r w:rsidR="001862C1" w:rsidRPr="00E46ED0">
        <w:rPr>
          <w:spacing w:val="1"/>
          <w:sz w:val="22"/>
          <w:szCs w:val="22"/>
          <w:lang w:val="hr-HR"/>
        </w:rPr>
        <w:t>z</w:t>
      </w:r>
      <w:r w:rsidR="001862C1" w:rsidRPr="00E46ED0">
        <w:rPr>
          <w:sz w:val="22"/>
          <w:szCs w:val="22"/>
          <w:lang w:val="hr-HR"/>
        </w:rPr>
        <w:t>a</w:t>
      </w:r>
      <w:r w:rsidR="001862C1" w:rsidRPr="00E46ED0">
        <w:rPr>
          <w:spacing w:val="6"/>
          <w:sz w:val="22"/>
          <w:szCs w:val="22"/>
          <w:lang w:val="hr-HR"/>
        </w:rPr>
        <w:t xml:space="preserve"> </w:t>
      </w:r>
      <w:r w:rsidR="001862C1" w:rsidRPr="00E46ED0">
        <w:rPr>
          <w:sz w:val="22"/>
          <w:szCs w:val="22"/>
          <w:lang w:val="hr-HR"/>
        </w:rPr>
        <w:t>dost</w:t>
      </w:r>
      <w:r w:rsidR="001862C1" w:rsidRPr="00E46ED0">
        <w:rPr>
          <w:spacing w:val="2"/>
          <w:sz w:val="22"/>
          <w:szCs w:val="22"/>
          <w:lang w:val="hr-HR"/>
        </w:rPr>
        <w:t>a</w:t>
      </w:r>
      <w:r w:rsidR="001862C1" w:rsidRPr="00E46ED0">
        <w:rPr>
          <w:sz w:val="22"/>
          <w:szCs w:val="22"/>
          <w:lang w:val="hr-HR"/>
        </w:rPr>
        <w:t>vl</w:t>
      </w:r>
      <w:r w:rsidR="001862C1" w:rsidRPr="00E46ED0">
        <w:rPr>
          <w:spacing w:val="-2"/>
          <w:sz w:val="22"/>
          <w:szCs w:val="22"/>
          <w:lang w:val="hr-HR"/>
        </w:rPr>
        <w:t>j</w:t>
      </w:r>
      <w:r w:rsidR="001862C1" w:rsidRPr="00E46ED0">
        <w:rPr>
          <w:sz w:val="22"/>
          <w:szCs w:val="22"/>
          <w:lang w:val="hr-HR"/>
        </w:rPr>
        <w:t>an</w:t>
      </w:r>
      <w:r w:rsidR="001862C1" w:rsidRPr="00E46ED0">
        <w:rPr>
          <w:spacing w:val="-2"/>
          <w:sz w:val="22"/>
          <w:szCs w:val="22"/>
          <w:lang w:val="hr-HR"/>
        </w:rPr>
        <w:t>j</w:t>
      </w:r>
      <w:r w:rsidR="001862C1" w:rsidRPr="00E46ED0">
        <w:rPr>
          <w:sz w:val="22"/>
          <w:szCs w:val="22"/>
          <w:lang w:val="hr-HR"/>
        </w:rPr>
        <w:t>e</w:t>
      </w:r>
      <w:r w:rsidR="001862C1" w:rsidRPr="00E46ED0">
        <w:rPr>
          <w:spacing w:val="31"/>
          <w:sz w:val="22"/>
          <w:szCs w:val="22"/>
          <w:lang w:val="hr-HR"/>
        </w:rPr>
        <w:t xml:space="preserve"> </w:t>
      </w:r>
      <w:r w:rsidR="001862C1" w:rsidRPr="00E46ED0">
        <w:rPr>
          <w:sz w:val="22"/>
          <w:szCs w:val="22"/>
          <w:lang w:val="hr-HR"/>
        </w:rPr>
        <w:t>ponuda</w:t>
      </w:r>
      <w:r w:rsidR="001862C1" w:rsidRPr="00E46ED0">
        <w:rPr>
          <w:spacing w:val="13"/>
          <w:sz w:val="22"/>
          <w:szCs w:val="22"/>
          <w:lang w:val="hr-HR"/>
        </w:rPr>
        <w:t xml:space="preserve"> </w:t>
      </w:r>
      <w:r w:rsidR="001862C1" w:rsidRPr="00E46ED0">
        <w:rPr>
          <w:spacing w:val="2"/>
          <w:w w:val="103"/>
          <w:sz w:val="22"/>
          <w:szCs w:val="22"/>
          <w:lang w:val="hr-HR"/>
        </w:rPr>
        <w:t>a</w:t>
      </w:r>
      <w:r w:rsidR="001862C1" w:rsidRPr="00E46ED0">
        <w:rPr>
          <w:w w:val="102"/>
          <w:sz w:val="22"/>
          <w:szCs w:val="22"/>
          <w:lang w:val="hr-HR"/>
        </w:rPr>
        <w:t xml:space="preserve">ko </w:t>
      </w:r>
      <w:r w:rsidR="001862C1" w:rsidRPr="00E46ED0">
        <w:rPr>
          <w:sz w:val="22"/>
          <w:szCs w:val="22"/>
          <w:lang w:val="hr-HR"/>
        </w:rPr>
        <w:t>se</w:t>
      </w:r>
      <w:r w:rsidR="001862C1" w:rsidRPr="00E46ED0">
        <w:rPr>
          <w:spacing w:val="44"/>
          <w:sz w:val="22"/>
          <w:szCs w:val="22"/>
          <w:lang w:val="hr-HR"/>
        </w:rPr>
        <w:t xml:space="preserve"> </w:t>
      </w:r>
      <w:r w:rsidR="001862C1" w:rsidRPr="00E46ED0">
        <w:rPr>
          <w:spacing w:val="-2"/>
          <w:sz w:val="22"/>
          <w:szCs w:val="22"/>
          <w:lang w:val="hr-HR"/>
        </w:rPr>
        <w:t>n</w:t>
      </w:r>
      <w:r w:rsidR="001862C1" w:rsidRPr="00E46ED0">
        <w:rPr>
          <w:spacing w:val="2"/>
          <w:sz w:val="22"/>
          <w:szCs w:val="22"/>
          <w:lang w:val="hr-HR"/>
        </w:rPr>
        <w:t>a</w:t>
      </w:r>
      <w:r w:rsidR="001862C1" w:rsidRPr="00E46ED0">
        <w:rPr>
          <w:sz w:val="22"/>
          <w:szCs w:val="22"/>
          <w:lang w:val="hr-HR"/>
        </w:rPr>
        <w:t>kon</w:t>
      </w:r>
      <w:r w:rsidR="001862C1" w:rsidRPr="00E46ED0">
        <w:rPr>
          <w:spacing w:val="50"/>
          <w:sz w:val="22"/>
          <w:szCs w:val="22"/>
          <w:lang w:val="hr-HR"/>
        </w:rPr>
        <w:t xml:space="preserve"> </w:t>
      </w:r>
      <w:r w:rsidR="001862C1" w:rsidRPr="00E46ED0">
        <w:rPr>
          <w:sz w:val="22"/>
          <w:szCs w:val="22"/>
          <w:lang w:val="hr-HR"/>
        </w:rPr>
        <w:t>dos</w:t>
      </w:r>
      <w:r w:rsidR="001862C1" w:rsidRPr="00E46ED0">
        <w:rPr>
          <w:spacing w:val="-3"/>
          <w:sz w:val="22"/>
          <w:szCs w:val="22"/>
          <w:lang w:val="hr-HR"/>
        </w:rPr>
        <w:t>t</w:t>
      </w:r>
      <w:r w:rsidR="001862C1" w:rsidRPr="00E46ED0">
        <w:rPr>
          <w:sz w:val="22"/>
          <w:szCs w:val="22"/>
          <w:lang w:val="hr-HR"/>
        </w:rPr>
        <w:t>av</w:t>
      </w:r>
      <w:r w:rsidR="001862C1" w:rsidRPr="00E46ED0">
        <w:rPr>
          <w:spacing w:val="2"/>
          <w:sz w:val="22"/>
          <w:szCs w:val="22"/>
          <w:lang w:val="hr-HR"/>
        </w:rPr>
        <w:t>l</w:t>
      </w:r>
      <w:r w:rsidR="001862C1" w:rsidRPr="00E46ED0">
        <w:rPr>
          <w:spacing w:val="-2"/>
          <w:sz w:val="22"/>
          <w:szCs w:val="22"/>
          <w:lang w:val="hr-HR"/>
        </w:rPr>
        <w:t>j</w:t>
      </w:r>
      <w:r w:rsidR="001862C1" w:rsidRPr="00E46ED0">
        <w:rPr>
          <w:sz w:val="22"/>
          <w:szCs w:val="22"/>
          <w:lang w:val="hr-HR"/>
        </w:rPr>
        <w:t>a</w:t>
      </w:r>
      <w:r w:rsidR="001862C1" w:rsidRPr="00E46ED0">
        <w:rPr>
          <w:spacing w:val="-2"/>
          <w:sz w:val="22"/>
          <w:szCs w:val="22"/>
          <w:lang w:val="hr-HR"/>
        </w:rPr>
        <w:t>n</w:t>
      </w:r>
      <w:r w:rsidR="001862C1" w:rsidRPr="00E46ED0">
        <w:rPr>
          <w:sz w:val="22"/>
          <w:szCs w:val="22"/>
          <w:lang w:val="hr-HR"/>
        </w:rPr>
        <w:t xml:space="preserve">ja </w:t>
      </w:r>
      <w:r w:rsidR="001862C1" w:rsidRPr="00E46ED0">
        <w:rPr>
          <w:spacing w:val="10"/>
          <w:sz w:val="22"/>
          <w:szCs w:val="22"/>
          <w:lang w:val="hr-HR"/>
        </w:rPr>
        <w:t xml:space="preserve"> </w:t>
      </w:r>
      <w:r w:rsidR="001862C1" w:rsidRPr="00E46ED0">
        <w:rPr>
          <w:sz w:val="22"/>
          <w:szCs w:val="22"/>
          <w:lang w:val="hr-HR"/>
        </w:rPr>
        <w:t>t</w:t>
      </w:r>
      <w:r w:rsidR="001862C1" w:rsidRPr="00E46ED0">
        <w:rPr>
          <w:spacing w:val="-2"/>
          <w:sz w:val="22"/>
          <w:szCs w:val="22"/>
          <w:lang w:val="hr-HR"/>
        </w:rPr>
        <w:t>e</w:t>
      </w:r>
      <w:r w:rsidR="001862C1" w:rsidRPr="00E46ED0">
        <w:rPr>
          <w:sz w:val="22"/>
          <w:szCs w:val="22"/>
          <w:lang w:val="hr-HR"/>
        </w:rPr>
        <w:t xml:space="preserve">nderske </w:t>
      </w:r>
      <w:r w:rsidR="001862C1" w:rsidRPr="00E46ED0">
        <w:rPr>
          <w:spacing w:val="4"/>
          <w:sz w:val="22"/>
          <w:szCs w:val="22"/>
          <w:lang w:val="hr-HR"/>
        </w:rPr>
        <w:t xml:space="preserve"> </w:t>
      </w:r>
      <w:r w:rsidR="001862C1" w:rsidRPr="00E46ED0">
        <w:rPr>
          <w:sz w:val="22"/>
          <w:szCs w:val="22"/>
          <w:lang w:val="hr-HR"/>
        </w:rPr>
        <w:t>doku</w:t>
      </w:r>
      <w:r w:rsidR="001862C1" w:rsidRPr="00E46ED0">
        <w:rPr>
          <w:spacing w:val="-3"/>
          <w:sz w:val="22"/>
          <w:szCs w:val="22"/>
          <w:lang w:val="hr-HR"/>
        </w:rPr>
        <w:t>m</w:t>
      </w:r>
      <w:r w:rsidR="001862C1" w:rsidRPr="00E46ED0">
        <w:rPr>
          <w:sz w:val="22"/>
          <w:szCs w:val="22"/>
          <w:lang w:val="hr-HR"/>
        </w:rPr>
        <w:t>ent</w:t>
      </w:r>
      <w:r w:rsidR="001862C1" w:rsidRPr="00E46ED0">
        <w:rPr>
          <w:spacing w:val="-2"/>
          <w:sz w:val="22"/>
          <w:szCs w:val="22"/>
          <w:lang w:val="hr-HR"/>
        </w:rPr>
        <w:t>a</w:t>
      </w:r>
      <w:r w:rsidR="001862C1" w:rsidRPr="00E46ED0">
        <w:rPr>
          <w:sz w:val="22"/>
          <w:szCs w:val="22"/>
          <w:lang w:val="hr-HR"/>
        </w:rPr>
        <w:t>ci</w:t>
      </w:r>
      <w:r w:rsidR="001862C1" w:rsidRPr="00E46ED0">
        <w:rPr>
          <w:spacing w:val="-2"/>
          <w:sz w:val="22"/>
          <w:szCs w:val="22"/>
          <w:lang w:val="hr-HR"/>
        </w:rPr>
        <w:t>j</w:t>
      </w:r>
      <w:r w:rsidR="001862C1" w:rsidRPr="00E46ED0">
        <w:rPr>
          <w:sz w:val="22"/>
          <w:szCs w:val="22"/>
          <w:lang w:val="hr-HR"/>
        </w:rPr>
        <w:t xml:space="preserve">e </w:t>
      </w:r>
      <w:r w:rsidR="001862C1" w:rsidRPr="00E46ED0">
        <w:rPr>
          <w:spacing w:val="15"/>
          <w:sz w:val="22"/>
          <w:szCs w:val="22"/>
          <w:lang w:val="hr-HR"/>
        </w:rPr>
        <w:t xml:space="preserve"> </w:t>
      </w:r>
      <w:r w:rsidR="001862C1" w:rsidRPr="00E46ED0">
        <w:rPr>
          <w:sz w:val="22"/>
          <w:szCs w:val="22"/>
          <w:lang w:val="hr-HR"/>
        </w:rPr>
        <w:t>poka</w:t>
      </w:r>
      <w:r w:rsidR="001862C1" w:rsidRPr="00E46ED0">
        <w:rPr>
          <w:spacing w:val="2"/>
          <w:sz w:val="22"/>
          <w:szCs w:val="22"/>
          <w:lang w:val="hr-HR"/>
        </w:rPr>
        <w:t>ž</w:t>
      </w:r>
      <w:r w:rsidR="001862C1" w:rsidRPr="00E46ED0">
        <w:rPr>
          <w:sz w:val="22"/>
          <w:szCs w:val="22"/>
          <w:lang w:val="hr-HR"/>
        </w:rPr>
        <w:t>e</w:t>
      </w:r>
      <w:r w:rsidR="001862C1" w:rsidRPr="00E46ED0">
        <w:rPr>
          <w:spacing w:val="50"/>
          <w:sz w:val="22"/>
          <w:szCs w:val="22"/>
          <w:lang w:val="hr-HR"/>
        </w:rPr>
        <w:t xml:space="preserve"> </w:t>
      </w:r>
      <w:r w:rsidR="001862C1" w:rsidRPr="00E46ED0">
        <w:rPr>
          <w:spacing w:val="-2"/>
          <w:sz w:val="22"/>
          <w:szCs w:val="22"/>
          <w:lang w:val="hr-HR"/>
        </w:rPr>
        <w:t>d</w:t>
      </w:r>
      <w:r w:rsidR="001862C1" w:rsidRPr="00E46ED0">
        <w:rPr>
          <w:sz w:val="22"/>
          <w:szCs w:val="22"/>
          <w:lang w:val="hr-HR"/>
        </w:rPr>
        <w:t>a</w:t>
      </w:r>
      <w:r w:rsidR="001862C1" w:rsidRPr="00E46ED0">
        <w:rPr>
          <w:spacing w:val="46"/>
          <w:sz w:val="22"/>
          <w:szCs w:val="22"/>
          <w:lang w:val="hr-HR"/>
        </w:rPr>
        <w:t xml:space="preserve"> </w:t>
      </w:r>
      <w:r w:rsidR="001862C1" w:rsidRPr="00E46ED0">
        <w:rPr>
          <w:spacing w:val="-2"/>
          <w:sz w:val="22"/>
          <w:szCs w:val="22"/>
          <w:lang w:val="hr-HR"/>
        </w:rPr>
        <w:t>s</w:t>
      </w:r>
      <w:r w:rsidR="001862C1" w:rsidRPr="00E46ED0">
        <w:rPr>
          <w:sz w:val="22"/>
          <w:szCs w:val="22"/>
          <w:lang w:val="hr-HR"/>
        </w:rPr>
        <w:t>e</w:t>
      </w:r>
      <w:r w:rsidR="001862C1" w:rsidRPr="00E46ED0">
        <w:rPr>
          <w:spacing w:val="44"/>
          <w:sz w:val="22"/>
          <w:szCs w:val="22"/>
          <w:lang w:val="hr-HR"/>
        </w:rPr>
        <w:t xml:space="preserve"> </w:t>
      </w:r>
      <w:r w:rsidR="001862C1" w:rsidRPr="00E46ED0">
        <w:rPr>
          <w:sz w:val="22"/>
          <w:szCs w:val="22"/>
          <w:lang w:val="hr-HR"/>
        </w:rPr>
        <w:t>ponu</w:t>
      </w:r>
      <w:r w:rsidR="001862C1" w:rsidRPr="00E46ED0">
        <w:rPr>
          <w:spacing w:val="-2"/>
          <w:sz w:val="22"/>
          <w:szCs w:val="22"/>
          <w:lang w:val="hr-HR"/>
        </w:rPr>
        <w:t>d</w:t>
      </w:r>
      <w:r w:rsidR="001862C1" w:rsidRPr="00E46ED0">
        <w:rPr>
          <w:sz w:val="22"/>
          <w:szCs w:val="22"/>
          <w:lang w:val="hr-HR"/>
        </w:rPr>
        <w:t xml:space="preserve">e  </w:t>
      </w:r>
      <w:r w:rsidR="001862C1" w:rsidRPr="00E46ED0">
        <w:rPr>
          <w:spacing w:val="-3"/>
          <w:sz w:val="22"/>
          <w:szCs w:val="22"/>
          <w:lang w:val="hr-HR"/>
        </w:rPr>
        <w:t>m</w:t>
      </w:r>
      <w:r w:rsidR="001862C1" w:rsidRPr="00E46ED0">
        <w:rPr>
          <w:sz w:val="22"/>
          <w:szCs w:val="22"/>
          <w:lang w:val="hr-HR"/>
        </w:rPr>
        <w:t>ogu</w:t>
      </w:r>
      <w:r w:rsidR="001862C1" w:rsidRPr="00E46ED0">
        <w:rPr>
          <w:spacing w:val="49"/>
          <w:sz w:val="22"/>
          <w:szCs w:val="22"/>
          <w:lang w:val="hr-HR"/>
        </w:rPr>
        <w:t xml:space="preserve"> </w:t>
      </w:r>
      <w:r w:rsidR="001862C1" w:rsidRPr="00E46ED0">
        <w:rPr>
          <w:w w:val="102"/>
          <w:sz w:val="22"/>
          <w:szCs w:val="22"/>
          <w:lang w:val="hr-HR"/>
        </w:rPr>
        <w:t>pr</w:t>
      </w:r>
      <w:r w:rsidR="001862C1" w:rsidRPr="00E46ED0">
        <w:rPr>
          <w:spacing w:val="-2"/>
          <w:w w:val="102"/>
          <w:sz w:val="22"/>
          <w:szCs w:val="22"/>
          <w:lang w:val="hr-HR"/>
        </w:rPr>
        <w:t>i</w:t>
      </w:r>
      <w:r w:rsidR="001862C1" w:rsidRPr="00E46ED0">
        <w:rPr>
          <w:w w:val="102"/>
          <w:sz w:val="22"/>
          <w:szCs w:val="22"/>
          <w:lang w:val="hr-HR"/>
        </w:rPr>
        <w:t>pr</w:t>
      </w:r>
      <w:r w:rsidR="001862C1" w:rsidRPr="00E46ED0">
        <w:rPr>
          <w:spacing w:val="2"/>
          <w:w w:val="103"/>
          <w:sz w:val="22"/>
          <w:szCs w:val="22"/>
          <w:lang w:val="hr-HR"/>
        </w:rPr>
        <w:t>e</w:t>
      </w:r>
      <w:r w:rsidR="001862C1" w:rsidRPr="00E46ED0">
        <w:rPr>
          <w:w w:val="102"/>
          <w:sz w:val="22"/>
          <w:szCs w:val="22"/>
          <w:lang w:val="hr-HR"/>
        </w:rPr>
        <w:t xml:space="preserve">miti </w:t>
      </w:r>
      <w:r w:rsidR="001862C1" w:rsidRPr="00E46ED0">
        <w:rPr>
          <w:sz w:val="22"/>
          <w:szCs w:val="22"/>
          <w:lang w:val="hr-HR"/>
        </w:rPr>
        <w:t>samo</w:t>
      </w:r>
      <w:r w:rsidR="001862C1" w:rsidRPr="00E46ED0">
        <w:rPr>
          <w:spacing w:val="7"/>
          <w:sz w:val="22"/>
          <w:szCs w:val="22"/>
          <w:lang w:val="hr-HR"/>
        </w:rPr>
        <w:t xml:space="preserve"> </w:t>
      </w:r>
      <w:r w:rsidR="001862C1" w:rsidRPr="00E46ED0">
        <w:rPr>
          <w:spacing w:val="-2"/>
          <w:sz w:val="22"/>
          <w:szCs w:val="22"/>
          <w:lang w:val="hr-HR"/>
        </w:rPr>
        <w:t>n</w:t>
      </w:r>
      <w:r w:rsidR="001862C1" w:rsidRPr="00E46ED0">
        <w:rPr>
          <w:sz w:val="22"/>
          <w:szCs w:val="22"/>
          <w:lang w:val="hr-HR"/>
        </w:rPr>
        <w:t>akon</w:t>
      </w:r>
      <w:r w:rsidR="001862C1" w:rsidRPr="00E46ED0">
        <w:rPr>
          <w:spacing w:val="6"/>
          <w:sz w:val="22"/>
          <w:szCs w:val="22"/>
          <w:lang w:val="hr-HR"/>
        </w:rPr>
        <w:t xml:space="preserve"> </w:t>
      </w:r>
      <w:r w:rsidR="001862C1" w:rsidRPr="00E46ED0">
        <w:rPr>
          <w:sz w:val="22"/>
          <w:szCs w:val="22"/>
          <w:lang w:val="hr-HR"/>
        </w:rPr>
        <w:t>po</w:t>
      </w:r>
      <w:r w:rsidR="001862C1" w:rsidRPr="00E46ED0">
        <w:rPr>
          <w:spacing w:val="-2"/>
          <w:sz w:val="22"/>
          <w:szCs w:val="22"/>
          <w:lang w:val="hr-HR"/>
        </w:rPr>
        <w:t>s</w:t>
      </w:r>
      <w:r w:rsidR="001862C1" w:rsidRPr="00E46ED0">
        <w:rPr>
          <w:sz w:val="22"/>
          <w:szCs w:val="22"/>
          <w:lang w:val="hr-HR"/>
        </w:rPr>
        <w:t>jete</w:t>
      </w:r>
      <w:r w:rsidR="001862C1" w:rsidRPr="00E46ED0">
        <w:rPr>
          <w:spacing w:val="13"/>
          <w:sz w:val="22"/>
          <w:szCs w:val="22"/>
          <w:lang w:val="hr-HR"/>
        </w:rPr>
        <w:t xml:space="preserve"> </w:t>
      </w:r>
      <w:r w:rsidR="001862C1" w:rsidRPr="00E46ED0">
        <w:rPr>
          <w:spacing w:val="-3"/>
          <w:sz w:val="22"/>
          <w:szCs w:val="22"/>
          <w:lang w:val="hr-HR"/>
        </w:rPr>
        <w:t>m</w:t>
      </w:r>
      <w:r w:rsidR="001862C1" w:rsidRPr="00E46ED0">
        <w:rPr>
          <w:sz w:val="22"/>
          <w:szCs w:val="22"/>
          <w:lang w:val="hr-HR"/>
        </w:rPr>
        <w:t>je</w:t>
      </w:r>
      <w:r w:rsidR="001862C1" w:rsidRPr="00E46ED0">
        <w:rPr>
          <w:spacing w:val="-2"/>
          <w:sz w:val="22"/>
          <w:szCs w:val="22"/>
          <w:lang w:val="hr-HR"/>
        </w:rPr>
        <w:t>s</w:t>
      </w:r>
      <w:r w:rsidR="001862C1" w:rsidRPr="00E46ED0">
        <w:rPr>
          <w:sz w:val="22"/>
          <w:szCs w:val="22"/>
          <w:lang w:val="hr-HR"/>
        </w:rPr>
        <w:t>tu</w:t>
      </w:r>
      <w:r w:rsidR="001862C1" w:rsidRPr="00E46ED0">
        <w:rPr>
          <w:spacing w:val="10"/>
          <w:sz w:val="22"/>
          <w:szCs w:val="22"/>
          <w:lang w:val="hr-HR"/>
        </w:rPr>
        <w:t xml:space="preserve"> </w:t>
      </w:r>
      <w:r w:rsidR="001862C1" w:rsidRPr="00E46ED0">
        <w:rPr>
          <w:spacing w:val="2"/>
          <w:sz w:val="22"/>
          <w:szCs w:val="22"/>
          <w:lang w:val="hr-HR"/>
        </w:rPr>
        <w:t>i</w:t>
      </w:r>
      <w:r w:rsidR="001862C1" w:rsidRPr="00E46ED0">
        <w:rPr>
          <w:sz w:val="22"/>
          <w:szCs w:val="22"/>
          <w:lang w:val="hr-HR"/>
        </w:rPr>
        <w:t>zvođen</w:t>
      </w:r>
      <w:r w:rsidR="001862C1" w:rsidRPr="00E46ED0">
        <w:rPr>
          <w:spacing w:val="3"/>
          <w:sz w:val="22"/>
          <w:szCs w:val="22"/>
          <w:lang w:val="hr-HR"/>
        </w:rPr>
        <w:t>j</w:t>
      </w:r>
      <w:r w:rsidR="001862C1" w:rsidRPr="00E46ED0">
        <w:rPr>
          <w:sz w:val="22"/>
          <w:szCs w:val="22"/>
          <w:lang w:val="hr-HR"/>
        </w:rPr>
        <w:t>a</w:t>
      </w:r>
      <w:r w:rsidR="001862C1" w:rsidRPr="00E46ED0">
        <w:rPr>
          <w:spacing w:val="10"/>
          <w:sz w:val="22"/>
          <w:szCs w:val="22"/>
          <w:lang w:val="hr-HR"/>
        </w:rPr>
        <w:t xml:space="preserve"> </w:t>
      </w:r>
      <w:r w:rsidR="001862C1" w:rsidRPr="00E46ED0">
        <w:rPr>
          <w:spacing w:val="-2"/>
          <w:sz w:val="22"/>
          <w:szCs w:val="22"/>
          <w:lang w:val="hr-HR"/>
        </w:rPr>
        <w:t>r</w:t>
      </w:r>
      <w:r w:rsidR="001862C1" w:rsidRPr="00E46ED0">
        <w:rPr>
          <w:spacing w:val="2"/>
          <w:sz w:val="22"/>
          <w:szCs w:val="22"/>
          <w:lang w:val="hr-HR"/>
        </w:rPr>
        <w:t>a</w:t>
      </w:r>
      <w:r w:rsidR="001862C1" w:rsidRPr="00E46ED0">
        <w:rPr>
          <w:sz w:val="22"/>
          <w:szCs w:val="22"/>
          <w:lang w:val="hr-HR"/>
        </w:rPr>
        <w:t>dova</w:t>
      </w:r>
      <w:r w:rsidR="001862C1" w:rsidRPr="00E46ED0">
        <w:rPr>
          <w:spacing w:val="6"/>
          <w:sz w:val="22"/>
          <w:szCs w:val="22"/>
          <w:lang w:val="hr-HR"/>
        </w:rPr>
        <w:t xml:space="preserve"> </w:t>
      </w:r>
      <w:r w:rsidR="001862C1" w:rsidRPr="00E46ED0">
        <w:rPr>
          <w:sz w:val="22"/>
          <w:szCs w:val="22"/>
          <w:lang w:val="hr-HR"/>
        </w:rPr>
        <w:t>ili u</w:t>
      </w:r>
      <w:r w:rsidR="001862C1" w:rsidRPr="00E46ED0">
        <w:rPr>
          <w:spacing w:val="-2"/>
          <w:sz w:val="22"/>
          <w:szCs w:val="22"/>
          <w:lang w:val="hr-HR"/>
        </w:rPr>
        <w:t>s</w:t>
      </w:r>
      <w:r w:rsidR="001862C1" w:rsidRPr="00E46ED0">
        <w:rPr>
          <w:sz w:val="22"/>
          <w:szCs w:val="22"/>
          <w:lang w:val="hr-HR"/>
        </w:rPr>
        <w:t>luga,</w:t>
      </w:r>
      <w:r w:rsidR="001862C1" w:rsidRPr="00E46ED0">
        <w:rPr>
          <w:spacing w:val="11"/>
          <w:sz w:val="22"/>
          <w:szCs w:val="22"/>
          <w:lang w:val="hr-HR"/>
        </w:rPr>
        <w:t xml:space="preserve"> </w:t>
      </w:r>
      <w:r w:rsidR="001862C1" w:rsidRPr="00E46ED0">
        <w:rPr>
          <w:spacing w:val="2"/>
          <w:sz w:val="22"/>
          <w:szCs w:val="22"/>
          <w:lang w:val="hr-HR"/>
        </w:rPr>
        <w:t>i</w:t>
      </w:r>
      <w:r w:rsidR="001862C1" w:rsidRPr="00E46ED0">
        <w:rPr>
          <w:sz w:val="22"/>
          <w:szCs w:val="22"/>
          <w:lang w:val="hr-HR"/>
        </w:rPr>
        <w:t xml:space="preserve">li </w:t>
      </w:r>
      <w:r w:rsidR="001862C1" w:rsidRPr="00E46ED0">
        <w:rPr>
          <w:spacing w:val="-2"/>
          <w:sz w:val="22"/>
          <w:szCs w:val="22"/>
          <w:lang w:val="hr-HR"/>
        </w:rPr>
        <w:t>n</w:t>
      </w:r>
      <w:r w:rsidR="001862C1" w:rsidRPr="00E46ED0">
        <w:rPr>
          <w:sz w:val="22"/>
          <w:szCs w:val="22"/>
          <w:lang w:val="hr-HR"/>
        </w:rPr>
        <w:t>akon</w:t>
      </w:r>
      <w:r w:rsidR="001862C1" w:rsidRPr="00E46ED0">
        <w:rPr>
          <w:spacing w:val="6"/>
          <w:sz w:val="22"/>
          <w:szCs w:val="22"/>
          <w:lang w:val="hr-HR"/>
        </w:rPr>
        <w:t xml:space="preserve"> </w:t>
      </w:r>
      <w:r w:rsidR="001862C1" w:rsidRPr="00E46ED0">
        <w:rPr>
          <w:sz w:val="22"/>
          <w:szCs w:val="22"/>
          <w:lang w:val="hr-HR"/>
        </w:rPr>
        <w:t>pr</w:t>
      </w:r>
      <w:r w:rsidR="001862C1" w:rsidRPr="00E46ED0">
        <w:rPr>
          <w:spacing w:val="2"/>
          <w:sz w:val="22"/>
          <w:szCs w:val="22"/>
          <w:lang w:val="hr-HR"/>
        </w:rPr>
        <w:t>e</w:t>
      </w:r>
      <w:r w:rsidR="001862C1" w:rsidRPr="00E46ED0">
        <w:rPr>
          <w:sz w:val="22"/>
          <w:szCs w:val="22"/>
          <w:lang w:val="hr-HR"/>
        </w:rPr>
        <w:t>g</w:t>
      </w:r>
      <w:r w:rsidR="001862C1" w:rsidRPr="00E46ED0">
        <w:rPr>
          <w:spacing w:val="-1"/>
          <w:sz w:val="22"/>
          <w:szCs w:val="22"/>
          <w:lang w:val="hr-HR"/>
        </w:rPr>
        <w:t>l</w:t>
      </w:r>
      <w:r w:rsidR="001862C1" w:rsidRPr="00E46ED0">
        <w:rPr>
          <w:sz w:val="22"/>
          <w:szCs w:val="22"/>
          <w:lang w:val="hr-HR"/>
        </w:rPr>
        <w:t>eda</w:t>
      </w:r>
      <w:r w:rsidR="001862C1" w:rsidRPr="00E46ED0">
        <w:rPr>
          <w:spacing w:val="9"/>
          <w:sz w:val="22"/>
          <w:szCs w:val="22"/>
          <w:lang w:val="hr-HR"/>
        </w:rPr>
        <w:t xml:space="preserve"> </w:t>
      </w:r>
      <w:r w:rsidR="001862C1" w:rsidRPr="00E46ED0">
        <w:rPr>
          <w:spacing w:val="-2"/>
          <w:sz w:val="22"/>
          <w:szCs w:val="22"/>
          <w:lang w:val="hr-HR"/>
        </w:rPr>
        <w:t>d</w:t>
      </w:r>
      <w:r w:rsidR="001862C1" w:rsidRPr="00E46ED0">
        <w:rPr>
          <w:sz w:val="22"/>
          <w:szCs w:val="22"/>
          <w:lang w:val="hr-HR"/>
        </w:rPr>
        <w:t>oku</w:t>
      </w:r>
      <w:r w:rsidR="001862C1" w:rsidRPr="00E46ED0">
        <w:rPr>
          <w:spacing w:val="2"/>
          <w:sz w:val="22"/>
          <w:szCs w:val="22"/>
          <w:lang w:val="hr-HR"/>
        </w:rPr>
        <w:t>m</w:t>
      </w:r>
      <w:r w:rsidR="001862C1" w:rsidRPr="00E46ED0">
        <w:rPr>
          <w:sz w:val="22"/>
          <w:szCs w:val="22"/>
          <w:lang w:val="hr-HR"/>
        </w:rPr>
        <w:t>en</w:t>
      </w:r>
      <w:r w:rsidR="001862C1" w:rsidRPr="00E46ED0">
        <w:rPr>
          <w:spacing w:val="-2"/>
          <w:sz w:val="22"/>
          <w:szCs w:val="22"/>
          <w:lang w:val="hr-HR"/>
        </w:rPr>
        <w:t>a</w:t>
      </w:r>
      <w:r w:rsidR="001862C1" w:rsidRPr="00E46ED0">
        <w:rPr>
          <w:spacing w:val="2"/>
          <w:sz w:val="22"/>
          <w:szCs w:val="22"/>
          <w:lang w:val="hr-HR"/>
        </w:rPr>
        <w:t>t</w:t>
      </w:r>
      <w:r w:rsidR="001862C1" w:rsidRPr="00E46ED0">
        <w:rPr>
          <w:sz w:val="22"/>
          <w:szCs w:val="22"/>
          <w:lang w:val="hr-HR"/>
        </w:rPr>
        <w:t>a</w:t>
      </w:r>
      <w:r w:rsidR="001862C1" w:rsidRPr="00E46ED0">
        <w:rPr>
          <w:spacing w:val="15"/>
          <w:sz w:val="22"/>
          <w:szCs w:val="22"/>
          <w:lang w:val="hr-HR"/>
        </w:rPr>
        <w:t xml:space="preserve"> </w:t>
      </w:r>
      <w:r w:rsidR="001862C1" w:rsidRPr="00E46ED0">
        <w:rPr>
          <w:spacing w:val="-2"/>
          <w:w w:val="102"/>
          <w:sz w:val="22"/>
          <w:szCs w:val="22"/>
          <w:lang w:val="hr-HR"/>
        </w:rPr>
        <w:t>n</w:t>
      </w:r>
      <w:r w:rsidR="001862C1" w:rsidRPr="00E46ED0">
        <w:rPr>
          <w:w w:val="103"/>
          <w:sz w:val="22"/>
          <w:szCs w:val="22"/>
          <w:lang w:val="hr-HR"/>
        </w:rPr>
        <w:t xml:space="preserve">a </w:t>
      </w:r>
      <w:r w:rsidR="001862C1" w:rsidRPr="00E46ED0">
        <w:rPr>
          <w:sz w:val="22"/>
          <w:szCs w:val="22"/>
          <w:lang w:val="hr-HR"/>
        </w:rPr>
        <w:t>osnovu</w:t>
      </w:r>
      <w:r w:rsidR="001862C1" w:rsidRPr="00E46ED0">
        <w:rPr>
          <w:spacing w:val="14"/>
          <w:sz w:val="22"/>
          <w:szCs w:val="22"/>
          <w:lang w:val="hr-HR"/>
        </w:rPr>
        <w:t xml:space="preserve"> </w:t>
      </w:r>
      <w:r w:rsidR="001862C1" w:rsidRPr="00E46ED0">
        <w:rPr>
          <w:sz w:val="22"/>
          <w:szCs w:val="22"/>
          <w:lang w:val="hr-HR"/>
        </w:rPr>
        <w:t>koj</w:t>
      </w:r>
      <w:r w:rsidR="001862C1" w:rsidRPr="00E46ED0">
        <w:rPr>
          <w:spacing w:val="2"/>
          <w:sz w:val="22"/>
          <w:szCs w:val="22"/>
          <w:lang w:val="hr-HR"/>
        </w:rPr>
        <w:t>i</w:t>
      </w:r>
      <w:r w:rsidR="001862C1" w:rsidRPr="00E46ED0">
        <w:rPr>
          <w:sz w:val="22"/>
          <w:szCs w:val="22"/>
          <w:lang w:val="hr-HR"/>
        </w:rPr>
        <w:t>h</w:t>
      </w:r>
      <w:r w:rsidR="001862C1" w:rsidRPr="00E46ED0">
        <w:rPr>
          <w:spacing w:val="10"/>
          <w:sz w:val="22"/>
          <w:szCs w:val="22"/>
          <w:lang w:val="hr-HR"/>
        </w:rPr>
        <w:t xml:space="preserve"> </w:t>
      </w:r>
      <w:r w:rsidR="001862C1" w:rsidRPr="00E46ED0">
        <w:rPr>
          <w:sz w:val="22"/>
          <w:szCs w:val="22"/>
          <w:lang w:val="hr-HR"/>
        </w:rPr>
        <w:t>je</w:t>
      </w:r>
      <w:r w:rsidR="001862C1" w:rsidRPr="00E46ED0">
        <w:rPr>
          <w:spacing w:val="7"/>
          <w:sz w:val="22"/>
          <w:szCs w:val="22"/>
          <w:lang w:val="hr-HR"/>
        </w:rPr>
        <w:t xml:space="preserve"> </w:t>
      </w:r>
      <w:r w:rsidR="001862C1" w:rsidRPr="00E46ED0">
        <w:rPr>
          <w:sz w:val="22"/>
          <w:szCs w:val="22"/>
          <w:lang w:val="hr-HR"/>
        </w:rPr>
        <w:t>pr</w:t>
      </w:r>
      <w:r w:rsidR="001862C1" w:rsidRPr="00E46ED0">
        <w:rPr>
          <w:spacing w:val="2"/>
          <w:sz w:val="22"/>
          <w:szCs w:val="22"/>
          <w:lang w:val="hr-HR"/>
        </w:rPr>
        <w:t>i</w:t>
      </w:r>
      <w:r w:rsidR="001862C1" w:rsidRPr="00E46ED0">
        <w:rPr>
          <w:sz w:val="22"/>
          <w:szCs w:val="22"/>
          <w:lang w:val="hr-HR"/>
        </w:rPr>
        <w:t>p</w:t>
      </w:r>
      <w:r w:rsidR="001862C1" w:rsidRPr="00E46ED0">
        <w:rPr>
          <w:spacing w:val="-2"/>
          <w:sz w:val="22"/>
          <w:szCs w:val="22"/>
          <w:lang w:val="hr-HR"/>
        </w:rPr>
        <w:t>r</w:t>
      </w:r>
      <w:r w:rsidR="001862C1" w:rsidRPr="00E46ED0">
        <w:rPr>
          <w:sz w:val="22"/>
          <w:szCs w:val="22"/>
          <w:lang w:val="hr-HR"/>
        </w:rPr>
        <w:t>eml</w:t>
      </w:r>
      <w:r w:rsidR="001862C1" w:rsidRPr="00E46ED0">
        <w:rPr>
          <w:spacing w:val="-2"/>
          <w:sz w:val="22"/>
          <w:szCs w:val="22"/>
          <w:lang w:val="hr-HR"/>
        </w:rPr>
        <w:t>j</w:t>
      </w:r>
      <w:r w:rsidR="001862C1" w:rsidRPr="00E46ED0">
        <w:rPr>
          <w:sz w:val="22"/>
          <w:szCs w:val="22"/>
          <w:lang w:val="hr-HR"/>
        </w:rPr>
        <w:t>ena</w:t>
      </w:r>
      <w:r w:rsidR="001862C1" w:rsidRPr="00E46ED0">
        <w:rPr>
          <w:spacing w:val="30"/>
          <w:sz w:val="22"/>
          <w:szCs w:val="22"/>
          <w:lang w:val="hr-HR"/>
        </w:rPr>
        <w:t xml:space="preserve"> </w:t>
      </w:r>
      <w:r w:rsidR="001862C1" w:rsidRPr="00E46ED0">
        <w:rPr>
          <w:sz w:val="22"/>
          <w:szCs w:val="22"/>
          <w:lang w:val="hr-HR"/>
        </w:rPr>
        <w:t>ten</w:t>
      </w:r>
      <w:r w:rsidR="001862C1" w:rsidRPr="00E46ED0">
        <w:rPr>
          <w:spacing w:val="-2"/>
          <w:sz w:val="22"/>
          <w:szCs w:val="22"/>
          <w:lang w:val="hr-HR"/>
        </w:rPr>
        <w:t>d</w:t>
      </w:r>
      <w:r w:rsidR="001862C1" w:rsidRPr="00E46ED0">
        <w:rPr>
          <w:sz w:val="22"/>
          <w:szCs w:val="22"/>
          <w:lang w:val="hr-HR"/>
        </w:rPr>
        <w:t>erska</w:t>
      </w:r>
      <w:r w:rsidR="001862C1" w:rsidRPr="00E46ED0">
        <w:rPr>
          <w:spacing w:val="22"/>
          <w:sz w:val="22"/>
          <w:szCs w:val="22"/>
          <w:lang w:val="hr-HR"/>
        </w:rPr>
        <w:t xml:space="preserve"> </w:t>
      </w:r>
      <w:r w:rsidR="001862C1" w:rsidRPr="00E46ED0">
        <w:rPr>
          <w:w w:val="102"/>
          <w:sz w:val="22"/>
          <w:szCs w:val="22"/>
          <w:lang w:val="hr-HR"/>
        </w:rPr>
        <w:t>doku</w:t>
      </w:r>
      <w:r w:rsidR="001862C1" w:rsidRPr="00E46ED0">
        <w:rPr>
          <w:spacing w:val="-3"/>
          <w:w w:val="102"/>
          <w:sz w:val="22"/>
          <w:szCs w:val="22"/>
          <w:lang w:val="hr-HR"/>
        </w:rPr>
        <w:t>m</w:t>
      </w:r>
      <w:r w:rsidR="001862C1" w:rsidRPr="00E46ED0">
        <w:rPr>
          <w:w w:val="103"/>
          <w:sz w:val="22"/>
          <w:szCs w:val="22"/>
          <w:lang w:val="hr-HR"/>
        </w:rPr>
        <w:t>e</w:t>
      </w:r>
      <w:r w:rsidR="001862C1" w:rsidRPr="00E46ED0">
        <w:rPr>
          <w:w w:val="102"/>
          <w:sz w:val="22"/>
          <w:szCs w:val="22"/>
          <w:lang w:val="hr-HR"/>
        </w:rPr>
        <w:t>nt</w:t>
      </w:r>
      <w:r w:rsidR="001862C1" w:rsidRPr="00E46ED0">
        <w:rPr>
          <w:spacing w:val="-2"/>
          <w:w w:val="103"/>
          <w:sz w:val="22"/>
          <w:szCs w:val="22"/>
          <w:lang w:val="hr-HR"/>
        </w:rPr>
        <w:t>a</w:t>
      </w:r>
      <w:r w:rsidR="001862C1" w:rsidRPr="00E46ED0">
        <w:rPr>
          <w:w w:val="103"/>
          <w:sz w:val="22"/>
          <w:szCs w:val="22"/>
          <w:lang w:val="hr-HR"/>
        </w:rPr>
        <w:t>c</w:t>
      </w:r>
      <w:r w:rsidR="001862C1" w:rsidRPr="00E46ED0">
        <w:rPr>
          <w:w w:val="102"/>
          <w:sz w:val="22"/>
          <w:szCs w:val="22"/>
          <w:lang w:val="hr-HR"/>
        </w:rPr>
        <w:t>i</w:t>
      </w:r>
      <w:r w:rsidR="001862C1" w:rsidRPr="00E46ED0">
        <w:rPr>
          <w:spacing w:val="-2"/>
          <w:w w:val="106"/>
          <w:sz w:val="22"/>
          <w:szCs w:val="22"/>
          <w:lang w:val="hr-HR"/>
        </w:rPr>
        <w:t>j</w:t>
      </w:r>
      <w:r w:rsidR="001862C1" w:rsidRPr="00E46ED0">
        <w:rPr>
          <w:spacing w:val="-2"/>
          <w:w w:val="103"/>
          <w:sz w:val="22"/>
          <w:szCs w:val="22"/>
          <w:lang w:val="hr-HR"/>
        </w:rPr>
        <w:t>a</w:t>
      </w:r>
      <w:r w:rsidR="001862C1" w:rsidRPr="00E46ED0">
        <w:rPr>
          <w:w w:val="104"/>
          <w:sz w:val="22"/>
          <w:szCs w:val="22"/>
          <w:lang w:val="hr-HR"/>
        </w:rPr>
        <w:t>.</w:t>
      </w:r>
      <w:r w:rsidR="00042043" w:rsidRPr="00E46ED0">
        <w:rPr>
          <w:sz w:val="22"/>
          <w:szCs w:val="22"/>
          <w:lang w:val="hr-HR"/>
        </w:rPr>
        <w:t xml:space="preserve"> </w:t>
      </w:r>
    </w:p>
    <w:p w:rsidR="00042043" w:rsidRPr="00E46ED0" w:rsidRDefault="00042043" w:rsidP="00042043">
      <w:pPr>
        <w:spacing w:before="66" w:line="245" w:lineRule="auto"/>
        <w:ind w:left="611" w:right="164"/>
        <w:jc w:val="both"/>
        <w:rPr>
          <w:w w:val="104"/>
          <w:sz w:val="22"/>
          <w:szCs w:val="22"/>
          <w:lang w:val="hr-HR"/>
        </w:rPr>
      </w:pPr>
      <w:r w:rsidRPr="00E46ED0">
        <w:rPr>
          <w:sz w:val="22"/>
          <w:szCs w:val="22"/>
          <w:lang w:val="hr-HR"/>
        </w:rPr>
        <w:t>Ako</w:t>
      </w:r>
      <w:r w:rsidRPr="00E46ED0">
        <w:rPr>
          <w:spacing w:val="5"/>
          <w:sz w:val="22"/>
          <w:szCs w:val="22"/>
          <w:lang w:val="hr-HR"/>
        </w:rPr>
        <w:t xml:space="preserve"> </w:t>
      </w:r>
      <w:r w:rsidRPr="00E46ED0">
        <w:rPr>
          <w:spacing w:val="-2"/>
          <w:sz w:val="22"/>
          <w:szCs w:val="22"/>
          <w:lang w:val="hr-HR"/>
        </w:rPr>
        <w:t>s</w:t>
      </w:r>
      <w:r w:rsidRPr="00E46ED0">
        <w:rPr>
          <w:sz w:val="22"/>
          <w:szCs w:val="22"/>
          <w:lang w:val="hr-HR"/>
        </w:rPr>
        <w:t>e</w:t>
      </w:r>
      <w:r w:rsidRPr="00E46ED0">
        <w:rPr>
          <w:spacing w:val="6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ug</w:t>
      </w:r>
      <w:r w:rsidRPr="00E46ED0">
        <w:rPr>
          <w:spacing w:val="2"/>
          <w:sz w:val="22"/>
          <w:szCs w:val="22"/>
          <w:lang w:val="hr-HR"/>
        </w:rPr>
        <w:t>o</w:t>
      </w:r>
      <w:r w:rsidRPr="00E46ED0">
        <w:rPr>
          <w:sz w:val="22"/>
          <w:szCs w:val="22"/>
          <w:lang w:val="hr-HR"/>
        </w:rPr>
        <w:t>vorni</w:t>
      </w:r>
      <w:r w:rsidRPr="00E46ED0">
        <w:rPr>
          <w:spacing w:val="9"/>
          <w:sz w:val="22"/>
          <w:szCs w:val="22"/>
          <w:lang w:val="hr-HR"/>
        </w:rPr>
        <w:t xml:space="preserve"> </w:t>
      </w:r>
      <w:r w:rsidRPr="00E46ED0">
        <w:rPr>
          <w:spacing w:val="2"/>
          <w:sz w:val="22"/>
          <w:szCs w:val="22"/>
          <w:lang w:val="hr-HR"/>
        </w:rPr>
        <w:t>o</w:t>
      </w:r>
      <w:r w:rsidRPr="00E46ED0">
        <w:rPr>
          <w:sz w:val="22"/>
          <w:szCs w:val="22"/>
          <w:lang w:val="hr-HR"/>
        </w:rPr>
        <w:t>rgan</w:t>
      </w:r>
      <w:r w:rsidRPr="00E46ED0">
        <w:rPr>
          <w:spacing w:val="5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opr</w:t>
      </w:r>
      <w:r w:rsidRPr="00E46ED0">
        <w:rPr>
          <w:spacing w:val="2"/>
          <w:sz w:val="22"/>
          <w:szCs w:val="22"/>
          <w:lang w:val="hr-HR"/>
        </w:rPr>
        <w:t>e</w:t>
      </w:r>
      <w:r w:rsidRPr="00E46ED0">
        <w:rPr>
          <w:sz w:val="22"/>
          <w:szCs w:val="22"/>
          <w:lang w:val="hr-HR"/>
        </w:rPr>
        <w:t>dijelio</w:t>
      </w:r>
      <w:r w:rsidRPr="00E46ED0">
        <w:rPr>
          <w:spacing w:val="20"/>
          <w:sz w:val="22"/>
          <w:szCs w:val="22"/>
          <w:lang w:val="hr-HR"/>
        </w:rPr>
        <w:t xml:space="preserve"> </w:t>
      </w:r>
      <w:r w:rsidRPr="00E46ED0">
        <w:rPr>
          <w:spacing w:val="2"/>
          <w:sz w:val="22"/>
          <w:szCs w:val="22"/>
          <w:lang w:val="hr-HR"/>
        </w:rPr>
        <w:t>z</w:t>
      </w:r>
      <w:r w:rsidRPr="00E46ED0">
        <w:rPr>
          <w:sz w:val="22"/>
          <w:szCs w:val="22"/>
          <w:lang w:val="hr-HR"/>
        </w:rPr>
        <w:t>a o</w:t>
      </w:r>
      <w:r w:rsidRPr="00E46ED0">
        <w:rPr>
          <w:spacing w:val="-2"/>
          <w:sz w:val="22"/>
          <w:szCs w:val="22"/>
          <w:lang w:val="hr-HR"/>
        </w:rPr>
        <w:t>bj</w:t>
      </w:r>
      <w:r w:rsidRPr="00E46ED0">
        <w:rPr>
          <w:spacing w:val="2"/>
          <w:sz w:val="22"/>
          <w:szCs w:val="22"/>
          <w:lang w:val="hr-HR"/>
        </w:rPr>
        <w:t>a</w:t>
      </w:r>
      <w:r w:rsidRPr="00E46ED0">
        <w:rPr>
          <w:sz w:val="22"/>
          <w:szCs w:val="22"/>
          <w:lang w:val="hr-HR"/>
        </w:rPr>
        <w:t>vu</w:t>
      </w:r>
      <w:r w:rsidRPr="00E46ED0">
        <w:rPr>
          <w:spacing w:val="10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tend</w:t>
      </w:r>
      <w:r w:rsidRPr="00E46ED0">
        <w:rPr>
          <w:spacing w:val="2"/>
          <w:sz w:val="22"/>
          <w:szCs w:val="22"/>
          <w:lang w:val="hr-HR"/>
        </w:rPr>
        <w:t>e</w:t>
      </w:r>
      <w:r w:rsidRPr="00E46ED0">
        <w:rPr>
          <w:sz w:val="22"/>
          <w:szCs w:val="22"/>
          <w:lang w:val="hr-HR"/>
        </w:rPr>
        <w:t>r</w:t>
      </w:r>
      <w:r w:rsidRPr="00E46ED0">
        <w:rPr>
          <w:spacing w:val="-2"/>
          <w:sz w:val="22"/>
          <w:szCs w:val="22"/>
          <w:lang w:val="hr-HR"/>
        </w:rPr>
        <w:t>sk</w:t>
      </w:r>
      <w:r w:rsidRPr="00E46ED0">
        <w:rPr>
          <w:sz w:val="22"/>
          <w:szCs w:val="22"/>
          <w:lang w:val="hr-HR"/>
        </w:rPr>
        <w:t>e</w:t>
      </w:r>
      <w:r w:rsidRPr="00E46ED0">
        <w:rPr>
          <w:spacing w:val="19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dokum</w:t>
      </w:r>
      <w:r w:rsidRPr="00E46ED0">
        <w:rPr>
          <w:spacing w:val="-1"/>
          <w:sz w:val="22"/>
          <w:szCs w:val="22"/>
          <w:lang w:val="hr-HR"/>
        </w:rPr>
        <w:t>e</w:t>
      </w:r>
      <w:r w:rsidRPr="00E46ED0">
        <w:rPr>
          <w:spacing w:val="-2"/>
          <w:sz w:val="22"/>
          <w:szCs w:val="22"/>
          <w:lang w:val="hr-HR"/>
        </w:rPr>
        <w:t>n</w:t>
      </w:r>
      <w:r w:rsidRPr="00E46ED0">
        <w:rPr>
          <w:spacing w:val="2"/>
          <w:sz w:val="22"/>
          <w:szCs w:val="22"/>
          <w:lang w:val="hr-HR"/>
        </w:rPr>
        <w:t>t</w:t>
      </w:r>
      <w:r w:rsidRPr="00E46ED0">
        <w:rPr>
          <w:spacing w:val="-2"/>
          <w:sz w:val="22"/>
          <w:szCs w:val="22"/>
          <w:lang w:val="hr-HR"/>
        </w:rPr>
        <w:t>a</w:t>
      </w:r>
      <w:r w:rsidRPr="00E46ED0">
        <w:rPr>
          <w:sz w:val="22"/>
          <w:szCs w:val="22"/>
          <w:lang w:val="hr-HR"/>
        </w:rPr>
        <w:t>ci</w:t>
      </w:r>
      <w:r w:rsidRPr="00E46ED0">
        <w:rPr>
          <w:spacing w:val="-2"/>
          <w:sz w:val="22"/>
          <w:szCs w:val="22"/>
          <w:lang w:val="hr-HR"/>
        </w:rPr>
        <w:t>j</w:t>
      </w:r>
      <w:r w:rsidRPr="00E46ED0">
        <w:rPr>
          <w:sz w:val="22"/>
          <w:szCs w:val="22"/>
          <w:lang w:val="hr-HR"/>
        </w:rPr>
        <w:t>e</w:t>
      </w:r>
      <w:r w:rsidRPr="00E46ED0">
        <w:rPr>
          <w:spacing w:val="29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na</w:t>
      </w:r>
      <w:r w:rsidRPr="00E46ED0">
        <w:rPr>
          <w:spacing w:val="4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por</w:t>
      </w:r>
      <w:r w:rsidRPr="00E46ED0">
        <w:rPr>
          <w:spacing w:val="-3"/>
          <w:sz w:val="22"/>
          <w:szCs w:val="22"/>
          <w:lang w:val="hr-HR"/>
        </w:rPr>
        <w:t>t</w:t>
      </w:r>
      <w:r w:rsidRPr="00E46ED0">
        <w:rPr>
          <w:sz w:val="22"/>
          <w:szCs w:val="22"/>
          <w:lang w:val="hr-HR"/>
        </w:rPr>
        <w:t>a</w:t>
      </w:r>
      <w:r w:rsidRPr="00E46ED0">
        <w:rPr>
          <w:spacing w:val="2"/>
          <w:sz w:val="22"/>
          <w:szCs w:val="22"/>
          <w:lang w:val="hr-HR"/>
        </w:rPr>
        <w:t>l</w:t>
      </w:r>
      <w:r w:rsidRPr="00E46ED0">
        <w:rPr>
          <w:sz w:val="22"/>
          <w:szCs w:val="22"/>
          <w:lang w:val="hr-HR"/>
        </w:rPr>
        <w:t>u</w:t>
      </w:r>
      <w:r w:rsidRPr="00E46ED0">
        <w:rPr>
          <w:spacing w:val="8"/>
          <w:sz w:val="22"/>
          <w:szCs w:val="22"/>
          <w:lang w:val="hr-HR"/>
        </w:rPr>
        <w:t xml:space="preserve"> </w:t>
      </w:r>
      <w:r w:rsidRPr="00E46ED0">
        <w:rPr>
          <w:spacing w:val="-2"/>
          <w:w w:val="106"/>
          <w:sz w:val="22"/>
          <w:szCs w:val="22"/>
          <w:lang w:val="hr-HR"/>
        </w:rPr>
        <w:t>j</w:t>
      </w:r>
      <w:r w:rsidRPr="00E46ED0">
        <w:rPr>
          <w:w w:val="103"/>
          <w:sz w:val="22"/>
          <w:szCs w:val="22"/>
          <w:lang w:val="hr-HR"/>
        </w:rPr>
        <w:t>a</w:t>
      </w:r>
      <w:r w:rsidRPr="00E46ED0">
        <w:rPr>
          <w:spacing w:val="2"/>
          <w:sz w:val="22"/>
          <w:szCs w:val="22"/>
          <w:lang w:val="hr-HR"/>
        </w:rPr>
        <w:t>v</w:t>
      </w:r>
      <w:r w:rsidRPr="00E46ED0">
        <w:rPr>
          <w:w w:val="102"/>
          <w:sz w:val="22"/>
          <w:szCs w:val="22"/>
          <w:lang w:val="hr-HR"/>
        </w:rPr>
        <w:t xml:space="preserve">nih </w:t>
      </w:r>
      <w:r w:rsidRPr="00E46ED0">
        <w:rPr>
          <w:sz w:val="22"/>
          <w:szCs w:val="22"/>
          <w:lang w:val="hr-HR"/>
        </w:rPr>
        <w:t>nab</w:t>
      </w:r>
      <w:r w:rsidRPr="00E46ED0">
        <w:rPr>
          <w:spacing w:val="2"/>
          <w:sz w:val="22"/>
          <w:szCs w:val="22"/>
          <w:lang w:val="hr-HR"/>
        </w:rPr>
        <w:t>a</w:t>
      </w:r>
      <w:r w:rsidRPr="00E46ED0">
        <w:rPr>
          <w:sz w:val="22"/>
          <w:szCs w:val="22"/>
          <w:lang w:val="hr-HR"/>
        </w:rPr>
        <w:t xml:space="preserve">vki, </w:t>
      </w:r>
      <w:r w:rsidRPr="00E46ED0">
        <w:rPr>
          <w:spacing w:val="7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p</w:t>
      </w:r>
      <w:r w:rsidRPr="00E46ED0">
        <w:rPr>
          <w:spacing w:val="-2"/>
          <w:sz w:val="22"/>
          <w:szCs w:val="22"/>
          <w:lang w:val="hr-HR"/>
        </w:rPr>
        <w:t>oj</w:t>
      </w:r>
      <w:r w:rsidRPr="00E46ED0">
        <w:rPr>
          <w:sz w:val="22"/>
          <w:szCs w:val="22"/>
          <w:lang w:val="hr-HR"/>
        </w:rPr>
        <w:t>aš</w:t>
      </w:r>
      <w:r w:rsidRPr="00E46ED0">
        <w:rPr>
          <w:spacing w:val="-2"/>
          <w:sz w:val="22"/>
          <w:szCs w:val="22"/>
          <w:lang w:val="hr-HR"/>
        </w:rPr>
        <w:t>nj</w:t>
      </w:r>
      <w:r w:rsidRPr="00E46ED0">
        <w:rPr>
          <w:spacing w:val="2"/>
          <w:sz w:val="22"/>
          <w:szCs w:val="22"/>
          <w:lang w:val="hr-HR"/>
        </w:rPr>
        <w:t>e</w:t>
      </w:r>
      <w:r w:rsidRPr="00E46ED0">
        <w:rPr>
          <w:spacing w:val="-2"/>
          <w:sz w:val="22"/>
          <w:szCs w:val="22"/>
          <w:lang w:val="hr-HR"/>
        </w:rPr>
        <w:t>n</w:t>
      </w:r>
      <w:r w:rsidRPr="00E46ED0">
        <w:rPr>
          <w:sz w:val="22"/>
          <w:szCs w:val="22"/>
          <w:lang w:val="hr-HR"/>
        </w:rPr>
        <w:t xml:space="preserve">je </w:t>
      </w:r>
      <w:r w:rsidRPr="00E46ED0">
        <w:rPr>
          <w:spacing w:val="24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TD</w:t>
      </w:r>
      <w:r w:rsidRPr="00E46ED0">
        <w:rPr>
          <w:spacing w:val="50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se</w:t>
      </w:r>
      <w:r w:rsidRPr="00E46ED0">
        <w:rPr>
          <w:spacing w:val="51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vrši</w:t>
      </w:r>
      <w:r w:rsidRPr="00E46ED0">
        <w:rPr>
          <w:spacing w:val="52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 xml:space="preserve">na  </w:t>
      </w:r>
      <w:r w:rsidRPr="00E46ED0">
        <w:rPr>
          <w:spacing w:val="-2"/>
          <w:sz w:val="22"/>
          <w:szCs w:val="22"/>
          <w:lang w:val="hr-HR"/>
        </w:rPr>
        <w:t>n</w:t>
      </w:r>
      <w:r w:rsidRPr="00E46ED0">
        <w:rPr>
          <w:sz w:val="22"/>
          <w:szCs w:val="22"/>
          <w:lang w:val="hr-HR"/>
        </w:rPr>
        <w:t xml:space="preserve">ačin </w:t>
      </w:r>
      <w:r w:rsidRPr="00E46ED0">
        <w:rPr>
          <w:spacing w:val="4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prop</w:t>
      </w:r>
      <w:r w:rsidRPr="00E46ED0">
        <w:rPr>
          <w:spacing w:val="2"/>
          <w:sz w:val="22"/>
          <w:szCs w:val="22"/>
          <w:lang w:val="hr-HR"/>
        </w:rPr>
        <w:t>i</w:t>
      </w:r>
      <w:r w:rsidRPr="00E46ED0">
        <w:rPr>
          <w:spacing w:val="-5"/>
          <w:sz w:val="22"/>
          <w:szCs w:val="22"/>
          <w:lang w:val="hr-HR"/>
        </w:rPr>
        <w:t>s</w:t>
      </w:r>
      <w:r w:rsidRPr="00E46ED0">
        <w:rPr>
          <w:spacing w:val="2"/>
          <w:sz w:val="22"/>
          <w:szCs w:val="22"/>
          <w:lang w:val="hr-HR"/>
        </w:rPr>
        <w:t>a</w:t>
      </w:r>
      <w:r w:rsidRPr="00E46ED0">
        <w:rPr>
          <w:sz w:val="22"/>
          <w:szCs w:val="22"/>
          <w:lang w:val="hr-HR"/>
        </w:rPr>
        <w:t xml:space="preserve">n </w:t>
      </w:r>
      <w:r w:rsidRPr="00E46ED0">
        <w:rPr>
          <w:spacing w:val="10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podz</w:t>
      </w:r>
      <w:r w:rsidRPr="00E46ED0">
        <w:rPr>
          <w:spacing w:val="2"/>
          <w:sz w:val="22"/>
          <w:szCs w:val="22"/>
          <w:lang w:val="hr-HR"/>
        </w:rPr>
        <w:t>a</w:t>
      </w:r>
      <w:r w:rsidRPr="00E46ED0">
        <w:rPr>
          <w:sz w:val="22"/>
          <w:szCs w:val="22"/>
          <w:lang w:val="hr-HR"/>
        </w:rPr>
        <w:t>kon</w:t>
      </w:r>
      <w:r w:rsidRPr="00E46ED0">
        <w:rPr>
          <w:spacing w:val="-2"/>
          <w:sz w:val="22"/>
          <w:szCs w:val="22"/>
          <w:lang w:val="hr-HR"/>
        </w:rPr>
        <w:t>sk</w:t>
      </w:r>
      <w:r w:rsidRPr="00E46ED0">
        <w:rPr>
          <w:spacing w:val="2"/>
          <w:sz w:val="22"/>
          <w:szCs w:val="22"/>
          <w:lang w:val="hr-HR"/>
        </w:rPr>
        <w:t>i</w:t>
      </w:r>
      <w:r w:rsidRPr="00E46ED0">
        <w:rPr>
          <w:sz w:val="22"/>
          <w:szCs w:val="22"/>
          <w:lang w:val="hr-HR"/>
        </w:rPr>
        <w:t xml:space="preserve">m </w:t>
      </w:r>
      <w:r w:rsidRPr="00E46ED0">
        <w:rPr>
          <w:spacing w:val="16"/>
          <w:sz w:val="22"/>
          <w:szCs w:val="22"/>
          <w:lang w:val="hr-HR"/>
        </w:rPr>
        <w:t xml:space="preserve"> </w:t>
      </w:r>
      <w:r w:rsidRPr="00E46ED0">
        <w:rPr>
          <w:spacing w:val="2"/>
          <w:sz w:val="22"/>
          <w:szCs w:val="22"/>
          <w:lang w:val="hr-HR"/>
        </w:rPr>
        <w:t>a</w:t>
      </w:r>
      <w:r w:rsidRPr="00E46ED0">
        <w:rPr>
          <w:sz w:val="22"/>
          <w:szCs w:val="22"/>
          <w:lang w:val="hr-HR"/>
        </w:rPr>
        <w:t xml:space="preserve">ktom </w:t>
      </w:r>
      <w:r w:rsidRPr="00E46ED0">
        <w:rPr>
          <w:spacing w:val="3"/>
          <w:sz w:val="22"/>
          <w:szCs w:val="22"/>
          <w:lang w:val="hr-HR"/>
        </w:rPr>
        <w:t xml:space="preserve"> </w:t>
      </w:r>
      <w:r w:rsidRPr="00E46ED0">
        <w:rPr>
          <w:spacing w:val="-1"/>
          <w:sz w:val="22"/>
          <w:szCs w:val="22"/>
          <w:lang w:val="hr-HR"/>
        </w:rPr>
        <w:t>A</w:t>
      </w:r>
      <w:r w:rsidRPr="00E46ED0">
        <w:rPr>
          <w:sz w:val="22"/>
          <w:szCs w:val="22"/>
          <w:lang w:val="hr-HR"/>
        </w:rPr>
        <w:t>gen</w:t>
      </w:r>
      <w:r w:rsidRPr="00E46ED0">
        <w:rPr>
          <w:spacing w:val="2"/>
          <w:sz w:val="22"/>
          <w:szCs w:val="22"/>
          <w:lang w:val="hr-HR"/>
        </w:rPr>
        <w:t>c</w:t>
      </w:r>
      <w:r w:rsidRPr="00E46ED0">
        <w:rPr>
          <w:spacing w:val="-3"/>
          <w:sz w:val="22"/>
          <w:szCs w:val="22"/>
          <w:lang w:val="hr-HR"/>
        </w:rPr>
        <w:t>i</w:t>
      </w:r>
      <w:r w:rsidRPr="00E46ED0">
        <w:rPr>
          <w:spacing w:val="-2"/>
          <w:sz w:val="22"/>
          <w:szCs w:val="22"/>
          <w:lang w:val="hr-HR"/>
        </w:rPr>
        <w:t>j</w:t>
      </w:r>
      <w:r w:rsidRPr="00E46ED0">
        <w:rPr>
          <w:sz w:val="22"/>
          <w:szCs w:val="22"/>
          <w:lang w:val="hr-HR"/>
        </w:rPr>
        <w:t xml:space="preserve">e </w:t>
      </w:r>
      <w:r w:rsidRPr="00E46ED0">
        <w:rPr>
          <w:spacing w:val="14"/>
          <w:sz w:val="22"/>
          <w:szCs w:val="22"/>
          <w:lang w:val="hr-HR"/>
        </w:rPr>
        <w:t xml:space="preserve"> </w:t>
      </w:r>
      <w:r w:rsidRPr="00E46ED0">
        <w:rPr>
          <w:spacing w:val="-2"/>
          <w:sz w:val="22"/>
          <w:szCs w:val="22"/>
          <w:lang w:val="hr-HR"/>
        </w:rPr>
        <w:t>z</w:t>
      </w:r>
      <w:r w:rsidRPr="00E46ED0">
        <w:rPr>
          <w:w w:val="103"/>
          <w:sz w:val="22"/>
          <w:szCs w:val="22"/>
          <w:lang w:val="hr-HR"/>
        </w:rPr>
        <w:t xml:space="preserve">a </w:t>
      </w:r>
      <w:r w:rsidRPr="00E46ED0">
        <w:rPr>
          <w:spacing w:val="-2"/>
          <w:sz w:val="22"/>
          <w:szCs w:val="22"/>
          <w:lang w:val="hr-HR"/>
        </w:rPr>
        <w:t>j</w:t>
      </w:r>
      <w:r w:rsidRPr="00E46ED0">
        <w:rPr>
          <w:spacing w:val="2"/>
          <w:sz w:val="22"/>
          <w:szCs w:val="22"/>
          <w:lang w:val="hr-HR"/>
        </w:rPr>
        <w:t>a</w:t>
      </w:r>
      <w:r w:rsidRPr="00E46ED0">
        <w:rPr>
          <w:sz w:val="22"/>
          <w:szCs w:val="22"/>
          <w:lang w:val="hr-HR"/>
        </w:rPr>
        <w:t>vne</w:t>
      </w:r>
      <w:r w:rsidRPr="00E46ED0">
        <w:rPr>
          <w:spacing w:val="14"/>
          <w:sz w:val="22"/>
          <w:szCs w:val="22"/>
          <w:lang w:val="hr-HR"/>
        </w:rPr>
        <w:t xml:space="preserve"> </w:t>
      </w:r>
      <w:r w:rsidRPr="00E46ED0">
        <w:rPr>
          <w:spacing w:val="-2"/>
          <w:sz w:val="22"/>
          <w:szCs w:val="22"/>
          <w:lang w:val="hr-HR"/>
        </w:rPr>
        <w:t>n</w:t>
      </w:r>
      <w:r w:rsidRPr="00E46ED0">
        <w:rPr>
          <w:spacing w:val="2"/>
          <w:sz w:val="22"/>
          <w:szCs w:val="22"/>
          <w:lang w:val="hr-HR"/>
        </w:rPr>
        <w:t>a</w:t>
      </w:r>
      <w:r w:rsidRPr="00E46ED0">
        <w:rPr>
          <w:spacing w:val="-2"/>
          <w:sz w:val="22"/>
          <w:szCs w:val="22"/>
          <w:lang w:val="hr-HR"/>
        </w:rPr>
        <w:t>b</w:t>
      </w:r>
      <w:r w:rsidRPr="00E46ED0">
        <w:rPr>
          <w:sz w:val="22"/>
          <w:szCs w:val="22"/>
          <w:lang w:val="hr-HR"/>
        </w:rPr>
        <w:t>avke</w:t>
      </w:r>
      <w:r w:rsidRPr="00E46ED0">
        <w:rPr>
          <w:spacing w:val="17"/>
          <w:sz w:val="22"/>
          <w:szCs w:val="22"/>
          <w:lang w:val="hr-HR"/>
        </w:rPr>
        <w:t xml:space="preserve"> </w:t>
      </w:r>
      <w:r w:rsidRPr="00E46ED0">
        <w:rPr>
          <w:w w:val="103"/>
          <w:sz w:val="22"/>
          <w:szCs w:val="22"/>
          <w:lang w:val="hr-HR"/>
        </w:rPr>
        <w:t>B</w:t>
      </w:r>
      <w:r w:rsidRPr="00E46ED0">
        <w:rPr>
          <w:w w:val="102"/>
          <w:sz w:val="22"/>
          <w:szCs w:val="22"/>
          <w:lang w:val="hr-HR"/>
        </w:rPr>
        <w:t>i</w:t>
      </w:r>
      <w:r w:rsidRPr="00E46ED0">
        <w:rPr>
          <w:spacing w:val="-2"/>
          <w:w w:val="102"/>
          <w:sz w:val="22"/>
          <w:szCs w:val="22"/>
          <w:lang w:val="hr-HR"/>
        </w:rPr>
        <w:t>H</w:t>
      </w:r>
      <w:r w:rsidRPr="00E46ED0">
        <w:rPr>
          <w:w w:val="104"/>
          <w:sz w:val="22"/>
          <w:szCs w:val="22"/>
          <w:lang w:val="hr-HR"/>
        </w:rPr>
        <w:t>.</w:t>
      </w:r>
    </w:p>
    <w:p w:rsidR="00042043" w:rsidRPr="00E46ED0" w:rsidRDefault="00042043" w:rsidP="00042043">
      <w:pPr>
        <w:spacing w:before="66" w:line="245" w:lineRule="auto"/>
        <w:ind w:left="611" w:right="164"/>
        <w:jc w:val="both"/>
        <w:rPr>
          <w:sz w:val="22"/>
          <w:szCs w:val="22"/>
          <w:lang w:val="hr-HR"/>
        </w:rPr>
      </w:pPr>
    </w:p>
    <w:p w:rsidR="00714178" w:rsidRPr="00042043" w:rsidRDefault="00042043" w:rsidP="00042043">
      <w:pPr>
        <w:spacing w:line="245" w:lineRule="auto"/>
        <w:ind w:left="611" w:right="162" w:hanging="401"/>
        <w:jc w:val="both"/>
        <w:rPr>
          <w:sz w:val="22"/>
          <w:szCs w:val="22"/>
          <w:lang w:val="hr-HR"/>
        </w:rPr>
      </w:pPr>
      <w:r w:rsidRPr="00E46ED0">
        <w:rPr>
          <w:sz w:val="22"/>
          <w:szCs w:val="22"/>
          <w:lang w:val="hr-HR"/>
        </w:rPr>
        <w:t>5.</w:t>
      </w:r>
      <w:r>
        <w:rPr>
          <w:spacing w:val="-2"/>
          <w:sz w:val="22"/>
          <w:szCs w:val="22"/>
          <w:lang w:val="hr-HR"/>
        </w:rPr>
        <w:t>5</w:t>
      </w:r>
      <w:r w:rsidRPr="00E46ED0">
        <w:rPr>
          <w:spacing w:val="2"/>
          <w:sz w:val="22"/>
          <w:szCs w:val="22"/>
          <w:lang w:val="hr-HR"/>
        </w:rPr>
        <w:t>.</w:t>
      </w:r>
      <w:r w:rsidRPr="00E46ED0">
        <w:rPr>
          <w:spacing w:val="-2"/>
          <w:sz w:val="22"/>
          <w:szCs w:val="22"/>
          <w:lang w:val="hr-HR"/>
        </w:rPr>
        <w:t>U</w:t>
      </w:r>
      <w:r w:rsidRPr="00E46ED0">
        <w:rPr>
          <w:sz w:val="22"/>
          <w:szCs w:val="22"/>
          <w:lang w:val="hr-HR"/>
        </w:rPr>
        <w:t>gov</w:t>
      </w:r>
      <w:r w:rsidRPr="00E46ED0">
        <w:rPr>
          <w:spacing w:val="2"/>
          <w:sz w:val="22"/>
          <w:szCs w:val="22"/>
          <w:lang w:val="hr-HR"/>
        </w:rPr>
        <w:t>o</w:t>
      </w:r>
      <w:r w:rsidRPr="00E46ED0">
        <w:rPr>
          <w:sz w:val="22"/>
          <w:szCs w:val="22"/>
          <w:lang w:val="hr-HR"/>
        </w:rPr>
        <w:t>rni</w:t>
      </w:r>
      <w:r w:rsidRPr="00E46ED0">
        <w:rPr>
          <w:spacing w:val="47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organ</w:t>
      </w:r>
      <w:r w:rsidRPr="00E46ED0">
        <w:rPr>
          <w:spacing w:val="32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može</w:t>
      </w:r>
      <w:r w:rsidRPr="00E46ED0">
        <w:rPr>
          <w:spacing w:val="35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u</w:t>
      </w:r>
      <w:r w:rsidRPr="00E46ED0">
        <w:rPr>
          <w:spacing w:val="23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svako</w:t>
      </w:r>
      <w:r w:rsidRPr="00E46ED0">
        <w:rPr>
          <w:spacing w:val="33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do</w:t>
      </w:r>
      <w:r w:rsidRPr="00E46ED0">
        <w:rPr>
          <w:spacing w:val="-2"/>
          <w:sz w:val="22"/>
          <w:szCs w:val="22"/>
          <w:lang w:val="hr-HR"/>
        </w:rPr>
        <w:t>b</w:t>
      </w:r>
      <w:r w:rsidRPr="00E46ED0">
        <w:rPr>
          <w:sz w:val="22"/>
          <w:szCs w:val="22"/>
          <w:lang w:val="hr-HR"/>
        </w:rPr>
        <w:t>a</w:t>
      </w:r>
      <w:r w:rsidRPr="00E46ED0">
        <w:rPr>
          <w:spacing w:val="33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izmije</w:t>
      </w:r>
      <w:r w:rsidRPr="00E46ED0">
        <w:rPr>
          <w:spacing w:val="-2"/>
          <w:sz w:val="22"/>
          <w:szCs w:val="22"/>
          <w:lang w:val="hr-HR"/>
        </w:rPr>
        <w:t>n</w:t>
      </w:r>
      <w:r w:rsidRPr="00E46ED0">
        <w:rPr>
          <w:spacing w:val="2"/>
          <w:sz w:val="22"/>
          <w:szCs w:val="22"/>
          <w:lang w:val="hr-HR"/>
        </w:rPr>
        <w:t>i</w:t>
      </w:r>
      <w:r w:rsidRPr="00E46ED0">
        <w:rPr>
          <w:spacing w:val="-3"/>
          <w:sz w:val="22"/>
          <w:szCs w:val="22"/>
          <w:lang w:val="hr-HR"/>
        </w:rPr>
        <w:t>t</w:t>
      </w:r>
      <w:r w:rsidRPr="00E46ED0">
        <w:rPr>
          <w:sz w:val="22"/>
          <w:szCs w:val="22"/>
          <w:lang w:val="hr-HR"/>
        </w:rPr>
        <w:t>i</w:t>
      </w:r>
      <w:r w:rsidRPr="00E46ED0">
        <w:rPr>
          <w:spacing w:val="41"/>
          <w:sz w:val="22"/>
          <w:szCs w:val="22"/>
          <w:lang w:val="hr-HR"/>
        </w:rPr>
        <w:t xml:space="preserve"> </w:t>
      </w:r>
      <w:r w:rsidRPr="00E46ED0">
        <w:rPr>
          <w:spacing w:val="2"/>
          <w:sz w:val="22"/>
          <w:szCs w:val="22"/>
          <w:lang w:val="hr-HR"/>
        </w:rPr>
        <w:t>i</w:t>
      </w:r>
      <w:r w:rsidRPr="00E46ED0">
        <w:rPr>
          <w:sz w:val="22"/>
          <w:szCs w:val="22"/>
          <w:lang w:val="hr-HR"/>
        </w:rPr>
        <w:t>li</w:t>
      </w:r>
      <w:r w:rsidRPr="00E46ED0">
        <w:rPr>
          <w:spacing w:val="24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dopun</w:t>
      </w:r>
      <w:r w:rsidRPr="00E46ED0">
        <w:rPr>
          <w:spacing w:val="2"/>
          <w:sz w:val="22"/>
          <w:szCs w:val="22"/>
          <w:lang w:val="hr-HR"/>
        </w:rPr>
        <w:t>i</w:t>
      </w:r>
      <w:r w:rsidRPr="00E46ED0">
        <w:rPr>
          <w:sz w:val="22"/>
          <w:szCs w:val="22"/>
          <w:lang w:val="hr-HR"/>
        </w:rPr>
        <w:t>ti</w:t>
      </w:r>
      <w:r w:rsidRPr="00E46ED0">
        <w:rPr>
          <w:spacing w:val="35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t</w:t>
      </w:r>
      <w:r w:rsidRPr="00E46ED0">
        <w:rPr>
          <w:spacing w:val="2"/>
          <w:sz w:val="22"/>
          <w:szCs w:val="22"/>
          <w:lang w:val="hr-HR"/>
        </w:rPr>
        <w:t>e</w:t>
      </w:r>
      <w:r w:rsidRPr="00E46ED0">
        <w:rPr>
          <w:sz w:val="22"/>
          <w:szCs w:val="22"/>
          <w:lang w:val="hr-HR"/>
        </w:rPr>
        <w:t>n</w:t>
      </w:r>
      <w:r w:rsidRPr="00E46ED0">
        <w:rPr>
          <w:spacing w:val="-2"/>
          <w:sz w:val="22"/>
          <w:szCs w:val="22"/>
          <w:lang w:val="hr-HR"/>
        </w:rPr>
        <w:t>d</w:t>
      </w:r>
      <w:r w:rsidRPr="00E46ED0">
        <w:rPr>
          <w:sz w:val="22"/>
          <w:szCs w:val="22"/>
          <w:lang w:val="hr-HR"/>
        </w:rPr>
        <w:t>ersku</w:t>
      </w:r>
      <w:r w:rsidRPr="00E46ED0">
        <w:rPr>
          <w:spacing w:val="40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dokumentaci</w:t>
      </w:r>
      <w:r w:rsidRPr="00E46ED0">
        <w:rPr>
          <w:spacing w:val="-2"/>
          <w:sz w:val="22"/>
          <w:szCs w:val="22"/>
          <w:lang w:val="hr-HR"/>
        </w:rPr>
        <w:t>j</w:t>
      </w:r>
      <w:r w:rsidRPr="00E46ED0">
        <w:rPr>
          <w:sz w:val="22"/>
          <w:szCs w:val="22"/>
          <w:lang w:val="hr-HR"/>
        </w:rPr>
        <w:t xml:space="preserve">u  </w:t>
      </w:r>
      <w:r w:rsidRPr="00E46ED0">
        <w:rPr>
          <w:w w:val="102"/>
          <w:sz w:val="22"/>
          <w:szCs w:val="22"/>
          <w:lang w:val="hr-HR"/>
        </w:rPr>
        <w:t xml:space="preserve">pod </w:t>
      </w:r>
      <w:r w:rsidRPr="00E46ED0">
        <w:rPr>
          <w:sz w:val="22"/>
          <w:szCs w:val="22"/>
          <w:lang w:val="hr-HR"/>
        </w:rPr>
        <w:t xml:space="preserve">uslovom </w:t>
      </w:r>
      <w:r w:rsidRPr="00E46ED0">
        <w:rPr>
          <w:spacing w:val="1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da</w:t>
      </w:r>
      <w:r w:rsidRPr="00E46ED0">
        <w:rPr>
          <w:spacing w:val="45"/>
          <w:sz w:val="22"/>
          <w:szCs w:val="22"/>
          <w:lang w:val="hr-HR"/>
        </w:rPr>
        <w:t xml:space="preserve"> </w:t>
      </w:r>
      <w:r w:rsidRPr="00E46ED0">
        <w:rPr>
          <w:spacing w:val="-2"/>
          <w:sz w:val="22"/>
          <w:szCs w:val="22"/>
          <w:lang w:val="hr-HR"/>
        </w:rPr>
        <w:t>s</w:t>
      </w:r>
      <w:r w:rsidRPr="00E46ED0">
        <w:rPr>
          <w:sz w:val="22"/>
          <w:szCs w:val="22"/>
          <w:lang w:val="hr-HR"/>
        </w:rPr>
        <w:t>e</w:t>
      </w:r>
      <w:r w:rsidRPr="00E46ED0">
        <w:rPr>
          <w:spacing w:val="47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one</w:t>
      </w:r>
      <w:r w:rsidRPr="00E46ED0">
        <w:rPr>
          <w:spacing w:val="47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do</w:t>
      </w:r>
      <w:r w:rsidRPr="00E46ED0">
        <w:rPr>
          <w:spacing w:val="-2"/>
          <w:sz w:val="22"/>
          <w:szCs w:val="22"/>
          <w:lang w:val="hr-HR"/>
        </w:rPr>
        <w:t>s</w:t>
      </w:r>
      <w:r w:rsidRPr="00E46ED0">
        <w:rPr>
          <w:sz w:val="22"/>
          <w:szCs w:val="22"/>
          <w:lang w:val="hr-HR"/>
        </w:rPr>
        <w:t>tave</w:t>
      </w:r>
      <w:r w:rsidRPr="00E46ED0">
        <w:rPr>
          <w:spacing w:val="54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z</w:t>
      </w:r>
      <w:r w:rsidRPr="00E46ED0">
        <w:rPr>
          <w:spacing w:val="2"/>
          <w:sz w:val="22"/>
          <w:szCs w:val="22"/>
          <w:lang w:val="hr-HR"/>
        </w:rPr>
        <w:t>a</w:t>
      </w:r>
      <w:r w:rsidRPr="00E46ED0">
        <w:rPr>
          <w:sz w:val="22"/>
          <w:szCs w:val="22"/>
          <w:lang w:val="hr-HR"/>
        </w:rPr>
        <w:t>int</w:t>
      </w:r>
      <w:r w:rsidRPr="00E46ED0">
        <w:rPr>
          <w:spacing w:val="2"/>
          <w:sz w:val="22"/>
          <w:szCs w:val="22"/>
          <w:lang w:val="hr-HR"/>
        </w:rPr>
        <w:t>e</w:t>
      </w:r>
      <w:r w:rsidRPr="00E46ED0">
        <w:rPr>
          <w:spacing w:val="-2"/>
          <w:sz w:val="22"/>
          <w:szCs w:val="22"/>
          <w:lang w:val="hr-HR"/>
        </w:rPr>
        <w:t>r</w:t>
      </w:r>
      <w:r w:rsidRPr="00E46ED0">
        <w:rPr>
          <w:sz w:val="22"/>
          <w:szCs w:val="22"/>
          <w:lang w:val="hr-HR"/>
        </w:rPr>
        <w:t xml:space="preserve">esovanim </w:t>
      </w:r>
      <w:r w:rsidRPr="00E46ED0">
        <w:rPr>
          <w:spacing w:val="16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p</w:t>
      </w:r>
      <w:r w:rsidRPr="00E46ED0">
        <w:rPr>
          <w:spacing w:val="-2"/>
          <w:sz w:val="22"/>
          <w:szCs w:val="22"/>
          <w:lang w:val="hr-HR"/>
        </w:rPr>
        <w:t>o</w:t>
      </w:r>
      <w:r w:rsidRPr="00E46ED0">
        <w:rPr>
          <w:sz w:val="22"/>
          <w:szCs w:val="22"/>
          <w:lang w:val="hr-HR"/>
        </w:rPr>
        <w:t>nuđa</w:t>
      </w:r>
      <w:r w:rsidRPr="00E46ED0">
        <w:rPr>
          <w:spacing w:val="2"/>
          <w:sz w:val="22"/>
          <w:szCs w:val="22"/>
          <w:lang w:val="hr-HR"/>
        </w:rPr>
        <w:t>č</w:t>
      </w:r>
      <w:r w:rsidRPr="00E46ED0">
        <w:rPr>
          <w:spacing w:val="-3"/>
          <w:sz w:val="22"/>
          <w:szCs w:val="22"/>
          <w:lang w:val="hr-HR"/>
        </w:rPr>
        <w:t>i</w:t>
      </w:r>
      <w:r w:rsidRPr="00E46ED0">
        <w:rPr>
          <w:sz w:val="22"/>
          <w:szCs w:val="22"/>
          <w:lang w:val="hr-HR"/>
        </w:rPr>
        <w:t xml:space="preserve">ma </w:t>
      </w:r>
      <w:r w:rsidRPr="00E46ED0">
        <w:rPr>
          <w:spacing w:val="9"/>
          <w:sz w:val="22"/>
          <w:szCs w:val="22"/>
          <w:lang w:val="hr-HR"/>
        </w:rPr>
        <w:t xml:space="preserve"> </w:t>
      </w:r>
      <w:r w:rsidRPr="00E46ED0">
        <w:rPr>
          <w:spacing w:val="2"/>
          <w:sz w:val="22"/>
          <w:szCs w:val="22"/>
          <w:lang w:val="hr-HR"/>
        </w:rPr>
        <w:t>i</w:t>
      </w:r>
      <w:r w:rsidRPr="00E46ED0">
        <w:rPr>
          <w:spacing w:val="-5"/>
          <w:sz w:val="22"/>
          <w:szCs w:val="22"/>
          <w:lang w:val="hr-HR"/>
        </w:rPr>
        <w:t>s</w:t>
      </w:r>
      <w:r w:rsidRPr="00E46ED0">
        <w:rPr>
          <w:spacing w:val="2"/>
          <w:sz w:val="22"/>
          <w:szCs w:val="22"/>
          <w:lang w:val="hr-HR"/>
        </w:rPr>
        <w:t>t</w:t>
      </w:r>
      <w:r w:rsidRPr="00E46ED0">
        <w:rPr>
          <w:sz w:val="22"/>
          <w:szCs w:val="22"/>
          <w:lang w:val="hr-HR"/>
        </w:rPr>
        <w:t>i</w:t>
      </w:r>
      <w:r w:rsidRPr="00E46ED0">
        <w:rPr>
          <w:spacing w:val="45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d</w:t>
      </w:r>
      <w:r w:rsidRPr="00E46ED0">
        <w:rPr>
          <w:spacing w:val="2"/>
          <w:sz w:val="22"/>
          <w:szCs w:val="22"/>
          <w:lang w:val="hr-HR"/>
        </w:rPr>
        <w:t>a</w:t>
      </w:r>
      <w:r w:rsidRPr="00E46ED0">
        <w:rPr>
          <w:spacing w:val="-2"/>
          <w:sz w:val="22"/>
          <w:szCs w:val="22"/>
          <w:lang w:val="hr-HR"/>
        </w:rPr>
        <w:t>n</w:t>
      </w:r>
      <w:r w:rsidRPr="00E46ED0">
        <w:rPr>
          <w:sz w:val="22"/>
          <w:szCs w:val="22"/>
          <w:lang w:val="hr-HR"/>
        </w:rPr>
        <w:t>,</w:t>
      </w:r>
      <w:r w:rsidRPr="00E46ED0">
        <w:rPr>
          <w:spacing w:val="48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a</w:t>
      </w:r>
      <w:r w:rsidRPr="00E46ED0">
        <w:rPr>
          <w:spacing w:val="44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n</w:t>
      </w:r>
      <w:r w:rsidRPr="00E46ED0">
        <w:rPr>
          <w:spacing w:val="-2"/>
          <w:sz w:val="22"/>
          <w:szCs w:val="22"/>
          <w:lang w:val="hr-HR"/>
        </w:rPr>
        <w:t>aj</w:t>
      </w:r>
      <w:r w:rsidRPr="00E46ED0">
        <w:rPr>
          <w:sz w:val="22"/>
          <w:szCs w:val="22"/>
          <w:lang w:val="hr-HR"/>
        </w:rPr>
        <w:t>k</w:t>
      </w:r>
      <w:r w:rsidRPr="00E46ED0">
        <w:rPr>
          <w:spacing w:val="1"/>
          <w:sz w:val="22"/>
          <w:szCs w:val="22"/>
          <w:lang w:val="hr-HR"/>
        </w:rPr>
        <w:t>a</w:t>
      </w:r>
      <w:r w:rsidRPr="00E46ED0">
        <w:rPr>
          <w:spacing w:val="-2"/>
          <w:sz w:val="22"/>
          <w:szCs w:val="22"/>
          <w:lang w:val="hr-HR"/>
        </w:rPr>
        <w:t>s</w:t>
      </w:r>
      <w:r w:rsidRPr="00E46ED0">
        <w:rPr>
          <w:sz w:val="22"/>
          <w:szCs w:val="22"/>
          <w:lang w:val="hr-HR"/>
        </w:rPr>
        <w:t>ni</w:t>
      </w:r>
      <w:r w:rsidRPr="00E46ED0">
        <w:rPr>
          <w:spacing w:val="-2"/>
          <w:sz w:val="22"/>
          <w:szCs w:val="22"/>
          <w:lang w:val="hr-HR"/>
        </w:rPr>
        <w:t>j</w:t>
      </w:r>
      <w:r w:rsidRPr="00E46ED0">
        <w:rPr>
          <w:sz w:val="22"/>
          <w:szCs w:val="22"/>
          <w:lang w:val="hr-HR"/>
        </w:rPr>
        <w:t xml:space="preserve">e </w:t>
      </w:r>
      <w:r w:rsidRPr="00E46ED0">
        <w:rPr>
          <w:spacing w:val="11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5</w:t>
      </w:r>
      <w:r w:rsidRPr="00E46ED0">
        <w:rPr>
          <w:spacing w:val="41"/>
          <w:sz w:val="22"/>
          <w:szCs w:val="22"/>
          <w:lang w:val="hr-HR"/>
        </w:rPr>
        <w:t xml:space="preserve"> </w:t>
      </w:r>
      <w:r w:rsidRPr="00E46ED0">
        <w:rPr>
          <w:w w:val="101"/>
          <w:sz w:val="22"/>
          <w:szCs w:val="22"/>
          <w:lang w:val="hr-HR"/>
        </w:rPr>
        <w:t>(</w:t>
      </w:r>
      <w:r w:rsidRPr="00E46ED0">
        <w:rPr>
          <w:w w:val="102"/>
          <w:sz w:val="22"/>
          <w:szCs w:val="22"/>
          <w:lang w:val="hr-HR"/>
        </w:rPr>
        <w:t>pe</w:t>
      </w:r>
      <w:r w:rsidRPr="00E46ED0">
        <w:rPr>
          <w:spacing w:val="2"/>
          <w:w w:val="102"/>
          <w:sz w:val="22"/>
          <w:szCs w:val="22"/>
          <w:lang w:val="hr-HR"/>
        </w:rPr>
        <w:t>t</w:t>
      </w:r>
      <w:r w:rsidRPr="00E46ED0">
        <w:rPr>
          <w:w w:val="101"/>
          <w:sz w:val="22"/>
          <w:szCs w:val="22"/>
          <w:lang w:val="hr-HR"/>
        </w:rPr>
        <w:t xml:space="preserve">) </w:t>
      </w:r>
      <w:r w:rsidRPr="00E46ED0">
        <w:rPr>
          <w:sz w:val="22"/>
          <w:szCs w:val="22"/>
          <w:lang w:val="hr-HR"/>
        </w:rPr>
        <w:t>dana</w:t>
      </w:r>
      <w:r w:rsidRPr="00E46ED0">
        <w:rPr>
          <w:spacing w:val="7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pr</w:t>
      </w:r>
      <w:r w:rsidRPr="00E46ED0">
        <w:rPr>
          <w:spacing w:val="-3"/>
          <w:sz w:val="22"/>
          <w:szCs w:val="22"/>
          <w:lang w:val="hr-HR"/>
        </w:rPr>
        <w:t>i</w:t>
      </w:r>
      <w:r w:rsidRPr="00E46ED0">
        <w:rPr>
          <w:sz w:val="22"/>
          <w:szCs w:val="22"/>
          <w:lang w:val="hr-HR"/>
        </w:rPr>
        <w:t>je</w:t>
      </w:r>
      <w:r w:rsidRPr="00E46ED0">
        <w:rPr>
          <w:spacing w:val="8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d</w:t>
      </w:r>
      <w:r w:rsidRPr="00E46ED0">
        <w:rPr>
          <w:spacing w:val="2"/>
          <w:sz w:val="22"/>
          <w:szCs w:val="22"/>
          <w:lang w:val="hr-HR"/>
        </w:rPr>
        <w:t>a</w:t>
      </w:r>
      <w:r w:rsidRPr="00E46ED0">
        <w:rPr>
          <w:sz w:val="22"/>
          <w:szCs w:val="22"/>
          <w:lang w:val="hr-HR"/>
        </w:rPr>
        <w:t>tu</w:t>
      </w:r>
      <w:r w:rsidRPr="00E46ED0">
        <w:rPr>
          <w:spacing w:val="-3"/>
          <w:sz w:val="22"/>
          <w:szCs w:val="22"/>
          <w:lang w:val="hr-HR"/>
        </w:rPr>
        <w:t>m</w:t>
      </w:r>
      <w:r w:rsidRPr="00E46ED0">
        <w:rPr>
          <w:sz w:val="22"/>
          <w:szCs w:val="22"/>
          <w:lang w:val="hr-HR"/>
        </w:rPr>
        <w:t>a</w:t>
      </w:r>
      <w:r w:rsidRPr="00E46ED0">
        <w:rPr>
          <w:spacing w:val="12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k</w:t>
      </w:r>
      <w:r w:rsidRPr="00E46ED0">
        <w:rPr>
          <w:spacing w:val="-2"/>
          <w:sz w:val="22"/>
          <w:szCs w:val="22"/>
          <w:lang w:val="hr-HR"/>
        </w:rPr>
        <w:t>o</w:t>
      </w:r>
      <w:r w:rsidRPr="00E46ED0">
        <w:rPr>
          <w:spacing w:val="3"/>
          <w:sz w:val="22"/>
          <w:szCs w:val="22"/>
          <w:lang w:val="hr-HR"/>
        </w:rPr>
        <w:t>j</w:t>
      </w:r>
      <w:r w:rsidRPr="00E46ED0">
        <w:rPr>
          <w:sz w:val="22"/>
          <w:szCs w:val="22"/>
          <w:lang w:val="hr-HR"/>
        </w:rPr>
        <w:t>i</w:t>
      </w:r>
      <w:r w:rsidRPr="00E46ED0">
        <w:rPr>
          <w:spacing w:val="3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je odr</w:t>
      </w:r>
      <w:r w:rsidRPr="00E46ED0">
        <w:rPr>
          <w:spacing w:val="2"/>
          <w:sz w:val="22"/>
          <w:szCs w:val="22"/>
          <w:lang w:val="hr-HR"/>
        </w:rPr>
        <w:t>e</w:t>
      </w:r>
      <w:r w:rsidRPr="00E46ED0">
        <w:rPr>
          <w:sz w:val="22"/>
          <w:szCs w:val="22"/>
          <w:lang w:val="hr-HR"/>
        </w:rPr>
        <w:t>đen</w:t>
      </w:r>
      <w:r w:rsidRPr="00E46ED0">
        <w:rPr>
          <w:spacing w:val="14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kao</w:t>
      </w:r>
      <w:r w:rsidRPr="00E46ED0">
        <w:rPr>
          <w:spacing w:val="3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rok</w:t>
      </w:r>
      <w:r w:rsidRPr="00E46ED0">
        <w:rPr>
          <w:spacing w:val="4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za</w:t>
      </w:r>
      <w:r w:rsidRPr="00E46ED0">
        <w:rPr>
          <w:spacing w:val="2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podno</w:t>
      </w:r>
      <w:r w:rsidRPr="00E46ED0">
        <w:rPr>
          <w:spacing w:val="-2"/>
          <w:sz w:val="22"/>
          <w:szCs w:val="22"/>
          <w:lang w:val="hr-HR"/>
        </w:rPr>
        <w:t>š</w:t>
      </w:r>
      <w:r w:rsidRPr="00E46ED0">
        <w:rPr>
          <w:spacing w:val="2"/>
          <w:sz w:val="22"/>
          <w:szCs w:val="22"/>
          <w:lang w:val="hr-HR"/>
        </w:rPr>
        <w:t>e</w:t>
      </w:r>
      <w:r w:rsidRPr="00E46ED0">
        <w:rPr>
          <w:spacing w:val="-2"/>
          <w:sz w:val="22"/>
          <w:szCs w:val="22"/>
          <w:lang w:val="hr-HR"/>
        </w:rPr>
        <w:t>nj</w:t>
      </w:r>
      <w:r w:rsidRPr="00E46ED0">
        <w:rPr>
          <w:sz w:val="22"/>
          <w:szCs w:val="22"/>
          <w:lang w:val="hr-HR"/>
        </w:rPr>
        <w:t>e</w:t>
      </w:r>
      <w:r w:rsidRPr="00E46ED0">
        <w:rPr>
          <w:spacing w:val="23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ponud</w:t>
      </w:r>
      <w:r w:rsidRPr="00E46ED0">
        <w:rPr>
          <w:spacing w:val="-2"/>
          <w:sz w:val="22"/>
          <w:szCs w:val="22"/>
          <w:lang w:val="hr-HR"/>
        </w:rPr>
        <w:t>a</w:t>
      </w:r>
      <w:r w:rsidRPr="00E46ED0">
        <w:rPr>
          <w:sz w:val="22"/>
          <w:szCs w:val="22"/>
          <w:lang w:val="hr-HR"/>
        </w:rPr>
        <w:t>.</w:t>
      </w:r>
      <w:r w:rsidRPr="00E46ED0">
        <w:rPr>
          <w:spacing w:val="14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I</w:t>
      </w:r>
      <w:r w:rsidRPr="00E46ED0">
        <w:rPr>
          <w:spacing w:val="2"/>
          <w:sz w:val="22"/>
          <w:szCs w:val="22"/>
          <w:lang w:val="hr-HR"/>
        </w:rPr>
        <w:t>z</w:t>
      </w:r>
      <w:r w:rsidRPr="00E46ED0">
        <w:rPr>
          <w:sz w:val="22"/>
          <w:szCs w:val="22"/>
          <w:lang w:val="hr-HR"/>
        </w:rPr>
        <w:t>vr</w:t>
      </w:r>
      <w:r w:rsidRPr="00E46ED0">
        <w:rPr>
          <w:spacing w:val="-2"/>
          <w:sz w:val="22"/>
          <w:szCs w:val="22"/>
          <w:lang w:val="hr-HR"/>
        </w:rPr>
        <w:t>š</w:t>
      </w:r>
      <w:r w:rsidRPr="00E46ED0">
        <w:rPr>
          <w:spacing w:val="2"/>
          <w:sz w:val="22"/>
          <w:szCs w:val="22"/>
          <w:lang w:val="hr-HR"/>
        </w:rPr>
        <w:t>e</w:t>
      </w:r>
      <w:r w:rsidRPr="00E46ED0">
        <w:rPr>
          <w:sz w:val="22"/>
          <w:szCs w:val="22"/>
          <w:lang w:val="hr-HR"/>
        </w:rPr>
        <w:t>na</w:t>
      </w:r>
      <w:r w:rsidRPr="00E46ED0">
        <w:rPr>
          <w:spacing w:val="8"/>
          <w:sz w:val="22"/>
          <w:szCs w:val="22"/>
          <w:lang w:val="hr-HR"/>
        </w:rPr>
        <w:t xml:space="preserve"> </w:t>
      </w:r>
      <w:r w:rsidRPr="00E46ED0">
        <w:rPr>
          <w:spacing w:val="2"/>
          <w:sz w:val="22"/>
          <w:szCs w:val="22"/>
          <w:lang w:val="hr-HR"/>
        </w:rPr>
        <w:t>i</w:t>
      </w:r>
      <w:r w:rsidRPr="00E46ED0">
        <w:rPr>
          <w:sz w:val="22"/>
          <w:szCs w:val="22"/>
          <w:lang w:val="hr-HR"/>
        </w:rPr>
        <w:t>zmj</w:t>
      </w:r>
      <w:r w:rsidRPr="00E46ED0">
        <w:rPr>
          <w:spacing w:val="-2"/>
          <w:sz w:val="22"/>
          <w:szCs w:val="22"/>
          <w:lang w:val="hr-HR"/>
        </w:rPr>
        <w:t>e</w:t>
      </w:r>
      <w:r w:rsidRPr="00E46ED0">
        <w:rPr>
          <w:sz w:val="22"/>
          <w:szCs w:val="22"/>
          <w:lang w:val="hr-HR"/>
        </w:rPr>
        <w:t>na</w:t>
      </w:r>
      <w:r w:rsidRPr="00E46ED0">
        <w:rPr>
          <w:spacing w:val="11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će</w:t>
      </w:r>
      <w:r w:rsidRPr="00E46ED0">
        <w:rPr>
          <w:spacing w:val="4"/>
          <w:sz w:val="22"/>
          <w:szCs w:val="22"/>
          <w:lang w:val="hr-HR"/>
        </w:rPr>
        <w:t xml:space="preserve"> </w:t>
      </w:r>
      <w:r w:rsidRPr="00E46ED0">
        <w:rPr>
          <w:w w:val="102"/>
          <w:sz w:val="22"/>
          <w:szCs w:val="22"/>
          <w:lang w:val="hr-HR"/>
        </w:rPr>
        <w:t>bi</w:t>
      </w:r>
      <w:r w:rsidRPr="00E46ED0">
        <w:rPr>
          <w:spacing w:val="-3"/>
          <w:w w:val="102"/>
          <w:sz w:val="22"/>
          <w:szCs w:val="22"/>
          <w:lang w:val="hr-HR"/>
        </w:rPr>
        <w:t>t</w:t>
      </w:r>
      <w:r w:rsidRPr="00E46ED0">
        <w:rPr>
          <w:w w:val="102"/>
          <w:sz w:val="22"/>
          <w:szCs w:val="22"/>
          <w:lang w:val="hr-HR"/>
        </w:rPr>
        <w:t xml:space="preserve">i </w:t>
      </w:r>
      <w:r w:rsidRPr="00E46ED0">
        <w:rPr>
          <w:sz w:val="22"/>
          <w:szCs w:val="22"/>
          <w:lang w:val="hr-HR"/>
        </w:rPr>
        <w:t>sas</w:t>
      </w:r>
      <w:r w:rsidRPr="00E46ED0">
        <w:rPr>
          <w:spacing w:val="-3"/>
          <w:sz w:val="22"/>
          <w:szCs w:val="22"/>
          <w:lang w:val="hr-HR"/>
        </w:rPr>
        <w:t>t</w:t>
      </w:r>
      <w:r w:rsidRPr="00E46ED0">
        <w:rPr>
          <w:sz w:val="22"/>
          <w:szCs w:val="22"/>
          <w:lang w:val="hr-HR"/>
        </w:rPr>
        <w:t xml:space="preserve">avni </w:t>
      </w:r>
      <w:r w:rsidRPr="00E46ED0">
        <w:rPr>
          <w:spacing w:val="14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d</w:t>
      </w:r>
      <w:r w:rsidRPr="00E46ED0">
        <w:rPr>
          <w:spacing w:val="2"/>
          <w:sz w:val="22"/>
          <w:szCs w:val="22"/>
          <w:lang w:val="hr-HR"/>
        </w:rPr>
        <w:t>i</w:t>
      </w:r>
      <w:r w:rsidRPr="00E46ED0">
        <w:rPr>
          <w:sz w:val="22"/>
          <w:szCs w:val="22"/>
          <w:lang w:val="hr-HR"/>
        </w:rPr>
        <w:t xml:space="preserve">o </w:t>
      </w:r>
      <w:r w:rsidRPr="00E46ED0">
        <w:rPr>
          <w:spacing w:val="2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tenders</w:t>
      </w:r>
      <w:r w:rsidRPr="00E46ED0">
        <w:rPr>
          <w:spacing w:val="-2"/>
          <w:sz w:val="22"/>
          <w:szCs w:val="22"/>
          <w:lang w:val="hr-HR"/>
        </w:rPr>
        <w:t>k</w:t>
      </w:r>
      <w:r w:rsidRPr="00E46ED0">
        <w:rPr>
          <w:sz w:val="22"/>
          <w:szCs w:val="22"/>
          <w:lang w:val="hr-HR"/>
        </w:rPr>
        <w:t xml:space="preserve">e </w:t>
      </w:r>
      <w:r w:rsidRPr="00E46ED0">
        <w:rPr>
          <w:spacing w:val="16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dokum</w:t>
      </w:r>
      <w:r w:rsidRPr="00E46ED0">
        <w:rPr>
          <w:spacing w:val="2"/>
          <w:sz w:val="22"/>
          <w:szCs w:val="22"/>
          <w:lang w:val="hr-HR"/>
        </w:rPr>
        <w:t>e</w:t>
      </w:r>
      <w:r w:rsidRPr="00E46ED0">
        <w:rPr>
          <w:sz w:val="22"/>
          <w:szCs w:val="22"/>
          <w:lang w:val="hr-HR"/>
        </w:rPr>
        <w:t>n</w:t>
      </w:r>
      <w:r w:rsidRPr="00E46ED0">
        <w:rPr>
          <w:spacing w:val="-3"/>
          <w:sz w:val="22"/>
          <w:szCs w:val="22"/>
          <w:lang w:val="hr-HR"/>
        </w:rPr>
        <w:t>t</w:t>
      </w:r>
      <w:r w:rsidRPr="00E46ED0">
        <w:rPr>
          <w:sz w:val="22"/>
          <w:szCs w:val="22"/>
          <w:lang w:val="hr-HR"/>
        </w:rPr>
        <w:t>a</w:t>
      </w:r>
      <w:r w:rsidRPr="00E46ED0">
        <w:rPr>
          <w:spacing w:val="2"/>
          <w:sz w:val="22"/>
          <w:szCs w:val="22"/>
          <w:lang w:val="hr-HR"/>
        </w:rPr>
        <w:t>c</w:t>
      </w:r>
      <w:r w:rsidRPr="00E46ED0">
        <w:rPr>
          <w:spacing w:val="-3"/>
          <w:sz w:val="22"/>
          <w:szCs w:val="22"/>
          <w:lang w:val="hr-HR"/>
        </w:rPr>
        <w:t>i</w:t>
      </w:r>
      <w:r w:rsidRPr="00E46ED0">
        <w:rPr>
          <w:spacing w:val="-2"/>
          <w:sz w:val="22"/>
          <w:szCs w:val="22"/>
          <w:lang w:val="hr-HR"/>
        </w:rPr>
        <w:t>j</w:t>
      </w:r>
      <w:r w:rsidRPr="00E46ED0">
        <w:rPr>
          <w:sz w:val="22"/>
          <w:szCs w:val="22"/>
          <w:lang w:val="hr-HR"/>
        </w:rPr>
        <w:t xml:space="preserve">e. </w:t>
      </w:r>
      <w:r w:rsidRPr="00E46ED0">
        <w:rPr>
          <w:spacing w:val="31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U  sl</w:t>
      </w:r>
      <w:r w:rsidRPr="00E46ED0">
        <w:rPr>
          <w:spacing w:val="-2"/>
          <w:sz w:val="22"/>
          <w:szCs w:val="22"/>
          <w:lang w:val="hr-HR"/>
        </w:rPr>
        <w:t>u</w:t>
      </w:r>
      <w:r w:rsidRPr="00E46ED0">
        <w:rPr>
          <w:sz w:val="22"/>
          <w:szCs w:val="22"/>
          <w:lang w:val="hr-HR"/>
        </w:rPr>
        <w:t xml:space="preserve">čaju </w:t>
      </w:r>
      <w:r w:rsidRPr="00E46ED0">
        <w:rPr>
          <w:spacing w:val="15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 xml:space="preserve">da </w:t>
      </w:r>
      <w:r w:rsidRPr="00E46ED0">
        <w:rPr>
          <w:spacing w:val="1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 xml:space="preserve">takve </w:t>
      </w:r>
      <w:r w:rsidRPr="00E46ED0">
        <w:rPr>
          <w:spacing w:val="6"/>
          <w:sz w:val="22"/>
          <w:szCs w:val="22"/>
          <w:lang w:val="hr-HR"/>
        </w:rPr>
        <w:t xml:space="preserve"> </w:t>
      </w:r>
      <w:r w:rsidRPr="00E46ED0">
        <w:rPr>
          <w:spacing w:val="2"/>
          <w:sz w:val="22"/>
          <w:szCs w:val="22"/>
          <w:lang w:val="hr-HR"/>
        </w:rPr>
        <w:t>i</w:t>
      </w:r>
      <w:r w:rsidRPr="00E46ED0">
        <w:rPr>
          <w:sz w:val="22"/>
          <w:szCs w:val="22"/>
          <w:lang w:val="hr-HR"/>
        </w:rPr>
        <w:t>z</w:t>
      </w:r>
      <w:r w:rsidRPr="00E46ED0">
        <w:rPr>
          <w:spacing w:val="-3"/>
          <w:sz w:val="22"/>
          <w:szCs w:val="22"/>
          <w:lang w:val="hr-HR"/>
        </w:rPr>
        <w:t>m</w:t>
      </w:r>
      <w:r w:rsidRPr="00E46ED0">
        <w:rPr>
          <w:spacing w:val="3"/>
          <w:sz w:val="22"/>
          <w:szCs w:val="22"/>
          <w:lang w:val="hr-HR"/>
        </w:rPr>
        <w:t>j</w:t>
      </w:r>
      <w:r w:rsidRPr="00E46ED0">
        <w:rPr>
          <w:sz w:val="22"/>
          <w:szCs w:val="22"/>
          <w:lang w:val="hr-HR"/>
        </w:rPr>
        <w:t>e</w:t>
      </w:r>
      <w:r w:rsidRPr="00E46ED0">
        <w:rPr>
          <w:spacing w:val="-2"/>
          <w:sz w:val="22"/>
          <w:szCs w:val="22"/>
          <w:lang w:val="hr-HR"/>
        </w:rPr>
        <w:t>n</w:t>
      </w:r>
      <w:r w:rsidRPr="00E46ED0">
        <w:rPr>
          <w:sz w:val="22"/>
          <w:szCs w:val="22"/>
          <w:lang w:val="hr-HR"/>
        </w:rPr>
        <w:t xml:space="preserve">e </w:t>
      </w:r>
      <w:r w:rsidRPr="00E46ED0">
        <w:rPr>
          <w:spacing w:val="13"/>
          <w:sz w:val="22"/>
          <w:szCs w:val="22"/>
          <w:lang w:val="hr-HR"/>
        </w:rPr>
        <w:t xml:space="preserve"> </w:t>
      </w:r>
      <w:r w:rsidRPr="00E46ED0">
        <w:rPr>
          <w:spacing w:val="-2"/>
          <w:w w:val="102"/>
          <w:sz w:val="22"/>
          <w:szCs w:val="22"/>
          <w:lang w:val="hr-HR"/>
        </w:rPr>
        <w:t>p</w:t>
      </w:r>
      <w:r w:rsidRPr="00E46ED0">
        <w:rPr>
          <w:w w:val="102"/>
          <w:sz w:val="22"/>
          <w:szCs w:val="22"/>
          <w:lang w:val="hr-HR"/>
        </w:rPr>
        <w:t>odr</w:t>
      </w:r>
      <w:r w:rsidRPr="00E46ED0">
        <w:rPr>
          <w:w w:val="103"/>
          <w:sz w:val="22"/>
          <w:szCs w:val="22"/>
          <w:lang w:val="hr-HR"/>
        </w:rPr>
        <w:t>a</w:t>
      </w:r>
      <w:r w:rsidRPr="00E46ED0">
        <w:rPr>
          <w:spacing w:val="2"/>
          <w:sz w:val="22"/>
          <w:szCs w:val="22"/>
          <w:lang w:val="hr-HR"/>
        </w:rPr>
        <w:t>z</w:t>
      </w:r>
      <w:r w:rsidRPr="00E46ED0">
        <w:rPr>
          <w:w w:val="102"/>
          <w:sz w:val="22"/>
          <w:szCs w:val="22"/>
          <w:lang w:val="hr-HR"/>
        </w:rPr>
        <w:t>um</w:t>
      </w:r>
      <w:r w:rsidRPr="00E46ED0">
        <w:rPr>
          <w:spacing w:val="-3"/>
          <w:w w:val="102"/>
          <w:sz w:val="22"/>
          <w:szCs w:val="22"/>
          <w:lang w:val="hr-HR"/>
        </w:rPr>
        <w:t>i</w:t>
      </w:r>
      <w:r w:rsidRPr="00E46ED0">
        <w:rPr>
          <w:spacing w:val="3"/>
          <w:w w:val="106"/>
          <w:sz w:val="22"/>
          <w:szCs w:val="22"/>
          <w:lang w:val="hr-HR"/>
        </w:rPr>
        <w:t>j</w:t>
      </w:r>
      <w:r w:rsidRPr="00E46ED0">
        <w:rPr>
          <w:w w:val="103"/>
          <w:sz w:val="22"/>
          <w:szCs w:val="22"/>
          <w:lang w:val="hr-HR"/>
        </w:rPr>
        <w:t>e</w:t>
      </w:r>
      <w:r w:rsidRPr="00E46ED0">
        <w:rPr>
          <w:sz w:val="22"/>
          <w:szCs w:val="22"/>
          <w:lang w:val="hr-HR"/>
        </w:rPr>
        <w:t>v</w:t>
      </w:r>
      <w:r w:rsidRPr="00E46ED0">
        <w:rPr>
          <w:spacing w:val="-2"/>
          <w:w w:val="103"/>
          <w:sz w:val="22"/>
          <w:szCs w:val="22"/>
          <w:lang w:val="hr-HR"/>
        </w:rPr>
        <w:t>a</w:t>
      </w:r>
      <w:r w:rsidRPr="00E46ED0">
        <w:rPr>
          <w:w w:val="106"/>
          <w:sz w:val="22"/>
          <w:szCs w:val="22"/>
          <w:lang w:val="hr-HR"/>
        </w:rPr>
        <w:t>j</w:t>
      </w:r>
      <w:r w:rsidRPr="00E46ED0">
        <w:rPr>
          <w:w w:val="102"/>
          <w:sz w:val="22"/>
          <w:szCs w:val="22"/>
          <w:lang w:val="hr-HR"/>
        </w:rPr>
        <w:t xml:space="preserve">u </w:t>
      </w:r>
      <w:r w:rsidRPr="00E46ED0">
        <w:rPr>
          <w:sz w:val="22"/>
          <w:szCs w:val="22"/>
          <w:lang w:val="hr-HR"/>
        </w:rPr>
        <w:t>su</w:t>
      </w:r>
      <w:r w:rsidRPr="00E46ED0">
        <w:rPr>
          <w:spacing w:val="-2"/>
          <w:sz w:val="22"/>
          <w:szCs w:val="22"/>
          <w:lang w:val="hr-HR"/>
        </w:rPr>
        <w:t>š</w:t>
      </w:r>
      <w:r w:rsidRPr="00E46ED0">
        <w:rPr>
          <w:spacing w:val="2"/>
          <w:sz w:val="22"/>
          <w:szCs w:val="22"/>
          <w:lang w:val="hr-HR"/>
        </w:rPr>
        <w:t>t</w:t>
      </w:r>
      <w:r w:rsidRPr="00E46ED0">
        <w:rPr>
          <w:sz w:val="22"/>
          <w:szCs w:val="22"/>
          <w:lang w:val="hr-HR"/>
        </w:rPr>
        <w:t>insku</w:t>
      </w:r>
      <w:r w:rsidRPr="00E46ED0">
        <w:rPr>
          <w:spacing w:val="15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promjenu</w:t>
      </w:r>
      <w:r w:rsidRPr="00E46ED0">
        <w:rPr>
          <w:spacing w:val="14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pr</w:t>
      </w:r>
      <w:r w:rsidRPr="00E46ED0">
        <w:rPr>
          <w:spacing w:val="2"/>
          <w:sz w:val="22"/>
          <w:szCs w:val="22"/>
          <w:lang w:val="hr-HR"/>
        </w:rPr>
        <w:t>e</w:t>
      </w:r>
      <w:r w:rsidRPr="00E46ED0">
        <w:rPr>
          <w:spacing w:val="-2"/>
          <w:sz w:val="22"/>
          <w:szCs w:val="22"/>
          <w:lang w:val="hr-HR"/>
        </w:rPr>
        <w:t>d</w:t>
      </w:r>
      <w:r w:rsidRPr="00E46ED0">
        <w:rPr>
          <w:sz w:val="22"/>
          <w:szCs w:val="22"/>
          <w:lang w:val="hr-HR"/>
        </w:rPr>
        <w:t>meta</w:t>
      </w:r>
      <w:r w:rsidRPr="00E46ED0">
        <w:rPr>
          <w:spacing w:val="13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n</w:t>
      </w:r>
      <w:r w:rsidRPr="00E46ED0">
        <w:rPr>
          <w:spacing w:val="2"/>
          <w:sz w:val="22"/>
          <w:szCs w:val="22"/>
          <w:lang w:val="hr-HR"/>
        </w:rPr>
        <w:t>a</w:t>
      </w:r>
      <w:r w:rsidRPr="00E46ED0">
        <w:rPr>
          <w:spacing w:val="-2"/>
          <w:sz w:val="22"/>
          <w:szCs w:val="22"/>
          <w:lang w:val="hr-HR"/>
        </w:rPr>
        <w:t>b</w:t>
      </w:r>
      <w:r w:rsidRPr="00E46ED0">
        <w:rPr>
          <w:sz w:val="22"/>
          <w:szCs w:val="22"/>
          <w:lang w:val="hr-HR"/>
        </w:rPr>
        <w:t>avke,</w:t>
      </w:r>
      <w:r w:rsidRPr="00E46ED0">
        <w:rPr>
          <w:spacing w:val="12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ugov</w:t>
      </w:r>
      <w:r w:rsidRPr="00E46ED0">
        <w:rPr>
          <w:spacing w:val="2"/>
          <w:sz w:val="22"/>
          <w:szCs w:val="22"/>
          <w:lang w:val="hr-HR"/>
        </w:rPr>
        <w:t>o</w:t>
      </w:r>
      <w:r w:rsidRPr="00E46ED0">
        <w:rPr>
          <w:sz w:val="22"/>
          <w:szCs w:val="22"/>
          <w:lang w:val="hr-HR"/>
        </w:rPr>
        <w:t>rni</w:t>
      </w:r>
      <w:r w:rsidRPr="00E46ED0">
        <w:rPr>
          <w:spacing w:val="10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organ</w:t>
      </w:r>
      <w:r w:rsidRPr="00E46ED0">
        <w:rPr>
          <w:spacing w:val="5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će</w:t>
      </w:r>
      <w:r w:rsidRPr="00E46ED0">
        <w:rPr>
          <w:spacing w:val="2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produži</w:t>
      </w:r>
      <w:r w:rsidRPr="00E46ED0">
        <w:rPr>
          <w:spacing w:val="2"/>
          <w:sz w:val="22"/>
          <w:szCs w:val="22"/>
          <w:lang w:val="hr-HR"/>
        </w:rPr>
        <w:t>t</w:t>
      </w:r>
      <w:r w:rsidRPr="00E46ED0">
        <w:rPr>
          <w:sz w:val="22"/>
          <w:szCs w:val="22"/>
          <w:lang w:val="hr-HR"/>
        </w:rPr>
        <w:t>i</w:t>
      </w:r>
      <w:r w:rsidRPr="00E46ED0">
        <w:rPr>
          <w:spacing w:val="10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rok</w:t>
      </w:r>
      <w:r w:rsidRPr="00E46ED0">
        <w:rPr>
          <w:spacing w:val="4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za pri</w:t>
      </w:r>
      <w:r w:rsidRPr="00E46ED0">
        <w:rPr>
          <w:spacing w:val="-1"/>
          <w:sz w:val="22"/>
          <w:szCs w:val="22"/>
          <w:lang w:val="hr-HR"/>
        </w:rPr>
        <w:t>j</w:t>
      </w:r>
      <w:r w:rsidRPr="00E46ED0">
        <w:rPr>
          <w:sz w:val="22"/>
          <w:szCs w:val="22"/>
          <w:lang w:val="hr-HR"/>
        </w:rPr>
        <w:t>em</w:t>
      </w:r>
      <w:r w:rsidRPr="00E46ED0">
        <w:rPr>
          <w:spacing w:val="9"/>
          <w:sz w:val="22"/>
          <w:szCs w:val="22"/>
          <w:lang w:val="hr-HR"/>
        </w:rPr>
        <w:t xml:space="preserve"> </w:t>
      </w:r>
      <w:r w:rsidRPr="00E46ED0">
        <w:rPr>
          <w:w w:val="102"/>
          <w:sz w:val="22"/>
          <w:szCs w:val="22"/>
          <w:lang w:val="hr-HR"/>
        </w:rPr>
        <w:t>ponu</w:t>
      </w:r>
      <w:r w:rsidRPr="00E46ED0">
        <w:rPr>
          <w:spacing w:val="-2"/>
          <w:w w:val="102"/>
          <w:sz w:val="22"/>
          <w:szCs w:val="22"/>
          <w:lang w:val="hr-HR"/>
        </w:rPr>
        <w:t>d</w:t>
      </w:r>
      <w:r w:rsidRPr="00E46ED0">
        <w:rPr>
          <w:w w:val="103"/>
          <w:sz w:val="22"/>
          <w:szCs w:val="22"/>
          <w:lang w:val="hr-HR"/>
        </w:rPr>
        <w:t xml:space="preserve">a </w:t>
      </w:r>
      <w:r w:rsidRPr="00E46ED0">
        <w:rPr>
          <w:sz w:val="22"/>
          <w:szCs w:val="22"/>
          <w:lang w:val="hr-HR"/>
        </w:rPr>
        <w:t>n</w:t>
      </w:r>
      <w:r w:rsidRPr="00E46ED0">
        <w:rPr>
          <w:spacing w:val="-2"/>
          <w:sz w:val="22"/>
          <w:szCs w:val="22"/>
          <w:lang w:val="hr-HR"/>
        </w:rPr>
        <w:t>a</w:t>
      </w:r>
      <w:r w:rsidRPr="00E46ED0">
        <w:rPr>
          <w:spacing w:val="3"/>
          <w:sz w:val="22"/>
          <w:szCs w:val="22"/>
          <w:lang w:val="hr-HR"/>
        </w:rPr>
        <w:t>j</w:t>
      </w:r>
      <w:r w:rsidRPr="00E46ED0">
        <w:rPr>
          <w:spacing w:val="-3"/>
          <w:sz w:val="22"/>
          <w:szCs w:val="22"/>
          <w:lang w:val="hr-HR"/>
        </w:rPr>
        <w:t>m</w:t>
      </w:r>
      <w:r w:rsidRPr="00E46ED0">
        <w:rPr>
          <w:sz w:val="22"/>
          <w:szCs w:val="22"/>
          <w:lang w:val="hr-HR"/>
        </w:rPr>
        <w:t>a</w:t>
      </w:r>
      <w:r w:rsidRPr="00E46ED0">
        <w:rPr>
          <w:spacing w:val="-2"/>
          <w:sz w:val="22"/>
          <w:szCs w:val="22"/>
          <w:lang w:val="hr-HR"/>
        </w:rPr>
        <w:t>n</w:t>
      </w:r>
      <w:r w:rsidRPr="00E46ED0">
        <w:rPr>
          <w:spacing w:val="3"/>
          <w:sz w:val="22"/>
          <w:szCs w:val="22"/>
          <w:lang w:val="hr-HR"/>
        </w:rPr>
        <w:t>j</w:t>
      </w:r>
      <w:r w:rsidRPr="00E46ED0">
        <w:rPr>
          <w:sz w:val="22"/>
          <w:szCs w:val="22"/>
          <w:lang w:val="hr-HR"/>
        </w:rPr>
        <w:t>e</w:t>
      </w:r>
      <w:r w:rsidRPr="00E46ED0">
        <w:rPr>
          <w:spacing w:val="23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za</w:t>
      </w:r>
      <w:r w:rsidRPr="00E46ED0">
        <w:rPr>
          <w:spacing w:val="7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7</w:t>
      </w:r>
      <w:r w:rsidRPr="00E46ED0">
        <w:rPr>
          <w:spacing w:val="2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(se</w:t>
      </w:r>
      <w:r w:rsidRPr="00E46ED0">
        <w:rPr>
          <w:spacing w:val="-2"/>
          <w:sz w:val="22"/>
          <w:szCs w:val="22"/>
          <w:lang w:val="hr-HR"/>
        </w:rPr>
        <w:t>d</w:t>
      </w:r>
      <w:r w:rsidRPr="00E46ED0">
        <w:rPr>
          <w:sz w:val="22"/>
          <w:szCs w:val="22"/>
          <w:lang w:val="hr-HR"/>
        </w:rPr>
        <w:t>a</w:t>
      </w:r>
      <w:r w:rsidRPr="00E46ED0">
        <w:rPr>
          <w:spacing w:val="2"/>
          <w:sz w:val="22"/>
          <w:szCs w:val="22"/>
          <w:lang w:val="hr-HR"/>
        </w:rPr>
        <w:t>m</w:t>
      </w:r>
      <w:r w:rsidRPr="00E46ED0">
        <w:rPr>
          <w:sz w:val="22"/>
          <w:szCs w:val="22"/>
          <w:lang w:val="hr-HR"/>
        </w:rPr>
        <w:t>)</w:t>
      </w:r>
      <w:r w:rsidRPr="00E46ED0">
        <w:rPr>
          <w:spacing w:val="15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dan</w:t>
      </w:r>
      <w:r w:rsidRPr="00E46ED0">
        <w:rPr>
          <w:spacing w:val="-2"/>
          <w:sz w:val="22"/>
          <w:szCs w:val="22"/>
          <w:lang w:val="hr-HR"/>
        </w:rPr>
        <w:t>a</w:t>
      </w:r>
      <w:r w:rsidRPr="00E46ED0">
        <w:rPr>
          <w:sz w:val="22"/>
          <w:szCs w:val="22"/>
          <w:lang w:val="hr-HR"/>
        </w:rPr>
        <w:t>,</w:t>
      </w:r>
      <w:r w:rsidRPr="00E46ED0">
        <w:rPr>
          <w:spacing w:val="13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u</w:t>
      </w:r>
      <w:r w:rsidRPr="00E46ED0">
        <w:rPr>
          <w:spacing w:val="2"/>
          <w:sz w:val="22"/>
          <w:szCs w:val="22"/>
          <w:lang w:val="hr-HR"/>
        </w:rPr>
        <w:t xml:space="preserve"> z</w:t>
      </w:r>
      <w:r w:rsidRPr="00E46ED0">
        <w:rPr>
          <w:sz w:val="22"/>
          <w:szCs w:val="22"/>
          <w:lang w:val="hr-HR"/>
        </w:rPr>
        <w:t>avisnosti</w:t>
      </w:r>
      <w:r w:rsidRPr="00E46ED0">
        <w:rPr>
          <w:spacing w:val="18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od</w:t>
      </w:r>
      <w:r w:rsidRPr="00E46ED0">
        <w:rPr>
          <w:spacing w:val="4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slo</w:t>
      </w:r>
      <w:r w:rsidRPr="00E46ED0">
        <w:rPr>
          <w:spacing w:val="2"/>
          <w:sz w:val="22"/>
          <w:szCs w:val="22"/>
          <w:lang w:val="hr-HR"/>
        </w:rPr>
        <w:t>ž</w:t>
      </w:r>
      <w:r w:rsidRPr="00E46ED0">
        <w:rPr>
          <w:spacing w:val="-2"/>
          <w:sz w:val="22"/>
          <w:szCs w:val="22"/>
          <w:lang w:val="hr-HR"/>
        </w:rPr>
        <w:t>e</w:t>
      </w:r>
      <w:r w:rsidRPr="00E46ED0">
        <w:rPr>
          <w:sz w:val="22"/>
          <w:szCs w:val="22"/>
          <w:lang w:val="hr-HR"/>
        </w:rPr>
        <w:t>nosti</w:t>
      </w:r>
      <w:r w:rsidRPr="00E46ED0">
        <w:rPr>
          <w:spacing w:val="20"/>
          <w:sz w:val="22"/>
          <w:szCs w:val="22"/>
          <w:lang w:val="hr-HR"/>
        </w:rPr>
        <w:t xml:space="preserve"> </w:t>
      </w:r>
      <w:r w:rsidRPr="00E46ED0">
        <w:rPr>
          <w:sz w:val="22"/>
          <w:szCs w:val="22"/>
          <w:lang w:val="hr-HR"/>
        </w:rPr>
        <w:t>predmeta</w:t>
      </w:r>
      <w:r w:rsidRPr="00E46ED0">
        <w:rPr>
          <w:spacing w:val="20"/>
          <w:sz w:val="22"/>
          <w:szCs w:val="22"/>
          <w:lang w:val="hr-HR"/>
        </w:rPr>
        <w:t xml:space="preserve"> </w:t>
      </w:r>
      <w:r w:rsidRPr="00E46ED0">
        <w:rPr>
          <w:spacing w:val="-2"/>
          <w:w w:val="102"/>
          <w:sz w:val="22"/>
          <w:szCs w:val="22"/>
          <w:lang w:val="hr-HR"/>
        </w:rPr>
        <w:t>n</w:t>
      </w:r>
      <w:r w:rsidRPr="00E46ED0">
        <w:rPr>
          <w:w w:val="103"/>
          <w:sz w:val="22"/>
          <w:szCs w:val="22"/>
          <w:lang w:val="hr-HR"/>
        </w:rPr>
        <w:t>a</w:t>
      </w:r>
      <w:r w:rsidRPr="00E46ED0">
        <w:rPr>
          <w:spacing w:val="-2"/>
          <w:w w:val="102"/>
          <w:sz w:val="22"/>
          <w:szCs w:val="22"/>
          <w:lang w:val="hr-HR"/>
        </w:rPr>
        <w:t>b</w:t>
      </w:r>
      <w:r w:rsidRPr="00E46ED0">
        <w:rPr>
          <w:spacing w:val="2"/>
          <w:w w:val="103"/>
          <w:sz w:val="22"/>
          <w:szCs w:val="22"/>
          <w:lang w:val="hr-HR"/>
        </w:rPr>
        <w:t>a</w:t>
      </w:r>
      <w:r w:rsidRPr="00E46ED0">
        <w:rPr>
          <w:sz w:val="22"/>
          <w:szCs w:val="22"/>
          <w:lang w:val="hr-HR"/>
        </w:rPr>
        <w:t>v</w:t>
      </w:r>
      <w:r w:rsidRPr="00E46ED0">
        <w:rPr>
          <w:w w:val="102"/>
          <w:sz w:val="22"/>
          <w:szCs w:val="22"/>
          <w:lang w:val="hr-HR"/>
        </w:rPr>
        <w:t>ke</w:t>
      </w:r>
      <w:r w:rsidRPr="00E46ED0">
        <w:rPr>
          <w:w w:val="104"/>
          <w:sz w:val="22"/>
          <w:szCs w:val="22"/>
          <w:lang w:val="hr-HR"/>
        </w:rPr>
        <w:t>.</w:t>
      </w:r>
    </w:p>
    <w:p w:rsidR="006E5650" w:rsidRPr="00E46ED0" w:rsidRDefault="006E5650">
      <w:pPr>
        <w:ind w:left="210"/>
        <w:rPr>
          <w:b/>
          <w:sz w:val="22"/>
          <w:szCs w:val="22"/>
          <w:lang w:val="hr-HR"/>
        </w:rPr>
      </w:pPr>
    </w:p>
    <w:p w:rsidR="006E5650" w:rsidRPr="00E46ED0" w:rsidRDefault="006E5650">
      <w:pPr>
        <w:ind w:left="210"/>
        <w:rPr>
          <w:b/>
          <w:sz w:val="22"/>
          <w:szCs w:val="22"/>
          <w:lang w:val="hr-HR"/>
        </w:rPr>
      </w:pPr>
    </w:p>
    <w:p w:rsidR="00210F3E" w:rsidRPr="00F00643" w:rsidRDefault="001862C1">
      <w:pPr>
        <w:ind w:left="210"/>
        <w:rPr>
          <w:b/>
          <w:sz w:val="22"/>
          <w:szCs w:val="22"/>
        </w:rPr>
      </w:pPr>
      <w:r w:rsidRPr="00F00643">
        <w:rPr>
          <w:b/>
          <w:sz w:val="22"/>
          <w:szCs w:val="22"/>
        </w:rPr>
        <w:t>6.</w:t>
      </w:r>
      <w:r w:rsidRPr="00F00643">
        <w:rPr>
          <w:b/>
          <w:spacing w:val="8"/>
          <w:sz w:val="22"/>
          <w:szCs w:val="22"/>
        </w:rPr>
        <w:t xml:space="preserve"> </w:t>
      </w:r>
      <w:r w:rsidRPr="00F00643">
        <w:rPr>
          <w:b/>
          <w:w w:val="108"/>
          <w:sz w:val="22"/>
          <w:szCs w:val="22"/>
        </w:rPr>
        <w:t>PODA</w:t>
      </w:r>
      <w:r w:rsidRPr="00F00643">
        <w:rPr>
          <w:b/>
          <w:spacing w:val="-2"/>
          <w:w w:val="108"/>
          <w:sz w:val="22"/>
          <w:szCs w:val="22"/>
        </w:rPr>
        <w:t>C</w:t>
      </w:r>
      <w:r w:rsidRPr="00F00643">
        <w:rPr>
          <w:b/>
          <w:w w:val="108"/>
          <w:sz w:val="22"/>
          <w:szCs w:val="22"/>
        </w:rPr>
        <w:t>I</w:t>
      </w:r>
      <w:r w:rsidRPr="00F00643">
        <w:rPr>
          <w:b/>
          <w:spacing w:val="-3"/>
          <w:w w:val="108"/>
          <w:sz w:val="22"/>
          <w:szCs w:val="22"/>
        </w:rPr>
        <w:t xml:space="preserve"> </w:t>
      </w:r>
      <w:r w:rsidRPr="00F00643">
        <w:rPr>
          <w:b/>
          <w:sz w:val="22"/>
          <w:szCs w:val="22"/>
        </w:rPr>
        <w:t>O</w:t>
      </w:r>
      <w:r w:rsidRPr="00F00643">
        <w:rPr>
          <w:b/>
          <w:spacing w:val="19"/>
          <w:sz w:val="22"/>
          <w:szCs w:val="22"/>
        </w:rPr>
        <w:t xml:space="preserve"> </w:t>
      </w:r>
      <w:r w:rsidRPr="00F00643">
        <w:rPr>
          <w:b/>
          <w:spacing w:val="2"/>
          <w:w w:val="108"/>
          <w:sz w:val="22"/>
          <w:szCs w:val="22"/>
        </w:rPr>
        <w:t>P</w:t>
      </w:r>
      <w:r w:rsidRPr="00F00643">
        <w:rPr>
          <w:b/>
          <w:spacing w:val="-2"/>
          <w:w w:val="108"/>
          <w:sz w:val="22"/>
          <w:szCs w:val="22"/>
        </w:rPr>
        <w:t>R</w:t>
      </w:r>
      <w:r w:rsidRPr="00F00643">
        <w:rPr>
          <w:b/>
          <w:w w:val="108"/>
          <w:sz w:val="22"/>
          <w:szCs w:val="22"/>
        </w:rPr>
        <w:t>ED</w:t>
      </w:r>
      <w:r w:rsidRPr="00F00643">
        <w:rPr>
          <w:b/>
          <w:spacing w:val="-2"/>
          <w:w w:val="108"/>
          <w:sz w:val="22"/>
          <w:szCs w:val="22"/>
        </w:rPr>
        <w:t>M</w:t>
      </w:r>
      <w:r w:rsidRPr="00F00643">
        <w:rPr>
          <w:b/>
          <w:w w:val="108"/>
          <w:sz w:val="22"/>
          <w:szCs w:val="22"/>
        </w:rPr>
        <w:t>ETU</w:t>
      </w:r>
      <w:r w:rsidRPr="00F00643">
        <w:rPr>
          <w:b/>
          <w:spacing w:val="6"/>
          <w:w w:val="108"/>
          <w:sz w:val="22"/>
          <w:szCs w:val="22"/>
        </w:rPr>
        <w:t xml:space="preserve"> </w:t>
      </w:r>
      <w:r w:rsidRPr="00F00643">
        <w:rPr>
          <w:b/>
          <w:sz w:val="22"/>
          <w:szCs w:val="22"/>
        </w:rPr>
        <w:t>JAV</w:t>
      </w:r>
      <w:r w:rsidRPr="00F00643">
        <w:rPr>
          <w:b/>
          <w:spacing w:val="-2"/>
          <w:sz w:val="22"/>
          <w:szCs w:val="22"/>
        </w:rPr>
        <w:t>N</w:t>
      </w:r>
      <w:r w:rsidRPr="00F00643">
        <w:rPr>
          <w:b/>
          <w:sz w:val="22"/>
          <w:szCs w:val="22"/>
        </w:rPr>
        <w:t>E</w:t>
      </w:r>
      <w:r w:rsidRPr="00F00643">
        <w:rPr>
          <w:b/>
          <w:spacing w:val="55"/>
          <w:sz w:val="22"/>
          <w:szCs w:val="22"/>
        </w:rPr>
        <w:t xml:space="preserve"> </w:t>
      </w:r>
      <w:r w:rsidRPr="00F00643">
        <w:rPr>
          <w:b/>
          <w:w w:val="102"/>
          <w:sz w:val="22"/>
          <w:szCs w:val="22"/>
        </w:rPr>
        <w:t>N</w:t>
      </w:r>
      <w:r w:rsidRPr="00F00643">
        <w:rPr>
          <w:b/>
          <w:spacing w:val="-2"/>
          <w:w w:val="102"/>
          <w:sz w:val="22"/>
          <w:szCs w:val="22"/>
        </w:rPr>
        <w:t>A</w:t>
      </w:r>
      <w:r w:rsidRPr="00F00643">
        <w:rPr>
          <w:b/>
          <w:w w:val="103"/>
          <w:sz w:val="22"/>
          <w:szCs w:val="22"/>
        </w:rPr>
        <w:t>B</w:t>
      </w:r>
      <w:r w:rsidRPr="00F00643">
        <w:rPr>
          <w:b/>
          <w:w w:val="102"/>
          <w:sz w:val="22"/>
          <w:szCs w:val="22"/>
        </w:rPr>
        <w:t>AV</w:t>
      </w:r>
      <w:r w:rsidRPr="00F00643">
        <w:rPr>
          <w:b/>
          <w:spacing w:val="-3"/>
          <w:w w:val="110"/>
          <w:sz w:val="22"/>
          <w:szCs w:val="22"/>
        </w:rPr>
        <w:t>K</w:t>
      </w:r>
      <w:r w:rsidRPr="00F00643">
        <w:rPr>
          <w:b/>
          <w:w w:val="112"/>
          <w:sz w:val="22"/>
          <w:szCs w:val="22"/>
        </w:rPr>
        <w:t>E</w:t>
      </w:r>
    </w:p>
    <w:p w:rsidR="00210F3E" w:rsidRPr="001D3B0C" w:rsidRDefault="00210F3E">
      <w:pPr>
        <w:spacing w:before="12" w:line="220" w:lineRule="exact"/>
        <w:rPr>
          <w:sz w:val="22"/>
          <w:szCs w:val="22"/>
        </w:rPr>
      </w:pPr>
    </w:p>
    <w:p w:rsidR="00210F3E" w:rsidRDefault="001862C1" w:rsidP="00042043">
      <w:pPr>
        <w:ind w:left="344" w:right="3530"/>
        <w:jc w:val="center"/>
        <w:rPr>
          <w:w w:val="112"/>
          <w:sz w:val="22"/>
          <w:szCs w:val="22"/>
        </w:rPr>
      </w:pPr>
      <w:r w:rsidRPr="001D3B0C">
        <w:rPr>
          <w:spacing w:val="-2"/>
          <w:sz w:val="22"/>
          <w:szCs w:val="22"/>
        </w:rPr>
        <w:t>6</w:t>
      </w:r>
      <w:r w:rsidRPr="001D3B0C">
        <w:rPr>
          <w:sz w:val="22"/>
          <w:szCs w:val="22"/>
        </w:rPr>
        <w:t>.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1</w:t>
      </w:r>
      <w:r w:rsidRPr="001D3B0C">
        <w:rPr>
          <w:sz w:val="22"/>
          <w:szCs w:val="22"/>
        </w:rPr>
        <w:t>.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P</w:t>
      </w:r>
      <w:r w:rsidRPr="001D3B0C">
        <w:rPr>
          <w:spacing w:val="-2"/>
          <w:sz w:val="22"/>
          <w:szCs w:val="22"/>
        </w:rPr>
        <w:t>I</w:t>
      </w:r>
      <w:r w:rsidRPr="001D3B0C">
        <w:rPr>
          <w:sz w:val="22"/>
          <w:szCs w:val="22"/>
        </w:rPr>
        <w:t>S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w w:val="108"/>
          <w:sz w:val="22"/>
          <w:szCs w:val="22"/>
        </w:rPr>
        <w:t>PRE</w:t>
      </w:r>
      <w:r w:rsidRPr="001D3B0C">
        <w:rPr>
          <w:spacing w:val="-2"/>
          <w:w w:val="108"/>
          <w:sz w:val="22"/>
          <w:szCs w:val="22"/>
        </w:rPr>
        <w:t>D</w:t>
      </w:r>
      <w:r w:rsidRPr="001D3B0C">
        <w:rPr>
          <w:spacing w:val="2"/>
          <w:w w:val="108"/>
          <w:sz w:val="22"/>
          <w:szCs w:val="22"/>
        </w:rPr>
        <w:t>M</w:t>
      </w:r>
      <w:r w:rsidRPr="001D3B0C">
        <w:rPr>
          <w:spacing w:val="-2"/>
          <w:w w:val="108"/>
          <w:sz w:val="22"/>
          <w:szCs w:val="22"/>
        </w:rPr>
        <w:t>E</w:t>
      </w:r>
      <w:r w:rsidRPr="001D3B0C">
        <w:rPr>
          <w:w w:val="108"/>
          <w:sz w:val="22"/>
          <w:szCs w:val="22"/>
        </w:rPr>
        <w:t>TA</w:t>
      </w:r>
      <w:r w:rsidRPr="001D3B0C">
        <w:rPr>
          <w:spacing w:val="6"/>
          <w:w w:val="108"/>
          <w:sz w:val="22"/>
          <w:szCs w:val="22"/>
        </w:rPr>
        <w:t xml:space="preserve"> 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VNE</w:t>
      </w:r>
      <w:r w:rsidRPr="001D3B0C">
        <w:rPr>
          <w:spacing w:val="52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NA</w:t>
      </w:r>
      <w:r w:rsidRPr="001D3B0C">
        <w:rPr>
          <w:w w:val="103"/>
          <w:sz w:val="22"/>
          <w:szCs w:val="22"/>
        </w:rPr>
        <w:t>B</w:t>
      </w:r>
      <w:r w:rsidRPr="001D3B0C">
        <w:rPr>
          <w:spacing w:val="-2"/>
          <w:w w:val="102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V</w:t>
      </w:r>
      <w:r w:rsidRPr="001D3B0C">
        <w:rPr>
          <w:w w:val="110"/>
          <w:sz w:val="22"/>
          <w:szCs w:val="22"/>
        </w:rPr>
        <w:t>K</w:t>
      </w:r>
      <w:r w:rsidRPr="001D3B0C">
        <w:rPr>
          <w:w w:val="112"/>
          <w:sz w:val="22"/>
          <w:szCs w:val="22"/>
        </w:rPr>
        <w:t>E</w:t>
      </w:r>
    </w:p>
    <w:p w:rsidR="00843A3B" w:rsidRDefault="00934CF0" w:rsidP="00843A3B">
      <w:pPr>
        <w:ind w:left="344" w:right="4204"/>
        <w:jc w:val="center"/>
        <w:rPr>
          <w:w w:val="112"/>
          <w:sz w:val="22"/>
          <w:szCs w:val="22"/>
          <w:lang w:val="hr-HR"/>
        </w:rPr>
      </w:pPr>
      <w:r>
        <w:rPr>
          <w:w w:val="112"/>
          <w:sz w:val="22"/>
          <w:szCs w:val="22"/>
          <w:lang w:val="hr-HR"/>
        </w:rPr>
        <w:t>Vozila koja su predmet nabavke su</w:t>
      </w:r>
      <w:r w:rsidR="00843A3B">
        <w:rPr>
          <w:w w:val="112"/>
          <w:sz w:val="22"/>
          <w:szCs w:val="22"/>
          <w:lang w:val="hr-HR"/>
        </w:rPr>
        <w:t>:</w:t>
      </w:r>
    </w:p>
    <w:p w:rsidR="00CD13AF" w:rsidRDefault="00CD13AF" w:rsidP="00843A3B">
      <w:pPr>
        <w:ind w:right="4204"/>
        <w:jc w:val="center"/>
        <w:rPr>
          <w:w w:val="112"/>
          <w:sz w:val="22"/>
          <w:szCs w:val="22"/>
          <w:lang w:val="hr-HR"/>
        </w:rPr>
      </w:pPr>
    </w:p>
    <w:p w:rsidR="00934CF0" w:rsidRPr="002324F1" w:rsidRDefault="00843A3B" w:rsidP="00B243B5">
      <w:pPr>
        <w:ind w:right="11" w:firstLine="344"/>
        <w:rPr>
          <w:b/>
          <w:sz w:val="22"/>
          <w:szCs w:val="22"/>
          <w:lang w:val="hr-HR"/>
        </w:rPr>
      </w:pPr>
      <w:r w:rsidRPr="002324F1">
        <w:rPr>
          <w:b/>
          <w:sz w:val="22"/>
          <w:szCs w:val="22"/>
          <w:lang w:val="hr-HR"/>
        </w:rPr>
        <w:t xml:space="preserve">- </w:t>
      </w:r>
      <w:r w:rsidR="00934CF0" w:rsidRPr="002324F1">
        <w:rPr>
          <w:b/>
          <w:sz w:val="22"/>
          <w:szCs w:val="22"/>
          <w:lang w:val="hr-HR"/>
        </w:rPr>
        <w:t>Lada Niva-količina________</w:t>
      </w:r>
      <w:r w:rsidRPr="002324F1">
        <w:rPr>
          <w:b/>
          <w:sz w:val="22"/>
          <w:szCs w:val="22"/>
          <w:lang w:val="hr-HR"/>
        </w:rPr>
        <w:t>_______</w:t>
      </w:r>
      <w:r w:rsidR="00934CF0" w:rsidRPr="002324F1">
        <w:rPr>
          <w:b/>
          <w:sz w:val="22"/>
          <w:szCs w:val="22"/>
          <w:lang w:val="hr-HR"/>
        </w:rPr>
        <w:t>_</w:t>
      </w:r>
      <w:r w:rsidR="00794922" w:rsidRPr="002324F1">
        <w:rPr>
          <w:b/>
          <w:sz w:val="22"/>
          <w:szCs w:val="22"/>
          <w:lang w:val="hr-HR"/>
        </w:rPr>
        <w:t>2</w:t>
      </w:r>
      <w:r w:rsidR="002D50A0" w:rsidRPr="002324F1">
        <w:rPr>
          <w:b/>
          <w:sz w:val="22"/>
          <w:szCs w:val="22"/>
          <w:lang w:val="hr-HR"/>
        </w:rPr>
        <w:t>8</w:t>
      </w:r>
      <w:r w:rsidR="00934CF0" w:rsidRPr="002324F1">
        <w:rPr>
          <w:b/>
          <w:sz w:val="22"/>
          <w:szCs w:val="22"/>
          <w:lang w:val="hr-HR"/>
        </w:rPr>
        <w:t xml:space="preserve"> kom,</w:t>
      </w:r>
    </w:p>
    <w:p w:rsidR="002D50A0" w:rsidRPr="002324F1" w:rsidRDefault="002D50A0" w:rsidP="00B243B5">
      <w:pPr>
        <w:ind w:right="11"/>
        <w:rPr>
          <w:b/>
          <w:w w:val="112"/>
          <w:sz w:val="22"/>
          <w:szCs w:val="22"/>
          <w:lang w:val="hr-HR"/>
        </w:rPr>
      </w:pPr>
      <w:r w:rsidRPr="002324F1">
        <w:rPr>
          <w:b/>
          <w:sz w:val="22"/>
          <w:szCs w:val="22"/>
          <w:lang w:val="hr-HR"/>
        </w:rPr>
        <w:t xml:space="preserve">        -</w:t>
      </w:r>
      <w:r w:rsidR="000D7827" w:rsidRPr="004070F1">
        <w:rPr>
          <w:b/>
          <w:sz w:val="22"/>
          <w:szCs w:val="22"/>
          <w:lang w:val="hr-HR"/>
        </w:rPr>
        <w:t>GAZ</w:t>
      </w:r>
      <w:r w:rsidRPr="004070F1">
        <w:rPr>
          <w:b/>
          <w:sz w:val="22"/>
          <w:szCs w:val="22"/>
          <w:lang w:val="hr-HR"/>
        </w:rPr>
        <w:t>-kombi</w:t>
      </w:r>
      <w:r w:rsidRPr="002324F1">
        <w:rPr>
          <w:b/>
          <w:sz w:val="22"/>
          <w:szCs w:val="22"/>
          <w:lang w:val="hr-HR"/>
        </w:rPr>
        <w:t>____________________</w:t>
      </w:r>
      <w:r w:rsidR="002324F1">
        <w:rPr>
          <w:b/>
          <w:sz w:val="22"/>
          <w:szCs w:val="22"/>
          <w:lang w:val="hr-HR"/>
        </w:rPr>
        <w:t>_</w:t>
      </w:r>
      <w:r w:rsidR="00B243B5">
        <w:rPr>
          <w:b/>
          <w:sz w:val="22"/>
          <w:szCs w:val="22"/>
          <w:lang w:val="hr-HR"/>
        </w:rPr>
        <w:t xml:space="preserve">___1 </w:t>
      </w:r>
      <w:r w:rsidRPr="002324F1">
        <w:rPr>
          <w:b/>
          <w:sz w:val="22"/>
          <w:szCs w:val="22"/>
          <w:lang w:val="hr-HR"/>
        </w:rPr>
        <w:t>kom,</w:t>
      </w:r>
    </w:p>
    <w:p w:rsidR="00934CF0" w:rsidRPr="002324F1" w:rsidRDefault="00843A3B" w:rsidP="00934CF0">
      <w:pPr>
        <w:ind w:left="344" w:right="2640"/>
        <w:rPr>
          <w:b/>
          <w:sz w:val="22"/>
          <w:szCs w:val="22"/>
          <w:lang w:val="hr-HR"/>
        </w:rPr>
      </w:pPr>
      <w:r w:rsidRPr="002324F1">
        <w:rPr>
          <w:b/>
          <w:w w:val="112"/>
          <w:sz w:val="22"/>
          <w:szCs w:val="22"/>
          <w:lang w:val="hr-HR"/>
        </w:rPr>
        <w:t xml:space="preserve">- </w:t>
      </w:r>
      <w:r w:rsidR="00934CF0" w:rsidRPr="002324F1">
        <w:rPr>
          <w:b/>
          <w:w w:val="112"/>
          <w:sz w:val="22"/>
          <w:szCs w:val="22"/>
          <w:lang w:val="hr-HR"/>
        </w:rPr>
        <w:t>Škoda oktavija</w:t>
      </w:r>
      <w:r w:rsidRPr="002324F1">
        <w:rPr>
          <w:b/>
          <w:sz w:val="22"/>
          <w:szCs w:val="22"/>
          <w:lang w:val="hr-HR"/>
        </w:rPr>
        <w:t>-</w:t>
      </w:r>
      <w:r w:rsidR="00934CF0" w:rsidRPr="002324F1">
        <w:rPr>
          <w:b/>
          <w:sz w:val="22"/>
          <w:szCs w:val="22"/>
          <w:lang w:val="hr-HR"/>
        </w:rPr>
        <w:t>količina______</w:t>
      </w:r>
      <w:r w:rsidRPr="002324F1">
        <w:rPr>
          <w:b/>
          <w:sz w:val="22"/>
          <w:szCs w:val="22"/>
          <w:lang w:val="hr-HR"/>
        </w:rPr>
        <w:t>__</w:t>
      </w:r>
      <w:r w:rsidR="00934CF0" w:rsidRPr="002324F1">
        <w:rPr>
          <w:b/>
          <w:sz w:val="22"/>
          <w:szCs w:val="22"/>
          <w:lang w:val="hr-HR"/>
        </w:rPr>
        <w:t>__</w:t>
      </w:r>
      <w:r w:rsidRPr="002324F1">
        <w:rPr>
          <w:b/>
          <w:sz w:val="22"/>
          <w:szCs w:val="22"/>
          <w:lang w:val="hr-HR"/>
        </w:rPr>
        <w:t>_</w:t>
      </w:r>
      <w:r w:rsidR="00934CF0" w:rsidRPr="002324F1">
        <w:rPr>
          <w:b/>
          <w:sz w:val="22"/>
          <w:szCs w:val="22"/>
          <w:lang w:val="hr-HR"/>
        </w:rPr>
        <w:t>_</w:t>
      </w:r>
      <w:r w:rsidR="00351866" w:rsidRPr="002324F1">
        <w:rPr>
          <w:b/>
          <w:sz w:val="22"/>
          <w:szCs w:val="22"/>
          <w:lang w:val="hr-HR"/>
        </w:rPr>
        <w:t xml:space="preserve">  </w:t>
      </w:r>
      <w:r w:rsidR="005461FD" w:rsidRPr="002324F1">
        <w:rPr>
          <w:b/>
          <w:sz w:val="22"/>
          <w:szCs w:val="22"/>
          <w:lang w:val="hr-HR"/>
        </w:rPr>
        <w:t>2</w:t>
      </w:r>
      <w:r w:rsidR="00934CF0" w:rsidRPr="002324F1">
        <w:rPr>
          <w:b/>
          <w:sz w:val="22"/>
          <w:szCs w:val="22"/>
          <w:lang w:val="hr-HR"/>
        </w:rPr>
        <w:t xml:space="preserve"> kom,</w:t>
      </w:r>
    </w:p>
    <w:p w:rsidR="00843A3B" w:rsidRPr="002324F1" w:rsidRDefault="00843A3B" w:rsidP="00843A3B">
      <w:pPr>
        <w:ind w:left="344" w:right="1740"/>
        <w:rPr>
          <w:b/>
          <w:sz w:val="22"/>
          <w:szCs w:val="22"/>
          <w:lang w:val="hr-HR"/>
        </w:rPr>
      </w:pPr>
      <w:r w:rsidRPr="002324F1">
        <w:rPr>
          <w:b/>
          <w:w w:val="112"/>
          <w:sz w:val="22"/>
          <w:szCs w:val="22"/>
          <w:lang w:val="hr-HR"/>
        </w:rPr>
        <w:t>- Škoda Super B</w:t>
      </w:r>
      <w:r w:rsidRPr="002324F1">
        <w:rPr>
          <w:b/>
          <w:sz w:val="22"/>
          <w:szCs w:val="22"/>
          <w:lang w:val="hr-HR"/>
        </w:rPr>
        <w:t>-količina____________</w:t>
      </w:r>
      <w:r w:rsidR="00351866" w:rsidRPr="002324F1">
        <w:rPr>
          <w:b/>
          <w:sz w:val="22"/>
          <w:szCs w:val="22"/>
          <w:lang w:val="hr-HR"/>
        </w:rPr>
        <w:t xml:space="preserve">  </w:t>
      </w:r>
      <w:r w:rsidRPr="002324F1">
        <w:rPr>
          <w:b/>
          <w:sz w:val="22"/>
          <w:szCs w:val="22"/>
          <w:lang w:val="hr-HR"/>
        </w:rPr>
        <w:t>1 kom,</w:t>
      </w:r>
    </w:p>
    <w:p w:rsidR="00934CF0" w:rsidRPr="002324F1" w:rsidRDefault="00843A3B" w:rsidP="00843A3B">
      <w:pPr>
        <w:ind w:left="344" w:right="1740"/>
        <w:rPr>
          <w:b/>
          <w:sz w:val="22"/>
          <w:szCs w:val="22"/>
          <w:lang w:val="hr-HR"/>
        </w:rPr>
      </w:pPr>
      <w:r w:rsidRPr="002324F1">
        <w:rPr>
          <w:b/>
          <w:sz w:val="22"/>
          <w:szCs w:val="22"/>
          <w:lang w:val="hr-HR"/>
        </w:rPr>
        <w:t xml:space="preserve">- </w:t>
      </w:r>
      <w:r w:rsidR="008B6EEC" w:rsidRPr="002324F1">
        <w:rPr>
          <w:b/>
          <w:w w:val="112"/>
          <w:sz w:val="22"/>
          <w:szCs w:val="22"/>
          <w:lang w:val="hr-HR"/>
        </w:rPr>
        <w:t>Ma</w:t>
      </w:r>
      <w:r w:rsidRPr="002324F1">
        <w:rPr>
          <w:b/>
          <w:w w:val="112"/>
          <w:sz w:val="22"/>
          <w:szCs w:val="22"/>
          <w:lang w:val="hr-HR"/>
        </w:rPr>
        <w:t>hindra</w:t>
      </w:r>
      <w:r w:rsidRPr="002324F1">
        <w:rPr>
          <w:b/>
          <w:sz w:val="22"/>
          <w:szCs w:val="22"/>
          <w:lang w:val="hr-HR"/>
        </w:rPr>
        <w:t>-količina______________</w:t>
      </w:r>
      <w:r w:rsidR="00352150" w:rsidRPr="002324F1">
        <w:rPr>
          <w:b/>
          <w:sz w:val="22"/>
          <w:szCs w:val="22"/>
          <w:lang w:val="hr-HR"/>
        </w:rPr>
        <w:t>_</w:t>
      </w:r>
      <w:r w:rsidRPr="002324F1">
        <w:rPr>
          <w:b/>
          <w:sz w:val="22"/>
          <w:szCs w:val="22"/>
          <w:lang w:val="hr-HR"/>
        </w:rPr>
        <w:t>_</w:t>
      </w:r>
      <w:r w:rsidR="004B453F" w:rsidRPr="002324F1">
        <w:rPr>
          <w:b/>
          <w:sz w:val="22"/>
          <w:szCs w:val="22"/>
          <w:lang w:val="hr-HR"/>
        </w:rPr>
        <w:t xml:space="preserve">  </w:t>
      </w:r>
      <w:r w:rsidR="00351866" w:rsidRPr="002324F1">
        <w:rPr>
          <w:b/>
          <w:sz w:val="22"/>
          <w:szCs w:val="22"/>
          <w:lang w:val="hr-HR"/>
        </w:rPr>
        <w:t xml:space="preserve">  </w:t>
      </w:r>
      <w:r w:rsidR="005461FD" w:rsidRPr="002324F1">
        <w:rPr>
          <w:b/>
          <w:sz w:val="22"/>
          <w:szCs w:val="22"/>
          <w:lang w:val="hr-HR"/>
        </w:rPr>
        <w:t>1</w:t>
      </w:r>
      <w:r w:rsidRPr="002324F1">
        <w:rPr>
          <w:b/>
          <w:sz w:val="22"/>
          <w:szCs w:val="22"/>
          <w:lang w:val="hr-HR"/>
        </w:rPr>
        <w:t xml:space="preserve"> kom,</w:t>
      </w:r>
    </w:p>
    <w:p w:rsidR="00843A3B" w:rsidRPr="002324F1" w:rsidRDefault="00843A3B" w:rsidP="00843A3B">
      <w:pPr>
        <w:ind w:left="344" w:right="1740"/>
        <w:rPr>
          <w:b/>
          <w:sz w:val="22"/>
          <w:szCs w:val="22"/>
          <w:lang w:val="hr-HR"/>
        </w:rPr>
      </w:pPr>
      <w:r w:rsidRPr="002324F1">
        <w:rPr>
          <w:b/>
          <w:w w:val="112"/>
          <w:sz w:val="22"/>
          <w:szCs w:val="22"/>
          <w:lang w:val="hr-HR"/>
        </w:rPr>
        <w:t>-Audi 4</w:t>
      </w:r>
      <w:r w:rsidRPr="002324F1">
        <w:rPr>
          <w:b/>
          <w:sz w:val="22"/>
          <w:szCs w:val="22"/>
          <w:lang w:val="hr-HR"/>
        </w:rPr>
        <w:t>-količina__________________</w:t>
      </w:r>
      <w:r w:rsidR="002324F1">
        <w:rPr>
          <w:b/>
          <w:sz w:val="22"/>
          <w:szCs w:val="22"/>
          <w:lang w:val="hr-HR"/>
        </w:rPr>
        <w:t>_</w:t>
      </w:r>
      <w:r w:rsidRPr="002324F1">
        <w:rPr>
          <w:b/>
          <w:sz w:val="22"/>
          <w:szCs w:val="22"/>
          <w:lang w:val="hr-HR"/>
        </w:rPr>
        <w:t>_</w:t>
      </w:r>
      <w:r w:rsidR="004B453F" w:rsidRPr="002324F1">
        <w:rPr>
          <w:b/>
          <w:sz w:val="22"/>
          <w:szCs w:val="22"/>
          <w:lang w:val="hr-HR"/>
        </w:rPr>
        <w:t xml:space="preserve"> </w:t>
      </w:r>
      <w:r w:rsidR="00351866" w:rsidRPr="002324F1">
        <w:rPr>
          <w:b/>
          <w:sz w:val="22"/>
          <w:szCs w:val="22"/>
          <w:lang w:val="hr-HR"/>
        </w:rPr>
        <w:t xml:space="preserve">  </w:t>
      </w:r>
      <w:r w:rsidR="004B453F" w:rsidRPr="002324F1">
        <w:rPr>
          <w:b/>
          <w:sz w:val="22"/>
          <w:szCs w:val="22"/>
          <w:lang w:val="hr-HR"/>
        </w:rPr>
        <w:t xml:space="preserve"> </w:t>
      </w:r>
      <w:r w:rsidRPr="002324F1">
        <w:rPr>
          <w:b/>
          <w:sz w:val="22"/>
          <w:szCs w:val="22"/>
          <w:lang w:val="hr-HR"/>
        </w:rPr>
        <w:t>1 kom,</w:t>
      </w:r>
    </w:p>
    <w:p w:rsidR="00843A3B" w:rsidRDefault="00843A3B" w:rsidP="00843A3B">
      <w:pPr>
        <w:ind w:left="344" w:right="1740"/>
        <w:rPr>
          <w:sz w:val="22"/>
          <w:szCs w:val="22"/>
          <w:lang w:val="hr-HR"/>
        </w:rPr>
      </w:pPr>
    </w:p>
    <w:p w:rsidR="008530ED" w:rsidRDefault="008530ED" w:rsidP="00843A3B">
      <w:pPr>
        <w:ind w:left="344" w:right="1740"/>
        <w:rPr>
          <w:sz w:val="22"/>
          <w:szCs w:val="22"/>
          <w:lang w:val="hr-HR"/>
        </w:rPr>
      </w:pPr>
    </w:p>
    <w:p w:rsidR="008530ED" w:rsidRPr="00C43183" w:rsidRDefault="008530ED" w:rsidP="008530ED">
      <w:pPr>
        <w:jc w:val="both"/>
        <w:rPr>
          <w:rStyle w:val="FollowedHyperlink"/>
          <w:rFonts w:eastAsiaTheme="majorEastAsia"/>
          <w:b/>
          <w:color w:val="auto"/>
          <w:sz w:val="22"/>
          <w:szCs w:val="22"/>
          <w:u w:val="none"/>
          <w:lang w:val="hr-HR"/>
        </w:rPr>
      </w:pPr>
      <w:r w:rsidRPr="006C7753">
        <w:rPr>
          <w:rStyle w:val="FollowedHyperlink"/>
          <w:rFonts w:eastAsiaTheme="majorEastAsia"/>
          <w:color w:val="FF0000"/>
          <w:sz w:val="22"/>
          <w:szCs w:val="22"/>
          <w:u w:val="none"/>
          <w:lang w:val="hr-HR"/>
        </w:rPr>
        <w:t xml:space="preserve">      </w:t>
      </w:r>
      <w:r w:rsidRPr="00C43183">
        <w:rPr>
          <w:rStyle w:val="FollowedHyperlink"/>
          <w:rFonts w:eastAsiaTheme="majorEastAsia"/>
          <w:b/>
          <w:color w:val="auto"/>
          <w:sz w:val="22"/>
          <w:szCs w:val="22"/>
          <w:u w:val="none"/>
          <w:lang w:val="hr-HR"/>
        </w:rPr>
        <w:t>Ne predviđa se zaključivanje okvirnog sporazuma.</w:t>
      </w:r>
    </w:p>
    <w:p w:rsidR="0014207D" w:rsidRPr="006C7753" w:rsidRDefault="0014207D" w:rsidP="008530ED">
      <w:pPr>
        <w:jc w:val="both"/>
        <w:rPr>
          <w:rStyle w:val="FollowedHyperlink"/>
          <w:rFonts w:eastAsiaTheme="majorEastAsia"/>
          <w:b/>
          <w:iCs/>
          <w:color w:val="FF0000"/>
          <w:sz w:val="22"/>
          <w:szCs w:val="22"/>
          <w:u w:val="none"/>
          <w:lang w:val="hr-HR"/>
        </w:rPr>
      </w:pPr>
    </w:p>
    <w:p w:rsidR="00714178" w:rsidRPr="008530ED" w:rsidRDefault="008530ED" w:rsidP="008530ED">
      <w:pPr>
        <w:ind w:left="344" w:right="1740"/>
        <w:jc w:val="both"/>
        <w:rPr>
          <w:color w:val="000000" w:themeColor="text1"/>
          <w:w w:val="112"/>
          <w:sz w:val="22"/>
          <w:szCs w:val="22"/>
          <w:lang w:val="hr-HR"/>
        </w:rPr>
      </w:pPr>
      <w:r w:rsidRPr="008530ED">
        <w:rPr>
          <w:rStyle w:val="FollowedHyperlink"/>
          <w:rFonts w:eastAsiaTheme="majorEastAsia"/>
          <w:color w:val="000000" w:themeColor="text1"/>
          <w:sz w:val="22"/>
          <w:szCs w:val="22"/>
          <w:u w:val="none"/>
          <w:lang w:val="hr-HR"/>
        </w:rPr>
        <w:t>Dostaviti ponudu na obrascu za cijenu ponude, Aneks 3 za sve pomenute marke vozila posebno i iskazati ukupnu cijenu ponude koja uključuje sve marke vozila</w:t>
      </w:r>
    </w:p>
    <w:p w:rsidR="00210F3E" w:rsidRPr="00E46ED0" w:rsidRDefault="00210F3E">
      <w:pPr>
        <w:spacing w:before="7" w:line="220" w:lineRule="exact"/>
        <w:rPr>
          <w:sz w:val="22"/>
          <w:szCs w:val="22"/>
          <w:lang w:val="hr-HR"/>
        </w:rPr>
      </w:pPr>
    </w:p>
    <w:p w:rsidR="00210F3E" w:rsidRPr="001D3B0C" w:rsidRDefault="00042043">
      <w:pPr>
        <w:ind w:left="210"/>
        <w:rPr>
          <w:sz w:val="22"/>
          <w:szCs w:val="22"/>
        </w:rPr>
      </w:pPr>
      <w:r w:rsidRPr="00E46ED0">
        <w:rPr>
          <w:sz w:val="22"/>
          <w:szCs w:val="22"/>
          <w:lang w:val="hr-HR"/>
        </w:rPr>
        <w:t xml:space="preserve"> </w:t>
      </w:r>
      <w:r w:rsidR="001862C1" w:rsidRPr="001D3B0C">
        <w:rPr>
          <w:sz w:val="22"/>
          <w:szCs w:val="22"/>
        </w:rPr>
        <w:t>6.</w:t>
      </w:r>
      <w:r w:rsidR="001862C1" w:rsidRPr="001D3B0C">
        <w:rPr>
          <w:spacing w:val="-2"/>
          <w:sz w:val="22"/>
          <w:szCs w:val="22"/>
        </w:rPr>
        <w:t>1</w:t>
      </w:r>
      <w:r w:rsidR="001862C1" w:rsidRPr="001D3B0C">
        <w:rPr>
          <w:spacing w:val="2"/>
          <w:sz w:val="22"/>
          <w:szCs w:val="22"/>
        </w:rPr>
        <w:t>.</w:t>
      </w:r>
      <w:r w:rsidR="001862C1" w:rsidRPr="001D3B0C">
        <w:rPr>
          <w:sz w:val="22"/>
          <w:szCs w:val="22"/>
        </w:rPr>
        <w:t>1</w:t>
      </w:r>
      <w:r w:rsidR="001862C1" w:rsidRPr="001D3B0C">
        <w:rPr>
          <w:spacing w:val="12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Predmet</w:t>
      </w:r>
      <w:r w:rsidR="001862C1" w:rsidRPr="001D3B0C">
        <w:rPr>
          <w:spacing w:val="19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na</w:t>
      </w:r>
      <w:r w:rsidR="001862C1" w:rsidRPr="001D3B0C">
        <w:rPr>
          <w:spacing w:val="-2"/>
          <w:sz w:val="22"/>
          <w:szCs w:val="22"/>
        </w:rPr>
        <w:t>b</w:t>
      </w:r>
      <w:r w:rsidR="001862C1" w:rsidRPr="001D3B0C">
        <w:rPr>
          <w:sz w:val="22"/>
          <w:szCs w:val="22"/>
        </w:rPr>
        <w:t>avke</w:t>
      </w:r>
      <w:r w:rsidR="001862C1" w:rsidRPr="001D3B0C">
        <w:rPr>
          <w:spacing w:val="16"/>
          <w:sz w:val="22"/>
          <w:szCs w:val="22"/>
        </w:rPr>
        <w:t xml:space="preserve"> </w:t>
      </w:r>
      <w:r w:rsidR="001862C1" w:rsidRPr="001D3B0C">
        <w:rPr>
          <w:spacing w:val="-2"/>
          <w:sz w:val="22"/>
          <w:szCs w:val="22"/>
        </w:rPr>
        <w:t>s</w:t>
      </w:r>
      <w:r w:rsidR="001862C1" w:rsidRPr="001D3B0C">
        <w:rPr>
          <w:sz w:val="22"/>
          <w:szCs w:val="22"/>
        </w:rPr>
        <w:t>u</w:t>
      </w:r>
      <w:r w:rsidR="001862C1" w:rsidRPr="001D3B0C">
        <w:rPr>
          <w:spacing w:val="8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usluge</w:t>
      </w:r>
      <w:r w:rsidR="001862C1" w:rsidRPr="001D3B0C">
        <w:rPr>
          <w:spacing w:val="15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održ</w:t>
      </w:r>
      <w:r w:rsidR="001862C1" w:rsidRPr="001D3B0C">
        <w:rPr>
          <w:spacing w:val="2"/>
          <w:sz w:val="22"/>
          <w:szCs w:val="22"/>
        </w:rPr>
        <w:t>a</w:t>
      </w:r>
      <w:r w:rsidR="001862C1" w:rsidRPr="001D3B0C">
        <w:rPr>
          <w:sz w:val="22"/>
          <w:szCs w:val="22"/>
        </w:rPr>
        <w:t>va</w:t>
      </w:r>
      <w:r w:rsidR="001862C1" w:rsidRPr="001D3B0C">
        <w:rPr>
          <w:spacing w:val="-2"/>
          <w:sz w:val="22"/>
          <w:szCs w:val="22"/>
        </w:rPr>
        <w:t>n</w:t>
      </w:r>
      <w:r w:rsidR="001862C1" w:rsidRPr="001D3B0C">
        <w:rPr>
          <w:sz w:val="22"/>
          <w:szCs w:val="22"/>
        </w:rPr>
        <w:t>ja</w:t>
      </w:r>
      <w:r w:rsidR="001862C1" w:rsidRPr="001D3B0C">
        <w:rPr>
          <w:spacing w:val="24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i</w:t>
      </w:r>
      <w:r w:rsidR="001862C1" w:rsidRPr="001D3B0C">
        <w:rPr>
          <w:spacing w:val="4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p</w:t>
      </w:r>
      <w:r w:rsidR="001862C1" w:rsidRPr="001D3B0C">
        <w:rPr>
          <w:spacing w:val="-2"/>
          <w:sz w:val="22"/>
          <w:szCs w:val="22"/>
        </w:rPr>
        <w:t>o</w:t>
      </w:r>
      <w:r w:rsidR="001862C1" w:rsidRPr="001D3B0C">
        <w:rPr>
          <w:sz w:val="22"/>
          <w:szCs w:val="22"/>
        </w:rPr>
        <w:t>pra</w:t>
      </w:r>
      <w:r w:rsidR="001862C1" w:rsidRPr="001D3B0C">
        <w:rPr>
          <w:spacing w:val="2"/>
          <w:sz w:val="22"/>
          <w:szCs w:val="22"/>
        </w:rPr>
        <w:t>v</w:t>
      </w:r>
      <w:r w:rsidR="001862C1" w:rsidRPr="001D3B0C">
        <w:rPr>
          <w:sz w:val="22"/>
          <w:szCs w:val="22"/>
        </w:rPr>
        <w:t>ki</w:t>
      </w:r>
      <w:r w:rsidR="001862C1" w:rsidRPr="001D3B0C">
        <w:rPr>
          <w:spacing w:val="17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vo</w:t>
      </w:r>
      <w:r w:rsidR="001862C1" w:rsidRPr="001D3B0C">
        <w:rPr>
          <w:spacing w:val="2"/>
          <w:sz w:val="22"/>
          <w:szCs w:val="22"/>
        </w:rPr>
        <w:t>z</w:t>
      </w:r>
      <w:r w:rsidR="001862C1" w:rsidRPr="001D3B0C">
        <w:rPr>
          <w:sz w:val="22"/>
          <w:szCs w:val="22"/>
        </w:rPr>
        <w:t>ila</w:t>
      </w:r>
      <w:r w:rsidR="001862C1" w:rsidRPr="001D3B0C">
        <w:rPr>
          <w:spacing w:val="11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ozn</w:t>
      </w:r>
      <w:r w:rsidR="001862C1" w:rsidRPr="001D3B0C">
        <w:rPr>
          <w:spacing w:val="-2"/>
          <w:sz w:val="22"/>
          <w:szCs w:val="22"/>
        </w:rPr>
        <w:t>a</w:t>
      </w:r>
      <w:r w:rsidR="001862C1" w:rsidRPr="001D3B0C">
        <w:rPr>
          <w:sz w:val="22"/>
          <w:szCs w:val="22"/>
        </w:rPr>
        <w:t>ka</w:t>
      </w:r>
      <w:r w:rsidR="001862C1" w:rsidRPr="001D3B0C">
        <w:rPr>
          <w:spacing w:val="18"/>
          <w:sz w:val="22"/>
          <w:szCs w:val="22"/>
        </w:rPr>
        <w:t xml:space="preserve"> </w:t>
      </w:r>
      <w:r w:rsidR="001862C1" w:rsidRPr="006E5650">
        <w:rPr>
          <w:b/>
          <w:w w:val="102"/>
          <w:sz w:val="22"/>
          <w:szCs w:val="22"/>
        </w:rPr>
        <w:t>50</w:t>
      </w:r>
      <w:r w:rsidR="003F15A1" w:rsidRPr="006E5650">
        <w:rPr>
          <w:b/>
          <w:spacing w:val="-2"/>
          <w:w w:val="102"/>
          <w:sz w:val="22"/>
          <w:szCs w:val="22"/>
        </w:rPr>
        <w:t>11</w:t>
      </w:r>
      <w:r w:rsidR="001862C1" w:rsidRPr="006E5650">
        <w:rPr>
          <w:b/>
          <w:w w:val="102"/>
          <w:sz w:val="22"/>
          <w:szCs w:val="22"/>
        </w:rPr>
        <w:t>0000</w:t>
      </w:r>
      <w:r w:rsidR="001862C1" w:rsidRPr="006E5650">
        <w:rPr>
          <w:b/>
          <w:w w:val="101"/>
          <w:sz w:val="22"/>
          <w:szCs w:val="22"/>
        </w:rPr>
        <w:t>-</w:t>
      </w:r>
      <w:r w:rsidR="003F15A1" w:rsidRPr="006E5650">
        <w:rPr>
          <w:b/>
          <w:w w:val="103"/>
          <w:sz w:val="22"/>
          <w:szCs w:val="22"/>
        </w:rPr>
        <w:t>9</w:t>
      </w:r>
      <w:r w:rsidR="001862C1" w:rsidRPr="006E5650">
        <w:rPr>
          <w:b/>
          <w:w w:val="103"/>
          <w:sz w:val="22"/>
          <w:szCs w:val="22"/>
        </w:rPr>
        <w:t>.</w:t>
      </w:r>
    </w:p>
    <w:p w:rsidR="00210F3E" w:rsidRPr="001D3B0C" w:rsidRDefault="00210F3E">
      <w:pPr>
        <w:spacing w:before="13" w:line="260" w:lineRule="exact"/>
        <w:rPr>
          <w:sz w:val="26"/>
          <w:szCs w:val="26"/>
        </w:rPr>
      </w:pPr>
    </w:p>
    <w:p w:rsidR="00210F3E" w:rsidRPr="001D3B0C" w:rsidRDefault="001862C1">
      <w:pPr>
        <w:ind w:left="286"/>
        <w:rPr>
          <w:sz w:val="22"/>
          <w:szCs w:val="22"/>
        </w:rPr>
      </w:pPr>
      <w:r w:rsidRPr="001D3B0C">
        <w:rPr>
          <w:spacing w:val="-2"/>
          <w:sz w:val="22"/>
          <w:szCs w:val="22"/>
        </w:rPr>
        <w:t>6</w:t>
      </w:r>
      <w:r w:rsidRPr="001D3B0C">
        <w:rPr>
          <w:sz w:val="22"/>
          <w:szCs w:val="22"/>
        </w:rPr>
        <w:t>.</w:t>
      </w:r>
      <w:r w:rsidRPr="001D3B0C">
        <w:rPr>
          <w:spacing w:val="-2"/>
          <w:sz w:val="22"/>
          <w:szCs w:val="22"/>
        </w:rPr>
        <w:t>1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>3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Rok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isporuku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obe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regu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isati</w:t>
      </w:r>
      <w:r w:rsidRPr="001D3B0C">
        <w:rPr>
          <w:spacing w:val="16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će</w:t>
      </w:r>
      <w:proofErr w:type="gramEnd"/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se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Ugo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orom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isporu</w:t>
      </w:r>
      <w:r w:rsidRPr="001D3B0C">
        <w:rPr>
          <w:spacing w:val="-2"/>
          <w:sz w:val="22"/>
          <w:szCs w:val="22"/>
        </w:rPr>
        <w:t>c</w:t>
      </w:r>
      <w:r w:rsidRPr="001D3B0C">
        <w:rPr>
          <w:sz w:val="22"/>
          <w:szCs w:val="22"/>
        </w:rPr>
        <w:t>i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pacing w:val="-1"/>
          <w:w w:val="101"/>
          <w:sz w:val="22"/>
          <w:szCs w:val="22"/>
        </w:rPr>
        <w:t>r</w:t>
      </w:r>
      <w:r w:rsidRPr="001D3B0C">
        <w:rPr>
          <w:w w:val="102"/>
          <w:sz w:val="22"/>
          <w:szCs w:val="22"/>
        </w:rPr>
        <w:t>ob</w:t>
      </w:r>
      <w:r w:rsidRPr="001D3B0C">
        <w:rPr>
          <w:spacing w:val="-2"/>
          <w:w w:val="102"/>
          <w:sz w:val="22"/>
          <w:szCs w:val="22"/>
        </w:rPr>
        <w:t>e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9" w:line="220" w:lineRule="exact"/>
        <w:rPr>
          <w:sz w:val="22"/>
          <w:szCs w:val="22"/>
        </w:rPr>
      </w:pPr>
    </w:p>
    <w:p w:rsidR="00794922" w:rsidRDefault="001862C1" w:rsidP="00794922">
      <w:pPr>
        <w:ind w:left="286"/>
        <w:rPr>
          <w:sz w:val="22"/>
          <w:szCs w:val="22"/>
        </w:rPr>
      </w:pPr>
      <w:r w:rsidRPr="001D3B0C">
        <w:rPr>
          <w:spacing w:val="-2"/>
          <w:sz w:val="22"/>
          <w:szCs w:val="22"/>
        </w:rPr>
        <w:t>6</w:t>
      </w:r>
      <w:r w:rsidRPr="001D3B0C">
        <w:rPr>
          <w:sz w:val="22"/>
          <w:szCs w:val="22"/>
        </w:rPr>
        <w:t>.</w:t>
      </w:r>
      <w:r w:rsidRPr="001D3B0C">
        <w:rPr>
          <w:spacing w:val="-2"/>
          <w:sz w:val="22"/>
          <w:szCs w:val="22"/>
        </w:rPr>
        <w:t>1</w:t>
      </w:r>
      <w:r w:rsidRPr="001D3B0C">
        <w:rPr>
          <w:spacing w:val="2"/>
          <w:sz w:val="22"/>
          <w:szCs w:val="22"/>
        </w:rPr>
        <w:t>.</w:t>
      </w:r>
      <w:r w:rsidRPr="001D3B0C">
        <w:rPr>
          <w:spacing w:val="-2"/>
          <w:sz w:val="22"/>
          <w:szCs w:val="22"/>
        </w:rPr>
        <w:t>4</w:t>
      </w:r>
      <w:r w:rsidRPr="001D3B0C">
        <w:rPr>
          <w:sz w:val="22"/>
          <w:szCs w:val="22"/>
        </w:rPr>
        <w:t>.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br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z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c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nu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e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je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popu</w:t>
      </w:r>
      <w:r w:rsidRPr="001D3B0C">
        <w:rPr>
          <w:spacing w:val="-2"/>
          <w:sz w:val="22"/>
          <w:szCs w:val="22"/>
        </w:rPr>
        <w:t>nj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k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o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je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dato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Aneksu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b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.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3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3"/>
          <w:w w:val="102"/>
          <w:sz w:val="22"/>
          <w:szCs w:val="22"/>
        </w:rPr>
        <w:t>t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nd</w:t>
      </w:r>
      <w:r w:rsidRPr="001D3B0C">
        <w:rPr>
          <w:spacing w:val="2"/>
          <w:w w:val="102"/>
          <w:sz w:val="22"/>
          <w:szCs w:val="22"/>
        </w:rPr>
        <w:t>e</w:t>
      </w:r>
      <w:r w:rsidRPr="001D3B0C">
        <w:rPr>
          <w:w w:val="101"/>
          <w:sz w:val="22"/>
          <w:szCs w:val="22"/>
        </w:rPr>
        <w:t>r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spacing w:val="-2"/>
          <w:w w:val="102"/>
          <w:sz w:val="22"/>
          <w:szCs w:val="22"/>
        </w:rPr>
        <w:t>k</w:t>
      </w:r>
      <w:r w:rsidRPr="001D3B0C">
        <w:rPr>
          <w:w w:val="103"/>
          <w:sz w:val="22"/>
          <w:szCs w:val="22"/>
        </w:rPr>
        <w:t>e</w:t>
      </w:r>
    </w:p>
    <w:p w:rsidR="00210F3E" w:rsidRPr="001D3B0C" w:rsidRDefault="00794922" w:rsidP="00794922">
      <w:pPr>
        <w:ind w:left="286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proofErr w:type="gramStart"/>
      <w:r w:rsidR="00B965D3">
        <w:rPr>
          <w:spacing w:val="-2"/>
          <w:w w:val="102"/>
          <w:sz w:val="22"/>
          <w:szCs w:val="22"/>
        </w:rPr>
        <w:t>d</w:t>
      </w:r>
      <w:r w:rsidR="001862C1" w:rsidRPr="001D3B0C">
        <w:rPr>
          <w:w w:val="102"/>
          <w:sz w:val="22"/>
          <w:szCs w:val="22"/>
        </w:rPr>
        <w:t>okum</w:t>
      </w:r>
      <w:r w:rsidR="001862C1" w:rsidRPr="001D3B0C">
        <w:rPr>
          <w:w w:val="103"/>
          <w:sz w:val="22"/>
          <w:szCs w:val="22"/>
        </w:rPr>
        <w:t>e</w:t>
      </w:r>
      <w:r w:rsidR="001862C1" w:rsidRPr="001D3B0C">
        <w:rPr>
          <w:w w:val="102"/>
          <w:sz w:val="22"/>
          <w:szCs w:val="22"/>
        </w:rPr>
        <w:t>nt</w:t>
      </w:r>
      <w:r w:rsidR="001862C1" w:rsidRPr="001D3B0C">
        <w:rPr>
          <w:w w:val="103"/>
          <w:sz w:val="22"/>
          <w:szCs w:val="22"/>
        </w:rPr>
        <w:t>ac</w:t>
      </w:r>
      <w:r w:rsidR="001862C1" w:rsidRPr="001D3B0C">
        <w:rPr>
          <w:spacing w:val="-3"/>
          <w:w w:val="102"/>
          <w:sz w:val="22"/>
          <w:szCs w:val="22"/>
        </w:rPr>
        <w:t>i</w:t>
      </w:r>
      <w:r w:rsidR="001862C1" w:rsidRPr="001D3B0C">
        <w:rPr>
          <w:w w:val="106"/>
          <w:sz w:val="22"/>
          <w:szCs w:val="22"/>
        </w:rPr>
        <w:t>j</w:t>
      </w:r>
      <w:r w:rsidR="001862C1" w:rsidRPr="001D3B0C">
        <w:rPr>
          <w:w w:val="103"/>
          <w:sz w:val="22"/>
          <w:szCs w:val="22"/>
        </w:rPr>
        <w:t>e</w:t>
      </w:r>
      <w:proofErr w:type="gramEnd"/>
    </w:p>
    <w:p w:rsidR="00210F3E" w:rsidRPr="001D3B0C" w:rsidRDefault="00210F3E">
      <w:pPr>
        <w:spacing w:before="15" w:line="260" w:lineRule="exact"/>
        <w:rPr>
          <w:sz w:val="26"/>
          <w:szCs w:val="26"/>
        </w:rPr>
      </w:pPr>
    </w:p>
    <w:p w:rsidR="00210F3E" w:rsidRPr="00F00643" w:rsidRDefault="001862C1" w:rsidP="00F00643">
      <w:pPr>
        <w:ind w:left="170" w:right="1550"/>
        <w:jc w:val="both"/>
        <w:rPr>
          <w:b/>
          <w:sz w:val="22"/>
          <w:szCs w:val="22"/>
        </w:rPr>
      </w:pPr>
      <w:r w:rsidRPr="00F00643">
        <w:rPr>
          <w:b/>
          <w:sz w:val="22"/>
          <w:szCs w:val="22"/>
        </w:rPr>
        <w:t>7.</w:t>
      </w:r>
      <w:r w:rsidRPr="00F00643">
        <w:rPr>
          <w:b/>
          <w:spacing w:val="8"/>
          <w:sz w:val="22"/>
          <w:szCs w:val="22"/>
        </w:rPr>
        <w:t xml:space="preserve"> </w:t>
      </w:r>
      <w:proofErr w:type="gramStart"/>
      <w:r w:rsidRPr="00F00643">
        <w:rPr>
          <w:b/>
          <w:spacing w:val="-2"/>
          <w:sz w:val="22"/>
          <w:szCs w:val="22"/>
        </w:rPr>
        <w:t>U</w:t>
      </w:r>
      <w:r w:rsidRPr="00F00643">
        <w:rPr>
          <w:b/>
          <w:sz w:val="22"/>
          <w:szCs w:val="22"/>
        </w:rPr>
        <w:t xml:space="preserve">SLOVI </w:t>
      </w:r>
      <w:r w:rsidRPr="00F00643">
        <w:rPr>
          <w:b/>
          <w:spacing w:val="1"/>
          <w:sz w:val="22"/>
          <w:szCs w:val="22"/>
        </w:rPr>
        <w:t xml:space="preserve"> </w:t>
      </w:r>
      <w:r w:rsidRPr="00F00643">
        <w:rPr>
          <w:b/>
          <w:sz w:val="22"/>
          <w:szCs w:val="22"/>
        </w:rPr>
        <w:t>ZA</w:t>
      </w:r>
      <w:proofErr w:type="gramEnd"/>
      <w:r w:rsidRPr="00F00643">
        <w:rPr>
          <w:b/>
          <w:spacing w:val="20"/>
          <w:sz w:val="22"/>
          <w:szCs w:val="22"/>
        </w:rPr>
        <w:t xml:space="preserve"> </w:t>
      </w:r>
      <w:r w:rsidRPr="00F00643">
        <w:rPr>
          <w:b/>
          <w:spacing w:val="2"/>
          <w:w w:val="109"/>
          <w:sz w:val="22"/>
          <w:szCs w:val="22"/>
        </w:rPr>
        <w:t>K</w:t>
      </w:r>
      <w:r w:rsidRPr="00F00643">
        <w:rPr>
          <w:b/>
          <w:spacing w:val="-2"/>
          <w:w w:val="109"/>
          <w:sz w:val="22"/>
          <w:szCs w:val="22"/>
        </w:rPr>
        <w:t>V</w:t>
      </w:r>
      <w:r w:rsidRPr="00F00643">
        <w:rPr>
          <w:b/>
          <w:w w:val="109"/>
          <w:sz w:val="22"/>
          <w:szCs w:val="22"/>
        </w:rPr>
        <w:t>AL</w:t>
      </w:r>
      <w:r w:rsidRPr="00F00643">
        <w:rPr>
          <w:b/>
          <w:spacing w:val="-2"/>
          <w:w w:val="109"/>
          <w:sz w:val="22"/>
          <w:szCs w:val="22"/>
        </w:rPr>
        <w:t>I</w:t>
      </w:r>
      <w:r w:rsidRPr="00F00643">
        <w:rPr>
          <w:b/>
          <w:w w:val="109"/>
          <w:sz w:val="22"/>
          <w:szCs w:val="22"/>
        </w:rPr>
        <w:t>FIKA</w:t>
      </w:r>
      <w:r w:rsidRPr="00F00643">
        <w:rPr>
          <w:b/>
          <w:spacing w:val="-2"/>
          <w:w w:val="109"/>
          <w:sz w:val="22"/>
          <w:szCs w:val="22"/>
        </w:rPr>
        <w:t>C</w:t>
      </w:r>
      <w:r w:rsidRPr="00F00643">
        <w:rPr>
          <w:b/>
          <w:w w:val="109"/>
          <w:sz w:val="22"/>
          <w:szCs w:val="22"/>
        </w:rPr>
        <w:t>IJU</w:t>
      </w:r>
      <w:r w:rsidRPr="00F00643">
        <w:rPr>
          <w:b/>
          <w:spacing w:val="11"/>
          <w:w w:val="109"/>
          <w:sz w:val="22"/>
          <w:szCs w:val="22"/>
        </w:rPr>
        <w:t xml:space="preserve"> </w:t>
      </w:r>
      <w:r w:rsidRPr="00F00643">
        <w:rPr>
          <w:b/>
          <w:w w:val="111"/>
          <w:sz w:val="22"/>
          <w:szCs w:val="22"/>
        </w:rPr>
        <w:t>P</w:t>
      </w:r>
      <w:r w:rsidRPr="00F00643">
        <w:rPr>
          <w:b/>
          <w:spacing w:val="2"/>
          <w:w w:val="110"/>
          <w:sz w:val="22"/>
          <w:szCs w:val="22"/>
        </w:rPr>
        <w:t>O</w:t>
      </w:r>
      <w:r w:rsidRPr="00F00643">
        <w:rPr>
          <w:b/>
          <w:spacing w:val="-2"/>
          <w:w w:val="102"/>
          <w:sz w:val="22"/>
          <w:szCs w:val="22"/>
        </w:rPr>
        <w:t>N</w:t>
      </w:r>
      <w:r w:rsidRPr="00F00643">
        <w:rPr>
          <w:b/>
          <w:w w:val="102"/>
          <w:sz w:val="22"/>
          <w:szCs w:val="22"/>
        </w:rPr>
        <w:t>UĐ</w:t>
      </w:r>
      <w:r w:rsidRPr="00F00643">
        <w:rPr>
          <w:b/>
          <w:spacing w:val="-2"/>
          <w:w w:val="102"/>
          <w:sz w:val="22"/>
          <w:szCs w:val="22"/>
        </w:rPr>
        <w:t>A</w:t>
      </w:r>
      <w:r w:rsidRPr="00F00643">
        <w:rPr>
          <w:b/>
          <w:w w:val="111"/>
          <w:sz w:val="22"/>
          <w:szCs w:val="22"/>
        </w:rPr>
        <w:t>Č</w:t>
      </w:r>
      <w:r w:rsidRPr="00F00643">
        <w:rPr>
          <w:b/>
          <w:w w:val="102"/>
          <w:sz w:val="22"/>
          <w:szCs w:val="22"/>
        </w:rPr>
        <w:t>A</w:t>
      </w:r>
    </w:p>
    <w:p w:rsidR="00210F3E" w:rsidRPr="001D3B0C" w:rsidRDefault="00210F3E">
      <w:pPr>
        <w:spacing w:before="14" w:line="220" w:lineRule="exact"/>
        <w:rPr>
          <w:sz w:val="22"/>
          <w:szCs w:val="22"/>
        </w:rPr>
      </w:pPr>
    </w:p>
    <w:p w:rsidR="00210F3E" w:rsidRPr="00083958" w:rsidRDefault="001862C1" w:rsidP="00083958">
      <w:pPr>
        <w:ind w:left="170" w:right="4250"/>
        <w:jc w:val="both"/>
        <w:rPr>
          <w:b/>
          <w:sz w:val="22"/>
          <w:szCs w:val="22"/>
        </w:rPr>
      </w:pPr>
      <w:r w:rsidRPr="00083958">
        <w:rPr>
          <w:b/>
          <w:sz w:val="22"/>
          <w:szCs w:val="22"/>
        </w:rPr>
        <w:t>7.</w:t>
      </w:r>
      <w:r w:rsidRPr="00083958">
        <w:rPr>
          <w:b/>
          <w:spacing w:val="8"/>
          <w:sz w:val="22"/>
          <w:szCs w:val="22"/>
        </w:rPr>
        <w:t xml:space="preserve"> </w:t>
      </w:r>
      <w:r w:rsidRPr="00083958">
        <w:rPr>
          <w:b/>
          <w:spacing w:val="-2"/>
          <w:sz w:val="22"/>
          <w:szCs w:val="22"/>
        </w:rPr>
        <w:t>1</w:t>
      </w:r>
      <w:r w:rsidRPr="00083958">
        <w:rPr>
          <w:b/>
          <w:sz w:val="22"/>
          <w:szCs w:val="22"/>
        </w:rPr>
        <w:t>.</w:t>
      </w:r>
      <w:r w:rsidRPr="00083958">
        <w:rPr>
          <w:b/>
          <w:spacing w:val="7"/>
          <w:sz w:val="22"/>
          <w:szCs w:val="22"/>
        </w:rPr>
        <w:t xml:space="preserve"> </w:t>
      </w:r>
      <w:r w:rsidRPr="00083958">
        <w:rPr>
          <w:b/>
          <w:sz w:val="22"/>
          <w:szCs w:val="22"/>
        </w:rPr>
        <w:t>L</w:t>
      </w:r>
      <w:r w:rsidRPr="00083958">
        <w:rPr>
          <w:b/>
          <w:spacing w:val="-2"/>
          <w:sz w:val="22"/>
          <w:szCs w:val="22"/>
        </w:rPr>
        <w:t>I</w:t>
      </w:r>
      <w:r w:rsidRPr="00083958">
        <w:rPr>
          <w:b/>
          <w:sz w:val="22"/>
          <w:szCs w:val="22"/>
        </w:rPr>
        <w:t>ČNA</w:t>
      </w:r>
      <w:r w:rsidRPr="00083958">
        <w:rPr>
          <w:b/>
          <w:spacing w:val="54"/>
          <w:sz w:val="22"/>
          <w:szCs w:val="22"/>
        </w:rPr>
        <w:t xml:space="preserve"> </w:t>
      </w:r>
      <w:r w:rsidRPr="00083958">
        <w:rPr>
          <w:b/>
          <w:spacing w:val="-2"/>
          <w:w w:val="102"/>
          <w:sz w:val="22"/>
          <w:szCs w:val="22"/>
        </w:rPr>
        <w:t>S</w:t>
      </w:r>
      <w:r w:rsidRPr="00083958">
        <w:rPr>
          <w:b/>
          <w:spacing w:val="2"/>
          <w:w w:val="111"/>
          <w:sz w:val="22"/>
          <w:szCs w:val="22"/>
        </w:rPr>
        <w:t>P</w:t>
      </w:r>
      <w:r w:rsidRPr="00083958">
        <w:rPr>
          <w:b/>
          <w:w w:val="110"/>
          <w:sz w:val="22"/>
          <w:szCs w:val="22"/>
        </w:rPr>
        <w:t>O</w:t>
      </w:r>
      <w:r w:rsidRPr="00083958">
        <w:rPr>
          <w:b/>
          <w:w w:val="102"/>
          <w:sz w:val="22"/>
          <w:szCs w:val="22"/>
        </w:rPr>
        <w:t>S</w:t>
      </w:r>
      <w:r w:rsidRPr="00083958">
        <w:rPr>
          <w:b/>
          <w:w w:val="110"/>
          <w:sz w:val="22"/>
          <w:szCs w:val="22"/>
        </w:rPr>
        <w:t>O</w:t>
      </w:r>
      <w:r w:rsidRPr="00083958">
        <w:rPr>
          <w:b/>
          <w:w w:val="103"/>
          <w:sz w:val="22"/>
          <w:szCs w:val="22"/>
        </w:rPr>
        <w:t>B</w:t>
      </w:r>
      <w:r w:rsidRPr="00083958">
        <w:rPr>
          <w:b/>
          <w:w w:val="102"/>
          <w:sz w:val="22"/>
          <w:szCs w:val="22"/>
        </w:rPr>
        <w:t>N</w:t>
      </w:r>
      <w:r w:rsidRPr="00083958">
        <w:rPr>
          <w:b/>
          <w:w w:val="110"/>
          <w:sz w:val="22"/>
          <w:szCs w:val="22"/>
        </w:rPr>
        <w:t>O</w:t>
      </w:r>
      <w:r w:rsidRPr="00083958">
        <w:rPr>
          <w:b/>
          <w:w w:val="102"/>
          <w:sz w:val="22"/>
          <w:szCs w:val="22"/>
        </w:rPr>
        <w:t>S</w:t>
      </w:r>
      <w:r w:rsidRPr="00083958">
        <w:rPr>
          <w:b/>
          <w:w w:val="112"/>
          <w:sz w:val="22"/>
          <w:szCs w:val="22"/>
        </w:rPr>
        <w:t>T</w:t>
      </w:r>
    </w:p>
    <w:p w:rsidR="00210F3E" w:rsidRPr="001D3B0C" w:rsidRDefault="00210F3E">
      <w:pPr>
        <w:spacing w:before="5" w:line="220" w:lineRule="exact"/>
        <w:rPr>
          <w:sz w:val="22"/>
          <w:szCs w:val="22"/>
        </w:rPr>
      </w:pPr>
    </w:p>
    <w:p w:rsidR="00210F3E" w:rsidRPr="001D3B0C" w:rsidRDefault="001862C1">
      <w:pPr>
        <w:ind w:left="115" w:right="1517"/>
        <w:jc w:val="both"/>
        <w:rPr>
          <w:sz w:val="22"/>
          <w:szCs w:val="22"/>
        </w:rPr>
      </w:pPr>
      <w:r w:rsidRPr="001D3B0C">
        <w:rPr>
          <w:spacing w:val="-2"/>
          <w:sz w:val="22"/>
          <w:szCs w:val="22"/>
        </w:rPr>
        <w:t>7</w:t>
      </w:r>
      <w:r w:rsidRPr="001D3B0C">
        <w:rPr>
          <w:sz w:val="22"/>
          <w:szCs w:val="22"/>
        </w:rPr>
        <w:t>.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1</w:t>
      </w:r>
      <w:r w:rsidRPr="001D3B0C">
        <w:rPr>
          <w:spacing w:val="2"/>
          <w:sz w:val="22"/>
          <w:szCs w:val="22"/>
        </w:rPr>
        <w:t>.</w:t>
      </w:r>
      <w:r w:rsidRPr="001D3B0C">
        <w:rPr>
          <w:spacing w:val="-2"/>
          <w:sz w:val="22"/>
          <w:szCs w:val="22"/>
        </w:rPr>
        <w:t>1</w:t>
      </w:r>
      <w:r w:rsidRPr="001D3B0C">
        <w:rPr>
          <w:sz w:val="22"/>
          <w:szCs w:val="22"/>
        </w:rPr>
        <w:t>.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kladu</w:t>
      </w:r>
      <w:r w:rsidRPr="001D3B0C">
        <w:rPr>
          <w:spacing w:val="16"/>
          <w:sz w:val="22"/>
          <w:szCs w:val="22"/>
        </w:rPr>
        <w:t xml:space="preserve"> </w:t>
      </w:r>
      <w:proofErr w:type="gramStart"/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proofErr w:type="gramEnd"/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č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anom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4</w:t>
      </w:r>
      <w:r w:rsidRPr="001D3B0C">
        <w:rPr>
          <w:spacing w:val="-2"/>
          <w:sz w:val="22"/>
          <w:szCs w:val="22"/>
        </w:rPr>
        <w:t>5</w:t>
      </w:r>
      <w:r w:rsidRPr="001D3B0C">
        <w:rPr>
          <w:sz w:val="22"/>
          <w:szCs w:val="22"/>
        </w:rPr>
        <w:t>.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Z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kon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,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pon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da</w:t>
      </w:r>
      <w:r w:rsidRPr="001D3B0C">
        <w:rPr>
          <w:spacing w:val="16"/>
          <w:sz w:val="22"/>
          <w:szCs w:val="22"/>
        </w:rPr>
        <w:t xml:space="preserve"> </w:t>
      </w:r>
      <w:proofErr w:type="gramStart"/>
      <w:r w:rsidRPr="001D3B0C">
        <w:rPr>
          <w:spacing w:val="-2"/>
          <w:sz w:val="22"/>
          <w:szCs w:val="22"/>
        </w:rPr>
        <w:t>ć</w:t>
      </w:r>
      <w:r w:rsidRPr="001D3B0C">
        <w:rPr>
          <w:sz w:val="22"/>
          <w:szCs w:val="22"/>
        </w:rPr>
        <w:t>e</w:t>
      </w:r>
      <w:proofErr w:type="gramEnd"/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bi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-2"/>
          <w:sz w:val="22"/>
          <w:szCs w:val="22"/>
        </w:rPr>
        <w:t>b</w:t>
      </w:r>
      <w:r w:rsidRPr="001D3B0C">
        <w:rPr>
          <w:spacing w:val="-1"/>
          <w:sz w:val="22"/>
          <w:szCs w:val="22"/>
        </w:rPr>
        <w:t>i</w:t>
      </w:r>
      <w:r w:rsidRPr="001D3B0C">
        <w:rPr>
          <w:sz w:val="22"/>
          <w:szCs w:val="22"/>
        </w:rPr>
        <w:t>je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ko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ponu</w:t>
      </w:r>
      <w:r w:rsidRPr="001D3B0C">
        <w:rPr>
          <w:spacing w:val="-2"/>
          <w:w w:val="102"/>
          <w:sz w:val="22"/>
          <w:szCs w:val="22"/>
        </w:rPr>
        <w:t>đ</w:t>
      </w:r>
      <w:r w:rsidRPr="001D3B0C">
        <w:rPr>
          <w:spacing w:val="2"/>
          <w:w w:val="103"/>
          <w:sz w:val="22"/>
          <w:szCs w:val="22"/>
        </w:rPr>
        <w:t>a</w:t>
      </w:r>
      <w:r w:rsidRPr="001D3B0C">
        <w:rPr>
          <w:w w:val="103"/>
          <w:sz w:val="22"/>
          <w:szCs w:val="22"/>
        </w:rPr>
        <w:t>č</w:t>
      </w:r>
      <w:r w:rsidRPr="001D3B0C">
        <w:rPr>
          <w:w w:val="102"/>
          <w:sz w:val="22"/>
          <w:szCs w:val="22"/>
        </w:rPr>
        <w:t>:</w:t>
      </w:r>
    </w:p>
    <w:p w:rsidR="00210F3E" w:rsidRPr="001D3B0C" w:rsidRDefault="00210F3E">
      <w:pPr>
        <w:spacing w:before="5" w:line="260" w:lineRule="exact"/>
        <w:rPr>
          <w:sz w:val="26"/>
          <w:szCs w:val="26"/>
        </w:rPr>
      </w:pPr>
    </w:p>
    <w:p w:rsidR="00210F3E" w:rsidRPr="001D3B0C" w:rsidRDefault="001862C1">
      <w:pPr>
        <w:spacing w:line="245" w:lineRule="auto"/>
        <w:ind w:left="1015" w:right="103" w:hanging="338"/>
        <w:jc w:val="both"/>
        <w:rPr>
          <w:sz w:val="22"/>
          <w:szCs w:val="22"/>
        </w:rPr>
      </w:pPr>
      <w:r w:rsidRPr="001D3B0C">
        <w:rPr>
          <w:sz w:val="22"/>
          <w:szCs w:val="22"/>
        </w:rPr>
        <w:t xml:space="preserve">a)  </w:t>
      </w:r>
      <w:proofErr w:type="gramStart"/>
      <w:r w:rsidR="00D95214">
        <w:rPr>
          <w:sz w:val="22"/>
          <w:szCs w:val="22"/>
        </w:rPr>
        <w:t>u</w:t>
      </w:r>
      <w:proofErr w:type="gramEnd"/>
      <w:r w:rsidR="00D95214">
        <w:rPr>
          <w:sz w:val="22"/>
          <w:szCs w:val="22"/>
        </w:rPr>
        <w:t xml:space="preserve"> </w:t>
      </w:r>
      <w:r w:rsidRPr="001D3B0C">
        <w:rPr>
          <w:sz w:val="22"/>
          <w:szCs w:val="22"/>
        </w:rPr>
        <w:t>kr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čnom  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postupku  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osuđen  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pravosna</w:t>
      </w:r>
      <w:r w:rsidRPr="001D3B0C">
        <w:rPr>
          <w:spacing w:val="5"/>
          <w:sz w:val="22"/>
          <w:szCs w:val="22"/>
        </w:rPr>
        <w:t>ž</w:t>
      </w:r>
      <w:r w:rsidRPr="001D3B0C">
        <w:rPr>
          <w:sz w:val="22"/>
          <w:szCs w:val="22"/>
        </w:rPr>
        <w:t xml:space="preserve">nom  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presudom  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za 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2"/>
          <w:sz w:val="22"/>
          <w:szCs w:val="22"/>
        </w:rPr>
        <w:t>ri</w:t>
      </w:r>
      <w:r w:rsidRPr="001D3B0C">
        <w:rPr>
          <w:sz w:val="22"/>
          <w:szCs w:val="22"/>
        </w:rPr>
        <w:t xml:space="preserve">vična  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w w:val="103"/>
          <w:sz w:val="22"/>
          <w:szCs w:val="22"/>
        </w:rPr>
        <w:t>dj</w:t>
      </w:r>
      <w:r w:rsidRPr="001D3B0C">
        <w:rPr>
          <w:spacing w:val="-2"/>
          <w:w w:val="103"/>
          <w:sz w:val="22"/>
          <w:szCs w:val="22"/>
        </w:rPr>
        <w:t>e</w:t>
      </w:r>
      <w:r w:rsidRPr="001D3B0C">
        <w:rPr>
          <w:spacing w:val="-3"/>
          <w:w w:val="102"/>
          <w:sz w:val="22"/>
          <w:szCs w:val="22"/>
        </w:rPr>
        <w:t>l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z w:val="22"/>
          <w:szCs w:val="22"/>
        </w:rPr>
        <w:t>org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niz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nog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kr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min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,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korupc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3"/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,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prev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ru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li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je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novca,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u skladu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sa v</w:t>
      </w:r>
      <w:r w:rsidRPr="001D3B0C">
        <w:rPr>
          <w:w w:val="103"/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ž</w:t>
      </w:r>
      <w:r w:rsidRPr="001D3B0C">
        <w:rPr>
          <w:w w:val="103"/>
          <w:sz w:val="22"/>
          <w:szCs w:val="22"/>
        </w:rPr>
        <w:t>eć</w:t>
      </w:r>
      <w:r w:rsidRPr="001D3B0C">
        <w:rPr>
          <w:w w:val="102"/>
          <w:sz w:val="22"/>
          <w:szCs w:val="22"/>
        </w:rPr>
        <w:t xml:space="preserve">im </w:t>
      </w:r>
      <w:r w:rsidRPr="001D3B0C">
        <w:rPr>
          <w:sz w:val="22"/>
          <w:szCs w:val="22"/>
        </w:rPr>
        <w:t>propisi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a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Bos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i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He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cegov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ni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li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 xml:space="preserve"> z</w:t>
      </w:r>
      <w:r w:rsidRPr="001D3B0C">
        <w:rPr>
          <w:sz w:val="22"/>
          <w:szCs w:val="22"/>
        </w:rPr>
        <w:t>eml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i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joj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r</w:t>
      </w:r>
      <w:r w:rsidRPr="001D3B0C">
        <w:rPr>
          <w:w w:val="103"/>
          <w:sz w:val="22"/>
          <w:szCs w:val="22"/>
        </w:rPr>
        <w:t>e</w:t>
      </w:r>
      <w:r w:rsidRPr="001D3B0C">
        <w:rPr>
          <w:spacing w:val="-1"/>
          <w:sz w:val="22"/>
          <w:szCs w:val="22"/>
        </w:rPr>
        <w:t>g</w:t>
      </w:r>
      <w:r w:rsidRPr="001D3B0C">
        <w:rPr>
          <w:w w:val="102"/>
          <w:sz w:val="22"/>
          <w:szCs w:val="22"/>
        </w:rPr>
        <w:t>i</w:t>
      </w:r>
      <w:r w:rsidRPr="001D3B0C">
        <w:rPr>
          <w:w w:val="103"/>
          <w:sz w:val="22"/>
          <w:szCs w:val="22"/>
        </w:rPr>
        <w:t>s</w:t>
      </w:r>
      <w:r w:rsidRPr="001D3B0C">
        <w:rPr>
          <w:w w:val="102"/>
          <w:sz w:val="22"/>
          <w:szCs w:val="22"/>
        </w:rPr>
        <w:t>t</w:t>
      </w:r>
      <w:r w:rsidRPr="001D3B0C">
        <w:rPr>
          <w:w w:val="101"/>
          <w:sz w:val="22"/>
          <w:szCs w:val="22"/>
        </w:rPr>
        <w:t>rov</w:t>
      </w:r>
      <w:r w:rsidRPr="001D3B0C">
        <w:rPr>
          <w:spacing w:val="2"/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n;</w:t>
      </w:r>
    </w:p>
    <w:p w:rsidR="00210F3E" w:rsidRPr="001D3B0C" w:rsidRDefault="001862C1">
      <w:pPr>
        <w:spacing w:line="246" w:lineRule="auto"/>
        <w:ind w:left="1015" w:right="104" w:hanging="338"/>
        <w:jc w:val="both"/>
        <w:rPr>
          <w:sz w:val="22"/>
          <w:szCs w:val="22"/>
        </w:rPr>
      </w:pPr>
      <w:r w:rsidRPr="001D3B0C">
        <w:rPr>
          <w:sz w:val="22"/>
          <w:szCs w:val="22"/>
        </w:rPr>
        <w:t xml:space="preserve">b) 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z w:val="22"/>
          <w:szCs w:val="22"/>
        </w:rPr>
        <w:t>pod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ča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em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li</w:t>
      </w:r>
      <w:r w:rsidRPr="001D3B0C">
        <w:rPr>
          <w:spacing w:val="3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z w:val="22"/>
          <w:szCs w:val="22"/>
        </w:rPr>
        <w:t>pre</w:t>
      </w:r>
      <w:r w:rsidRPr="001D3B0C">
        <w:rPr>
          <w:spacing w:val="-2"/>
          <w:sz w:val="22"/>
          <w:szCs w:val="22"/>
        </w:rPr>
        <w:t>d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 xml:space="preserve">et 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e</w:t>
      </w:r>
      <w:r w:rsidRPr="001D3B0C">
        <w:rPr>
          <w:spacing w:val="2"/>
          <w:sz w:val="22"/>
          <w:szCs w:val="22"/>
        </w:rPr>
        <w:t>č</w:t>
      </w:r>
      <w:r w:rsidRPr="001D3B0C">
        <w:rPr>
          <w:spacing w:val="-2"/>
          <w:sz w:val="22"/>
          <w:szCs w:val="22"/>
        </w:rPr>
        <w:t>aj</w:t>
      </w:r>
      <w:r w:rsidRPr="001D3B0C">
        <w:rPr>
          <w:sz w:val="22"/>
          <w:szCs w:val="22"/>
        </w:rPr>
        <w:t xml:space="preserve">nog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postupk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,</w:t>
      </w:r>
      <w:r w:rsidRPr="001D3B0C">
        <w:rPr>
          <w:spacing w:val="54"/>
          <w:sz w:val="22"/>
          <w:szCs w:val="22"/>
        </w:rPr>
        <w:t xml:space="preserve"> </w:t>
      </w:r>
      <w:r w:rsidRPr="001D3B0C">
        <w:rPr>
          <w:sz w:val="22"/>
          <w:szCs w:val="22"/>
        </w:rPr>
        <w:t>osim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pacing w:val="-5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u</w:t>
      </w:r>
      <w:r w:rsidRPr="001D3B0C">
        <w:rPr>
          <w:spacing w:val="-2"/>
          <w:sz w:val="22"/>
          <w:szCs w:val="22"/>
        </w:rPr>
        <w:t>ča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u</w:t>
      </w:r>
      <w:r w:rsidRPr="001D3B0C">
        <w:rPr>
          <w:spacing w:val="52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-4"/>
          <w:sz w:val="22"/>
          <w:szCs w:val="22"/>
        </w:rPr>
        <w:t>o</w:t>
      </w:r>
      <w:r w:rsidRPr="001D3B0C">
        <w:rPr>
          <w:sz w:val="22"/>
          <w:szCs w:val="22"/>
        </w:rPr>
        <w:t>st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a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v</w:t>
      </w:r>
      <w:r w:rsidRPr="001D3B0C">
        <w:rPr>
          <w:w w:val="103"/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ž</w:t>
      </w:r>
      <w:r w:rsidRPr="001D3B0C">
        <w:rPr>
          <w:spacing w:val="-2"/>
          <w:w w:val="103"/>
          <w:sz w:val="22"/>
          <w:szCs w:val="22"/>
        </w:rPr>
        <w:t>e</w:t>
      </w:r>
      <w:r w:rsidRPr="001D3B0C">
        <w:rPr>
          <w:w w:val="103"/>
          <w:sz w:val="22"/>
          <w:szCs w:val="22"/>
        </w:rPr>
        <w:t xml:space="preserve">će </w:t>
      </w:r>
      <w:r w:rsidRPr="001D3B0C">
        <w:rPr>
          <w:sz w:val="22"/>
          <w:szCs w:val="22"/>
        </w:rPr>
        <w:t xml:space="preserve">odluke 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sz w:val="22"/>
          <w:szCs w:val="22"/>
        </w:rPr>
        <w:t>pot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 xml:space="preserve">rdi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ste</w:t>
      </w:r>
      <w:r w:rsidRPr="001D3B0C">
        <w:rPr>
          <w:spacing w:val="2"/>
          <w:sz w:val="22"/>
          <w:szCs w:val="22"/>
        </w:rPr>
        <w:t>č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-5"/>
          <w:sz w:val="22"/>
          <w:szCs w:val="22"/>
        </w:rPr>
        <w:t>j</w:t>
      </w:r>
      <w:r w:rsidRPr="001D3B0C">
        <w:rPr>
          <w:sz w:val="22"/>
          <w:szCs w:val="22"/>
        </w:rPr>
        <w:t xml:space="preserve">nog 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plana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ili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z w:val="22"/>
          <w:szCs w:val="22"/>
        </w:rPr>
        <w:t>je  pred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 xml:space="preserve">et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postupka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likv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da</w:t>
      </w:r>
      <w:r w:rsidRPr="001D3B0C">
        <w:rPr>
          <w:spacing w:val="-2"/>
          <w:sz w:val="22"/>
          <w:szCs w:val="22"/>
        </w:rPr>
        <w:t>c</w:t>
      </w:r>
      <w:r w:rsidRPr="001D3B0C">
        <w:rPr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je</w:t>
      </w:r>
      <w:r w:rsidRPr="001D3B0C">
        <w:rPr>
          <w:sz w:val="22"/>
          <w:szCs w:val="22"/>
        </w:rPr>
        <w:t xml:space="preserve">, 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odnosno 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u </w:t>
      </w:r>
      <w:r w:rsidRPr="001D3B0C">
        <w:rPr>
          <w:sz w:val="22"/>
          <w:szCs w:val="22"/>
        </w:rPr>
        <w:t>postupku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z w:val="22"/>
          <w:szCs w:val="22"/>
        </w:rPr>
        <w:t>obust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vl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>a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ovne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z w:val="22"/>
          <w:szCs w:val="22"/>
        </w:rPr>
        <w:t>djelatnost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,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sk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du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va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ć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m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prop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4"/>
          <w:sz w:val="22"/>
          <w:szCs w:val="22"/>
        </w:rPr>
        <w:t>m</w:t>
      </w:r>
      <w:r w:rsidRPr="001D3B0C">
        <w:rPr>
          <w:sz w:val="22"/>
          <w:szCs w:val="22"/>
        </w:rPr>
        <w:t>a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w w:val="103"/>
          <w:sz w:val="22"/>
          <w:szCs w:val="22"/>
        </w:rPr>
        <w:t>Bo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w w:val="102"/>
          <w:sz w:val="22"/>
          <w:szCs w:val="22"/>
        </w:rPr>
        <w:t>ni i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H</w:t>
      </w:r>
      <w:r w:rsidRPr="001D3B0C">
        <w:rPr>
          <w:sz w:val="22"/>
          <w:szCs w:val="22"/>
        </w:rPr>
        <w:t>er</w:t>
      </w:r>
      <w:r w:rsidRPr="001D3B0C">
        <w:rPr>
          <w:spacing w:val="-2"/>
          <w:sz w:val="22"/>
          <w:szCs w:val="22"/>
        </w:rPr>
        <w:t>c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govini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ili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ze</w:t>
      </w:r>
      <w:r w:rsidRPr="001D3B0C">
        <w:rPr>
          <w:spacing w:val="2"/>
          <w:sz w:val="22"/>
          <w:szCs w:val="22"/>
        </w:rPr>
        <w:t>m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i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-2"/>
          <w:w w:val="101"/>
          <w:sz w:val="22"/>
          <w:szCs w:val="22"/>
        </w:rPr>
        <w:t>r</w:t>
      </w:r>
      <w:r w:rsidRPr="001D3B0C">
        <w:rPr>
          <w:w w:val="103"/>
          <w:sz w:val="22"/>
          <w:szCs w:val="22"/>
        </w:rPr>
        <w:t>e</w:t>
      </w:r>
      <w:r w:rsidRPr="001D3B0C">
        <w:rPr>
          <w:spacing w:val="2"/>
          <w:sz w:val="22"/>
          <w:szCs w:val="22"/>
        </w:rPr>
        <w:t>g</w:t>
      </w:r>
      <w:r w:rsidRPr="001D3B0C">
        <w:rPr>
          <w:w w:val="102"/>
          <w:sz w:val="22"/>
          <w:szCs w:val="22"/>
        </w:rPr>
        <w:t>i</w:t>
      </w:r>
      <w:r w:rsidRPr="001D3B0C">
        <w:rPr>
          <w:w w:val="103"/>
          <w:sz w:val="22"/>
          <w:szCs w:val="22"/>
        </w:rPr>
        <w:t>s</w:t>
      </w:r>
      <w:r w:rsidRPr="001D3B0C">
        <w:rPr>
          <w:w w:val="102"/>
          <w:sz w:val="22"/>
          <w:szCs w:val="22"/>
        </w:rPr>
        <w:t>t</w:t>
      </w:r>
      <w:r w:rsidRPr="001D3B0C">
        <w:rPr>
          <w:w w:val="101"/>
          <w:sz w:val="22"/>
          <w:szCs w:val="22"/>
        </w:rPr>
        <w:t>rov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n;</w:t>
      </w:r>
    </w:p>
    <w:p w:rsidR="00210F3E" w:rsidRPr="001D3B0C" w:rsidRDefault="001862C1">
      <w:pPr>
        <w:spacing w:line="240" w:lineRule="exact"/>
        <w:ind w:left="677"/>
        <w:rPr>
          <w:sz w:val="22"/>
          <w:szCs w:val="22"/>
        </w:rPr>
      </w:pPr>
      <w:r w:rsidRPr="001D3B0C">
        <w:rPr>
          <w:sz w:val="22"/>
          <w:szCs w:val="22"/>
        </w:rPr>
        <w:lastRenderedPageBreak/>
        <w:t xml:space="preserve">c) 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nije 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ispunio 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ave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 xml:space="preserve">e 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 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 xml:space="preserve">ezi 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s 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pla</w:t>
      </w:r>
      <w:r w:rsidRPr="001D3B0C">
        <w:rPr>
          <w:spacing w:val="-2"/>
          <w:sz w:val="22"/>
          <w:szCs w:val="22"/>
        </w:rPr>
        <w:t>ć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 xml:space="preserve">em 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p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z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onog 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i 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in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 xml:space="preserve">alidskog </w:t>
      </w:r>
      <w:r w:rsidRPr="001D3B0C">
        <w:rPr>
          <w:spacing w:val="35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osiguranja </w:t>
      </w:r>
      <w:r w:rsidRPr="001D3B0C">
        <w:rPr>
          <w:spacing w:val="37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i</w:t>
      </w:r>
    </w:p>
    <w:p w:rsidR="00B965D3" w:rsidRDefault="001862C1">
      <w:pPr>
        <w:spacing w:before="6" w:line="245" w:lineRule="auto"/>
        <w:ind w:left="1015" w:right="105"/>
        <w:rPr>
          <w:w w:val="102"/>
          <w:sz w:val="22"/>
          <w:szCs w:val="22"/>
        </w:rPr>
      </w:pPr>
      <w:proofErr w:type="gramStart"/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dravs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venog</w:t>
      </w:r>
      <w:proofErr w:type="gramEnd"/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osig</w:t>
      </w:r>
      <w:r w:rsidRPr="001D3B0C">
        <w:rPr>
          <w:spacing w:val="2"/>
          <w:sz w:val="22"/>
          <w:szCs w:val="22"/>
        </w:rPr>
        <w:t>u</w:t>
      </w:r>
      <w:r w:rsidRPr="001D3B0C">
        <w:rPr>
          <w:sz w:val="22"/>
          <w:szCs w:val="22"/>
        </w:rPr>
        <w:t>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ja</w:t>
      </w:r>
      <w:r w:rsidRPr="001D3B0C">
        <w:rPr>
          <w:sz w:val="22"/>
          <w:szCs w:val="22"/>
        </w:rPr>
        <w:t>,</w:t>
      </w:r>
      <w:r w:rsidRPr="001D3B0C">
        <w:rPr>
          <w:spacing w:val="35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skl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du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va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eć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m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propisi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a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Bosni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1"/>
          <w:sz w:val="22"/>
          <w:szCs w:val="22"/>
        </w:rPr>
        <w:t>H</w:t>
      </w:r>
      <w:r w:rsidRPr="001D3B0C">
        <w:rPr>
          <w:sz w:val="22"/>
          <w:szCs w:val="22"/>
        </w:rPr>
        <w:t>er</w:t>
      </w:r>
      <w:r w:rsidRPr="001D3B0C">
        <w:rPr>
          <w:spacing w:val="-2"/>
          <w:sz w:val="22"/>
          <w:szCs w:val="22"/>
        </w:rPr>
        <w:t>c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govini</w:t>
      </w:r>
      <w:r w:rsidRPr="001D3B0C">
        <w:rPr>
          <w:spacing w:val="35"/>
          <w:sz w:val="22"/>
          <w:szCs w:val="22"/>
        </w:rPr>
        <w:t xml:space="preserve"> </w:t>
      </w:r>
      <w:r w:rsidRPr="001D3B0C">
        <w:rPr>
          <w:sz w:val="22"/>
          <w:szCs w:val="22"/>
        </w:rPr>
        <w:t>ili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u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emlji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je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-2"/>
          <w:w w:val="101"/>
          <w:sz w:val="22"/>
          <w:szCs w:val="22"/>
        </w:rPr>
        <w:t>r</w:t>
      </w:r>
      <w:r w:rsidRPr="001D3B0C">
        <w:rPr>
          <w:spacing w:val="2"/>
          <w:w w:val="103"/>
          <w:sz w:val="22"/>
          <w:szCs w:val="22"/>
        </w:rPr>
        <w:t>e</w:t>
      </w:r>
      <w:r w:rsidRPr="001D3B0C">
        <w:rPr>
          <w:sz w:val="22"/>
          <w:szCs w:val="22"/>
        </w:rPr>
        <w:t>g</w:t>
      </w:r>
      <w:r w:rsidRPr="001D3B0C">
        <w:rPr>
          <w:w w:val="102"/>
          <w:sz w:val="22"/>
          <w:szCs w:val="22"/>
        </w:rPr>
        <w:t>i</w:t>
      </w:r>
      <w:r w:rsidRPr="001D3B0C">
        <w:rPr>
          <w:w w:val="103"/>
          <w:sz w:val="22"/>
          <w:szCs w:val="22"/>
        </w:rPr>
        <w:t>s</w:t>
      </w:r>
      <w:r w:rsidRPr="001D3B0C">
        <w:rPr>
          <w:w w:val="102"/>
          <w:sz w:val="22"/>
          <w:szCs w:val="22"/>
        </w:rPr>
        <w:t>t</w:t>
      </w:r>
      <w:r w:rsidRPr="001D3B0C">
        <w:rPr>
          <w:w w:val="101"/>
          <w:sz w:val="22"/>
          <w:szCs w:val="22"/>
        </w:rPr>
        <w:t>rov</w:t>
      </w:r>
      <w:r w:rsidRPr="001D3B0C">
        <w:rPr>
          <w:spacing w:val="2"/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n;</w:t>
      </w:r>
    </w:p>
    <w:p w:rsidR="00210F3E" w:rsidRPr="00D95214" w:rsidRDefault="00210F3E">
      <w:pPr>
        <w:spacing w:before="19" w:line="240" w:lineRule="exact"/>
        <w:rPr>
          <w:b/>
          <w:sz w:val="24"/>
          <w:szCs w:val="24"/>
        </w:rPr>
      </w:pPr>
    </w:p>
    <w:p w:rsidR="00210F3E" w:rsidRDefault="001862C1" w:rsidP="00D95214">
      <w:pPr>
        <w:ind w:left="677"/>
        <w:rPr>
          <w:b/>
          <w:w w:val="102"/>
          <w:sz w:val="22"/>
          <w:szCs w:val="22"/>
        </w:rPr>
      </w:pPr>
      <w:r w:rsidRPr="00D95214">
        <w:rPr>
          <w:b/>
          <w:sz w:val="22"/>
          <w:szCs w:val="22"/>
        </w:rPr>
        <w:t>Ug</w:t>
      </w:r>
      <w:r w:rsidRPr="00D95214">
        <w:rPr>
          <w:b/>
          <w:spacing w:val="2"/>
          <w:sz w:val="22"/>
          <w:szCs w:val="22"/>
        </w:rPr>
        <w:t>o</w:t>
      </w:r>
      <w:r w:rsidRPr="00D95214">
        <w:rPr>
          <w:b/>
          <w:sz w:val="22"/>
          <w:szCs w:val="22"/>
        </w:rPr>
        <w:t>v</w:t>
      </w:r>
      <w:r w:rsidRPr="00D95214">
        <w:rPr>
          <w:b/>
          <w:spacing w:val="2"/>
          <w:sz w:val="22"/>
          <w:szCs w:val="22"/>
        </w:rPr>
        <w:t>o</w:t>
      </w:r>
      <w:r w:rsidRPr="00D95214">
        <w:rPr>
          <w:b/>
          <w:sz w:val="22"/>
          <w:szCs w:val="22"/>
        </w:rPr>
        <w:t>rni</w:t>
      </w:r>
      <w:r w:rsidRPr="00D95214">
        <w:rPr>
          <w:b/>
          <w:spacing w:val="17"/>
          <w:sz w:val="22"/>
          <w:szCs w:val="22"/>
        </w:rPr>
        <w:t xml:space="preserve"> </w:t>
      </w:r>
      <w:r w:rsidRPr="00D95214">
        <w:rPr>
          <w:b/>
          <w:sz w:val="22"/>
          <w:szCs w:val="22"/>
        </w:rPr>
        <w:t>organ</w:t>
      </w:r>
      <w:r w:rsidRPr="00D95214">
        <w:rPr>
          <w:b/>
          <w:spacing w:val="12"/>
          <w:sz w:val="22"/>
          <w:szCs w:val="22"/>
        </w:rPr>
        <w:t xml:space="preserve"> </w:t>
      </w:r>
      <w:r w:rsidRPr="00D95214">
        <w:rPr>
          <w:b/>
          <w:spacing w:val="2"/>
          <w:sz w:val="22"/>
          <w:szCs w:val="22"/>
        </w:rPr>
        <w:t>m</w:t>
      </w:r>
      <w:r w:rsidRPr="00D95214">
        <w:rPr>
          <w:b/>
          <w:sz w:val="22"/>
          <w:szCs w:val="22"/>
        </w:rPr>
        <w:t>ože</w:t>
      </w:r>
      <w:r w:rsidRPr="00D95214">
        <w:rPr>
          <w:b/>
          <w:spacing w:val="13"/>
          <w:sz w:val="22"/>
          <w:szCs w:val="22"/>
        </w:rPr>
        <w:t xml:space="preserve"> </w:t>
      </w:r>
      <w:r w:rsidRPr="00D95214">
        <w:rPr>
          <w:b/>
          <w:sz w:val="22"/>
          <w:szCs w:val="22"/>
        </w:rPr>
        <w:t>o</w:t>
      </w:r>
      <w:r w:rsidRPr="00D95214">
        <w:rPr>
          <w:b/>
          <w:spacing w:val="-2"/>
          <w:sz w:val="22"/>
          <w:szCs w:val="22"/>
        </w:rPr>
        <w:t>d</w:t>
      </w:r>
      <w:r w:rsidRPr="00D95214">
        <w:rPr>
          <w:b/>
          <w:sz w:val="22"/>
          <w:szCs w:val="22"/>
        </w:rPr>
        <w:t>bi</w:t>
      </w:r>
      <w:r w:rsidRPr="00D95214">
        <w:rPr>
          <w:b/>
          <w:spacing w:val="2"/>
          <w:sz w:val="22"/>
          <w:szCs w:val="22"/>
        </w:rPr>
        <w:t>t</w:t>
      </w:r>
      <w:r w:rsidRPr="00D95214">
        <w:rPr>
          <w:b/>
          <w:sz w:val="22"/>
          <w:szCs w:val="22"/>
        </w:rPr>
        <w:t>i</w:t>
      </w:r>
      <w:r w:rsidRPr="00D95214">
        <w:rPr>
          <w:b/>
          <w:spacing w:val="10"/>
          <w:sz w:val="22"/>
          <w:szCs w:val="22"/>
        </w:rPr>
        <w:t xml:space="preserve"> </w:t>
      </w:r>
      <w:r w:rsidRPr="00D95214">
        <w:rPr>
          <w:b/>
          <w:sz w:val="22"/>
          <w:szCs w:val="22"/>
        </w:rPr>
        <w:t>ponudu</w:t>
      </w:r>
      <w:r w:rsidRPr="00D95214">
        <w:rPr>
          <w:b/>
          <w:spacing w:val="16"/>
          <w:sz w:val="22"/>
          <w:szCs w:val="22"/>
        </w:rPr>
        <w:t xml:space="preserve"> </w:t>
      </w:r>
      <w:r w:rsidRPr="00D95214">
        <w:rPr>
          <w:b/>
          <w:sz w:val="22"/>
          <w:szCs w:val="22"/>
        </w:rPr>
        <w:t>i</w:t>
      </w:r>
      <w:r w:rsidRPr="00D95214">
        <w:rPr>
          <w:b/>
          <w:spacing w:val="4"/>
          <w:sz w:val="22"/>
          <w:szCs w:val="22"/>
        </w:rPr>
        <w:t xml:space="preserve"> </w:t>
      </w:r>
      <w:r w:rsidRPr="00D95214">
        <w:rPr>
          <w:b/>
          <w:sz w:val="22"/>
          <w:szCs w:val="22"/>
        </w:rPr>
        <w:t>ukoliko</w:t>
      </w:r>
      <w:r w:rsidRPr="00D95214">
        <w:rPr>
          <w:b/>
          <w:spacing w:val="16"/>
          <w:sz w:val="22"/>
          <w:szCs w:val="22"/>
        </w:rPr>
        <w:t xml:space="preserve"> </w:t>
      </w:r>
      <w:r w:rsidRPr="00D95214">
        <w:rPr>
          <w:b/>
          <w:sz w:val="22"/>
          <w:szCs w:val="22"/>
        </w:rPr>
        <w:t>utvrdi</w:t>
      </w:r>
      <w:r w:rsidRPr="00D95214">
        <w:rPr>
          <w:b/>
          <w:spacing w:val="13"/>
          <w:sz w:val="22"/>
          <w:szCs w:val="22"/>
        </w:rPr>
        <w:t xml:space="preserve"> </w:t>
      </w:r>
      <w:r w:rsidRPr="00D95214">
        <w:rPr>
          <w:b/>
          <w:spacing w:val="-2"/>
          <w:sz w:val="22"/>
          <w:szCs w:val="22"/>
        </w:rPr>
        <w:t>d</w:t>
      </w:r>
      <w:r w:rsidRPr="00D95214">
        <w:rPr>
          <w:b/>
          <w:sz w:val="22"/>
          <w:szCs w:val="22"/>
        </w:rPr>
        <w:t>a</w:t>
      </w:r>
      <w:r w:rsidRPr="00D95214">
        <w:rPr>
          <w:b/>
          <w:spacing w:val="5"/>
          <w:sz w:val="22"/>
          <w:szCs w:val="22"/>
        </w:rPr>
        <w:t xml:space="preserve"> </w:t>
      </w:r>
      <w:r w:rsidRPr="00D95214">
        <w:rPr>
          <w:b/>
          <w:sz w:val="22"/>
          <w:szCs w:val="22"/>
        </w:rPr>
        <w:t>je</w:t>
      </w:r>
      <w:r w:rsidRPr="00D95214">
        <w:rPr>
          <w:b/>
          <w:spacing w:val="10"/>
          <w:sz w:val="22"/>
          <w:szCs w:val="22"/>
        </w:rPr>
        <w:t xml:space="preserve"> </w:t>
      </w:r>
      <w:r w:rsidRPr="00D95214">
        <w:rPr>
          <w:b/>
          <w:w w:val="102"/>
          <w:sz w:val="22"/>
          <w:szCs w:val="22"/>
        </w:rPr>
        <w:t>ponu</w:t>
      </w:r>
      <w:r w:rsidRPr="00D95214">
        <w:rPr>
          <w:b/>
          <w:spacing w:val="-2"/>
          <w:w w:val="102"/>
          <w:sz w:val="22"/>
          <w:szCs w:val="22"/>
        </w:rPr>
        <w:t>đ</w:t>
      </w:r>
      <w:r w:rsidRPr="00D95214">
        <w:rPr>
          <w:b/>
          <w:spacing w:val="-2"/>
          <w:w w:val="103"/>
          <w:sz w:val="22"/>
          <w:szCs w:val="22"/>
        </w:rPr>
        <w:t>a</w:t>
      </w:r>
      <w:r w:rsidRPr="00D95214">
        <w:rPr>
          <w:b/>
          <w:spacing w:val="2"/>
          <w:w w:val="103"/>
          <w:sz w:val="22"/>
          <w:szCs w:val="22"/>
        </w:rPr>
        <w:t>č</w:t>
      </w:r>
      <w:r w:rsidRPr="00D95214">
        <w:rPr>
          <w:b/>
          <w:w w:val="102"/>
          <w:sz w:val="22"/>
          <w:szCs w:val="22"/>
        </w:rPr>
        <w:t>:</w:t>
      </w:r>
    </w:p>
    <w:p w:rsidR="00E57B9B" w:rsidRPr="00D95214" w:rsidRDefault="00E57B9B" w:rsidP="00D95214">
      <w:pPr>
        <w:ind w:left="677"/>
        <w:rPr>
          <w:b/>
          <w:sz w:val="22"/>
          <w:szCs w:val="22"/>
        </w:rPr>
      </w:pPr>
    </w:p>
    <w:p w:rsidR="00210F3E" w:rsidRPr="001D3B0C" w:rsidRDefault="008B1D21" w:rsidP="002436D6">
      <w:pPr>
        <w:spacing w:before="66" w:line="245" w:lineRule="auto"/>
        <w:ind w:left="1095" w:right="102" w:hanging="375"/>
        <w:jc w:val="both"/>
        <w:rPr>
          <w:sz w:val="26"/>
          <w:szCs w:val="26"/>
        </w:rPr>
      </w:pPr>
      <w:r>
        <w:rPr>
          <w:sz w:val="22"/>
          <w:szCs w:val="22"/>
        </w:rPr>
        <w:t>d</w:t>
      </w:r>
      <w:r w:rsidR="001862C1" w:rsidRPr="001D3B0C">
        <w:rPr>
          <w:sz w:val="22"/>
          <w:szCs w:val="22"/>
        </w:rPr>
        <w:t xml:space="preserve">)  </w:t>
      </w:r>
      <w:r w:rsidR="001862C1" w:rsidRPr="001D3B0C">
        <w:rPr>
          <w:spacing w:val="6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bio</w:t>
      </w:r>
      <w:r w:rsidR="001862C1" w:rsidRPr="001D3B0C">
        <w:rPr>
          <w:spacing w:val="34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kriv</w:t>
      </w:r>
      <w:r w:rsidR="001862C1" w:rsidRPr="001D3B0C">
        <w:rPr>
          <w:spacing w:val="33"/>
          <w:sz w:val="22"/>
          <w:szCs w:val="22"/>
        </w:rPr>
        <w:t xml:space="preserve"> </w:t>
      </w:r>
      <w:r w:rsidR="001862C1" w:rsidRPr="001D3B0C">
        <w:rPr>
          <w:spacing w:val="2"/>
          <w:sz w:val="22"/>
          <w:szCs w:val="22"/>
        </w:rPr>
        <w:t>z</w:t>
      </w:r>
      <w:r w:rsidR="001862C1" w:rsidRPr="001D3B0C">
        <w:rPr>
          <w:sz w:val="22"/>
          <w:szCs w:val="22"/>
        </w:rPr>
        <w:t>a</w:t>
      </w:r>
      <w:r w:rsidR="001862C1" w:rsidRPr="001D3B0C">
        <w:rPr>
          <w:spacing w:val="31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te</w:t>
      </w:r>
      <w:r w:rsidR="001862C1" w:rsidRPr="001D3B0C">
        <w:rPr>
          <w:spacing w:val="2"/>
          <w:sz w:val="22"/>
          <w:szCs w:val="22"/>
        </w:rPr>
        <w:t>ž</w:t>
      </w:r>
      <w:r w:rsidR="001862C1" w:rsidRPr="001D3B0C">
        <w:rPr>
          <w:sz w:val="22"/>
          <w:szCs w:val="22"/>
        </w:rPr>
        <w:t>ak</w:t>
      </w:r>
      <w:r w:rsidR="001862C1" w:rsidRPr="001D3B0C">
        <w:rPr>
          <w:spacing w:val="38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pr</w:t>
      </w:r>
      <w:r w:rsidR="001862C1" w:rsidRPr="001D3B0C">
        <w:rPr>
          <w:spacing w:val="-2"/>
          <w:sz w:val="22"/>
          <w:szCs w:val="22"/>
        </w:rPr>
        <w:t>o</w:t>
      </w:r>
      <w:r w:rsidR="001862C1" w:rsidRPr="001D3B0C">
        <w:rPr>
          <w:sz w:val="22"/>
          <w:szCs w:val="22"/>
        </w:rPr>
        <w:t>fe</w:t>
      </w:r>
      <w:r w:rsidR="001862C1" w:rsidRPr="001D3B0C">
        <w:rPr>
          <w:spacing w:val="-2"/>
          <w:sz w:val="22"/>
          <w:szCs w:val="22"/>
        </w:rPr>
        <w:t>s</w:t>
      </w:r>
      <w:r w:rsidR="001862C1" w:rsidRPr="001D3B0C">
        <w:rPr>
          <w:sz w:val="22"/>
          <w:szCs w:val="22"/>
        </w:rPr>
        <w:t>iona</w:t>
      </w:r>
      <w:r w:rsidR="001862C1" w:rsidRPr="001D3B0C">
        <w:rPr>
          <w:spacing w:val="2"/>
          <w:sz w:val="22"/>
          <w:szCs w:val="22"/>
        </w:rPr>
        <w:t>l</w:t>
      </w:r>
      <w:r w:rsidR="001862C1" w:rsidRPr="001D3B0C">
        <w:rPr>
          <w:spacing w:val="-2"/>
          <w:sz w:val="22"/>
          <w:szCs w:val="22"/>
        </w:rPr>
        <w:t>n</w:t>
      </w:r>
      <w:r w:rsidR="001862C1" w:rsidRPr="001D3B0C">
        <w:rPr>
          <w:sz w:val="22"/>
          <w:szCs w:val="22"/>
        </w:rPr>
        <w:t>i  propust</w:t>
      </w:r>
      <w:r w:rsidR="001862C1" w:rsidRPr="001D3B0C">
        <w:rPr>
          <w:spacing w:val="42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po</w:t>
      </w:r>
      <w:r w:rsidR="001862C1" w:rsidRPr="001D3B0C">
        <w:rPr>
          <w:spacing w:val="-2"/>
          <w:sz w:val="22"/>
          <w:szCs w:val="22"/>
        </w:rPr>
        <w:t>č</w:t>
      </w:r>
      <w:r w:rsidR="001862C1" w:rsidRPr="001D3B0C">
        <w:rPr>
          <w:sz w:val="22"/>
          <w:szCs w:val="22"/>
        </w:rPr>
        <w:t>i</w:t>
      </w:r>
      <w:r w:rsidR="001862C1" w:rsidRPr="001D3B0C">
        <w:rPr>
          <w:spacing w:val="-2"/>
          <w:sz w:val="22"/>
          <w:szCs w:val="22"/>
        </w:rPr>
        <w:t>n</w:t>
      </w:r>
      <w:r w:rsidR="001862C1" w:rsidRPr="001D3B0C">
        <w:rPr>
          <w:sz w:val="22"/>
          <w:szCs w:val="22"/>
        </w:rPr>
        <w:t>jen</w:t>
      </w:r>
      <w:r w:rsidR="001862C1" w:rsidRPr="001D3B0C">
        <w:rPr>
          <w:spacing w:val="47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tokom</w:t>
      </w:r>
      <w:r w:rsidR="001862C1" w:rsidRPr="001D3B0C">
        <w:rPr>
          <w:spacing w:val="40"/>
          <w:sz w:val="22"/>
          <w:szCs w:val="22"/>
        </w:rPr>
        <w:t xml:space="preserve"> </w:t>
      </w:r>
      <w:r w:rsidR="001862C1" w:rsidRPr="001D3B0C">
        <w:rPr>
          <w:spacing w:val="-2"/>
          <w:sz w:val="22"/>
          <w:szCs w:val="22"/>
        </w:rPr>
        <w:t>p</w:t>
      </w:r>
      <w:r w:rsidR="001862C1" w:rsidRPr="001D3B0C">
        <w:rPr>
          <w:spacing w:val="2"/>
          <w:sz w:val="22"/>
          <w:szCs w:val="22"/>
        </w:rPr>
        <w:t>e</w:t>
      </w:r>
      <w:r w:rsidR="001862C1" w:rsidRPr="001D3B0C">
        <w:rPr>
          <w:sz w:val="22"/>
          <w:szCs w:val="22"/>
        </w:rPr>
        <w:t>rioda</w:t>
      </w:r>
      <w:r w:rsidR="001862C1" w:rsidRPr="001D3B0C">
        <w:rPr>
          <w:spacing w:val="42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od</w:t>
      </w:r>
      <w:r w:rsidR="001862C1" w:rsidRPr="001D3B0C">
        <w:rPr>
          <w:spacing w:val="31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t</w:t>
      </w:r>
      <w:r w:rsidR="001862C1" w:rsidRPr="001D3B0C">
        <w:rPr>
          <w:spacing w:val="-1"/>
          <w:sz w:val="22"/>
          <w:szCs w:val="22"/>
        </w:rPr>
        <w:t>r</w:t>
      </w:r>
      <w:r w:rsidR="001862C1" w:rsidRPr="001D3B0C">
        <w:rPr>
          <w:sz w:val="22"/>
          <w:szCs w:val="22"/>
        </w:rPr>
        <w:t>i</w:t>
      </w:r>
      <w:r w:rsidR="001862C1" w:rsidRPr="001D3B0C">
        <w:rPr>
          <w:spacing w:val="30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god</w:t>
      </w:r>
      <w:r w:rsidR="001862C1" w:rsidRPr="001D3B0C">
        <w:rPr>
          <w:spacing w:val="2"/>
          <w:sz w:val="22"/>
          <w:szCs w:val="22"/>
        </w:rPr>
        <w:t>i</w:t>
      </w:r>
      <w:r w:rsidR="001862C1" w:rsidRPr="001D3B0C">
        <w:rPr>
          <w:sz w:val="22"/>
          <w:szCs w:val="22"/>
        </w:rPr>
        <w:t>ne</w:t>
      </w:r>
      <w:r w:rsidR="001862C1" w:rsidRPr="001D3B0C">
        <w:rPr>
          <w:spacing w:val="38"/>
          <w:sz w:val="22"/>
          <w:szCs w:val="22"/>
        </w:rPr>
        <w:t xml:space="preserve"> </w:t>
      </w:r>
      <w:r w:rsidR="001862C1" w:rsidRPr="001D3B0C">
        <w:rPr>
          <w:w w:val="102"/>
          <w:sz w:val="22"/>
          <w:szCs w:val="22"/>
        </w:rPr>
        <w:t>pri</w:t>
      </w:r>
      <w:r w:rsidR="001862C1" w:rsidRPr="001D3B0C">
        <w:rPr>
          <w:w w:val="106"/>
          <w:sz w:val="22"/>
          <w:szCs w:val="22"/>
        </w:rPr>
        <w:t>j</w:t>
      </w:r>
      <w:r w:rsidR="001862C1" w:rsidRPr="001D3B0C">
        <w:rPr>
          <w:w w:val="103"/>
          <w:sz w:val="22"/>
          <w:szCs w:val="22"/>
        </w:rPr>
        <w:t xml:space="preserve">e </w:t>
      </w:r>
      <w:r w:rsidR="001862C1" w:rsidRPr="001D3B0C">
        <w:rPr>
          <w:sz w:val="22"/>
          <w:szCs w:val="22"/>
        </w:rPr>
        <w:t>poč</w:t>
      </w:r>
      <w:r w:rsidR="001862C1" w:rsidRPr="001D3B0C">
        <w:rPr>
          <w:spacing w:val="2"/>
          <w:sz w:val="22"/>
          <w:szCs w:val="22"/>
        </w:rPr>
        <w:t>e</w:t>
      </w:r>
      <w:r w:rsidR="001862C1" w:rsidRPr="001D3B0C">
        <w:rPr>
          <w:sz w:val="22"/>
          <w:szCs w:val="22"/>
        </w:rPr>
        <w:t>t</w:t>
      </w:r>
      <w:r w:rsidR="001862C1" w:rsidRPr="001D3B0C">
        <w:rPr>
          <w:spacing w:val="-2"/>
          <w:sz w:val="22"/>
          <w:szCs w:val="22"/>
        </w:rPr>
        <w:t>k</w:t>
      </w:r>
      <w:r w:rsidR="001862C1" w:rsidRPr="001D3B0C">
        <w:rPr>
          <w:sz w:val="22"/>
          <w:szCs w:val="22"/>
        </w:rPr>
        <w:t>a</w:t>
      </w:r>
      <w:r w:rsidR="001862C1" w:rsidRPr="001D3B0C">
        <w:rPr>
          <w:spacing w:val="16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po</w:t>
      </w:r>
      <w:r w:rsidR="001862C1" w:rsidRPr="001D3B0C">
        <w:rPr>
          <w:spacing w:val="-2"/>
          <w:sz w:val="22"/>
          <w:szCs w:val="22"/>
        </w:rPr>
        <w:t>s</w:t>
      </w:r>
      <w:r w:rsidR="001862C1" w:rsidRPr="001D3B0C">
        <w:rPr>
          <w:spacing w:val="2"/>
          <w:sz w:val="22"/>
          <w:szCs w:val="22"/>
        </w:rPr>
        <w:t>t</w:t>
      </w:r>
      <w:r w:rsidR="001862C1" w:rsidRPr="001D3B0C">
        <w:rPr>
          <w:sz w:val="22"/>
          <w:szCs w:val="22"/>
        </w:rPr>
        <w:t>up</w:t>
      </w:r>
      <w:r w:rsidR="001862C1" w:rsidRPr="001D3B0C">
        <w:rPr>
          <w:spacing w:val="-2"/>
          <w:sz w:val="22"/>
          <w:szCs w:val="22"/>
        </w:rPr>
        <w:t>ka</w:t>
      </w:r>
      <w:r w:rsidR="001862C1" w:rsidRPr="001D3B0C">
        <w:rPr>
          <w:sz w:val="22"/>
          <w:szCs w:val="22"/>
        </w:rPr>
        <w:t>,</w:t>
      </w:r>
      <w:r w:rsidR="001862C1" w:rsidRPr="001D3B0C">
        <w:rPr>
          <w:spacing w:val="16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a k</w:t>
      </w:r>
      <w:r w:rsidR="001862C1" w:rsidRPr="001D3B0C">
        <w:rPr>
          <w:spacing w:val="-2"/>
          <w:sz w:val="22"/>
          <w:szCs w:val="22"/>
        </w:rPr>
        <w:t>o</w:t>
      </w:r>
      <w:r w:rsidR="001862C1" w:rsidRPr="001D3B0C">
        <w:rPr>
          <w:spacing w:val="3"/>
          <w:sz w:val="22"/>
          <w:szCs w:val="22"/>
        </w:rPr>
        <w:t>j</w:t>
      </w:r>
      <w:r w:rsidR="001862C1" w:rsidRPr="001D3B0C">
        <w:rPr>
          <w:sz w:val="22"/>
          <w:szCs w:val="22"/>
        </w:rPr>
        <w:t>i</w:t>
      </w:r>
      <w:r w:rsidR="001862C1" w:rsidRPr="001D3B0C">
        <w:rPr>
          <w:spacing w:val="4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ug</w:t>
      </w:r>
      <w:r w:rsidR="001862C1" w:rsidRPr="001D3B0C">
        <w:rPr>
          <w:spacing w:val="2"/>
          <w:sz w:val="22"/>
          <w:szCs w:val="22"/>
        </w:rPr>
        <w:t>o</w:t>
      </w:r>
      <w:r w:rsidR="001862C1" w:rsidRPr="001D3B0C">
        <w:rPr>
          <w:sz w:val="22"/>
          <w:szCs w:val="22"/>
        </w:rPr>
        <w:t>vorni</w:t>
      </w:r>
      <w:r w:rsidR="001862C1" w:rsidRPr="001D3B0C">
        <w:rPr>
          <w:spacing w:val="12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o</w:t>
      </w:r>
      <w:r w:rsidR="001862C1" w:rsidRPr="001D3B0C">
        <w:rPr>
          <w:spacing w:val="2"/>
          <w:sz w:val="22"/>
          <w:szCs w:val="22"/>
        </w:rPr>
        <w:t>r</w:t>
      </w:r>
      <w:r w:rsidR="001862C1" w:rsidRPr="001D3B0C">
        <w:rPr>
          <w:sz w:val="22"/>
          <w:szCs w:val="22"/>
        </w:rPr>
        <w:t>gan</w:t>
      </w:r>
      <w:r w:rsidR="001862C1" w:rsidRPr="001D3B0C">
        <w:rPr>
          <w:spacing w:val="6"/>
          <w:sz w:val="22"/>
          <w:szCs w:val="22"/>
        </w:rPr>
        <w:t xml:space="preserve"> </w:t>
      </w:r>
      <w:r w:rsidR="001862C1" w:rsidRPr="001D3B0C">
        <w:rPr>
          <w:spacing w:val="2"/>
          <w:sz w:val="22"/>
          <w:szCs w:val="22"/>
        </w:rPr>
        <w:t>m</w:t>
      </w:r>
      <w:r w:rsidR="001862C1" w:rsidRPr="001D3B0C">
        <w:rPr>
          <w:sz w:val="22"/>
          <w:szCs w:val="22"/>
        </w:rPr>
        <w:t>ože</w:t>
      </w:r>
      <w:r w:rsidR="001862C1" w:rsidRPr="001D3B0C">
        <w:rPr>
          <w:spacing w:val="7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dok</w:t>
      </w:r>
      <w:r w:rsidR="001862C1" w:rsidRPr="001D3B0C">
        <w:rPr>
          <w:spacing w:val="2"/>
          <w:sz w:val="22"/>
          <w:szCs w:val="22"/>
        </w:rPr>
        <w:t>a</w:t>
      </w:r>
      <w:r w:rsidR="001862C1" w:rsidRPr="001D3B0C">
        <w:rPr>
          <w:sz w:val="22"/>
          <w:szCs w:val="22"/>
        </w:rPr>
        <w:t>za</w:t>
      </w:r>
      <w:r w:rsidR="001862C1" w:rsidRPr="001D3B0C">
        <w:rPr>
          <w:spacing w:val="2"/>
          <w:sz w:val="22"/>
          <w:szCs w:val="22"/>
        </w:rPr>
        <w:t>t</w:t>
      </w:r>
      <w:r w:rsidR="001862C1" w:rsidRPr="001D3B0C">
        <w:rPr>
          <w:sz w:val="22"/>
          <w:szCs w:val="22"/>
        </w:rPr>
        <w:t>i</w:t>
      </w:r>
      <w:r w:rsidR="001862C1" w:rsidRPr="001D3B0C">
        <w:rPr>
          <w:spacing w:val="12"/>
          <w:sz w:val="22"/>
          <w:szCs w:val="22"/>
        </w:rPr>
        <w:t xml:space="preserve"> </w:t>
      </w:r>
      <w:r w:rsidR="001862C1" w:rsidRPr="001D3B0C">
        <w:rPr>
          <w:spacing w:val="-2"/>
          <w:sz w:val="22"/>
          <w:szCs w:val="22"/>
        </w:rPr>
        <w:t>n</w:t>
      </w:r>
      <w:r w:rsidR="001862C1" w:rsidRPr="001D3B0C">
        <w:rPr>
          <w:sz w:val="22"/>
          <w:szCs w:val="22"/>
        </w:rPr>
        <w:t>a</w:t>
      </w:r>
      <w:r w:rsidR="001862C1" w:rsidRPr="001D3B0C">
        <w:rPr>
          <w:spacing w:val="5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b</w:t>
      </w:r>
      <w:r w:rsidR="001862C1" w:rsidRPr="001D3B0C">
        <w:rPr>
          <w:spacing w:val="-3"/>
          <w:sz w:val="22"/>
          <w:szCs w:val="22"/>
        </w:rPr>
        <w:t>i</w:t>
      </w:r>
      <w:r w:rsidR="001862C1" w:rsidRPr="001D3B0C">
        <w:rPr>
          <w:sz w:val="22"/>
          <w:szCs w:val="22"/>
        </w:rPr>
        <w:t>lo</w:t>
      </w:r>
      <w:r w:rsidR="001862C1" w:rsidRPr="001D3B0C">
        <w:rPr>
          <w:spacing w:val="7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k</w:t>
      </w:r>
      <w:r w:rsidR="001862C1" w:rsidRPr="001D3B0C">
        <w:rPr>
          <w:spacing w:val="-2"/>
          <w:sz w:val="22"/>
          <w:szCs w:val="22"/>
        </w:rPr>
        <w:t>o</w:t>
      </w:r>
      <w:r w:rsidR="001862C1" w:rsidRPr="001D3B0C">
        <w:rPr>
          <w:sz w:val="22"/>
          <w:szCs w:val="22"/>
        </w:rPr>
        <w:t>ji</w:t>
      </w:r>
      <w:r w:rsidR="001862C1" w:rsidRPr="001D3B0C">
        <w:rPr>
          <w:spacing w:val="9"/>
          <w:sz w:val="22"/>
          <w:szCs w:val="22"/>
        </w:rPr>
        <w:t xml:space="preserve"> </w:t>
      </w:r>
      <w:r w:rsidR="001862C1" w:rsidRPr="001D3B0C">
        <w:rPr>
          <w:spacing w:val="-2"/>
          <w:sz w:val="22"/>
          <w:szCs w:val="22"/>
        </w:rPr>
        <w:t>n</w:t>
      </w:r>
      <w:r w:rsidR="001862C1" w:rsidRPr="001D3B0C">
        <w:rPr>
          <w:sz w:val="22"/>
          <w:szCs w:val="22"/>
        </w:rPr>
        <w:t>a</w:t>
      </w:r>
      <w:r w:rsidR="001862C1" w:rsidRPr="001D3B0C">
        <w:rPr>
          <w:spacing w:val="-2"/>
          <w:sz w:val="22"/>
          <w:szCs w:val="22"/>
        </w:rPr>
        <w:t>č</w:t>
      </w:r>
      <w:r w:rsidR="001862C1" w:rsidRPr="001D3B0C">
        <w:rPr>
          <w:spacing w:val="2"/>
          <w:sz w:val="22"/>
          <w:szCs w:val="22"/>
        </w:rPr>
        <w:t>i</w:t>
      </w:r>
      <w:r w:rsidR="001862C1" w:rsidRPr="001D3B0C">
        <w:rPr>
          <w:spacing w:val="-3"/>
          <w:sz w:val="22"/>
          <w:szCs w:val="22"/>
        </w:rPr>
        <w:t>n</w:t>
      </w:r>
      <w:r w:rsidR="001862C1" w:rsidRPr="001D3B0C">
        <w:rPr>
          <w:sz w:val="22"/>
          <w:szCs w:val="22"/>
        </w:rPr>
        <w:t>,</w:t>
      </w:r>
      <w:r w:rsidR="001862C1" w:rsidRPr="001D3B0C">
        <w:rPr>
          <w:spacing w:val="9"/>
          <w:sz w:val="22"/>
          <w:szCs w:val="22"/>
        </w:rPr>
        <w:t xml:space="preserve"> </w:t>
      </w:r>
      <w:r w:rsidR="001862C1" w:rsidRPr="001D3B0C">
        <w:rPr>
          <w:w w:val="102"/>
          <w:sz w:val="22"/>
          <w:szCs w:val="22"/>
        </w:rPr>
        <w:t>pos</w:t>
      </w:r>
      <w:r w:rsidR="001862C1" w:rsidRPr="001D3B0C">
        <w:rPr>
          <w:w w:val="103"/>
          <w:sz w:val="22"/>
          <w:szCs w:val="22"/>
        </w:rPr>
        <w:t>e</w:t>
      </w:r>
      <w:r w:rsidR="001862C1" w:rsidRPr="001D3B0C">
        <w:rPr>
          <w:w w:val="102"/>
          <w:sz w:val="22"/>
          <w:szCs w:val="22"/>
        </w:rPr>
        <w:t>bn</w:t>
      </w:r>
      <w:r w:rsidR="001862C1" w:rsidRPr="001D3B0C">
        <w:rPr>
          <w:spacing w:val="-2"/>
          <w:w w:val="102"/>
          <w:sz w:val="22"/>
          <w:szCs w:val="22"/>
        </w:rPr>
        <w:t>o</w:t>
      </w:r>
      <w:r w:rsidR="001862C1" w:rsidRPr="001D3B0C">
        <w:rPr>
          <w:w w:val="104"/>
          <w:sz w:val="22"/>
          <w:szCs w:val="22"/>
        </w:rPr>
        <w:t xml:space="preserve">, </w:t>
      </w:r>
      <w:r w:rsidR="001862C1" w:rsidRPr="001D3B0C">
        <w:rPr>
          <w:spacing w:val="2"/>
          <w:sz w:val="22"/>
          <w:szCs w:val="22"/>
        </w:rPr>
        <w:t>z</w:t>
      </w:r>
      <w:r w:rsidR="001862C1" w:rsidRPr="001D3B0C">
        <w:rPr>
          <w:sz w:val="22"/>
          <w:szCs w:val="22"/>
        </w:rPr>
        <w:t>nač</w:t>
      </w:r>
      <w:r w:rsidR="001862C1" w:rsidRPr="001D3B0C">
        <w:rPr>
          <w:spacing w:val="-2"/>
          <w:sz w:val="22"/>
          <w:szCs w:val="22"/>
        </w:rPr>
        <w:t>a</w:t>
      </w:r>
      <w:r w:rsidR="001862C1" w:rsidRPr="001D3B0C">
        <w:rPr>
          <w:sz w:val="22"/>
          <w:szCs w:val="22"/>
        </w:rPr>
        <w:t>jni</w:t>
      </w:r>
      <w:r w:rsidR="001862C1" w:rsidRPr="001D3B0C">
        <w:rPr>
          <w:spacing w:val="24"/>
          <w:sz w:val="22"/>
          <w:szCs w:val="22"/>
        </w:rPr>
        <w:t xml:space="preserve"> </w:t>
      </w:r>
      <w:r w:rsidR="001862C1" w:rsidRPr="001D3B0C">
        <w:rPr>
          <w:spacing w:val="2"/>
          <w:sz w:val="22"/>
          <w:szCs w:val="22"/>
        </w:rPr>
        <w:t>i</w:t>
      </w:r>
      <w:r w:rsidR="001862C1" w:rsidRPr="001D3B0C">
        <w:rPr>
          <w:sz w:val="22"/>
          <w:szCs w:val="22"/>
        </w:rPr>
        <w:t>/ili</w:t>
      </w:r>
      <w:r w:rsidR="001862C1" w:rsidRPr="001D3B0C">
        <w:rPr>
          <w:spacing w:val="13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n</w:t>
      </w:r>
      <w:r w:rsidR="001862C1" w:rsidRPr="001D3B0C">
        <w:rPr>
          <w:spacing w:val="2"/>
          <w:sz w:val="22"/>
          <w:szCs w:val="22"/>
        </w:rPr>
        <w:t>e</w:t>
      </w:r>
      <w:r w:rsidR="001862C1" w:rsidRPr="001D3B0C">
        <w:rPr>
          <w:sz w:val="22"/>
          <w:szCs w:val="22"/>
        </w:rPr>
        <w:t>do</w:t>
      </w:r>
      <w:r w:rsidR="001862C1" w:rsidRPr="001D3B0C">
        <w:rPr>
          <w:spacing w:val="-2"/>
          <w:sz w:val="22"/>
          <w:szCs w:val="22"/>
        </w:rPr>
        <w:t>s</w:t>
      </w:r>
      <w:r w:rsidR="001862C1" w:rsidRPr="001D3B0C">
        <w:rPr>
          <w:sz w:val="22"/>
          <w:szCs w:val="22"/>
        </w:rPr>
        <w:t>t</w:t>
      </w:r>
      <w:r w:rsidR="001862C1" w:rsidRPr="001D3B0C">
        <w:rPr>
          <w:spacing w:val="-2"/>
          <w:sz w:val="22"/>
          <w:szCs w:val="22"/>
        </w:rPr>
        <w:t>a</w:t>
      </w:r>
      <w:r w:rsidR="001862C1" w:rsidRPr="001D3B0C">
        <w:rPr>
          <w:sz w:val="22"/>
          <w:szCs w:val="22"/>
        </w:rPr>
        <w:t>ci</w:t>
      </w:r>
      <w:r w:rsidR="001862C1" w:rsidRPr="001D3B0C">
        <w:rPr>
          <w:spacing w:val="29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koji</w:t>
      </w:r>
      <w:r w:rsidR="001862C1" w:rsidRPr="001D3B0C">
        <w:rPr>
          <w:spacing w:val="20"/>
          <w:sz w:val="22"/>
          <w:szCs w:val="22"/>
        </w:rPr>
        <w:t xml:space="preserve"> </w:t>
      </w:r>
      <w:r w:rsidR="001862C1" w:rsidRPr="001D3B0C">
        <w:rPr>
          <w:spacing w:val="-2"/>
          <w:sz w:val="22"/>
          <w:szCs w:val="22"/>
        </w:rPr>
        <w:t>s</w:t>
      </w:r>
      <w:r w:rsidR="001862C1" w:rsidRPr="001D3B0C">
        <w:rPr>
          <w:sz w:val="22"/>
          <w:szCs w:val="22"/>
        </w:rPr>
        <w:t>e</w:t>
      </w:r>
      <w:r w:rsidR="001862C1" w:rsidRPr="001D3B0C">
        <w:rPr>
          <w:spacing w:val="12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pon</w:t>
      </w:r>
      <w:r w:rsidR="001862C1" w:rsidRPr="001D3B0C">
        <w:rPr>
          <w:spacing w:val="2"/>
          <w:sz w:val="22"/>
          <w:szCs w:val="22"/>
        </w:rPr>
        <w:t>a</w:t>
      </w:r>
      <w:r w:rsidR="001862C1" w:rsidRPr="001D3B0C">
        <w:rPr>
          <w:sz w:val="22"/>
          <w:szCs w:val="22"/>
        </w:rPr>
        <w:t>v</w:t>
      </w:r>
      <w:r w:rsidR="001862C1" w:rsidRPr="001D3B0C">
        <w:rPr>
          <w:spacing w:val="-3"/>
          <w:sz w:val="22"/>
          <w:szCs w:val="22"/>
        </w:rPr>
        <w:t>l</w:t>
      </w:r>
      <w:r w:rsidR="001862C1" w:rsidRPr="001D3B0C">
        <w:rPr>
          <w:sz w:val="22"/>
          <w:szCs w:val="22"/>
        </w:rPr>
        <w:t>jaju</w:t>
      </w:r>
      <w:r w:rsidR="001862C1" w:rsidRPr="001D3B0C">
        <w:rPr>
          <w:spacing w:val="29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u</w:t>
      </w:r>
      <w:r w:rsidR="001862C1" w:rsidRPr="001D3B0C">
        <w:rPr>
          <w:spacing w:val="12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izvršen</w:t>
      </w:r>
      <w:r w:rsidR="001862C1" w:rsidRPr="001D3B0C">
        <w:rPr>
          <w:spacing w:val="3"/>
          <w:sz w:val="22"/>
          <w:szCs w:val="22"/>
        </w:rPr>
        <w:t>j</w:t>
      </w:r>
      <w:r w:rsidR="001862C1" w:rsidRPr="001D3B0C">
        <w:rPr>
          <w:sz w:val="22"/>
          <w:szCs w:val="22"/>
        </w:rPr>
        <w:t>u</w:t>
      </w:r>
      <w:r w:rsidR="001862C1" w:rsidRPr="001D3B0C">
        <w:rPr>
          <w:spacing w:val="22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bi</w:t>
      </w:r>
      <w:r w:rsidR="001862C1" w:rsidRPr="001D3B0C">
        <w:rPr>
          <w:spacing w:val="2"/>
          <w:sz w:val="22"/>
          <w:szCs w:val="22"/>
        </w:rPr>
        <w:t>t</w:t>
      </w:r>
      <w:r w:rsidR="001862C1" w:rsidRPr="001D3B0C">
        <w:rPr>
          <w:spacing w:val="-2"/>
          <w:sz w:val="22"/>
          <w:szCs w:val="22"/>
        </w:rPr>
        <w:t>n</w:t>
      </w:r>
      <w:r w:rsidR="001862C1" w:rsidRPr="001D3B0C">
        <w:rPr>
          <w:sz w:val="22"/>
          <w:szCs w:val="22"/>
        </w:rPr>
        <w:t>ih</w:t>
      </w:r>
      <w:r w:rsidR="001862C1" w:rsidRPr="001D3B0C">
        <w:rPr>
          <w:spacing w:val="17"/>
          <w:sz w:val="22"/>
          <w:szCs w:val="22"/>
        </w:rPr>
        <w:t xml:space="preserve"> </w:t>
      </w:r>
      <w:r w:rsidR="001862C1" w:rsidRPr="001D3B0C">
        <w:rPr>
          <w:spacing w:val="2"/>
          <w:sz w:val="22"/>
          <w:szCs w:val="22"/>
        </w:rPr>
        <w:t>z</w:t>
      </w:r>
      <w:r w:rsidR="001862C1" w:rsidRPr="001D3B0C">
        <w:rPr>
          <w:sz w:val="22"/>
          <w:szCs w:val="22"/>
        </w:rPr>
        <w:t>ah</w:t>
      </w:r>
      <w:r w:rsidR="001862C1" w:rsidRPr="001D3B0C">
        <w:rPr>
          <w:spacing w:val="-3"/>
          <w:sz w:val="22"/>
          <w:szCs w:val="22"/>
        </w:rPr>
        <w:t>t</w:t>
      </w:r>
      <w:r w:rsidR="001862C1" w:rsidRPr="001D3B0C">
        <w:rPr>
          <w:sz w:val="22"/>
          <w:szCs w:val="22"/>
        </w:rPr>
        <w:t>j</w:t>
      </w:r>
      <w:r w:rsidR="001862C1" w:rsidRPr="001D3B0C">
        <w:rPr>
          <w:spacing w:val="-1"/>
          <w:sz w:val="22"/>
          <w:szCs w:val="22"/>
        </w:rPr>
        <w:t>e</w:t>
      </w:r>
      <w:r w:rsidR="001862C1" w:rsidRPr="001D3B0C">
        <w:rPr>
          <w:sz w:val="22"/>
          <w:szCs w:val="22"/>
        </w:rPr>
        <w:t>va</w:t>
      </w:r>
      <w:r w:rsidR="001862C1" w:rsidRPr="001D3B0C">
        <w:rPr>
          <w:spacing w:val="26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ug</w:t>
      </w:r>
      <w:r w:rsidR="001862C1" w:rsidRPr="001D3B0C">
        <w:rPr>
          <w:spacing w:val="2"/>
          <w:sz w:val="22"/>
          <w:szCs w:val="22"/>
        </w:rPr>
        <w:t>ov</w:t>
      </w:r>
      <w:r w:rsidR="001862C1" w:rsidRPr="001D3B0C">
        <w:rPr>
          <w:sz w:val="22"/>
          <w:szCs w:val="22"/>
        </w:rPr>
        <w:t>ora</w:t>
      </w:r>
      <w:r w:rsidR="001862C1" w:rsidRPr="001D3B0C">
        <w:rPr>
          <w:spacing w:val="18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koji</w:t>
      </w:r>
      <w:r w:rsidR="001862C1" w:rsidRPr="001D3B0C">
        <w:rPr>
          <w:spacing w:val="20"/>
          <w:sz w:val="22"/>
          <w:szCs w:val="22"/>
        </w:rPr>
        <w:t xml:space="preserve"> </w:t>
      </w:r>
      <w:r w:rsidR="001862C1" w:rsidRPr="001D3B0C">
        <w:rPr>
          <w:spacing w:val="-2"/>
          <w:w w:val="103"/>
          <w:sz w:val="22"/>
          <w:szCs w:val="22"/>
        </w:rPr>
        <w:t>s</w:t>
      </w:r>
      <w:r w:rsidR="001862C1" w:rsidRPr="001D3B0C">
        <w:rPr>
          <w:w w:val="102"/>
          <w:sz w:val="22"/>
          <w:szCs w:val="22"/>
        </w:rPr>
        <w:t>u</w:t>
      </w:r>
      <w:r w:rsidR="001441E0" w:rsidRPr="001441E0">
        <w:rPr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dov</w:t>
      </w:r>
      <w:r w:rsidR="001441E0" w:rsidRPr="001D3B0C">
        <w:rPr>
          <w:spacing w:val="2"/>
          <w:sz w:val="22"/>
          <w:szCs w:val="22"/>
        </w:rPr>
        <w:t>e</w:t>
      </w:r>
      <w:r w:rsidR="001441E0" w:rsidRPr="001D3B0C">
        <w:rPr>
          <w:sz w:val="22"/>
          <w:szCs w:val="22"/>
        </w:rPr>
        <w:t xml:space="preserve">li  </w:t>
      </w:r>
      <w:r w:rsidR="001441E0" w:rsidRPr="001D3B0C">
        <w:rPr>
          <w:spacing w:val="4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do   njegov</w:t>
      </w:r>
      <w:r w:rsidR="001441E0" w:rsidRPr="001D3B0C">
        <w:rPr>
          <w:spacing w:val="2"/>
          <w:sz w:val="22"/>
          <w:szCs w:val="22"/>
        </w:rPr>
        <w:t>o</w:t>
      </w:r>
      <w:r w:rsidR="001441E0" w:rsidRPr="001D3B0C">
        <w:rPr>
          <w:sz w:val="22"/>
          <w:szCs w:val="22"/>
        </w:rPr>
        <w:t xml:space="preserve">g  </w:t>
      </w:r>
      <w:r w:rsidR="001441E0" w:rsidRPr="001D3B0C">
        <w:rPr>
          <w:spacing w:val="8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p</w:t>
      </w:r>
      <w:r w:rsidR="001441E0" w:rsidRPr="001D3B0C">
        <w:rPr>
          <w:spacing w:val="2"/>
          <w:sz w:val="22"/>
          <w:szCs w:val="22"/>
        </w:rPr>
        <w:t>r</w:t>
      </w:r>
      <w:r w:rsidR="001441E0" w:rsidRPr="001D3B0C">
        <w:rPr>
          <w:sz w:val="22"/>
          <w:szCs w:val="22"/>
        </w:rPr>
        <w:t>ijevre</w:t>
      </w:r>
      <w:r w:rsidR="001441E0" w:rsidRPr="001D3B0C">
        <w:rPr>
          <w:spacing w:val="2"/>
          <w:sz w:val="22"/>
          <w:szCs w:val="22"/>
        </w:rPr>
        <w:t>m</w:t>
      </w:r>
      <w:r w:rsidR="001441E0" w:rsidRPr="001D3B0C">
        <w:rPr>
          <w:sz w:val="22"/>
          <w:szCs w:val="22"/>
        </w:rPr>
        <w:t xml:space="preserve">enog  </w:t>
      </w:r>
      <w:r w:rsidR="001441E0" w:rsidRPr="001D3B0C">
        <w:rPr>
          <w:spacing w:val="20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raskid</w:t>
      </w:r>
      <w:r w:rsidR="001441E0" w:rsidRPr="001D3B0C">
        <w:rPr>
          <w:spacing w:val="-2"/>
          <w:sz w:val="22"/>
          <w:szCs w:val="22"/>
        </w:rPr>
        <w:t>a</w:t>
      </w:r>
      <w:r w:rsidR="001441E0" w:rsidRPr="001D3B0C">
        <w:rPr>
          <w:sz w:val="22"/>
          <w:szCs w:val="22"/>
        </w:rPr>
        <w:t xml:space="preserve">,  </w:t>
      </w:r>
      <w:r w:rsidR="001441E0" w:rsidRPr="001D3B0C">
        <w:rPr>
          <w:spacing w:val="14"/>
          <w:sz w:val="22"/>
          <w:szCs w:val="22"/>
        </w:rPr>
        <w:t xml:space="preserve"> </w:t>
      </w:r>
      <w:r w:rsidR="001441E0" w:rsidRPr="001D3B0C">
        <w:rPr>
          <w:spacing w:val="-2"/>
          <w:sz w:val="22"/>
          <w:szCs w:val="22"/>
        </w:rPr>
        <w:t>n</w:t>
      </w:r>
      <w:r w:rsidR="001441E0" w:rsidRPr="001D3B0C">
        <w:rPr>
          <w:sz w:val="22"/>
          <w:szCs w:val="22"/>
        </w:rPr>
        <w:t>as</w:t>
      </w:r>
      <w:r w:rsidR="001441E0" w:rsidRPr="001D3B0C">
        <w:rPr>
          <w:spacing w:val="-3"/>
          <w:sz w:val="22"/>
          <w:szCs w:val="22"/>
        </w:rPr>
        <w:t>t</w:t>
      </w:r>
      <w:r w:rsidR="001441E0" w:rsidRPr="001D3B0C">
        <w:rPr>
          <w:sz w:val="22"/>
          <w:szCs w:val="22"/>
        </w:rPr>
        <w:t xml:space="preserve">anka  </w:t>
      </w:r>
      <w:r w:rsidR="001441E0" w:rsidRPr="001D3B0C">
        <w:rPr>
          <w:spacing w:val="14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š</w:t>
      </w:r>
      <w:r w:rsidR="001441E0" w:rsidRPr="001D3B0C">
        <w:rPr>
          <w:spacing w:val="-3"/>
          <w:sz w:val="22"/>
          <w:szCs w:val="22"/>
        </w:rPr>
        <w:t>t</w:t>
      </w:r>
      <w:r w:rsidR="001441E0" w:rsidRPr="001D3B0C">
        <w:rPr>
          <w:spacing w:val="2"/>
          <w:sz w:val="22"/>
          <w:szCs w:val="22"/>
        </w:rPr>
        <w:t>e</w:t>
      </w:r>
      <w:r w:rsidR="001441E0" w:rsidRPr="001D3B0C">
        <w:rPr>
          <w:spacing w:val="-3"/>
          <w:sz w:val="22"/>
          <w:szCs w:val="22"/>
        </w:rPr>
        <w:t>t</w:t>
      </w:r>
      <w:r w:rsidR="001441E0" w:rsidRPr="001D3B0C">
        <w:rPr>
          <w:sz w:val="22"/>
          <w:szCs w:val="22"/>
        </w:rPr>
        <w:t xml:space="preserve">e  </w:t>
      </w:r>
      <w:r w:rsidR="001441E0" w:rsidRPr="001D3B0C">
        <w:rPr>
          <w:spacing w:val="6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i</w:t>
      </w:r>
      <w:r w:rsidR="001441E0" w:rsidRPr="001D3B0C">
        <w:rPr>
          <w:spacing w:val="2"/>
          <w:sz w:val="22"/>
          <w:szCs w:val="22"/>
        </w:rPr>
        <w:t>l</w:t>
      </w:r>
      <w:r w:rsidR="001441E0" w:rsidRPr="001D3B0C">
        <w:rPr>
          <w:sz w:val="22"/>
          <w:szCs w:val="22"/>
        </w:rPr>
        <w:t xml:space="preserve">i </w:t>
      </w:r>
      <w:r w:rsidR="001441E0" w:rsidRPr="001D3B0C">
        <w:rPr>
          <w:spacing w:val="54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drug</w:t>
      </w:r>
      <w:r w:rsidR="001441E0" w:rsidRPr="001D3B0C">
        <w:rPr>
          <w:spacing w:val="2"/>
          <w:sz w:val="22"/>
          <w:szCs w:val="22"/>
        </w:rPr>
        <w:t>i</w:t>
      </w:r>
      <w:r w:rsidR="001441E0" w:rsidRPr="001D3B0C">
        <w:rPr>
          <w:sz w:val="22"/>
          <w:szCs w:val="22"/>
        </w:rPr>
        <w:t xml:space="preserve">h  </w:t>
      </w:r>
      <w:r w:rsidR="001441E0" w:rsidRPr="001D3B0C">
        <w:rPr>
          <w:spacing w:val="5"/>
          <w:sz w:val="22"/>
          <w:szCs w:val="22"/>
        </w:rPr>
        <w:t xml:space="preserve"> </w:t>
      </w:r>
      <w:r w:rsidR="001441E0" w:rsidRPr="001D3B0C">
        <w:rPr>
          <w:w w:val="103"/>
          <w:sz w:val="22"/>
          <w:szCs w:val="22"/>
        </w:rPr>
        <w:t>s</w:t>
      </w:r>
      <w:r w:rsidR="001441E0" w:rsidRPr="001D3B0C">
        <w:rPr>
          <w:w w:val="102"/>
          <w:sz w:val="22"/>
          <w:szCs w:val="22"/>
        </w:rPr>
        <w:t>li</w:t>
      </w:r>
      <w:r w:rsidR="001441E0" w:rsidRPr="001D3B0C">
        <w:rPr>
          <w:w w:val="103"/>
          <w:sz w:val="22"/>
          <w:szCs w:val="22"/>
        </w:rPr>
        <w:t>č</w:t>
      </w:r>
      <w:r w:rsidR="001441E0" w:rsidRPr="001D3B0C">
        <w:rPr>
          <w:w w:val="102"/>
          <w:sz w:val="22"/>
          <w:szCs w:val="22"/>
        </w:rPr>
        <w:t>n</w:t>
      </w:r>
      <w:r w:rsidR="001441E0" w:rsidRPr="001D3B0C">
        <w:rPr>
          <w:spacing w:val="2"/>
          <w:w w:val="102"/>
          <w:sz w:val="22"/>
          <w:szCs w:val="22"/>
        </w:rPr>
        <w:t>i</w:t>
      </w:r>
      <w:r w:rsidR="001441E0" w:rsidRPr="001D3B0C">
        <w:rPr>
          <w:w w:val="102"/>
          <w:sz w:val="22"/>
          <w:szCs w:val="22"/>
        </w:rPr>
        <w:t xml:space="preserve">h </w:t>
      </w:r>
      <w:r w:rsidR="001441E0" w:rsidRPr="001D3B0C">
        <w:rPr>
          <w:sz w:val="22"/>
          <w:szCs w:val="22"/>
        </w:rPr>
        <w:t>pos</w:t>
      </w:r>
      <w:r w:rsidR="001441E0" w:rsidRPr="001D3B0C">
        <w:rPr>
          <w:spacing w:val="-3"/>
          <w:sz w:val="22"/>
          <w:szCs w:val="22"/>
        </w:rPr>
        <w:t>l</w:t>
      </w:r>
      <w:r w:rsidR="001441E0" w:rsidRPr="001D3B0C">
        <w:rPr>
          <w:sz w:val="22"/>
          <w:szCs w:val="22"/>
        </w:rPr>
        <w:t>j</w:t>
      </w:r>
      <w:r w:rsidR="001441E0" w:rsidRPr="001D3B0C">
        <w:rPr>
          <w:spacing w:val="2"/>
          <w:sz w:val="22"/>
          <w:szCs w:val="22"/>
        </w:rPr>
        <w:t>e</w:t>
      </w:r>
      <w:r w:rsidR="001441E0" w:rsidRPr="001D3B0C">
        <w:rPr>
          <w:sz w:val="22"/>
          <w:szCs w:val="22"/>
        </w:rPr>
        <w:t>d</w:t>
      </w:r>
      <w:r w:rsidR="001441E0" w:rsidRPr="001D3B0C">
        <w:rPr>
          <w:spacing w:val="-3"/>
          <w:sz w:val="22"/>
          <w:szCs w:val="22"/>
        </w:rPr>
        <w:t>i</w:t>
      </w:r>
      <w:r w:rsidR="001441E0" w:rsidRPr="001D3B0C">
        <w:rPr>
          <w:spacing w:val="-2"/>
          <w:sz w:val="22"/>
          <w:szCs w:val="22"/>
        </w:rPr>
        <w:t>c</w:t>
      </w:r>
      <w:r w:rsidR="001441E0" w:rsidRPr="001D3B0C">
        <w:rPr>
          <w:sz w:val="22"/>
          <w:szCs w:val="22"/>
        </w:rPr>
        <w:t>a,</w:t>
      </w:r>
      <w:r w:rsidR="001441E0" w:rsidRPr="001D3B0C">
        <w:rPr>
          <w:spacing w:val="28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zbog</w:t>
      </w:r>
      <w:r w:rsidR="001441E0" w:rsidRPr="001D3B0C">
        <w:rPr>
          <w:spacing w:val="9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na</w:t>
      </w:r>
      <w:r w:rsidR="001441E0" w:rsidRPr="001D3B0C">
        <w:rPr>
          <w:spacing w:val="-3"/>
          <w:sz w:val="22"/>
          <w:szCs w:val="22"/>
        </w:rPr>
        <w:t>m</w:t>
      </w:r>
      <w:r w:rsidR="001441E0" w:rsidRPr="001D3B0C">
        <w:rPr>
          <w:sz w:val="22"/>
          <w:szCs w:val="22"/>
        </w:rPr>
        <w:t>jere</w:t>
      </w:r>
      <w:r w:rsidR="001441E0" w:rsidRPr="001D3B0C">
        <w:rPr>
          <w:spacing w:val="18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ili</w:t>
      </w:r>
      <w:r w:rsidR="001441E0" w:rsidRPr="001D3B0C">
        <w:rPr>
          <w:spacing w:val="7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n</w:t>
      </w:r>
      <w:r w:rsidR="001441E0" w:rsidRPr="001D3B0C">
        <w:rPr>
          <w:spacing w:val="2"/>
          <w:sz w:val="22"/>
          <w:szCs w:val="22"/>
        </w:rPr>
        <w:t>e</w:t>
      </w:r>
      <w:r w:rsidR="001441E0" w:rsidRPr="001D3B0C">
        <w:rPr>
          <w:spacing w:val="-3"/>
          <w:sz w:val="22"/>
          <w:szCs w:val="22"/>
        </w:rPr>
        <w:t>m</w:t>
      </w:r>
      <w:r w:rsidR="001441E0" w:rsidRPr="001D3B0C">
        <w:rPr>
          <w:sz w:val="22"/>
          <w:szCs w:val="22"/>
        </w:rPr>
        <w:t>ara</w:t>
      </w:r>
      <w:r w:rsidR="001441E0" w:rsidRPr="001D3B0C">
        <w:rPr>
          <w:spacing w:val="17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priv</w:t>
      </w:r>
      <w:r w:rsidR="001441E0" w:rsidRPr="001D3B0C">
        <w:rPr>
          <w:spacing w:val="2"/>
          <w:sz w:val="22"/>
          <w:szCs w:val="22"/>
        </w:rPr>
        <w:t>r</w:t>
      </w:r>
      <w:r w:rsidR="001441E0" w:rsidRPr="001D3B0C">
        <w:rPr>
          <w:sz w:val="22"/>
          <w:szCs w:val="22"/>
        </w:rPr>
        <w:t>ednog</w:t>
      </w:r>
      <w:r w:rsidR="001441E0" w:rsidRPr="001D3B0C">
        <w:rPr>
          <w:spacing w:val="16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s</w:t>
      </w:r>
      <w:r w:rsidR="001441E0" w:rsidRPr="001D3B0C">
        <w:rPr>
          <w:spacing w:val="-2"/>
          <w:sz w:val="22"/>
          <w:szCs w:val="22"/>
        </w:rPr>
        <w:t>u</w:t>
      </w:r>
      <w:r w:rsidR="001441E0" w:rsidRPr="001D3B0C">
        <w:rPr>
          <w:sz w:val="22"/>
          <w:szCs w:val="22"/>
        </w:rPr>
        <w:t>b</w:t>
      </w:r>
      <w:r w:rsidR="001441E0" w:rsidRPr="001D3B0C">
        <w:rPr>
          <w:spacing w:val="-2"/>
          <w:sz w:val="22"/>
          <w:szCs w:val="22"/>
        </w:rPr>
        <w:t>j</w:t>
      </w:r>
      <w:r w:rsidR="001441E0" w:rsidRPr="001D3B0C">
        <w:rPr>
          <w:spacing w:val="2"/>
          <w:sz w:val="22"/>
          <w:szCs w:val="22"/>
        </w:rPr>
        <w:t>e</w:t>
      </w:r>
      <w:r w:rsidR="001441E0" w:rsidRPr="001D3B0C">
        <w:rPr>
          <w:sz w:val="22"/>
          <w:szCs w:val="22"/>
        </w:rPr>
        <w:t>k</w:t>
      </w:r>
      <w:r w:rsidR="001441E0" w:rsidRPr="001D3B0C">
        <w:rPr>
          <w:spacing w:val="-3"/>
          <w:sz w:val="22"/>
          <w:szCs w:val="22"/>
        </w:rPr>
        <w:t>t</w:t>
      </w:r>
      <w:r w:rsidR="001441E0" w:rsidRPr="001D3B0C">
        <w:rPr>
          <w:spacing w:val="-2"/>
          <w:sz w:val="22"/>
          <w:szCs w:val="22"/>
        </w:rPr>
        <w:t>a</w:t>
      </w:r>
      <w:r w:rsidR="001441E0" w:rsidRPr="001D3B0C">
        <w:rPr>
          <w:sz w:val="22"/>
          <w:szCs w:val="22"/>
        </w:rPr>
        <w:t>,</w:t>
      </w:r>
      <w:r w:rsidR="001441E0" w:rsidRPr="001D3B0C">
        <w:rPr>
          <w:spacing w:val="24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odr</w:t>
      </w:r>
      <w:r w:rsidR="001441E0" w:rsidRPr="001D3B0C">
        <w:rPr>
          <w:spacing w:val="2"/>
          <w:sz w:val="22"/>
          <w:szCs w:val="22"/>
        </w:rPr>
        <w:t>e</w:t>
      </w:r>
      <w:r w:rsidR="001441E0" w:rsidRPr="001D3B0C">
        <w:rPr>
          <w:spacing w:val="-2"/>
          <w:sz w:val="22"/>
          <w:szCs w:val="22"/>
        </w:rPr>
        <w:t>đ</w:t>
      </w:r>
      <w:r w:rsidR="001441E0" w:rsidRPr="001D3B0C">
        <w:rPr>
          <w:sz w:val="22"/>
          <w:szCs w:val="22"/>
        </w:rPr>
        <w:t>ene</w:t>
      </w:r>
      <w:r w:rsidR="001441E0" w:rsidRPr="001D3B0C">
        <w:rPr>
          <w:spacing w:val="21"/>
          <w:sz w:val="22"/>
          <w:szCs w:val="22"/>
        </w:rPr>
        <w:t xml:space="preserve"> </w:t>
      </w:r>
      <w:r w:rsidR="001441E0" w:rsidRPr="001D3B0C">
        <w:rPr>
          <w:spacing w:val="-3"/>
          <w:w w:val="102"/>
          <w:sz w:val="22"/>
          <w:szCs w:val="22"/>
        </w:rPr>
        <w:t>t</w:t>
      </w:r>
      <w:r w:rsidR="001441E0" w:rsidRPr="001D3B0C">
        <w:rPr>
          <w:spacing w:val="-1"/>
          <w:w w:val="103"/>
          <w:sz w:val="22"/>
          <w:szCs w:val="22"/>
        </w:rPr>
        <w:t>e</w:t>
      </w:r>
      <w:r w:rsidR="001441E0" w:rsidRPr="001D3B0C">
        <w:rPr>
          <w:spacing w:val="2"/>
          <w:sz w:val="22"/>
          <w:szCs w:val="22"/>
        </w:rPr>
        <w:t>ž</w:t>
      </w:r>
      <w:r w:rsidR="001441E0" w:rsidRPr="001D3B0C">
        <w:rPr>
          <w:w w:val="102"/>
          <w:sz w:val="22"/>
          <w:szCs w:val="22"/>
        </w:rPr>
        <w:t>ine;</w:t>
      </w:r>
    </w:p>
    <w:p w:rsidR="00210F3E" w:rsidRPr="001D3B0C" w:rsidRDefault="001862C1">
      <w:pPr>
        <w:spacing w:line="245" w:lineRule="auto"/>
        <w:ind w:left="651" w:right="104" w:hanging="513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7.</w:t>
      </w:r>
      <w:r w:rsidRPr="001D3B0C">
        <w:rPr>
          <w:spacing w:val="-2"/>
          <w:sz w:val="22"/>
          <w:szCs w:val="22"/>
        </w:rPr>
        <w:t>1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 xml:space="preserve">2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  svrhu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ispun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av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ja 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 xml:space="preserve">lova 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iz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prethodne 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č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 xml:space="preserve">e 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đ</w:t>
      </w:r>
      <w:r w:rsidRPr="001D3B0C">
        <w:rPr>
          <w:sz w:val="22"/>
          <w:szCs w:val="22"/>
        </w:rPr>
        <w:t xml:space="preserve">ači 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treb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 xml:space="preserve">u 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spacing w:val="-2"/>
          <w:sz w:val="22"/>
          <w:szCs w:val="22"/>
        </w:rPr>
        <w:t>i</w:t>
      </w:r>
      <w:r w:rsidRPr="001D3B0C">
        <w:rPr>
          <w:sz w:val="22"/>
          <w:szCs w:val="22"/>
        </w:rPr>
        <w:t xml:space="preserve">ti 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w w:val="121"/>
          <w:sz w:val="22"/>
          <w:szCs w:val="22"/>
        </w:rPr>
        <w:t>I</w:t>
      </w:r>
      <w:r w:rsidRPr="001D3B0C">
        <w:rPr>
          <w:w w:val="109"/>
          <w:sz w:val="22"/>
          <w:szCs w:val="22"/>
        </w:rPr>
        <w:t>zj</w:t>
      </w:r>
      <w:r w:rsidRPr="001D3B0C">
        <w:rPr>
          <w:w w:val="110"/>
          <w:sz w:val="22"/>
          <w:szCs w:val="22"/>
        </w:rPr>
        <w:t>avu ovjerenu</w:t>
      </w:r>
      <w:r w:rsidRPr="001D3B0C">
        <w:rPr>
          <w:spacing w:val="43"/>
          <w:w w:val="11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 xml:space="preserve">od 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w w:val="109"/>
          <w:sz w:val="22"/>
          <w:szCs w:val="22"/>
        </w:rPr>
        <w:t>nadle</w:t>
      </w:r>
      <w:r w:rsidRPr="001D3B0C">
        <w:rPr>
          <w:spacing w:val="2"/>
          <w:w w:val="109"/>
          <w:sz w:val="22"/>
          <w:szCs w:val="22"/>
        </w:rPr>
        <w:t>ž</w:t>
      </w:r>
      <w:r w:rsidRPr="001D3B0C">
        <w:rPr>
          <w:spacing w:val="-2"/>
          <w:w w:val="109"/>
          <w:sz w:val="22"/>
          <w:szCs w:val="22"/>
        </w:rPr>
        <w:t>n</w:t>
      </w:r>
      <w:r w:rsidRPr="001D3B0C">
        <w:rPr>
          <w:spacing w:val="2"/>
          <w:w w:val="109"/>
          <w:sz w:val="22"/>
          <w:szCs w:val="22"/>
        </w:rPr>
        <w:t>o</w:t>
      </w:r>
      <w:r w:rsidRPr="001D3B0C">
        <w:rPr>
          <w:w w:val="109"/>
          <w:sz w:val="22"/>
          <w:szCs w:val="22"/>
        </w:rPr>
        <w:t>g</w:t>
      </w:r>
      <w:r w:rsidRPr="001D3B0C">
        <w:rPr>
          <w:spacing w:val="27"/>
          <w:w w:val="109"/>
          <w:sz w:val="22"/>
          <w:szCs w:val="22"/>
        </w:rPr>
        <w:t xml:space="preserve"> </w:t>
      </w:r>
      <w:r w:rsidRPr="001D3B0C">
        <w:rPr>
          <w:w w:val="109"/>
          <w:sz w:val="22"/>
          <w:szCs w:val="22"/>
        </w:rPr>
        <w:t>o</w:t>
      </w:r>
      <w:r w:rsidRPr="001D3B0C">
        <w:rPr>
          <w:spacing w:val="2"/>
          <w:w w:val="109"/>
          <w:sz w:val="22"/>
          <w:szCs w:val="22"/>
        </w:rPr>
        <w:t>r</w:t>
      </w:r>
      <w:r w:rsidRPr="001D3B0C">
        <w:rPr>
          <w:w w:val="109"/>
          <w:sz w:val="22"/>
          <w:szCs w:val="22"/>
        </w:rPr>
        <w:t>ga</w:t>
      </w:r>
      <w:r w:rsidRPr="001D3B0C">
        <w:rPr>
          <w:spacing w:val="-2"/>
          <w:w w:val="109"/>
          <w:sz w:val="22"/>
          <w:szCs w:val="22"/>
        </w:rPr>
        <w:t>n</w:t>
      </w:r>
      <w:r w:rsidRPr="001D3B0C">
        <w:rPr>
          <w:w w:val="109"/>
          <w:sz w:val="22"/>
          <w:szCs w:val="22"/>
        </w:rPr>
        <w:t xml:space="preserve">a </w:t>
      </w:r>
      <w:r w:rsidRPr="001D3B0C">
        <w:rPr>
          <w:spacing w:val="7"/>
          <w:w w:val="109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(organ </w:t>
      </w:r>
      <w:r w:rsidRPr="001D3B0C">
        <w:rPr>
          <w:spacing w:val="54"/>
          <w:sz w:val="22"/>
          <w:szCs w:val="22"/>
        </w:rPr>
        <w:t xml:space="preserve"> </w:t>
      </w:r>
      <w:r w:rsidRPr="001D3B0C">
        <w:rPr>
          <w:w w:val="112"/>
          <w:sz w:val="22"/>
          <w:szCs w:val="22"/>
        </w:rPr>
        <w:t>u</w:t>
      </w:r>
      <w:r w:rsidRPr="001D3B0C">
        <w:rPr>
          <w:spacing w:val="-2"/>
          <w:w w:val="112"/>
          <w:sz w:val="22"/>
          <w:szCs w:val="22"/>
        </w:rPr>
        <w:t>p</w:t>
      </w:r>
      <w:r w:rsidRPr="001D3B0C">
        <w:rPr>
          <w:spacing w:val="2"/>
          <w:w w:val="112"/>
          <w:sz w:val="22"/>
          <w:szCs w:val="22"/>
        </w:rPr>
        <w:t>r</w:t>
      </w:r>
      <w:r w:rsidRPr="001D3B0C">
        <w:rPr>
          <w:w w:val="112"/>
          <w:sz w:val="22"/>
          <w:szCs w:val="22"/>
        </w:rPr>
        <w:t>ave</w:t>
      </w:r>
      <w:r w:rsidRPr="001D3B0C">
        <w:rPr>
          <w:spacing w:val="46"/>
          <w:w w:val="112"/>
          <w:sz w:val="22"/>
          <w:szCs w:val="22"/>
        </w:rPr>
        <w:t xml:space="preserve"> </w:t>
      </w:r>
      <w:r w:rsidRPr="001D3B0C">
        <w:rPr>
          <w:sz w:val="22"/>
          <w:szCs w:val="22"/>
        </w:rPr>
        <w:t>ili</w:t>
      </w:r>
      <w:r w:rsidRPr="001D3B0C">
        <w:rPr>
          <w:spacing w:val="51"/>
          <w:sz w:val="22"/>
          <w:szCs w:val="22"/>
        </w:rPr>
        <w:t xml:space="preserve"> </w:t>
      </w:r>
      <w:r w:rsidRPr="001D3B0C">
        <w:rPr>
          <w:w w:val="113"/>
          <w:sz w:val="22"/>
          <w:szCs w:val="22"/>
        </w:rPr>
        <w:t>notar)</w:t>
      </w:r>
      <w:r w:rsidRPr="001D3B0C">
        <w:rPr>
          <w:spacing w:val="47"/>
          <w:w w:val="11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5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 xml:space="preserve">e 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z w:val="22"/>
          <w:szCs w:val="22"/>
        </w:rPr>
        <w:t>nj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h</w:t>
      </w:r>
      <w:r w:rsidRPr="001D3B0C">
        <w:rPr>
          <w:spacing w:val="5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e  </w:t>
      </w:r>
      <w:r w:rsidRPr="001D3B0C">
        <w:rPr>
          <w:w w:val="102"/>
          <w:sz w:val="22"/>
          <w:szCs w:val="22"/>
        </w:rPr>
        <w:t>odn</w:t>
      </w:r>
      <w:r w:rsidRPr="001D3B0C">
        <w:rPr>
          <w:spacing w:val="-2"/>
          <w:w w:val="102"/>
          <w:sz w:val="22"/>
          <w:szCs w:val="22"/>
        </w:rPr>
        <w:t>o</w:t>
      </w:r>
      <w:r w:rsidRPr="001D3B0C">
        <w:rPr>
          <w:spacing w:val="-5"/>
          <w:w w:val="103"/>
          <w:sz w:val="22"/>
          <w:szCs w:val="22"/>
        </w:rPr>
        <w:t>s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slu</w:t>
      </w:r>
      <w:r w:rsidRPr="001D3B0C">
        <w:rPr>
          <w:spacing w:val="-2"/>
          <w:sz w:val="22"/>
          <w:szCs w:val="22"/>
        </w:rPr>
        <w:t>č</w:t>
      </w:r>
      <w:r w:rsidRPr="001D3B0C">
        <w:rPr>
          <w:sz w:val="22"/>
          <w:szCs w:val="22"/>
        </w:rPr>
        <w:t xml:space="preserve">ajevi </w:t>
      </w:r>
      <w:r w:rsidRPr="001D3B0C">
        <w:rPr>
          <w:spacing w:val="40"/>
          <w:sz w:val="22"/>
          <w:szCs w:val="22"/>
        </w:rPr>
        <w:t xml:space="preserve"> </w:t>
      </w:r>
      <w:r w:rsidRPr="001D3B0C">
        <w:rPr>
          <w:sz w:val="22"/>
          <w:szCs w:val="22"/>
        </w:rPr>
        <w:t>d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f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ni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 xml:space="preserve">ani 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 xml:space="preserve">ačkom </w:t>
      </w:r>
      <w:r w:rsidRPr="001D3B0C">
        <w:rPr>
          <w:spacing w:val="34"/>
          <w:sz w:val="22"/>
          <w:szCs w:val="22"/>
        </w:rPr>
        <w:t xml:space="preserve"> </w:t>
      </w:r>
      <w:r w:rsidRPr="001D3B0C">
        <w:rPr>
          <w:sz w:val="22"/>
          <w:szCs w:val="22"/>
        </w:rPr>
        <w:t>7</w:t>
      </w:r>
      <w:r w:rsidRPr="001D3B0C">
        <w:rPr>
          <w:spacing w:val="2"/>
          <w:sz w:val="22"/>
          <w:szCs w:val="22"/>
        </w:rPr>
        <w:t>.</w:t>
      </w:r>
      <w:r w:rsidRPr="001D3B0C">
        <w:rPr>
          <w:spacing w:val="-2"/>
          <w:sz w:val="22"/>
          <w:szCs w:val="22"/>
        </w:rPr>
        <w:t>1</w:t>
      </w:r>
      <w:r w:rsidRPr="001D3B0C">
        <w:rPr>
          <w:sz w:val="22"/>
          <w:szCs w:val="22"/>
        </w:rPr>
        <w:t xml:space="preserve">.1 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od 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a) 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do 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 xml:space="preserve">) 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 xml:space="preserve">enderske </w:t>
      </w:r>
      <w:r w:rsidRPr="001D3B0C">
        <w:rPr>
          <w:spacing w:val="40"/>
          <w:sz w:val="22"/>
          <w:szCs w:val="22"/>
        </w:rPr>
        <w:t xml:space="preserve"> </w:t>
      </w:r>
      <w:r w:rsidRPr="001D3B0C">
        <w:rPr>
          <w:sz w:val="22"/>
          <w:szCs w:val="22"/>
        </w:rPr>
        <w:t>doku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ent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ci</w:t>
      </w:r>
      <w:r w:rsidRPr="001D3B0C">
        <w:rPr>
          <w:spacing w:val="-2"/>
          <w:sz w:val="22"/>
          <w:szCs w:val="22"/>
        </w:rPr>
        <w:t>je</w:t>
      </w:r>
      <w:r w:rsidRPr="001D3B0C">
        <w:rPr>
          <w:sz w:val="22"/>
          <w:szCs w:val="22"/>
        </w:rPr>
        <w:t xml:space="preserve">.   </w:t>
      </w:r>
      <w:proofErr w:type="gramStart"/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z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ava 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w w:val="103"/>
          <w:sz w:val="22"/>
          <w:szCs w:val="22"/>
        </w:rPr>
        <w:t>e</w:t>
      </w:r>
      <w:proofErr w:type="gramEnd"/>
      <w:r w:rsidRPr="001D3B0C">
        <w:rPr>
          <w:w w:val="103"/>
          <w:sz w:val="22"/>
          <w:szCs w:val="22"/>
        </w:rPr>
        <w:t xml:space="preserve"> </w:t>
      </w:r>
      <w:r w:rsidRPr="001D3B0C">
        <w:rPr>
          <w:sz w:val="22"/>
          <w:szCs w:val="22"/>
        </w:rPr>
        <w:t>dostav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u for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i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vrđenoj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eksom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6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nders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e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doku</w:t>
      </w:r>
      <w:r w:rsidRPr="001D3B0C">
        <w:rPr>
          <w:spacing w:val="2"/>
          <w:w w:val="102"/>
          <w:sz w:val="22"/>
          <w:szCs w:val="22"/>
        </w:rPr>
        <w:t>m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n</w:t>
      </w:r>
      <w:r w:rsidRPr="001D3B0C">
        <w:rPr>
          <w:spacing w:val="-3"/>
          <w:w w:val="102"/>
          <w:sz w:val="22"/>
          <w:szCs w:val="22"/>
        </w:rPr>
        <w:t>t</w:t>
      </w:r>
      <w:r w:rsidRPr="001D3B0C">
        <w:rPr>
          <w:spacing w:val="2"/>
          <w:w w:val="103"/>
          <w:sz w:val="22"/>
          <w:szCs w:val="22"/>
        </w:rPr>
        <w:t>a</w:t>
      </w:r>
      <w:r w:rsidRPr="001D3B0C">
        <w:rPr>
          <w:w w:val="103"/>
          <w:sz w:val="22"/>
          <w:szCs w:val="22"/>
        </w:rPr>
        <w:t>c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;</w:t>
      </w:r>
    </w:p>
    <w:p w:rsidR="00210F3E" w:rsidRPr="001D3B0C" w:rsidRDefault="00210F3E">
      <w:pPr>
        <w:spacing w:before="19" w:line="240" w:lineRule="exact"/>
        <w:rPr>
          <w:sz w:val="24"/>
          <w:szCs w:val="24"/>
        </w:rPr>
      </w:pPr>
    </w:p>
    <w:p w:rsidR="00210F3E" w:rsidRPr="001D3B0C" w:rsidRDefault="001862C1">
      <w:pPr>
        <w:spacing w:line="245" w:lineRule="auto"/>
        <w:ind w:left="651" w:right="104" w:hanging="540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7</w:t>
      </w:r>
      <w:r w:rsidRPr="001D3B0C">
        <w:rPr>
          <w:spacing w:val="2"/>
          <w:sz w:val="22"/>
          <w:szCs w:val="22"/>
        </w:rPr>
        <w:t>.</w:t>
      </w:r>
      <w:r w:rsidRPr="001D3B0C">
        <w:rPr>
          <w:spacing w:val="-2"/>
          <w:sz w:val="22"/>
          <w:szCs w:val="22"/>
        </w:rPr>
        <w:t>1</w:t>
      </w:r>
      <w:r w:rsidRPr="001D3B0C">
        <w:rPr>
          <w:sz w:val="22"/>
          <w:szCs w:val="22"/>
        </w:rPr>
        <w:t xml:space="preserve">.3 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Ponuđ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 xml:space="preserve">č 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 xml:space="preserve">m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bude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dodi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en 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ugovor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ob</w:t>
      </w:r>
      <w:r w:rsidRPr="001D3B0C">
        <w:rPr>
          <w:spacing w:val="5"/>
          <w:sz w:val="22"/>
          <w:szCs w:val="22"/>
        </w:rPr>
        <w:t>a</w:t>
      </w:r>
      <w:r w:rsidRPr="001D3B0C">
        <w:rPr>
          <w:sz w:val="22"/>
          <w:szCs w:val="22"/>
        </w:rPr>
        <w:t>vez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n 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je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  d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st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vi 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s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jed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 xml:space="preserve">će 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dok</w:t>
      </w:r>
      <w:r w:rsidRPr="001D3B0C">
        <w:rPr>
          <w:spacing w:val="-2"/>
          <w:w w:val="102"/>
          <w:sz w:val="22"/>
          <w:szCs w:val="22"/>
        </w:rPr>
        <w:t>u</w:t>
      </w:r>
      <w:r w:rsidRPr="001D3B0C">
        <w:rPr>
          <w:spacing w:val="2"/>
          <w:w w:val="102"/>
          <w:sz w:val="22"/>
          <w:szCs w:val="22"/>
        </w:rPr>
        <w:t>m</w:t>
      </w:r>
      <w:r w:rsidRPr="001D3B0C">
        <w:rPr>
          <w:w w:val="103"/>
          <w:sz w:val="22"/>
          <w:szCs w:val="22"/>
        </w:rPr>
        <w:t>e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spacing w:val="-3"/>
          <w:w w:val="102"/>
          <w:sz w:val="22"/>
          <w:szCs w:val="22"/>
        </w:rPr>
        <w:t>t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kojima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će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tvrd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ti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v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erodo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to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os</w:t>
      </w:r>
      <w:r w:rsidRPr="001D3B0C">
        <w:rPr>
          <w:sz w:val="22"/>
          <w:szCs w:val="22"/>
        </w:rPr>
        <w:t>t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z w:val="22"/>
          <w:szCs w:val="22"/>
        </w:rPr>
        <w:t>date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iz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ave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iz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tač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e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7</w:t>
      </w:r>
      <w:r w:rsidRPr="001D3B0C">
        <w:rPr>
          <w:w w:val="104"/>
          <w:sz w:val="22"/>
          <w:szCs w:val="22"/>
        </w:rPr>
        <w:t>.</w:t>
      </w:r>
      <w:r w:rsidRPr="001D3B0C">
        <w:rPr>
          <w:w w:val="103"/>
          <w:sz w:val="22"/>
          <w:szCs w:val="22"/>
        </w:rPr>
        <w:t>1.</w:t>
      </w:r>
      <w:r w:rsidRPr="001D3B0C">
        <w:rPr>
          <w:w w:val="102"/>
          <w:sz w:val="22"/>
          <w:szCs w:val="22"/>
        </w:rPr>
        <w:t>2:</w:t>
      </w:r>
    </w:p>
    <w:p w:rsidR="00210F3E" w:rsidRPr="001D3B0C" w:rsidRDefault="00210F3E">
      <w:pPr>
        <w:spacing w:before="19" w:line="240" w:lineRule="exact"/>
        <w:rPr>
          <w:sz w:val="24"/>
          <w:szCs w:val="24"/>
        </w:rPr>
      </w:pPr>
    </w:p>
    <w:p w:rsidR="00210F3E" w:rsidRPr="001D3B0C" w:rsidRDefault="00FD56CB">
      <w:pPr>
        <w:spacing w:line="246" w:lineRule="auto"/>
        <w:ind w:left="927" w:right="100" w:hanging="338"/>
        <w:jc w:val="both"/>
        <w:rPr>
          <w:sz w:val="22"/>
          <w:szCs w:val="22"/>
        </w:rPr>
      </w:pPr>
      <w:r w:rsidRPr="00FD56CB">
        <w:rPr>
          <w:noProof/>
        </w:rPr>
        <w:pict>
          <v:group id="Group 103" o:spid="_x0000_s1026" style="position:absolute;left:0;text-align:left;margin-left:354.25pt;margin-top:37.8pt;width:3.25pt;height:0;z-index:-251665920;mso-position-horizontal-relative:page" coordorigin="7085,756" coordsize="6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">
            <v:shape id="Freeform 104" o:spid="_x0000_s1027" style="position:absolute;left:7085;top:756;width:65;height:0;visibility:visible;mso-wrap-style:square;v-text-anchor:top" coordsize="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OCBMEA&#10;AADbAAAADwAAAGRycy9kb3ducmV2LnhtbESPzWrDMBCE74W8g9hAb40c2zTFiRJCaKG30vzcF2tr&#10;m0grIym2+/ZVIZDjMDPfMJvdZI0YyIfOsYLlIgNBXDvdcaPgfPp4eQMRIrJG45gU/FKA3Xb2tMFK&#10;u5G/aTjGRiQIhwoVtDH2lZShbsliWLieOHk/zluMSfpGao9jglsj8yx7lRY7Tgst9nRoqb4eb1aB&#10;37/jyhXhasoslOdLbib7ZZR6nk/7NYhIU3yE7+1PraDI4f9L+gF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ozggTBAAAA2wAAAA8AAAAAAAAAAAAAAAAAmAIAAGRycy9kb3du&#10;cmV2LnhtbFBLBQYAAAAABAAEAPUAAACGAwAAAAA=&#10;" path="m,l65,e" filled="f" strokecolor="#7f007f" strokeweight=".7pt">
              <v:path arrowok="t" o:connecttype="custom" o:connectlocs="0,0;65,0" o:connectangles="0,0"/>
            </v:shape>
            <w10:wrap anchorx="page"/>
          </v:group>
        </w:pict>
      </w:r>
      <w:r w:rsidR="001862C1" w:rsidRPr="001D3B0C">
        <w:rPr>
          <w:sz w:val="22"/>
          <w:szCs w:val="22"/>
        </w:rPr>
        <w:t>a)</w:t>
      </w:r>
      <w:r w:rsidR="001862C1" w:rsidRPr="001D3B0C">
        <w:rPr>
          <w:spacing w:val="54"/>
          <w:sz w:val="22"/>
          <w:szCs w:val="22"/>
        </w:rPr>
        <w:t xml:space="preserve"> </w:t>
      </w:r>
      <w:r w:rsidR="001862C1" w:rsidRPr="001D3B0C">
        <w:rPr>
          <w:spacing w:val="-2"/>
          <w:sz w:val="22"/>
          <w:szCs w:val="22"/>
        </w:rPr>
        <w:t>U</w:t>
      </w:r>
      <w:r w:rsidR="001862C1" w:rsidRPr="001D3B0C">
        <w:rPr>
          <w:sz w:val="22"/>
          <w:szCs w:val="22"/>
        </w:rPr>
        <w:t>v</w:t>
      </w:r>
      <w:r w:rsidR="001862C1" w:rsidRPr="001D3B0C">
        <w:rPr>
          <w:spacing w:val="3"/>
          <w:sz w:val="22"/>
          <w:szCs w:val="22"/>
        </w:rPr>
        <w:t>j</w:t>
      </w:r>
      <w:r w:rsidR="001862C1" w:rsidRPr="001D3B0C">
        <w:rPr>
          <w:sz w:val="22"/>
          <w:szCs w:val="22"/>
        </w:rPr>
        <w:t>ere</w:t>
      </w:r>
      <w:r w:rsidR="001862C1" w:rsidRPr="001D3B0C">
        <w:rPr>
          <w:spacing w:val="-2"/>
          <w:sz w:val="22"/>
          <w:szCs w:val="22"/>
        </w:rPr>
        <w:t>n</w:t>
      </w:r>
      <w:r w:rsidR="001862C1" w:rsidRPr="001D3B0C">
        <w:rPr>
          <w:sz w:val="22"/>
          <w:szCs w:val="22"/>
        </w:rPr>
        <w:t>je</w:t>
      </w:r>
      <w:r w:rsidR="001862C1" w:rsidRPr="001D3B0C">
        <w:rPr>
          <w:spacing w:val="20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nadležnog</w:t>
      </w:r>
      <w:r w:rsidR="001862C1" w:rsidRPr="001D3B0C">
        <w:rPr>
          <w:spacing w:val="13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s</w:t>
      </w:r>
      <w:r w:rsidR="001862C1" w:rsidRPr="001D3B0C">
        <w:rPr>
          <w:spacing w:val="2"/>
          <w:sz w:val="22"/>
          <w:szCs w:val="22"/>
        </w:rPr>
        <w:t>u</w:t>
      </w:r>
      <w:r w:rsidR="001862C1" w:rsidRPr="001D3B0C">
        <w:rPr>
          <w:sz w:val="22"/>
          <w:szCs w:val="22"/>
        </w:rPr>
        <w:t>da</w:t>
      </w:r>
      <w:r w:rsidR="001862C1" w:rsidRPr="001D3B0C">
        <w:rPr>
          <w:spacing w:val="7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k</w:t>
      </w:r>
      <w:r w:rsidR="001862C1" w:rsidRPr="001D3B0C">
        <w:rPr>
          <w:spacing w:val="-2"/>
          <w:sz w:val="22"/>
          <w:szCs w:val="22"/>
        </w:rPr>
        <w:t>o</w:t>
      </w:r>
      <w:r w:rsidR="001862C1" w:rsidRPr="001D3B0C">
        <w:rPr>
          <w:spacing w:val="3"/>
          <w:sz w:val="22"/>
          <w:szCs w:val="22"/>
        </w:rPr>
        <w:t>j</w:t>
      </w:r>
      <w:r w:rsidR="001862C1" w:rsidRPr="001D3B0C">
        <w:rPr>
          <w:sz w:val="22"/>
          <w:szCs w:val="22"/>
        </w:rPr>
        <w:t>im</w:t>
      </w:r>
      <w:r w:rsidR="001862C1" w:rsidRPr="001D3B0C">
        <w:rPr>
          <w:spacing w:val="11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dok</w:t>
      </w:r>
      <w:r w:rsidR="001862C1" w:rsidRPr="001D3B0C">
        <w:rPr>
          <w:spacing w:val="2"/>
          <w:sz w:val="22"/>
          <w:szCs w:val="22"/>
        </w:rPr>
        <w:t>a</w:t>
      </w:r>
      <w:r w:rsidR="001862C1" w:rsidRPr="001D3B0C">
        <w:rPr>
          <w:sz w:val="22"/>
          <w:szCs w:val="22"/>
        </w:rPr>
        <w:t>z</w:t>
      </w:r>
      <w:r w:rsidR="001862C1" w:rsidRPr="001D3B0C">
        <w:rPr>
          <w:spacing w:val="-2"/>
          <w:sz w:val="22"/>
          <w:szCs w:val="22"/>
        </w:rPr>
        <w:t>uj</w:t>
      </w:r>
      <w:r w:rsidR="001862C1" w:rsidRPr="001D3B0C">
        <w:rPr>
          <w:sz w:val="22"/>
          <w:szCs w:val="22"/>
        </w:rPr>
        <w:t>e</w:t>
      </w:r>
      <w:r w:rsidR="001862C1" w:rsidRPr="001D3B0C">
        <w:rPr>
          <w:spacing w:val="18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da u kr</w:t>
      </w:r>
      <w:r w:rsidR="001862C1" w:rsidRPr="001D3B0C">
        <w:rPr>
          <w:spacing w:val="2"/>
          <w:sz w:val="22"/>
          <w:szCs w:val="22"/>
        </w:rPr>
        <w:t>i</w:t>
      </w:r>
      <w:r w:rsidR="001862C1" w:rsidRPr="001D3B0C">
        <w:rPr>
          <w:sz w:val="22"/>
          <w:szCs w:val="22"/>
        </w:rPr>
        <w:t>vičnom</w:t>
      </w:r>
      <w:r w:rsidR="001862C1" w:rsidRPr="001D3B0C">
        <w:rPr>
          <w:spacing w:val="18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po</w:t>
      </w:r>
      <w:r w:rsidR="001862C1" w:rsidRPr="001D3B0C">
        <w:rPr>
          <w:spacing w:val="-2"/>
          <w:sz w:val="22"/>
          <w:szCs w:val="22"/>
        </w:rPr>
        <w:t>s</w:t>
      </w:r>
      <w:r w:rsidR="001862C1" w:rsidRPr="001D3B0C">
        <w:rPr>
          <w:spacing w:val="2"/>
          <w:sz w:val="22"/>
          <w:szCs w:val="22"/>
        </w:rPr>
        <w:t>t</w:t>
      </w:r>
      <w:r w:rsidR="001862C1" w:rsidRPr="001D3B0C">
        <w:rPr>
          <w:sz w:val="22"/>
          <w:szCs w:val="22"/>
        </w:rPr>
        <w:t>upku</w:t>
      </w:r>
      <w:r w:rsidR="001862C1" w:rsidRPr="001D3B0C">
        <w:rPr>
          <w:spacing w:val="14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ni</w:t>
      </w:r>
      <w:r w:rsidR="001862C1" w:rsidRPr="001D3B0C">
        <w:rPr>
          <w:spacing w:val="-2"/>
          <w:sz w:val="22"/>
          <w:szCs w:val="22"/>
        </w:rPr>
        <w:t>j</w:t>
      </w:r>
      <w:r w:rsidR="001862C1" w:rsidRPr="001D3B0C">
        <w:rPr>
          <w:sz w:val="22"/>
          <w:szCs w:val="22"/>
        </w:rPr>
        <w:t>e</w:t>
      </w:r>
      <w:r w:rsidR="001862C1" w:rsidRPr="001D3B0C">
        <w:rPr>
          <w:spacing w:val="11"/>
          <w:sz w:val="22"/>
          <w:szCs w:val="22"/>
        </w:rPr>
        <w:t xml:space="preserve"> </w:t>
      </w:r>
      <w:r w:rsidR="001862C1" w:rsidRPr="001D3B0C">
        <w:rPr>
          <w:w w:val="102"/>
          <w:sz w:val="22"/>
          <w:szCs w:val="22"/>
        </w:rPr>
        <w:t>i</w:t>
      </w:r>
      <w:r w:rsidR="001862C1" w:rsidRPr="001D3B0C">
        <w:rPr>
          <w:w w:val="101"/>
          <w:sz w:val="22"/>
          <w:szCs w:val="22"/>
        </w:rPr>
        <w:t>zr</w:t>
      </w:r>
      <w:r w:rsidR="001862C1" w:rsidRPr="001D3B0C">
        <w:rPr>
          <w:w w:val="103"/>
          <w:sz w:val="22"/>
          <w:szCs w:val="22"/>
        </w:rPr>
        <w:t>eč</w:t>
      </w:r>
      <w:r w:rsidR="001862C1" w:rsidRPr="001D3B0C">
        <w:rPr>
          <w:spacing w:val="-1"/>
          <w:w w:val="103"/>
          <w:sz w:val="22"/>
          <w:szCs w:val="22"/>
        </w:rPr>
        <w:t>e</w:t>
      </w:r>
      <w:r w:rsidR="001862C1" w:rsidRPr="001D3B0C">
        <w:rPr>
          <w:w w:val="102"/>
          <w:sz w:val="22"/>
          <w:szCs w:val="22"/>
        </w:rPr>
        <w:t xml:space="preserve">na </w:t>
      </w:r>
      <w:r w:rsidR="001862C1" w:rsidRPr="001D3B0C">
        <w:rPr>
          <w:sz w:val="22"/>
          <w:szCs w:val="22"/>
        </w:rPr>
        <w:t xml:space="preserve">pravosnažna   presuda </w:t>
      </w:r>
      <w:r w:rsidR="001862C1" w:rsidRPr="001D3B0C">
        <w:rPr>
          <w:spacing w:val="45"/>
          <w:sz w:val="22"/>
          <w:szCs w:val="22"/>
        </w:rPr>
        <w:t xml:space="preserve"> </w:t>
      </w:r>
      <w:r w:rsidR="001862C1" w:rsidRPr="001D3B0C">
        <w:rPr>
          <w:spacing w:val="-2"/>
          <w:sz w:val="22"/>
          <w:szCs w:val="22"/>
        </w:rPr>
        <w:t>k</w:t>
      </w:r>
      <w:r w:rsidR="001862C1" w:rsidRPr="001D3B0C">
        <w:rPr>
          <w:sz w:val="22"/>
          <w:szCs w:val="22"/>
        </w:rPr>
        <w:t xml:space="preserve">ojom </w:t>
      </w:r>
      <w:r w:rsidR="001862C1" w:rsidRPr="001D3B0C">
        <w:rPr>
          <w:spacing w:val="42"/>
          <w:sz w:val="22"/>
          <w:szCs w:val="22"/>
        </w:rPr>
        <w:t xml:space="preserve"> </w:t>
      </w:r>
      <w:r w:rsidR="001862C1" w:rsidRPr="001D3B0C">
        <w:rPr>
          <w:spacing w:val="-2"/>
          <w:sz w:val="22"/>
          <w:szCs w:val="22"/>
        </w:rPr>
        <w:t>j</w:t>
      </w:r>
      <w:r w:rsidR="001862C1" w:rsidRPr="001D3B0C">
        <w:rPr>
          <w:sz w:val="22"/>
          <w:szCs w:val="22"/>
        </w:rPr>
        <w:t xml:space="preserve">e </w:t>
      </w:r>
      <w:r w:rsidR="001862C1" w:rsidRPr="001D3B0C">
        <w:rPr>
          <w:spacing w:val="39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o</w:t>
      </w:r>
      <w:r w:rsidR="001862C1" w:rsidRPr="001D3B0C">
        <w:rPr>
          <w:spacing w:val="-2"/>
          <w:sz w:val="22"/>
          <w:szCs w:val="22"/>
        </w:rPr>
        <w:t>s</w:t>
      </w:r>
      <w:r w:rsidR="001862C1" w:rsidRPr="001D3B0C">
        <w:rPr>
          <w:sz w:val="22"/>
          <w:szCs w:val="22"/>
        </w:rPr>
        <w:t>uđ</w:t>
      </w:r>
      <w:r w:rsidR="001862C1" w:rsidRPr="001D3B0C">
        <w:rPr>
          <w:spacing w:val="2"/>
          <w:sz w:val="22"/>
          <w:szCs w:val="22"/>
        </w:rPr>
        <w:t>e</w:t>
      </w:r>
      <w:r w:rsidR="001862C1" w:rsidRPr="001D3B0C">
        <w:rPr>
          <w:sz w:val="22"/>
          <w:szCs w:val="22"/>
        </w:rPr>
        <w:t xml:space="preserve">n </w:t>
      </w:r>
      <w:r w:rsidR="001862C1" w:rsidRPr="001D3B0C">
        <w:rPr>
          <w:spacing w:val="44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 xml:space="preserve">za </w:t>
      </w:r>
      <w:r w:rsidR="001862C1" w:rsidRPr="001D3B0C">
        <w:rPr>
          <w:spacing w:val="33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krivi</w:t>
      </w:r>
      <w:r w:rsidR="001862C1" w:rsidRPr="001D3B0C">
        <w:rPr>
          <w:spacing w:val="2"/>
          <w:sz w:val="22"/>
          <w:szCs w:val="22"/>
        </w:rPr>
        <w:t>č</w:t>
      </w:r>
      <w:r w:rsidR="001862C1" w:rsidRPr="001D3B0C">
        <w:rPr>
          <w:sz w:val="22"/>
          <w:szCs w:val="22"/>
        </w:rPr>
        <w:t xml:space="preserve">no </w:t>
      </w:r>
      <w:r w:rsidR="001862C1" w:rsidRPr="001D3B0C">
        <w:rPr>
          <w:spacing w:val="43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dj</w:t>
      </w:r>
      <w:r w:rsidR="001862C1" w:rsidRPr="001D3B0C">
        <w:rPr>
          <w:spacing w:val="-2"/>
          <w:sz w:val="22"/>
          <w:szCs w:val="22"/>
        </w:rPr>
        <w:t>e</w:t>
      </w:r>
      <w:r w:rsidR="001862C1" w:rsidRPr="001D3B0C">
        <w:rPr>
          <w:spacing w:val="2"/>
          <w:sz w:val="22"/>
          <w:szCs w:val="22"/>
        </w:rPr>
        <w:t>l</w:t>
      </w:r>
      <w:r w:rsidR="001862C1" w:rsidRPr="001D3B0C">
        <w:rPr>
          <w:sz w:val="22"/>
          <w:szCs w:val="22"/>
        </w:rPr>
        <w:t xml:space="preserve">o </w:t>
      </w:r>
      <w:r w:rsidR="001862C1" w:rsidRPr="001D3B0C">
        <w:rPr>
          <w:spacing w:val="41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uče</w:t>
      </w:r>
      <w:r w:rsidR="001862C1" w:rsidRPr="001D3B0C">
        <w:rPr>
          <w:spacing w:val="-2"/>
          <w:sz w:val="22"/>
          <w:szCs w:val="22"/>
        </w:rPr>
        <w:t>šć</w:t>
      </w:r>
      <w:r w:rsidR="001862C1" w:rsidRPr="001D3B0C">
        <w:rPr>
          <w:sz w:val="22"/>
          <w:szCs w:val="22"/>
        </w:rPr>
        <w:t xml:space="preserve">a </w:t>
      </w:r>
      <w:r w:rsidR="001862C1" w:rsidRPr="001D3B0C">
        <w:rPr>
          <w:spacing w:val="48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 xml:space="preserve">u </w:t>
      </w:r>
      <w:r w:rsidR="001862C1" w:rsidRPr="001D3B0C">
        <w:rPr>
          <w:spacing w:val="32"/>
          <w:sz w:val="22"/>
          <w:szCs w:val="22"/>
        </w:rPr>
        <w:t xml:space="preserve"> </w:t>
      </w:r>
      <w:r w:rsidR="001862C1" w:rsidRPr="001D3B0C">
        <w:rPr>
          <w:w w:val="102"/>
          <w:sz w:val="22"/>
          <w:szCs w:val="22"/>
        </w:rPr>
        <w:t>kri</w:t>
      </w:r>
      <w:r w:rsidR="001862C1" w:rsidRPr="001D3B0C">
        <w:rPr>
          <w:spacing w:val="2"/>
          <w:w w:val="102"/>
          <w:sz w:val="22"/>
          <w:szCs w:val="22"/>
        </w:rPr>
        <w:t>m</w:t>
      </w:r>
      <w:r w:rsidR="001862C1" w:rsidRPr="001D3B0C">
        <w:rPr>
          <w:w w:val="102"/>
          <w:sz w:val="22"/>
          <w:szCs w:val="22"/>
        </w:rPr>
        <w:t>inal</w:t>
      </w:r>
      <w:r w:rsidR="001862C1" w:rsidRPr="001D3B0C">
        <w:rPr>
          <w:w w:val="103"/>
          <w:sz w:val="22"/>
          <w:szCs w:val="22"/>
        </w:rPr>
        <w:t xml:space="preserve">noj </w:t>
      </w:r>
      <w:r w:rsidR="001862C1" w:rsidRPr="001D3B0C">
        <w:rPr>
          <w:sz w:val="22"/>
          <w:szCs w:val="22"/>
        </w:rPr>
        <w:t>organi</w:t>
      </w:r>
      <w:r w:rsidR="001862C1" w:rsidRPr="001D3B0C">
        <w:rPr>
          <w:spacing w:val="2"/>
          <w:sz w:val="22"/>
          <w:szCs w:val="22"/>
        </w:rPr>
        <w:t>z</w:t>
      </w:r>
      <w:r w:rsidR="001862C1" w:rsidRPr="001D3B0C">
        <w:rPr>
          <w:sz w:val="22"/>
          <w:szCs w:val="22"/>
        </w:rPr>
        <w:t>acij</w:t>
      </w:r>
      <w:r w:rsidR="001862C1" w:rsidRPr="001D3B0C">
        <w:rPr>
          <w:spacing w:val="-3"/>
          <w:sz w:val="22"/>
          <w:szCs w:val="22"/>
        </w:rPr>
        <w:t>i</w:t>
      </w:r>
      <w:r w:rsidR="001862C1" w:rsidRPr="001D3B0C">
        <w:rPr>
          <w:sz w:val="22"/>
          <w:szCs w:val="22"/>
        </w:rPr>
        <w:t>,</w:t>
      </w:r>
      <w:r w:rsidR="001862C1" w:rsidRPr="001D3B0C">
        <w:rPr>
          <w:spacing w:val="27"/>
          <w:sz w:val="22"/>
          <w:szCs w:val="22"/>
        </w:rPr>
        <w:t xml:space="preserve"> </w:t>
      </w:r>
      <w:r w:rsidR="001862C1" w:rsidRPr="001D3B0C">
        <w:rPr>
          <w:spacing w:val="2"/>
          <w:sz w:val="22"/>
          <w:szCs w:val="22"/>
        </w:rPr>
        <w:t>z</w:t>
      </w:r>
      <w:r w:rsidR="001862C1" w:rsidRPr="001D3B0C">
        <w:rPr>
          <w:sz w:val="22"/>
          <w:szCs w:val="22"/>
        </w:rPr>
        <w:t>a</w:t>
      </w:r>
      <w:r w:rsidR="001862C1" w:rsidRPr="001D3B0C">
        <w:rPr>
          <w:spacing w:val="3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korupc</w:t>
      </w:r>
      <w:r w:rsidR="001862C1" w:rsidRPr="001D3B0C">
        <w:rPr>
          <w:spacing w:val="-3"/>
          <w:sz w:val="22"/>
          <w:szCs w:val="22"/>
        </w:rPr>
        <w:t>i</w:t>
      </w:r>
      <w:r w:rsidR="001862C1" w:rsidRPr="001D3B0C">
        <w:rPr>
          <w:sz w:val="22"/>
          <w:szCs w:val="22"/>
        </w:rPr>
        <w:t>ju,</w:t>
      </w:r>
      <w:r w:rsidR="001862C1" w:rsidRPr="001D3B0C">
        <w:rPr>
          <w:spacing w:val="22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pr</w:t>
      </w:r>
      <w:r w:rsidR="001862C1" w:rsidRPr="001D3B0C">
        <w:rPr>
          <w:spacing w:val="2"/>
          <w:sz w:val="22"/>
          <w:szCs w:val="22"/>
        </w:rPr>
        <w:t>e</w:t>
      </w:r>
      <w:r w:rsidR="001862C1" w:rsidRPr="001D3B0C">
        <w:rPr>
          <w:sz w:val="22"/>
          <w:szCs w:val="22"/>
        </w:rPr>
        <w:t>varu</w:t>
      </w:r>
      <w:r w:rsidR="001862C1" w:rsidRPr="001D3B0C">
        <w:rPr>
          <w:spacing w:val="15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ili</w:t>
      </w:r>
      <w:r w:rsidR="001862C1" w:rsidRPr="001D3B0C">
        <w:rPr>
          <w:spacing w:val="7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p</w:t>
      </w:r>
      <w:r w:rsidR="001862C1" w:rsidRPr="001D3B0C">
        <w:rPr>
          <w:spacing w:val="-2"/>
          <w:sz w:val="22"/>
          <w:szCs w:val="22"/>
        </w:rPr>
        <w:t>r</w:t>
      </w:r>
      <w:r w:rsidR="001862C1" w:rsidRPr="001D3B0C">
        <w:rPr>
          <w:sz w:val="22"/>
          <w:szCs w:val="22"/>
        </w:rPr>
        <w:t>anje</w:t>
      </w:r>
      <w:r w:rsidR="001862C1" w:rsidRPr="001D3B0C">
        <w:rPr>
          <w:spacing w:val="18"/>
          <w:sz w:val="22"/>
          <w:szCs w:val="22"/>
        </w:rPr>
        <w:t xml:space="preserve"> </w:t>
      </w:r>
      <w:r w:rsidR="001862C1" w:rsidRPr="001D3B0C">
        <w:rPr>
          <w:w w:val="101"/>
          <w:sz w:val="22"/>
          <w:szCs w:val="22"/>
        </w:rPr>
        <w:t>nov</w:t>
      </w:r>
      <w:r w:rsidR="001862C1" w:rsidRPr="001D3B0C">
        <w:rPr>
          <w:spacing w:val="-2"/>
          <w:w w:val="103"/>
          <w:sz w:val="22"/>
          <w:szCs w:val="22"/>
        </w:rPr>
        <w:t>c</w:t>
      </w:r>
      <w:r w:rsidR="001862C1" w:rsidRPr="001D3B0C">
        <w:rPr>
          <w:spacing w:val="-3"/>
          <w:w w:val="103"/>
          <w:sz w:val="22"/>
          <w:szCs w:val="22"/>
        </w:rPr>
        <w:t>a</w:t>
      </w:r>
      <w:r w:rsidR="001862C1" w:rsidRPr="001D3B0C">
        <w:rPr>
          <w:color w:val="7F007F"/>
          <w:w w:val="102"/>
          <w:sz w:val="22"/>
          <w:szCs w:val="22"/>
        </w:rPr>
        <w:t>;</w:t>
      </w:r>
    </w:p>
    <w:p w:rsidR="00210F3E" w:rsidRDefault="001862C1">
      <w:pPr>
        <w:spacing w:before="6" w:line="245" w:lineRule="auto"/>
        <w:ind w:left="927" w:right="327"/>
        <w:rPr>
          <w:w w:val="122"/>
          <w:sz w:val="22"/>
          <w:szCs w:val="22"/>
          <w:u w:val="single"/>
        </w:rPr>
      </w:pPr>
      <w:r w:rsidRPr="009C55FA">
        <w:rPr>
          <w:spacing w:val="-2"/>
          <w:sz w:val="22"/>
          <w:szCs w:val="22"/>
          <w:u w:val="single"/>
        </w:rPr>
        <w:t>A</w:t>
      </w:r>
      <w:r w:rsidRPr="009C55FA">
        <w:rPr>
          <w:sz w:val="22"/>
          <w:szCs w:val="22"/>
          <w:u w:val="single"/>
        </w:rPr>
        <w:t>ko</w:t>
      </w:r>
      <w:r w:rsidRPr="009C55FA">
        <w:rPr>
          <w:spacing w:val="15"/>
          <w:sz w:val="22"/>
          <w:szCs w:val="22"/>
          <w:u w:val="single"/>
        </w:rPr>
        <w:t xml:space="preserve"> </w:t>
      </w:r>
      <w:r w:rsidRPr="009C55FA">
        <w:rPr>
          <w:w w:val="110"/>
          <w:sz w:val="22"/>
          <w:szCs w:val="22"/>
          <w:u w:val="single"/>
        </w:rPr>
        <w:t>po</w:t>
      </w:r>
      <w:r w:rsidRPr="009C55FA">
        <w:rPr>
          <w:spacing w:val="2"/>
          <w:w w:val="110"/>
          <w:sz w:val="22"/>
          <w:szCs w:val="22"/>
          <w:u w:val="single"/>
        </w:rPr>
        <w:t>n</w:t>
      </w:r>
      <w:r w:rsidRPr="009C55FA">
        <w:rPr>
          <w:w w:val="110"/>
          <w:sz w:val="22"/>
          <w:szCs w:val="22"/>
          <w:u w:val="single"/>
        </w:rPr>
        <w:t>udu</w:t>
      </w:r>
      <w:r w:rsidRPr="009C55FA">
        <w:rPr>
          <w:spacing w:val="-4"/>
          <w:w w:val="110"/>
          <w:sz w:val="22"/>
          <w:szCs w:val="22"/>
          <w:u w:val="single"/>
        </w:rPr>
        <w:t xml:space="preserve"> </w:t>
      </w:r>
      <w:r w:rsidRPr="009C55FA">
        <w:rPr>
          <w:w w:val="110"/>
          <w:sz w:val="22"/>
          <w:szCs w:val="22"/>
          <w:u w:val="single"/>
        </w:rPr>
        <w:t>dostavlja</w:t>
      </w:r>
      <w:r w:rsidRPr="009C55FA">
        <w:rPr>
          <w:spacing w:val="-9"/>
          <w:w w:val="110"/>
          <w:sz w:val="22"/>
          <w:szCs w:val="22"/>
          <w:u w:val="single"/>
        </w:rPr>
        <w:t xml:space="preserve"> </w:t>
      </w:r>
      <w:r w:rsidRPr="009C55FA">
        <w:rPr>
          <w:spacing w:val="-3"/>
          <w:sz w:val="22"/>
          <w:szCs w:val="22"/>
          <w:u w:val="single"/>
        </w:rPr>
        <w:t>f</w:t>
      </w:r>
      <w:r w:rsidRPr="009C55FA">
        <w:rPr>
          <w:spacing w:val="2"/>
          <w:sz w:val="22"/>
          <w:szCs w:val="22"/>
          <w:u w:val="single"/>
        </w:rPr>
        <w:t>i</w:t>
      </w:r>
      <w:r w:rsidRPr="009C55FA">
        <w:rPr>
          <w:sz w:val="22"/>
          <w:szCs w:val="22"/>
          <w:u w:val="single"/>
        </w:rPr>
        <w:t>zi</w:t>
      </w:r>
      <w:r w:rsidRPr="009C55FA">
        <w:rPr>
          <w:spacing w:val="2"/>
          <w:sz w:val="22"/>
          <w:szCs w:val="22"/>
          <w:u w:val="single"/>
        </w:rPr>
        <w:t>č</w:t>
      </w:r>
      <w:r w:rsidRPr="009C55FA">
        <w:rPr>
          <w:spacing w:val="-2"/>
          <w:sz w:val="22"/>
          <w:szCs w:val="22"/>
          <w:u w:val="single"/>
        </w:rPr>
        <w:t>k</w:t>
      </w:r>
      <w:r w:rsidRPr="009C55FA">
        <w:rPr>
          <w:sz w:val="22"/>
          <w:szCs w:val="22"/>
          <w:u w:val="single"/>
        </w:rPr>
        <w:t>o</w:t>
      </w:r>
      <w:r w:rsidRPr="009C55FA">
        <w:rPr>
          <w:spacing w:val="23"/>
          <w:sz w:val="22"/>
          <w:szCs w:val="22"/>
          <w:u w:val="single"/>
        </w:rPr>
        <w:t xml:space="preserve"> </w:t>
      </w:r>
      <w:r w:rsidRPr="009C55FA">
        <w:rPr>
          <w:sz w:val="22"/>
          <w:szCs w:val="22"/>
          <w:u w:val="single"/>
        </w:rPr>
        <w:t>li</w:t>
      </w:r>
      <w:r w:rsidRPr="009C55FA">
        <w:rPr>
          <w:spacing w:val="-2"/>
          <w:sz w:val="22"/>
          <w:szCs w:val="22"/>
          <w:u w:val="single"/>
        </w:rPr>
        <w:t>c</w:t>
      </w:r>
      <w:r w:rsidRPr="009C55FA">
        <w:rPr>
          <w:sz w:val="22"/>
          <w:szCs w:val="22"/>
          <w:u w:val="single"/>
        </w:rPr>
        <w:t>e</w:t>
      </w:r>
      <w:r w:rsidRPr="009C55FA">
        <w:rPr>
          <w:spacing w:val="3"/>
          <w:sz w:val="22"/>
          <w:szCs w:val="22"/>
          <w:u w:val="single"/>
        </w:rPr>
        <w:t xml:space="preserve"> </w:t>
      </w:r>
      <w:r w:rsidRPr="009C55FA">
        <w:rPr>
          <w:spacing w:val="-2"/>
          <w:sz w:val="22"/>
          <w:szCs w:val="22"/>
          <w:u w:val="single"/>
        </w:rPr>
        <w:t>k</w:t>
      </w:r>
      <w:r w:rsidRPr="009C55FA">
        <w:rPr>
          <w:sz w:val="22"/>
          <w:szCs w:val="22"/>
          <w:u w:val="single"/>
        </w:rPr>
        <w:t>ao</w:t>
      </w:r>
      <w:r w:rsidRPr="009C55FA">
        <w:rPr>
          <w:spacing w:val="29"/>
          <w:sz w:val="22"/>
          <w:szCs w:val="22"/>
          <w:u w:val="single"/>
        </w:rPr>
        <w:t xml:space="preserve"> </w:t>
      </w:r>
      <w:r w:rsidRPr="009C55FA">
        <w:rPr>
          <w:w w:val="111"/>
          <w:sz w:val="22"/>
          <w:szCs w:val="22"/>
          <w:u w:val="single"/>
        </w:rPr>
        <w:t>p</w:t>
      </w:r>
      <w:r w:rsidRPr="009C55FA">
        <w:rPr>
          <w:spacing w:val="-2"/>
          <w:w w:val="111"/>
          <w:sz w:val="22"/>
          <w:szCs w:val="22"/>
          <w:u w:val="single"/>
        </w:rPr>
        <w:t>r</w:t>
      </w:r>
      <w:r w:rsidRPr="009C55FA">
        <w:rPr>
          <w:w w:val="111"/>
          <w:sz w:val="22"/>
          <w:szCs w:val="22"/>
          <w:u w:val="single"/>
        </w:rPr>
        <w:t>eduze</w:t>
      </w:r>
      <w:r w:rsidRPr="009C55FA">
        <w:rPr>
          <w:spacing w:val="2"/>
          <w:w w:val="111"/>
          <w:sz w:val="22"/>
          <w:szCs w:val="22"/>
          <w:u w:val="single"/>
        </w:rPr>
        <w:t>t</w:t>
      </w:r>
      <w:r w:rsidRPr="009C55FA">
        <w:rPr>
          <w:w w:val="111"/>
          <w:sz w:val="22"/>
          <w:szCs w:val="22"/>
          <w:u w:val="single"/>
        </w:rPr>
        <w:t>nik,</w:t>
      </w:r>
      <w:r w:rsidRPr="009C55FA">
        <w:rPr>
          <w:spacing w:val="-6"/>
          <w:w w:val="111"/>
          <w:sz w:val="22"/>
          <w:szCs w:val="22"/>
          <w:u w:val="single"/>
        </w:rPr>
        <w:t xml:space="preserve"> </w:t>
      </w:r>
      <w:r w:rsidRPr="009C55FA">
        <w:rPr>
          <w:sz w:val="22"/>
          <w:szCs w:val="22"/>
          <w:u w:val="single"/>
        </w:rPr>
        <w:t>d</w:t>
      </w:r>
      <w:r w:rsidRPr="009C55FA">
        <w:rPr>
          <w:spacing w:val="-2"/>
          <w:sz w:val="22"/>
          <w:szCs w:val="22"/>
          <w:u w:val="single"/>
        </w:rPr>
        <w:t>u</w:t>
      </w:r>
      <w:r w:rsidRPr="009C55FA">
        <w:rPr>
          <w:spacing w:val="2"/>
          <w:sz w:val="22"/>
          <w:szCs w:val="22"/>
          <w:u w:val="single"/>
        </w:rPr>
        <w:t>ž</w:t>
      </w:r>
      <w:r w:rsidRPr="009C55FA">
        <w:rPr>
          <w:sz w:val="22"/>
          <w:szCs w:val="22"/>
          <w:u w:val="single"/>
        </w:rPr>
        <w:t>an</w:t>
      </w:r>
      <w:r w:rsidRPr="009C55FA">
        <w:rPr>
          <w:spacing w:val="53"/>
          <w:sz w:val="22"/>
          <w:szCs w:val="22"/>
          <w:u w:val="single"/>
        </w:rPr>
        <w:t xml:space="preserve"> </w:t>
      </w:r>
      <w:r w:rsidRPr="009C55FA">
        <w:rPr>
          <w:sz w:val="22"/>
          <w:szCs w:val="22"/>
          <w:u w:val="single"/>
        </w:rPr>
        <w:t>je</w:t>
      </w:r>
      <w:r w:rsidRPr="009C55FA">
        <w:rPr>
          <w:spacing w:val="14"/>
          <w:sz w:val="22"/>
          <w:szCs w:val="22"/>
          <w:u w:val="single"/>
        </w:rPr>
        <w:t xml:space="preserve"> </w:t>
      </w:r>
      <w:r w:rsidRPr="009C55FA">
        <w:rPr>
          <w:spacing w:val="-2"/>
          <w:w w:val="108"/>
          <w:sz w:val="22"/>
          <w:szCs w:val="22"/>
          <w:u w:val="single"/>
        </w:rPr>
        <w:t>d</w:t>
      </w:r>
      <w:r w:rsidRPr="009C55FA">
        <w:rPr>
          <w:w w:val="108"/>
          <w:sz w:val="22"/>
          <w:szCs w:val="22"/>
          <w:u w:val="single"/>
        </w:rPr>
        <w:t>ostaviti</w:t>
      </w:r>
      <w:r w:rsidRPr="009C55FA">
        <w:rPr>
          <w:spacing w:val="-3"/>
          <w:w w:val="108"/>
          <w:sz w:val="22"/>
          <w:szCs w:val="22"/>
          <w:u w:val="single"/>
        </w:rPr>
        <w:t xml:space="preserve"> </w:t>
      </w:r>
      <w:r w:rsidRPr="009C55FA">
        <w:rPr>
          <w:w w:val="113"/>
          <w:sz w:val="22"/>
          <w:szCs w:val="22"/>
          <w:u w:val="single"/>
        </w:rPr>
        <w:t>u</w:t>
      </w:r>
      <w:r w:rsidRPr="009C55FA">
        <w:rPr>
          <w:w w:val="109"/>
          <w:sz w:val="22"/>
          <w:szCs w:val="22"/>
          <w:u w:val="single"/>
        </w:rPr>
        <w:t>vj</w:t>
      </w:r>
      <w:r w:rsidRPr="009C55FA">
        <w:rPr>
          <w:w w:val="103"/>
          <w:sz w:val="22"/>
          <w:szCs w:val="22"/>
          <w:u w:val="single"/>
        </w:rPr>
        <w:t>e</w:t>
      </w:r>
      <w:r w:rsidRPr="009C55FA">
        <w:rPr>
          <w:w w:val="137"/>
          <w:sz w:val="22"/>
          <w:szCs w:val="22"/>
          <w:u w:val="single"/>
        </w:rPr>
        <w:t>r</w:t>
      </w:r>
      <w:r w:rsidRPr="009C55FA">
        <w:rPr>
          <w:spacing w:val="2"/>
          <w:w w:val="103"/>
          <w:sz w:val="22"/>
          <w:szCs w:val="22"/>
          <w:u w:val="single"/>
        </w:rPr>
        <w:t>e</w:t>
      </w:r>
      <w:r w:rsidRPr="009C55FA">
        <w:rPr>
          <w:spacing w:val="-2"/>
          <w:w w:val="113"/>
          <w:sz w:val="22"/>
          <w:szCs w:val="22"/>
          <w:u w:val="single"/>
        </w:rPr>
        <w:t>n</w:t>
      </w:r>
      <w:r w:rsidRPr="009C55FA">
        <w:rPr>
          <w:w w:val="122"/>
          <w:sz w:val="22"/>
          <w:szCs w:val="22"/>
          <w:u w:val="single"/>
        </w:rPr>
        <w:t>j</w:t>
      </w:r>
      <w:r w:rsidRPr="009C55FA">
        <w:rPr>
          <w:w w:val="103"/>
          <w:sz w:val="22"/>
          <w:szCs w:val="22"/>
          <w:u w:val="single"/>
        </w:rPr>
        <w:t xml:space="preserve">e </w:t>
      </w:r>
      <w:r w:rsidRPr="009C55FA">
        <w:rPr>
          <w:spacing w:val="-2"/>
          <w:sz w:val="22"/>
          <w:szCs w:val="22"/>
          <w:u w:val="single"/>
        </w:rPr>
        <w:t>k</w:t>
      </w:r>
      <w:r w:rsidRPr="009C55FA">
        <w:rPr>
          <w:sz w:val="22"/>
          <w:szCs w:val="22"/>
          <w:u w:val="single"/>
        </w:rPr>
        <w:t xml:space="preserve">oje   </w:t>
      </w:r>
      <w:r w:rsidRPr="009C55FA">
        <w:rPr>
          <w:spacing w:val="36"/>
          <w:sz w:val="22"/>
          <w:szCs w:val="22"/>
          <w:u w:val="single"/>
        </w:rPr>
        <w:t xml:space="preserve"> </w:t>
      </w:r>
      <w:r w:rsidRPr="009C55FA">
        <w:rPr>
          <w:sz w:val="22"/>
          <w:szCs w:val="22"/>
          <w:u w:val="single"/>
        </w:rPr>
        <w:t>glasi</w:t>
      </w:r>
      <w:r w:rsidRPr="009C55FA">
        <w:rPr>
          <w:spacing w:val="16"/>
          <w:sz w:val="22"/>
          <w:szCs w:val="22"/>
          <w:u w:val="single"/>
        </w:rPr>
        <w:t xml:space="preserve"> </w:t>
      </w:r>
      <w:proofErr w:type="gramStart"/>
      <w:r w:rsidRPr="009C55FA">
        <w:rPr>
          <w:sz w:val="22"/>
          <w:szCs w:val="22"/>
          <w:u w:val="single"/>
        </w:rPr>
        <w:t>na</w:t>
      </w:r>
      <w:proofErr w:type="gramEnd"/>
      <w:r w:rsidRPr="009C55FA">
        <w:rPr>
          <w:spacing w:val="24"/>
          <w:sz w:val="22"/>
          <w:szCs w:val="22"/>
          <w:u w:val="single"/>
        </w:rPr>
        <w:t xml:space="preserve"> </w:t>
      </w:r>
      <w:r w:rsidRPr="009C55FA">
        <w:rPr>
          <w:sz w:val="22"/>
          <w:szCs w:val="22"/>
          <w:u w:val="single"/>
        </w:rPr>
        <w:t>ime</w:t>
      </w:r>
      <w:r w:rsidRPr="009C55FA">
        <w:rPr>
          <w:spacing w:val="16"/>
          <w:sz w:val="22"/>
          <w:szCs w:val="22"/>
          <w:u w:val="single"/>
        </w:rPr>
        <w:t xml:space="preserve"> </w:t>
      </w:r>
      <w:r w:rsidRPr="009C55FA">
        <w:rPr>
          <w:w w:val="109"/>
          <w:sz w:val="22"/>
          <w:szCs w:val="22"/>
          <w:u w:val="single"/>
        </w:rPr>
        <w:t>vla</w:t>
      </w:r>
      <w:r w:rsidRPr="009C55FA">
        <w:rPr>
          <w:spacing w:val="-2"/>
          <w:w w:val="109"/>
          <w:sz w:val="22"/>
          <w:szCs w:val="22"/>
          <w:u w:val="single"/>
        </w:rPr>
        <w:t>sn</w:t>
      </w:r>
      <w:r w:rsidRPr="009C55FA">
        <w:rPr>
          <w:spacing w:val="2"/>
          <w:w w:val="109"/>
          <w:sz w:val="22"/>
          <w:szCs w:val="22"/>
          <w:u w:val="single"/>
        </w:rPr>
        <w:t>i</w:t>
      </w:r>
      <w:r w:rsidRPr="009C55FA">
        <w:rPr>
          <w:w w:val="109"/>
          <w:sz w:val="22"/>
          <w:szCs w:val="22"/>
          <w:u w:val="single"/>
        </w:rPr>
        <w:t>ka</w:t>
      </w:r>
      <w:r w:rsidRPr="009C55FA">
        <w:rPr>
          <w:spacing w:val="-9"/>
          <w:w w:val="109"/>
          <w:sz w:val="22"/>
          <w:szCs w:val="22"/>
          <w:u w:val="single"/>
        </w:rPr>
        <w:t xml:space="preserve"> </w:t>
      </w:r>
      <w:r w:rsidRPr="009C55FA">
        <w:rPr>
          <w:sz w:val="22"/>
          <w:szCs w:val="22"/>
          <w:u w:val="single"/>
        </w:rPr>
        <w:t>–</w:t>
      </w:r>
      <w:r w:rsidRPr="009C55FA">
        <w:rPr>
          <w:spacing w:val="-3"/>
          <w:sz w:val="22"/>
          <w:szCs w:val="22"/>
          <w:u w:val="single"/>
        </w:rPr>
        <w:t xml:space="preserve"> </w:t>
      </w:r>
      <w:r w:rsidRPr="009C55FA">
        <w:rPr>
          <w:w w:val="113"/>
          <w:sz w:val="22"/>
          <w:szCs w:val="22"/>
          <w:u w:val="single"/>
        </w:rPr>
        <w:t>p</w:t>
      </w:r>
      <w:r w:rsidRPr="009C55FA">
        <w:rPr>
          <w:spacing w:val="-2"/>
          <w:w w:val="137"/>
          <w:sz w:val="22"/>
          <w:szCs w:val="22"/>
          <w:u w:val="single"/>
        </w:rPr>
        <w:t>r</w:t>
      </w:r>
      <w:r w:rsidRPr="009C55FA">
        <w:rPr>
          <w:spacing w:val="2"/>
          <w:w w:val="103"/>
          <w:sz w:val="22"/>
          <w:szCs w:val="22"/>
          <w:u w:val="single"/>
        </w:rPr>
        <w:t>e</w:t>
      </w:r>
      <w:r w:rsidRPr="009C55FA">
        <w:rPr>
          <w:spacing w:val="-2"/>
          <w:w w:val="113"/>
          <w:sz w:val="22"/>
          <w:szCs w:val="22"/>
          <w:u w:val="single"/>
        </w:rPr>
        <w:t>d</w:t>
      </w:r>
      <w:r w:rsidRPr="009C55FA">
        <w:rPr>
          <w:w w:val="113"/>
          <w:sz w:val="22"/>
          <w:szCs w:val="22"/>
          <w:u w:val="single"/>
        </w:rPr>
        <w:t>u</w:t>
      </w:r>
      <w:r w:rsidRPr="009C55FA">
        <w:rPr>
          <w:w w:val="102"/>
          <w:sz w:val="22"/>
          <w:szCs w:val="22"/>
          <w:u w:val="single"/>
        </w:rPr>
        <w:t>z</w:t>
      </w:r>
      <w:r w:rsidRPr="009C55FA">
        <w:rPr>
          <w:spacing w:val="2"/>
          <w:w w:val="102"/>
          <w:sz w:val="22"/>
          <w:szCs w:val="22"/>
          <w:u w:val="single"/>
        </w:rPr>
        <w:t>e</w:t>
      </w:r>
      <w:r w:rsidRPr="009C55FA">
        <w:rPr>
          <w:w w:val="122"/>
          <w:sz w:val="22"/>
          <w:szCs w:val="22"/>
          <w:u w:val="single"/>
        </w:rPr>
        <w:t>t</w:t>
      </w:r>
      <w:r w:rsidRPr="009C55FA">
        <w:rPr>
          <w:spacing w:val="-2"/>
          <w:w w:val="113"/>
          <w:sz w:val="22"/>
          <w:szCs w:val="22"/>
          <w:u w:val="single"/>
        </w:rPr>
        <w:t>n</w:t>
      </w:r>
      <w:r w:rsidRPr="009C55FA">
        <w:rPr>
          <w:spacing w:val="5"/>
          <w:w w:val="102"/>
          <w:sz w:val="22"/>
          <w:szCs w:val="22"/>
          <w:u w:val="single"/>
        </w:rPr>
        <w:t>i</w:t>
      </w:r>
      <w:r w:rsidRPr="009C55FA">
        <w:rPr>
          <w:spacing w:val="-2"/>
          <w:w w:val="113"/>
          <w:sz w:val="22"/>
          <w:szCs w:val="22"/>
          <w:u w:val="single"/>
        </w:rPr>
        <w:t>k</w:t>
      </w:r>
      <w:r w:rsidRPr="009C55FA">
        <w:rPr>
          <w:w w:val="115"/>
          <w:sz w:val="22"/>
          <w:szCs w:val="22"/>
          <w:u w:val="single"/>
        </w:rPr>
        <w:t>a</w:t>
      </w:r>
      <w:r w:rsidRPr="009C55FA">
        <w:rPr>
          <w:w w:val="122"/>
          <w:sz w:val="22"/>
          <w:szCs w:val="22"/>
          <w:u w:val="single"/>
        </w:rPr>
        <w:t>;</w:t>
      </w:r>
    </w:p>
    <w:p w:rsidR="00292210" w:rsidRPr="009C55FA" w:rsidRDefault="00292210">
      <w:pPr>
        <w:spacing w:before="6" w:line="245" w:lineRule="auto"/>
        <w:ind w:left="927" w:right="327"/>
        <w:rPr>
          <w:sz w:val="22"/>
          <w:szCs w:val="22"/>
          <w:u w:val="single"/>
        </w:rPr>
      </w:pPr>
    </w:p>
    <w:p w:rsidR="00210F3E" w:rsidRPr="001D3B0C" w:rsidRDefault="001862C1">
      <w:pPr>
        <w:spacing w:line="240" w:lineRule="exact"/>
        <w:ind w:left="572"/>
        <w:rPr>
          <w:sz w:val="22"/>
          <w:szCs w:val="22"/>
        </w:rPr>
      </w:pPr>
      <w:r w:rsidRPr="001D3B0C">
        <w:rPr>
          <w:sz w:val="22"/>
          <w:szCs w:val="22"/>
        </w:rPr>
        <w:t xml:space="preserve">b) 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Uvjer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>e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z w:val="22"/>
          <w:szCs w:val="22"/>
        </w:rPr>
        <w:t>nad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žnog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uda</w:t>
      </w:r>
      <w:r w:rsidRPr="001D3B0C">
        <w:rPr>
          <w:spacing w:val="14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proofErr w:type="gramEnd"/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org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na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uprave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kod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ko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g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je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gis</w:t>
      </w:r>
      <w:r w:rsidRPr="001D3B0C">
        <w:rPr>
          <w:spacing w:val="-2"/>
          <w:sz w:val="22"/>
          <w:szCs w:val="22"/>
        </w:rPr>
        <w:t>t</w:t>
      </w:r>
      <w:r w:rsidRPr="001D3B0C">
        <w:rPr>
          <w:sz w:val="22"/>
          <w:szCs w:val="22"/>
        </w:rPr>
        <w:t>rovan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ponuđa</w:t>
      </w:r>
      <w:r w:rsidRPr="001D3B0C">
        <w:rPr>
          <w:spacing w:val="-2"/>
          <w:sz w:val="22"/>
          <w:szCs w:val="22"/>
        </w:rPr>
        <w:t>č</w:t>
      </w:r>
      <w:r w:rsidRPr="001D3B0C">
        <w:rPr>
          <w:sz w:val="22"/>
          <w:szCs w:val="22"/>
        </w:rPr>
        <w:t>,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jim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pacing w:val="-5"/>
          <w:w w:val="103"/>
          <w:sz w:val="22"/>
          <w:szCs w:val="22"/>
        </w:rPr>
        <w:t>s</w:t>
      </w:r>
      <w:r w:rsidRPr="001D3B0C">
        <w:rPr>
          <w:w w:val="103"/>
          <w:sz w:val="22"/>
          <w:szCs w:val="22"/>
        </w:rPr>
        <w:t>e</w:t>
      </w:r>
    </w:p>
    <w:p w:rsidR="00210F3E" w:rsidRPr="001D3B0C" w:rsidRDefault="00FD56CB">
      <w:pPr>
        <w:spacing w:before="6" w:line="245" w:lineRule="auto"/>
        <w:ind w:left="915" w:right="104"/>
        <w:rPr>
          <w:sz w:val="22"/>
          <w:szCs w:val="22"/>
        </w:rPr>
      </w:pPr>
      <w:r w:rsidRPr="00FD56CB">
        <w:rPr>
          <w:noProof/>
        </w:rPr>
        <w:pict>
          <v:group id="Group 101" o:spid="_x0000_s1053" style="position:absolute;left:0;text-align:left;margin-left:503.05pt;margin-top:25.05pt;width:3.1pt;height:0;z-index:-251664896;mso-position-horizontal-relative:page" coordorigin="10061,501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">
            <v:shape id="Freeform 102" o:spid="_x0000_s1054" style="position:absolute;left:10061;top:501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idWb8A&#10;AADbAAAADwAAAGRycy9kb3ducmV2LnhtbERPy2oCMRTdF/yHcIXuauKUioxG0YrQVcEHuL1MrjOD&#10;yc0wSeP4981CcHk47+V6cFYk6kPrWcN0okAQV960XGs4n/YfcxAhIhu0nknDgwKsV6O3JZbG3/lA&#10;6RhrkUM4lKihibErpQxVQw7DxHfEmbv63mHMsK+l6fGew52VhVIz6bDl3NBgR98NVbfjn9Pwu0vK&#10;2rbYqse0G26Xr1RcVNL6fTxsFiAiDfElfrp/jIbPvD5/yT9Ar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GJ1ZvwAAANsAAAAPAAAAAAAAAAAAAAAAAJgCAABkcnMvZG93bnJl&#10;di54bWxQSwUGAAAAAAQABAD1AAAAhAMAAAAA&#10;" path="m,l62,e" filled="f" strokecolor="#7f007f" strokeweight=".7pt">
              <v:path arrowok="t" o:connecttype="custom" o:connectlocs="0,0;62,0" o:connectangles="0,0"/>
            </v:shape>
            <w10:wrap anchorx="page"/>
          </v:group>
        </w:pict>
      </w:r>
      <w:proofErr w:type="gramStart"/>
      <w:r w:rsidR="001862C1" w:rsidRPr="001D3B0C">
        <w:rPr>
          <w:sz w:val="22"/>
          <w:szCs w:val="22"/>
        </w:rPr>
        <w:t>potvrđu</w:t>
      </w:r>
      <w:r w:rsidR="001862C1" w:rsidRPr="001D3B0C">
        <w:rPr>
          <w:spacing w:val="3"/>
          <w:sz w:val="22"/>
          <w:szCs w:val="22"/>
        </w:rPr>
        <w:t>j</w:t>
      </w:r>
      <w:r w:rsidR="001862C1" w:rsidRPr="001D3B0C">
        <w:rPr>
          <w:sz w:val="22"/>
          <w:szCs w:val="22"/>
        </w:rPr>
        <w:t>e</w:t>
      </w:r>
      <w:proofErr w:type="gramEnd"/>
      <w:r w:rsidR="001862C1" w:rsidRPr="001D3B0C">
        <w:rPr>
          <w:spacing w:val="52"/>
          <w:sz w:val="22"/>
          <w:szCs w:val="22"/>
        </w:rPr>
        <w:t xml:space="preserve"> </w:t>
      </w:r>
      <w:r w:rsidR="001862C1" w:rsidRPr="001D3B0C">
        <w:rPr>
          <w:spacing w:val="-2"/>
          <w:sz w:val="22"/>
          <w:szCs w:val="22"/>
        </w:rPr>
        <w:t>d</w:t>
      </w:r>
      <w:r w:rsidR="001862C1" w:rsidRPr="001D3B0C">
        <w:rPr>
          <w:sz w:val="22"/>
          <w:szCs w:val="22"/>
        </w:rPr>
        <w:t>a</w:t>
      </w:r>
      <w:r w:rsidR="001862C1" w:rsidRPr="001D3B0C">
        <w:rPr>
          <w:spacing w:val="39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n</w:t>
      </w:r>
      <w:r w:rsidR="001862C1" w:rsidRPr="001D3B0C">
        <w:rPr>
          <w:spacing w:val="-3"/>
          <w:sz w:val="22"/>
          <w:szCs w:val="22"/>
        </w:rPr>
        <w:t>i</w:t>
      </w:r>
      <w:r w:rsidR="001862C1" w:rsidRPr="001D3B0C">
        <w:rPr>
          <w:spacing w:val="-2"/>
          <w:sz w:val="22"/>
          <w:szCs w:val="22"/>
        </w:rPr>
        <w:t>j</w:t>
      </w:r>
      <w:r w:rsidR="001862C1" w:rsidRPr="001D3B0C">
        <w:rPr>
          <w:sz w:val="22"/>
          <w:szCs w:val="22"/>
        </w:rPr>
        <w:t>e</w:t>
      </w:r>
      <w:r w:rsidR="001862C1" w:rsidRPr="001D3B0C">
        <w:rPr>
          <w:spacing w:val="41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pod</w:t>
      </w:r>
      <w:r w:rsidR="001862C1" w:rsidRPr="001D3B0C">
        <w:rPr>
          <w:spacing w:val="41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s</w:t>
      </w:r>
      <w:r w:rsidR="001862C1" w:rsidRPr="001D3B0C">
        <w:rPr>
          <w:spacing w:val="-3"/>
          <w:sz w:val="22"/>
          <w:szCs w:val="22"/>
        </w:rPr>
        <w:t>t</w:t>
      </w:r>
      <w:r w:rsidR="001862C1" w:rsidRPr="001D3B0C">
        <w:rPr>
          <w:sz w:val="22"/>
          <w:szCs w:val="22"/>
        </w:rPr>
        <w:t>eč</w:t>
      </w:r>
      <w:r w:rsidR="001862C1" w:rsidRPr="001D3B0C">
        <w:rPr>
          <w:spacing w:val="-2"/>
          <w:sz w:val="22"/>
          <w:szCs w:val="22"/>
        </w:rPr>
        <w:t>aj</w:t>
      </w:r>
      <w:r w:rsidR="001862C1" w:rsidRPr="001D3B0C">
        <w:rPr>
          <w:spacing w:val="2"/>
          <w:sz w:val="22"/>
          <w:szCs w:val="22"/>
        </w:rPr>
        <w:t>e</w:t>
      </w:r>
      <w:r w:rsidR="001862C1" w:rsidRPr="001D3B0C">
        <w:rPr>
          <w:spacing w:val="-3"/>
          <w:sz w:val="22"/>
          <w:szCs w:val="22"/>
        </w:rPr>
        <w:t>m</w:t>
      </w:r>
      <w:r w:rsidR="001862C1" w:rsidRPr="001D3B0C">
        <w:rPr>
          <w:sz w:val="22"/>
          <w:szCs w:val="22"/>
        </w:rPr>
        <w:t xml:space="preserve">, </w:t>
      </w:r>
      <w:r w:rsidR="001862C1" w:rsidRPr="001D3B0C">
        <w:rPr>
          <w:spacing w:val="4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n</w:t>
      </w:r>
      <w:r w:rsidR="001862C1" w:rsidRPr="001D3B0C">
        <w:rPr>
          <w:spacing w:val="-3"/>
          <w:sz w:val="22"/>
          <w:szCs w:val="22"/>
        </w:rPr>
        <w:t>i</w:t>
      </w:r>
      <w:r w:rsidR="001862C1" w:rsidRPr="001D3B0C">
        <w:rPr>
          <w:spacing w:val="2"/>
          <w:sz w:val="22"/>
          <w:szCs w:val="22"/>
        </w:rPr>
        <w:t>t</w:t>
      </w:r>
      <w:r w:rsidR="001862C1" w:rsidRPr="001D3B0C">
        <w:rPr>
          <w:sz w:val="22"/>
          <w:szCs w:val="22"/>
        </w:rPr>
        <w:t>i</w:t>
      </w:r>
      <w:r w:rsidR="001862C1" w:rsidRPr="001D3B0C">
        <w:rPr>
          <w:spacing w:val="37"/>
          <w:sz w:val="22"/>
          <w:szCs w:val="22"/>
        </w:rPr>
        <w:t xml:space="preserve"> </w:t>
      </w:r>
      <w:r w:rsidR="001862C1" w:rsidRPr="001D3B0C">
        <w:rPr>
          <w:spacing w:val="-2"/>
          <w:sz w:val="22"/>
          <w:szCs w:val="22"/>
        </w:rPr>
        <w:t>j</w:t>
      </w:r>
      <w:r w:rsidR="001862C1" w:rsidRPr="001D3B0C">
        <w:rPr>
          <w:sz w:val="22"/>
          <w:szCs w:val="22"/>
        </w:rPr>
        <w:t>e</w:t>
      </w:r>
      <w:r w:rsidR="001862C1" w:rsidRPr="001D3B0C">
        <w:rPr>
          <w:spacing w:val="41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p</w:t>
      </w:r>
      <w:r w:rsidR="001862C1" w:rsidRPr="001D3B0C">
        <w:rPr>
          <w:spacing w:val="-2"/>
          <w:sz w:val="22"/>
          <w:szCs w:val="22"/>
        </w:rPr>
        <w:t>r</w:t>
      </w:r>
      <w:r w:rsidR="001862C1" w:rsidRPr="001D3B0C">
        <w:rPr>
          <w:sz w:val="22"/>
          <w:szCs w:val="22"/>
        </w:rPr>
        <w:t>edmet</w:t>
      </w:r>
      <w:r w:rsidR="001862C1" w:rsidRPr="001D3B0C">
        <w:rPr>
          <w:spacing w:val="47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steč</w:t>
      </w:r>
      <w:r w:rsidR="001862C1" w:rsidRPr="001D3B0C">
        <w:rPr>
          <w:spacing w:val="-2"/>
          <w:sz w:val="22"/>
          <w:szCs w:val="22"/>
        </w:rPr>
        <w:t>a</w:t>
      </w:r>
      <w:r w:rsidR="001862C1" w:rsidRPr="001D3B0C">
        <w:rPr>
          <w:sz w:val="22"/>
          <w:szCs w:val="22"/>
        </w:rPr>
        <w:t>jnog</w:t>
      </w:r>
      <w:r w:rsidR="001862C1" w:rsidRPr="001D3B0C">
        <w:rPr>
          <w:spacing w:val="54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postup</w:t>
      </w:r>
      <w:r w:rsidR="001862C1" w:rsidRPr="001D3B0C">
        <w:rPr>
          <w:spacing w:val="-2"/>
          <w:sz w:val="22"/>
          <w:szCs w:val="22"/>
        </w:rPr>
        <w:t>k</w:t>
      </w:r>
      <w:r w:rsidR="001862C1" w:rsidRPr="001D3B0C">
        <w:rPr>
          <w:sz w:val="22"/>
          <w:szCs w:val="22"/>
        </w:rPr>
        <w:t>a,</w:t>
      </w:r>
      <w:r w:rsidR="001862C1" w:rsidRPr="001D3B0C">
        <w:rPr>
          <w:spacing w:val="52"/>
          <w:sz w:val="22"/>
          <w:szCs w:val="22"/>
        </w:rPr>
        <w:t xml:space="preserve"> </w:t>
      </w:r>
      <w:r w:rsidR="001862C1" w:rsidRPr="001D3B0C">
        <w:rPr>
          <w:spacing w:val="-2"/>
          <w:sz w:val="22"/>
          <w:szCs w:val="22"/>
        </w:rPr>
        <w:t>d</w:t>
      </w:r>
      <w:r w:rsidR="001862C1" w:rsidRPr="001D3B0C">
        <w:rPr>
          <w:sz w:val="22"/>
          <w:szCs w:val="22"/>
        </w:rPr>
        <w:t>a</w:t>
      </w:r>
      <w:r w:rsidR="001862C1" w:rsidRPr="001D3B0C">
        <w:rPr>
          <w:spacing w:val="36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ni</w:t>
      </w:r>
      <w:r w:rsidR="001862C1" w:rsidRPr="001D3B0C">
        <w:rPr>
          <w:spacing w:val="-2"/>
          <w:sz w:val="22"/>
          <w:szCs w:val="22"/>
        </w:rPr>
        <w:t>j</w:t>
      </w:r>
      <w:r w:rsidR="001862C1" w:rsidRPr="001D3B0C">
        <w:rPr>
          <w:sz w:val="22"/>
          <w:szCs w:val="22"/>
        </w:rPr>
        <w:t>e</w:t>
      </w:r>
      <w:r w:rsidR="001862C1" w:rsidRPr="001D3B0C">
        <w:rPr>
          <w:spacing w:val="44"/>
          <w:sz w:val="22"/>
          <w:szCs w:val="22"/>
        </w:rPr>
        <w:t xml:space="preserve"> </w:t>
      </w:r>
      <w:r w:rsidR="001862C1" w:rsidRPr="001D3B0C">
        <w:rPr>
          <w:w w:val="102"/>
          <w:sz w:val="22"/>
          <w:szCs w:val="22"/>
        </w:rPr>
        <w:t>p</w:t>
      </w:r>
      <w:r w:rsidR="001862C1" w:rsidRPr="001D3B0C">
        <w:rPr>
          <w:spacing w:val="-2"/>
          <w:w w:val="102"/>
          <w:sz w:val="22"/>
          <w:szCs w:val="22"/>
        </w:rPr>
        <w:t>r</w:t>
      </w:r>
      <w:r w:rsidR="001862C1" w:rsidRPr="001D3B0C">
        <w:rPr>
          <w:spacing w:val="2"/>
          <w:w w:val="103"/>
          <w:sz w:val="22"/>
          <w:szCs w:val="22"/>
        </w:rPr>
        <w:t>e</w:t>
      </w:r>
      <w:r w:rsidR="001862C1" w:rsidRPr="001D3B0C">
        <w:rPr>
          <w:w w:val="102"/>
          <w:sz w:val="22"/>
          <w:szCs w:val="22"/>
        </w:rPr>
        <w:t>d</w:t>
      </w:r>
      <w:r w:rsidR="001862C1" w:rsidRPr="001D3B0C">
        <w:rPr>
          <w:spacing w:val="-3"/>
          <w:w w:val="102"/>
          <w:sz w:val="22"/>
          <w:szCs w:val="22"/>
        </w:rPr>
        <w:t>m</w:t>
      </w:r>
      <w:r w:rsidR="001862C1" w:rsidRPr="001D3B0C">
        <w:rPr>
          <w:w w:val="103"/>
          <w:sz w:val="22"/>
          <w:szCs w:val="22"/>
        </w:rPr>
        <w:t>e</w:t>
      </w:r>
      <w:r w:rsidR="001862C1" w:rsidRPr="001D3B0C">
        <w:rPr>
          <w:w w:val="102"/>
          <w:sz w:val="22"/>
          <w:szCs w:val="22"/>
        </w:rPr>
        <w:t xml:space="preserve">t </w:t>
      </w:r>
      <w:r w:rsidR="001862C1" w:rsidRPr="001D3B0C">
        <w:rPr>
          <w:sz w:val="22"/>
          <w:szCs w:val="22"/>
        </w:rPr>
        <w:t>postupka</w:t>
      </w:r>
      <w:r w:rsidR="001862C1" w:rsidRPr="001D3B0C">
        <w:rPr>
          <w:spacing w:val="19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likv</w:t>
      </w:r>
      <w:r w:rsidR="001862C1" w:rsidRPr="001D3B0C">
        <w:rPr>
          <w:spacing w:val="2"/>
          <w:sz w:val="22"/>
          <w:szCs w:val="22"/>
        </w:rPr>
        <w:t>i</w:t>
      </w:r>
      <w:r w:rsidR="001862C1" w:rsidRPr="001D3B0C">
        <w:rPr>
          <w:sz w:val="22"/>
          <w:szCs w:val="22"/>
        </w:rPr>
        <w:t>d</w:t>
      </w:r>
      <w:r w:rsidR="001862C1" w:rsidRPr="001D3B0C">
        <w:rPr>
          <w:spacing w:val="-2"/>
          <w:sz w:val="22"/>
          <w:szCs w:val="22"/>
        </w:rPr>
        <w:t>a</w:t>
      </w:r>
      <w:r w:rsidR="001862C1" w:rsidRPr="001D3B0C">
        <w:rPr>
          <w:sz w:val="22"/>
          <w:szCs w:val="22"/>
        </w:rPr>
        <w:t>ci</w:t>
      </w:r>
      <w:r w:rsidR="001862C1" w:rsidRPr="001D3B0C">
        <w:rPr>
          <w:spacing w:val="-2"/>
          <w:sz w:val="22"/>
          <w:szCs w:val="22"/>
        </w:rPr>
        <w:t>je</w:t>
      </w:r>
      <w:r w:rsidR="001862C1" w:rsidRPr="001D3B0C">
        <w:rPr>
          <w:sz w:val="22"/>
          <w:szCs w:val="22"/>
        </w:rPr>
        <w:t>,</w:t>
      </w:r>
      <w:r w:rsidR="001862C1" w:rsidRPr="001D3B0C">
        <w:rPr>
          <w:spacing w:val="26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od</w:t>
      </w:r>
      <w:r w:rsidR="001862C1" w:rsidRPr="001D3B0C">
        <w:rPr>
          <w:spacing w:val="-2"/>
          <w:sz w:val="22"/>
          <w:szCs w:val="22"/>
        </w:rPr>
        <w:t>n</w:t>
      </w:r>
      <w:r w:rsidR="001862C1" w:rsidRPr="001D3B0C">
        <w:rPr>
          <w:sz w:val="22"/>
          <w:szCs w:val="22"/>
        </w:rPr>
        <w:t>osno</w:t>
      </w:r>
      <w:r w:rsidR="001862C1" w:rsidRPr="001D3B0C">
        <w:rPr>
          <w:spacing w:val="22"/>
          <w:sz w:val="22"/>
          <w:szCs w:val="22"/>
        </w:rPr>
        <w:t xml:space="preserve"> </w:t>
      </w:r>
      <w:r w:rsidR="001862C1" w:rsidRPr="001D3B0C">
        <w:rPr>
          <w:spacing w:val="-2"/>
          <w:sz w:val="22"/>
          <w:szCs w:val="22"/>
        </w:rPr>
        <w:t>d</w:t>
      </w:r>
      <w:r w:rsidR="001862C1" w:rsidRPr="001D3B0C">
        <w:rPr>
          <w:sz w:val="22"/>
          <w:szCs w:val="22"/>
        </w:rPr>
        <w:t>a</w:t>
      </w:r>
      <w:r w:rsidR="001862C1" w:rsidRPr="001D3B0C">
        <w:rPr>
          <w:spacing w:val="5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ni</w:t>
      </w:r>
      <w:r w:rsidR="001862C1" w:rsidRPr="001D3B0C">
        <w:rPr>
          <w:spacing w:val="-2"/>
          <w:sz w:val="22"/>
          <w:szCs w:val="22"/>
        </w:rPr>
        <w:t>j</w:t>
      </w:r>
      <w:r w:rsidR="001862C1" w:rsidRPr="001D3B0C">
        <w:rPr>
          <w:sz w:val="22"/>
          <w:szCs w:val="22"/>
        </w:rPr>
        <w:t>e</w:t>
      </w:r>
      <w:r w:rsidR="001862C1" w:rsidRPr="001D3B0C">
        <w:rPr>
          <w:spacing w:val="13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u</w:t>
      </w:r>
      <w:r w:rsidR="001862C1" w:rsidRPr="001D3B0C">
        <w:rPr>
          <w:spacing w:val="2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postupku</w:t>
      </w:r>
      <w:r w:rsidR="001862C1" w:rsidRPr="001D3B0C">
        <w:rPr>
          <w:spacing w:val="16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obustav</w:t>
      </w:r>
      <w:r w:rsidR="001862C1" w:rsidRPr="001D3B0C">
        <w:rPr>
          <w:spacing w:val="2"/>
          <w:sz w:val="22"/>
          <w:szCs w:val="22"/>
        </w:rPr>
        <w:t>l</w:t>
      </w:r>
      <w:r w:rsidR="001862C1" w:rsidRPr="001D3B0C">
        <w:rPr>
          <w:spacing w:val="-2"/>
          <w:sz w:val="22"/>
          <w:szCs w:val="22"/>
        </w:rPr>
        <w:t>j</w:t>
      </w:r>
      <w:r w:rsidR="001862C1" w:rsidRPr="001D3B0C">
        <w:rPr>
          <w:sz w:val="22"/>
          <w:szCs w:val="22"/>
        </w:rPr>
        <w:t>a</w:t>
      </w:r>
      <w:r w:rsidR="001862C1" w:rsidRPr="001D3B0C">
        <w:rPr>
          <w:spacing w:val="-2"/>
          <w:sz w:val="22"/>
          <w:szCs w:val="22"/>
        </w:rPr>
        <w:t>n</w:t>
      </w:r>
      <w:r w:rsidR="001862C1" w:rsidRPr="001D3B0C">
        <w:rPr>
          <w:sz w:val="22"/>
          <w:szCs w:val="22"/>
        </w:rPr>
        <w:t>ja</w:t>
      </w:r>
      <w:r w:rsidR="001862C1" w:rsidRPr="001D3B0C">
        <w:rPr>
          <w:spacing w:val="29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poslovne</w:t>
      </w:r>
      <w:r w:rsidR="001862C1" w:rsidRPr="001D3B0C">
        <w:rPr>
          <w:spacing w:val="17"/>
          <w:sz w:val="22"/>
          <w:szCs w:val="22"/>
        </w:rPr>
        <w:t xml:space="preserve"> </w:t>
      </w:r>
      <w:r w:rsidR="001862C1" w:rsidRPr="001D3B0C">
        <w:rPr>
          <w:spacing w:val="-2"/>
          <w:w w:val="102"/>
          <w:sz w:val="22"/>
          <w:szCs w:val="22"/>
        </w:rPr>
        <w:t>d</w:t>
      </w:r>
      <w:r w:rsidR="001862C1" w:rsidRPr="001D3B0C">
        <w:rPr>
          <w:w w:val="106"/>
          <w:sz w:val="22"/>
          <w:szCs w:val="22"/>
        </w:rPr>
        <w:t>j</w:t>
      </w:r>
      <w:r w:rsidR="001862C1" w:rsidRPr="001D3B0C">
        <w:rPr>
          <w:w w:val="103"/>
          <w:sz w:val="22"/>
          <w:szCs w:val="22"/>
        </w:rPr>
        <w:t>e</w:t>
      </w:r>
      <w:r w:rsidR="001862C1" w:rsidRPr="001D3B0C">
        <w:rPr>
          <w:spacing w:val="-1"/>
          <w:w w:val="102"/>
          <w:sz w:val="22"/>
          <w:szCs w:val="22"/>
        </w:rPr>
        <w:t>l</w:t>
      </w:r>
      <w:r w:rsidR="001862C1" w:rsidRPr="001D3B0C">
        <w:rPr>
          <w:w w:val="103"/>
          <w:sz w:val="22"/>
          <w:szCs w:val="22"/>
        </w:rPr>
        <w:t>a</w:t>
      </w:r>
      <w:r w:rsidR="001862C1" w:rsidRPr="001D3B0C">
        <w:rPr>
          <w:w w:val="102"/>
          <w:sz w:val="22"/>
          <w:szCs w:val="22"/>
        </w:rPr>
        <w:t>tnosti</w:t>
      </w:r>
      <w:r w:rsidR="001862C1" w:rsidRPr="001D3B0C">
        <w:rPr>
          <w:color w:val="7F007F"/>
          <w:w w:val="102"/>
          <w:sz w:val="22"/>
          <w:szCs w:val="22"/>
        </w:rPr>
        <w:t>;</w:t>
      </w:r>
    </w:p>
    <w:p w:rsidR="00210F3E" w:rsidRDefault="001862C1">
      <w:pPr>
        <w:spacing w:before="7" w:line="245" w:lineRule="auto"/>
        <w:ind w:left="1095" w:right="107"/>
        <w:jc w:val="both"/>
        <w:rPr>
          <w:w w:val="122"/>
          <w:sz w:val="22"/>
          <w:szCs w:val="22"/>
          <w:u w:val="single"/>
        </w:rPr>
      </w:pPr>
      <w:r w:rsidRPr="009C55FA">
        <w:rPr>
          <w:sz w:val="22"/>
          <w:szCs w:val="22"/>
          <w:u w:val="single"/>
        </w:rPr>
        <w:t xml:space="preserve">Ako </w:t>
      </w:r>
      <w:r w:rsidRPr="009C55FA">
        <w:rPr>
          <w:spacing w:val="1"/>
          <w:sz w:val="22"/>
          <w:szCs w:val="22"/>
          <w:u w:val="single"/>
        </w:rPr>
        <w:t xml:space="preserve"> </w:t>
      </w:r>
      <w:r w:rsidRPr="009C55FA">
        <w:rPr>
          <w:spacing w:val="-2"/>
          <w:w w:val="110"/>
          <w:sz w:val="22"/>
          <w:szCs w:val="22"/>
          <w:u w:val="single"/>
        </w:rPr>
        <w:t>p</w:t>
      </w:r>
      <w:r w:rsidRPr="009C55FA">
        <w:rPr>
          <w:spacing w:val="2"/>
          <w:w w:val="110"/>
          <w:sz w:val="22"/>
          <w:szCs w:val="22"/>
          <w:u w:val="single"/>
        </w:rPr>
        <w:t>o</w:t>
      </w:r>
      <w:r w:rsidRPr="009C55FA">
        <w:rPr>
          <w:w w:val="110"/>
          <w:sz w:val="22"/>
          <w:szCs w:val="22"/>
          <w:u w:val="single"/>
        </w:rPr>
        <w:t>n</w:t>
      </w:r>
      <w:r w:rsidRPr="009C55FA">
        <w:rPr>
          <w:spacing w:val="2"/>
          <w:w w:val="110"/>
          <w:sz w:val="22"/>
          <w:szCs w:val="22"/>
          <w:u w:val="single"/>
        </w:rPr>
        <w:t>u</w:t>
      </w:r>
      <w:r w:rsidRPr="009C55FA">
        <w:rPr>
          <w:w w:val="110"/>
          <w:sz w:val="22"/>
          <w:szCs w:val="22"/>
          <w:u w:val="single"/>
        </w:rPr>
        <w:t>du</w:t>
      </w:r>
      <w:r w:rsidRPr="009C55FA">
        <w:rPr>
          <w:spacing w:val="39"/>
          <w:w w:val="110"/>
          <w:sz w:val="22"/>
          <w:szCs w:val="22"/>
          <w:u w:val="single"/>
        </w:rPr>
        <w:t xml:space="preserve"> </w:t>
      </w:r>
      <w:r w:rsidRPr="009C55FA">
        <w:rPr>
          <w:w w:val="110"/>
          <w:sz w:val="22"/>
          <w:szCs w:val="22"/>
          <w:u w:val="single"/>
        </w:rPr>
        <w:t>dostavlja</w:t>
      </w:r>
      <w:r w:rsidRPr="009C55FA">
        <w:rPr>
          <w:spacing w:val="34"/>
          <w:w w:val="110"/>
          <w:sz w:val="22"/>
          <w:szCs w:val="22"/>
          <w:u w:val="single"/>
        </w:rPr>
        <w:t xml:space="preserve"> </w:t>
      </w:r>
      <w:r w:rsidRPr="009C55FA">
        <w:rPr>
          <w:sz w:val="22"/>
          <w:szCs w:val="22"/>
          <w:u w:val="single"/>
        </w:rPr>
        <w:t>fi</w:t>
      </w:r>
      <w:r w:rsidRPr="009C55FA">
        <w:rPr>
          <w:spacing w:val="2"/>
          <w:sz w:val="22"/>
          <w:szCs w:val="22"/>
          <w:u w:val="single"/>
        </w:rPr>
        <w:t>z</w:t>
      </w:r>
      <w:r w:rsidRPr="009C55FA">
        <w:rPr>
          <w:spacing w:val="-3"/>
          <w:sz w:val="22"/>
          <w:szCs w:val="22"/>
          <w:u w:val="single"/>
        </w:rPr>
        <w:t>i</w:t>
      </w:r>
      <w:r w:rsidRPr="009C55FA">
        <w:rPr>
          <w:spacing w:val="2"/>
          <w:sz w:val="22"/>
          <w:szCs w:val="22"/>
          <w:u w:val="single"/>
        </w:rPr>
        <w:t>č</w:t>
      </w:r>
      <w:r w:rsidRPr="009C55FA">
        <w:rPr>
          <w:spacing w:val="-2"/>
          <w:sz w:val="22"/>
          <w:szCs w:val="22"/>
          <w:u w:val="single"/>
        </w:rPr>
        <w:t>k</w:t>
      </w:r>
      <w:r w:rsidRPr="009C55FA">
        <w:rPr>
          <w:sz w:val="22"/>
          <w:szCs w:val="22"/>
          <w:u w:val="single"/>
        </w:rPr>
        <w:t xml:space="preserve">o </w:t>
      </w:r>
      <w:r w:rsidRPr="009C55FA">
        <w:rPr>
          <w:spacing w:val="6"/>
          <w:sz w:val="22"/>
          <w:szCs w:val="22"/>
          <w:u w:val="single"/>
        </w:rPr>
        <w:t xml:space="preserve"> </w:t>
      </w:r>
      <w:r w:rsidRPr="009C55FA">
        <w:rPr>
          <w:spacing w:val="2"/>
          <w:sz w:val="22"/>
          <w:szCs w:val="22"/>
          <w:u w:val="single"/>
        </w:rPr>
        <w:t>l</w:t>
      </w:r>
      <w:r w:rsidRPr="009C55FA">
        <w:rPr>
          <w:sz w:val="22"/>
          <w:szCs w:val="22"/>
          <w:u w:val="single"/>
        </w:rPr>
        <w:t>i</w:t>
      </w:r>
      <w:r w:rsidRPr="009C55FA">
        <w:rPr>
          <w:spacing w:val="-2"/>
          <w:sz w:val="22"/>
          <w:szCs w:val="22"/>
          <w:u w:val="single"/>
        </w:rPr>
        <w:t>c</w:t>
      </w:r>
      <w:r w:rsidRPr="009C55FA">
        <w:rPr>
          <w:sz w:val="22"/>
          <w:szCs w:val="22"/>
          <w:u w:val="single"/>
        </w:rPr>
        <w:t>e</w:t>
      </w:r>
      <w:r w:rsidRPr="009C55FA">
        <w:rPr>
          <w:spacing w:val="47"/>
          <w:sz w:val="22"/>
          <w:szCs w:val="22"/>
          <w:u w:val="single"/>
        </w:rPr>
        <w:t xml:space="preserve"> </w:t>
      </w:r>
      <w:r w:rsidRPr="009C55FA">
        <w:rPr>
          <w:sz w:val="22"/>
          <w:szCs w:val="22"/>
          <w:u w:val="single"/>
        </w:rPr>
        <w:t xml:space="preserve">kao </w:t>
      </w:r>
      <w:r w:rsidRPr="009C55FA">
        <w:rPr>
          <w:spacing w:val="13"/>
          <w:sz w:val="22"/>
          <w:szCs w:val="22"/>
          <w:u w:val="single"/>
        </w:rPr>
        <w:t xml:space="preserve"> </w:t>
      </w:r>
      <w:r w:rsidRPr="009C55FA">
        <w:rPr>
          <w:w w:val="111"/>
          <w:sz w:val="22"/>
          <w:szCs w:val="22"/>
          <w:u w:val="single"/>
        </w:rPr>
        <w:t>preduzetnik,</w:t>
      </w:r>
      <w:r w:rsidRPr="009C55FA">
        <w:rPr>
          <w:spacing w:val="35"/>
          <w:w w:val="111"/>
          <w:sz w:val="22"/>
          <w:szCs w:val="22"/>
          <w:u w:val="single"/>
        </w:rPr>
        <w:t xml:space="preserve"> </w:t>
      </w:r>
      <w:r w:rsidRPr="009C55FA">
        <w:rPr>
          <w:spacing w:val="-2"/>
          <w:sz w:val="22"/>
          <w:szCs w:val="22"/>
          <w:u w:val="single"/>
        </w:rPr>
        <w:t>d</w:t>
      </w:r>
      <w:r w:rsidRPr="009C55FA">
        <w:rPr>
          <w:sz w:val="22"/>
          <w:szCs w:val="22"/>
          <w:u w:val="single"/>
        </w:rPr>
        <w:t>už</w:t>
      </w:r>
      <w:r w:rsidRPr="009C55FA">
        <w:rPr>
          <w:spacing w:val="2"/>
          <w:sz w:val="22"/>
          <w:szCs w:val="22"/>
          <w:u w:val="single"/>
        </w:rPr>
        <w:t>a</w:t>
      </w:r>
      <w:r w:rsidRPr="009C55FA">
        <w:rPr>
          <w:sz w:val="22"/>
          <w:szCs w:val="22"/>
          <w:u w:val="single"/>
        </w:rPr>
        <w:t xml:space="preserve">n </w:t>
      </w:r>
      <w:r w:rsidRPr="009C55FA">
        <w:rPr>
          <w:spacing w:val="40"/>
          <w:sz w:val="22"/>
          <w:szCs w:val="22"/>
          <w:u w:val="single"/>
        </w:rPr>
        <w:t xml:space="preserve"> </w:t>
      </w:r>
      <w:r w:rsidRPr="009C55FA">
        <w:rPr>
          <w:sz w:val="22"/>
          <w:szCs w:val="22"/>
          <w:u w:val="single"/>
        </w:rPr>
        <w:t xml:space="preserve">je  </w:t>
      </w:r>
      <w:r w:rsidRPr="009C55FA">
        <w:rPr>
          <w:w w:val="108"/>
          <w:sz w:val="22"/>
          <w:szCs w:val="22"/>
          <w:u w:val="single"/>
        </w:rPr>
        <w:t>do</w:t>
      </w:r>
      <w:r w:rsidRPr="009C55FA">
        <w:rPr>
          <w:spacing w:val="-2"/>
          <w:w w:val="108"/>
          <w:sz w:val="22"/>
          <w:szCs w:val="22"/>
          <w:u w:val="single"/>
        </w:rPr>
        <w:t>s</w:t>
      </w:r>
      <w:r w:rsidRPr="009C55FA">
        <w:rPr>
          <w:w w:val="108"/>
          <w:sz w:val="22"/>
          <w:szCs w:val="22"/>
          <w:u w:val="single"/>
        </w:rPr>
        <w:t>t</w:t>
      </w:r>
      <w:r w:rsidRPr="009C55FA">
        <w:rPr>
          <w:spacing w:val="2"/>
          <w:w w:val="108"/>
          <w:sz w:val="22"/>
          <w:szCs w:val="22"/>
          <w:u w:val="single"/>
        </w:rPr>
        <w:t>a</w:t>
      </w:r>
      <w:r w:rsidRPr="009C55FA">
        <w:rPr>
          <w:w w:val="108"/>
          <w:sz w:val="22"/>
          <w:szCs w:val="22"/>
          <w:u w:val="single"/>
        </w:rPr>
        <w:t>v</w:t>
      </w:r>
      <w:r w:rsidRPr="009C55FA">
        <w:rPr>
          <w:spacing w:val="2"/>
          <w:w w:val="108"/>
          <w:sz w:val="22"/>
          <w:szCs w:val="22"/>
          <w:u w:val="single"/>
        </w:rPr>
        <w:t>i</w:t>
      </w:r>
      <w:r w:rsidRPr="009C55FA">
        <w:rPr>
          <w:w w:val="108"/>
          <w:sz w:val="22"/>
          <w:szCs w:val="22"/>
          <w:u w:val="single"/>
        </w:rPr>
        <w:t>ti</w:t>
      </w:r>
      <w:r w:rsidRPr="009C55FA">
        <w:rPr>
          <w:spacing w:val="38"/>
          <w:w w:val="108"/>
          <w:sz w:val="22"/>
          <w:szCs w:val="22"/>
          <w:u w:val="single"/>
        </w:rPr>
        <w:t xml:space="preserve"> </w:t>
      </w:r>
      <w:r w:rsidRPr="009C55FA">
        <w:rPr>
          <w:w w:val="103"/>
          <w:sz w:val="22"/>
          <w:szCs w:val="22"/>
          <w:u w:val="single"/>
        </w:rPr>
        <w:t>s</w:t>
      </w:r>
      <w:r w:rsidRPr="009C55FA">
        <w:rPr>
          <w:w w:val="110"/>
          <w:sz w:val="22"/>
          <w:szCs w:val="22"/>
          <w:u w:val="single"/>
        </w:rPr>
        <w:t>am</w:t>
      </w:r>
      <w:r w:rsidRPr="009C55FA">
        <w:rPr>
          <w:w w:val="102"/>
          <w:sz w:val="22"/>
          <w:szCs w:val="22"/>
          <w:u w:val="single"/>
        </w:rPr>
        <w:t>o</w:t>
      </w:r>
      <w:r w:rsidRPr="001D3B0C">
        <w:rPr>
          <w:w w:val="102"/>
          <w:sz w:val="22"/>
          <w:szCs w:val="22"/>
        </w:rPr>
        <w:t xml:space="preserve"> </w:t>
      </w:r>
      <w:r w:rsidRPr="009C55FA">
        <w:rPr>
          <w:w w:val="111"/>
          <w:sz w:val="22"/>
          <w:szCs w:val="22"/>
          <w:u w:val="single"/>
        </w:rPr>
        <w:t>uvjer</w:t>
      </w:r>
      <w:r w:rsidRPr="009C55FA">
        <w:rPr>
          <w:spacing w:val="2"/>
          <w:w w:val="111"/>
          <w:sz w:val="22"/>
          <w:szCs w:val="22"/>
          <w:u w:val="single"/>
        </w:rPr>
        <w:t>e</w:t>
      </w:r>
      <w:r w:rsidRPr="009C55FA">
        <w:rPr>
          <w:spacing w:val="-2"/>
          <w:w w:val="111"/>
          <w:sz w:val="22"/>
          <w:szCs w:val="22"/>
          <w:u w:val="single"/>
        </w:rPr>
        <w:t>n</w:t>
      </w:r>
      <w:r w:rsidRPr="009C55FA">
        <w:rPr>
          <w:w w:val="111"/>
          <w:sz w:val="22"/>
          <w:szCs w:val="22"/>
          <w:u w:val="single"/>
        </w:rPr>
        <w:t xml:space="preserve">je </w:t>
      </w:r>
      <w:r w:rsidRPr="009C55FA">
        <w:rPr>
          <w:spacing w:val="14"/>
          <w:w w:val="111"/>
          <w:sz w:val="22"/>
          <w:szCs w:val="22"/>
          <w:u w:val="single"/>
        </w:rPr>
        <w:t xml:space="preserve"> </w:t>
      </w:r>
      <w:r w:rsidRPr="009C55FA">
        <w:rPr>
          <w:sz w:val="22"/>
          <w:szCs w:val="22"/>
          <w:u w:val="single"/>
        </w:rPr>
        <w:t xml:space="preserve">od </w:t>
      </w:r>
      <w:r w:rsidRPr="009C55FA">
        <w:rPr>
          <w:spacing w:val="37"/>
          <w:sz w:val="22"/>
          <w:szCs w:val="22"/>
          <w:u w:val="single"/>
        </w:rPr>
        <w:t xml:space="preserve"> </w:t>
      </w:r>
      <w:r w:rsidRPr="009C55FA">
        <w:rPr>
          <w:w w:val="110"/>
          <w:sz w:val="22"/>
          <w:szCs w:val="22"/>
          <w:u w:val="single"/>
        </w:rPr>
        <w:t>na</w:t>
      </w:r>
      <w:r w:rsidRPr="009C55FA">
        <w:rPr>
          <w:spacing w:val="-2"/>
          <w:w w:val="110"/>
          <w:sz w:val="22"/>
          <w:szCs w:val="22"/>
          <w:u w:val="single"/>
        </w:rPr>
        <w:t>d</w:t>
      </w:r>
      <w:r w:rsidRPr="009C55FA">
        <w:rPr>
          <w:spacing w:val="2"/>
          <w:w w:val="110"/>
          <w:sz w:val="22"/>
          <w:szCs w:val="22"/>
          <w:u w:val="single"/>
        </w:rPr>
        <w:t>l</w:t>
      </w:r>
      <w:r w:rsidRPr="009C55FA">
        <w:rPr>
          <w:w w:val="110"/>
          <w:sz w:val="22"/>
          <w:szCs w:val="22"/>
          <w:u w:val="single"/>
        </w:rPr>
        <w:t>ežn</w:t>
      </w:r>
      <w:r w:rsidRPr="009C55FA">
        <w:rPr>
          <w:spacing w:val="2"/>
          <w:w w:val="110"/>
          <w:sz w:val="22"/>
          <w:szCs w:val="22"/>
          <w:u w:val="single"/>
        </w:rPr>
        <w:t>o</w:t>
      </w:r>
      <w:r w:rsidRPr="009C55FA">
        <w:rPr>
          <w:w w:val="110"/>
          <w:sz w:val="22"/>
          <w:szCs w:val="22"/>
          <w:u w:val="single"/>
        </w:rPr>
        <w:t>g</w:t>
      </w:r>
      <w:r w:rsidRPr="009C55FA">
        <w:rPr>
          <w:spacing w:val="47"/>
          <w:w w:val="110"/>
          <w:sz w:val="22"/>
          <w:szCs w:val="22"/>
          <w:u w:val="single"/>
        </w:rPr>
        <w:t xml:space="preserve"> </w:t>
      </w:r>
      <w:r w:rsidRPr="009C55FA">
        <w:rPr>
          <w:w w:val="110"/>
          <w:sz w:val="22"/>
          <w:szCs w:val="22"/>
          <w:u w:val="single"/>
        </w:rPr>
        <w:t>o</w:t>
      </w:r>
      <w:r w:rsidRPr="009C55FA">
        <w:rPr>
          <w:spacing w:val="2"/>
          <w:w w:val="110"/>
          <w:sz w:val="22"/>
          <w:szCs w:val="22"/>
          <w:u w:val="single"/>
        </w:rPr>
        <w:t>r</w:t>
      </w:r>
      <w:r w:rsidRPr="009C55FA">
        <w:rPr>
          <w:w w:val="110"/>
          <w:sz w:val="22"/>
          <w:szCs w:val="22"/>
          <w:u w:val="single"/>
        </w:rPr>
        <w:t>ga</w:t>
      </w:r>
      <w:r w:rsidRPr="009C55FA">
        <w:rPr>
          <w:spacing w:val="-2"/>
          <w:w w:val="110"/>
          <w:sz w:val="22"/>
          <w:szCs w:val="22"/>
          <w:u w:val="single"/>
        </w:rPr>
        <w:t>n</w:t>
      </w:r>
      <w:r w:rsidRPr="009C55FA">
        <w:rPr>
          <w:w w:val="110"/>
          <w:sz w:val="22"/>
          <w:szCs w:val="22"/>
          <w:u w:val="single"/>
        </w:rPr>
        <w:t xml:space="preserve">a </w:t>
      </w:r>
      <w:r w:rsidRPr="009C55FA">
        <w:rPr>
          <w:spacing w:val="28"/>
          <w:w w:val="110"/>
          <w:sz w:val="22"/>
          <w:szCs w:val="22"/>
          <w:u w:val="single"/>
        </w:rPr>
        <w:t xml:space="preserve"> </w:t>
      </w:r>
      <w:r w:rsidRPr="009C55FA">
        <w:rPr>
          <w:spacing w:val="-2"/>
          <w:w w:val="110"/>
          <w:sz w:val="22"/>
          <w:szCs w:val="22"/>
          <w:u w:val="single"/>
        </w:rPr>
        <w:t>u</w:t>
      </w:r>
      <w:r w:rsidRPr="009C55FA">
        <w:rPr>
          <w:w w:val="110"/>
          <w:sz w:val="22"/>
          <w:szCs w:val="22"/>
          <w:u w:val="single"/>
        </w:rPr>
        <w:t xml:space="preserve">prave </w:t>
      </w:r>
      <w:r w:rsidRPr="009C55FA">
        <w:rPr>
          <w:spacing w:val="30"/>
          <w:w w:val="110"/>
          <w:sz w:val="22"/>
          <w:szCs w:val="22"/>
          <w:u w:val="single"/>
        </w:rPr>
        <w:t xml:space="preserve"> </w:t>
      </w:r>
      <w:r w:rsidRPr="009C55FA">
        <w:rPr>
          <w:sz w:val="22"/>
          <w:szCs w:val="22"/>
          <w:u w:val="single"/>
        </w:rPr>
        <w:t xml:space="preserve">da </w:t>
      </w:r>
      <w:r w:rsidRPr="009C55FA">
        <w:rPr>
          <w:spacing w:val="47"/>
          <w:sz w:val="22"/>
          <w:szCs w:val="22"/>
          <w:u w:val="single"/>
        </w:rPr>
        <w:t xml:space="preserve"> </w:t>
      </w:r>
      <w:r w:rsidRPr="009C55FA">
        <w:rPr>
          <w:sz w:val="22"/>
          <w:szCs w:val="22"/>
          <w:u w:val="single"/>
        </w:rPr>
        <w:t xml:space="preserve">nije   u </w:t>
      </w:r>
      <w:r w:rsidRPr="009C55FA">
        <w:rPr>
          <w:spacing w:val="35"/>
          <w:sz w:val="22"/>
          <w:szCs w:val="22"/>
          <w:u w:val="single"/>
        </w:rPr>
        <w:t xml:space="preserve"> </w:t>
      </w:r>
      <w:r w:rsidRPr="009C55FA">
        <w:rPr>
          <w:spacing w:val="-2"/>
          <w:w w:val="111"/>
          <w:sz w:val="22"/>
          <w:szCs w:val="22"/>
          <w:u w:val="single"/>
        </w:rPr>
        <w:t>p</w:t>
      </w:r>
      <w:r w:rsidRPr="009C55FA">
        <w:rPr>
          <w:w w:val="111"/>
          <w:sz w:val="22"/>
          <w:szCs w:val="22"/>
          <w:u w:val="single"/>
        </w:rPr>
        <w:t>ost</w:t>
      </w:r>
      <w:r w:rsidRPr="009C55FA">
        <w:rPr>
          <w:spacing w:val="2"/>
          <w:w w:val="111"/>
          <w:sz w:val="22"/>
          <w:szCs w:val="22"/>
          <w:u w:val="single"/>
        </w:rPr>
        <w:t>u</w:t>
      </w:r>
      <w:r w:rsidRPr="009C55FA">
        <w:rPr>
          <w:w w:val="111"/>
          <w:sz w:val="22"/>
          <w:szCs w:val="22"/>
          <w:u w:val="single"/>
        </w:rPr>
        <w:t xml:space="preserve">pku </w:t>
      </w:r>
      <w:r w:rsidRPr="009C55FA">
        <w:rPr>
          <w:spacing w:val="11"/>
          <w:w w:val="111"/>
          <w:sz w:val="22"/>
          <w:szCs w:val="22"/>
          <w:u w:val="single"/>
        </w:rPr>
        <w:t xml:space="preserve"> </w:t>
      </w:r>
      <w:r w:rsidRPr="009C55FA">
        <w:rPr>
          <w:spacing w:val="2"/>
          <w:w w:val="102"/>
          <w:sz w:val="22"/>
          <w:szCs w:val="22"/>
          <w:u w:val="single"/>
        </w:rPr>
        <w:t>o</w:t>
      </w:r>
      <w:r w:rsidRPr="009C55FA">
        <w:rPr>
          <w:w w:val="113"/>
          <w:sz w:val="22"/>
          <w:szCs w:val="22"/>
          <w:u w:val="single"/>
        </w:rPr>
        <w:t>b</w:t>
      </w:r>
      <w:r w:rsidRPr="009C55FA">
        <w:rPr>
          <w:spacing w:val="-2"/>
          <w:w w:val="113"/>
          <w:sz w:val="22"/>
          <w:szCs w:val="22"/>
          <w:u w:val="single"/>
        </w:rPr>
        <w:t>u</w:t>
      </w:r>
      <w:r w:rsidRPr="009C55FA">
        <w:rPr>
          <w:spacing w:val="2"/>
          <w:w w:val="103"/>
          <w:sz w:val="22"/>
          <w:szCs w:val="22"/>
          <w:u w:val="single"/>
        </w:rPr>
        <w:t>s</w:t>
      </w:r>
      <w:r w:rsidRPr="009C55FA">
        <w:rPr>
          <w:w w:val="122"/>
          <w:sz w:val="22"/>
          <w:szCs w:val="22"/>
          <w:u w:val="single"/>
        </w:rPr>
        <w:t>t</w:t>
      </w:r>
      <w:r w:rsidRPr="009C55FA">
        <w:rPr>
          <w:w w:val="107"/>
          <w:sz w:val="22"/>
          <w:szCs w:val="22"/>
          <w:u w:val="single"/>
        </w:rPr>
        <w:t>avl</w:t>
      </w:r>
      <w:r w:rsidRPr="009C55FA">
        <w:rPr>
          <w:w w:val="122"/>
          <w:sz w:val="22"/>
          <w:szCs w:val="22"/>
          <w:u w:val="single"/>
        </w:rPr>
        <w:t>j</w:t>
      </w:r>
      <w:r w:rsidRPr="009C55FA">
        <w:rPr>
          <w:w w:val="114"/>
          <w:sz w:val="22"/>
          <w:szCs w:val="22"/>
          <w:u w:val="single"/>
        </w:rPr>
        <w:t>a</w:t>
      </w:r>
      <w:r w:rsidRPr="009C55FA">
        <w:rPr>
          <w:spacing w:val="-1"/>
          <w:w w:val="114"/>
          <w:sz w:val="22"/>
          <w:szCs w:val="22"/>
          <w:u w:val="single"/>
        </w:rPr>
        <w:t>n</w:t>
      </w:r>
      <w:r w:rsidRPr="009C55FA">
        <w:rPr>
          <w:w w:val="122"/>
          <w:sz w:val="22"/>
          <w:szCs w:val="22"/>
          <w:u w:val="single"/>
        </w:rPr>
        <w:t>j</w:t>
      </w:r>
      <w:r w:rsidRPr="009C55FA">
        <w:rPr>
          <w:w w:val="115"/>
          <w:sz w:val="22"/>
          <w:szCs w:val="22"/>
          <w:u w:val="single"/>
        </w:rPr>
        <w:t xml:space="preserve">a </w:t>
      </w:r>
      <w:r w:rsidRPr="009C55FA">
        <w:rPr>
          <w:sz w:val="22"/>
          <w:szCs w:val="22"/>
          <w:u w:val="single"/>
        </w:rPr>
        <w:t>poslovne</w:t>
      </w:r>
      <w:r w:rsidRPr="009C55FA">
        <w:rPr>
          <w:spacing w:val="39"/>
          <w:sz w:val="22"/>
          <w:szCs w:val="22"/>
          <w:u w:val="single"/>
        </w:rPr>
        <w:t xml:space="preserve"> </w:t>
      </w:r>
      <w:r w:rsidRPr="009C55FA">
        <w:rPr>
          <w:w w:val="113"/>
          <w:sz w:val="22"/>
          <w:szCs w:val="22"/>
          <w:u w:val="single"/>
        </w:rPr>
        <w:t>d</w:t>
      </w:r>
      <w:r w:rsidRPr="009C55FA">
        <w:rPr>
          <w:w w:val="122"/>
          <w:sz w:val="22"/>
          <w:szCs w:val="22"/>
          <w:u w:val="single"/>
        </w:rPr>
        <w:t>j</w:t>
      </w:r>
      <w:r w:rsidRPr="009C55FA">
        <w:rPr>
          <w:w w:val="103"/>
          <w:sz w:val="22"/>
          <w:szCs w:val="22"/>
          <w:u w:val="single"/>
        </w:rPr>
        <w:t>e</w:t>
      </w:r>
      <w:r w:rsidRPr="009C55FA">
        <w:rPr>
          <w:spacing w:val="2"/>
          <w:w w:val="102"/>
          <w:sz w:val="22"/>
          <w:szCs w:val="22"/>
          <w:u w:val="single"/>
        </w:rPr>
        <w:t>l</w:t>
      </w:r>
      <w:r w:rsidRPr="009C55FA">
        <w:rPr>
          <w:w w:val="118"/>
          <w:sz w:val="22"/>
          <w:szCs w:val="22"/>
          <w:u w:val="single"/>
        </w:rPr>
        <w:t>at</w:t>
      </w:r>
      <w:r w:rsidRPr="009C55FA">
        <w:rPr>
          <w:spacing w:val="-2"/>
          <w:w w:val="113"/>
          <w:sz w:val="22"/>
          <w:szCs w:val="22"/>
          <w:u w:val="single"/>
        </w:rPr>
        <w:t>n</w:t>
      </w:r>
      <w:r w:rsidRPr="009C55FA">
        <w:rPr>
          <w:w w:val="103"/>
          <w:sz w:val="22"/>
          <w:szCs w:val="22"/>
          <w:u w:val="single"/>
        </w:rPr>
        <w:t>os</w:t>
      </w:r>
      <w:r w:rsidRPr="009C55FA">
        <w:rPr>
          <w:w w:val="122"/>
          <w:sz w:val="22"/>
          <w:szCs w:val="22"/>
          <w:u w:val="single"/>
        </w:rPr>
        <w:t>t</w:t>
      </w:r>
      <w:r w:rsidRPr="009C55FA">
        <w:rPr>
          <w:w w:val="102"/>
          <w:sz w:val="22"/>
          <w:szCs w:val="22"/>
          <w:u w:val="single"/>
        </w:rPr>
        <w:t>i</w:t>
      </w:r>
      <w:r w:rsidRPr="009C55FA">
        <w:rPr>
          <w:w w:val="122"/>
          <w:sz w:val="22"/>
          <w:szCs w:val="22"/>
          <w:u w:val="single"/>
        </w:rPr>
        <w:t>;</w:t>
      </w:r>
    </w:p>
    <w:p w:rsidR="00292210" w:rsidRPr="009C55FA" w:rsidRDefault="00292210">
      <w:pPr>
        <w:spacing w:before="7" w:line="245" w:lineRule="auto"/>
        <w:ind w:left="1095" w:right="107"/>
        <w:jc w:val="both"/>
        <w:rPr>
          <w:sz w:val="22"/>
          <w:szCs w:val="22"/>
          <w:u w:val="single"/>
        </w:rPr>
      </w:pPr>
    </w:p>
    <w:p w:rsidR="00210F3E" w:rsidRPr="001D3B0C" w:rsidRDefault="001862C1">
      <w:pPr>
        <w:spacing w:line="240" w:lineRule="exact"/>
        <w:ind w:left="651"/>
        <w:rPr>
          <w:sz w:val="22"/>
          <w:szCs w:val="22"/>
        </w:rPr>
      </w:pPr>
      <w:r w:rsidRPr="001D3B0C">
        <w:rPr>
          <w:sz w:val="22"/>
          <w:szCs w:val="22"/>
        </w:rPr>
        <w:t>c)</w:t>
      </w:r>
      <w:r w:rsidRPr="001D3B0C">
        <w:rPr>
          <w:spacing w:val="55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Uvj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je 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dato</w:t>
      </w:r>
      <w:proofErr w:type="gramEnd"/>
      <w:r w:rsidRPr="001D3B0C">
        <w:rPr>
          <w:sz w:val="22"/>
          <w:szCs w:val="22"/>
        </w:rPr>
        <w:t xml:space="preserve"> 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5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 xml:space="preserve">rane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nad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 xml:space="preserve">žnih 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stitu</w:t>
      </w:r>
      <w:r w:rsidRPr="001D3B0C">
        <w:rPr>
          <w:spacing w:val="-2"/>
          <w:sz w:val="22"/>
          <w:szCs w:val="22"/>
        </w:rPr>
        <w:t>c</w:t>
      </w:r>
      <w:r w:rsidRPr="001D3B0C">
        <w:rPr>
          <w:sz w:val="22"/>
          <w:szCs w:val="22"/>
        </w:rPr>
        <w:t xml:space="preserve">ija 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oj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m 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se</w:t>
      </w:r>
      <w:r w:rsidRPr="001D3B0C">
        <w:rPr>
          <w:spacing w:val="53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1"/>
          <w:sz w:val="22"/>
          <w:szCs w:val="22"/>
        </w:rPr>
        <w:t>t</w:t>
      </w:r>
      <w:r w:rsidRPr="001D3B0C">
        <w:rPr>
          <w:sz w:val="22"/>
          <w:szCs w:val="22"/>
        </w:rPr>
        <w:t xml:space="preserve">vrđuje 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52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je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ponu</w:t>
      </w:r>
      <w:r w:rsidRPr="001D3B0C">
        <w:rPr>
          <w:spacing w:val="-2"/>
          <w:w w:val="102"/>
          <w:sz w:val="22"/>
          <w:szCs w:val="22"/>
        </w:rPr>
        <w:t>đ</w:t>
      </w:r>
      <w:r w:rsidRPr="001D3B0C">
        <w:rPr>
          <w:spacing w:val="-2"/>
          <w:w w:val="103"/>
          <w:sz w:val="22"/>
          <w:szCs w:val="22"/>
        </w:rPr>
        <w:t>a</w:t>
      </w:r>
      <w:r w:rsidRPr="001D3B0C">
        <w:rPr>
          <w:w w:val="103"/>
          <w:sz w:val="22"/>
          <w:szCs w:val="22"/>
        </w:rPr>
        <w:t>č</w:t>
      </w:r>
    </w:p>
    <w:p w:rsidR="00210F3E" w:rsidRDefault="00FD56CB">
      <w:pPr>
        <w:spacing w:before="8" w:line="245" w:lineRule="auto"/>
        <w:ind w:left="915" w:right="107"/>
        <w:rPr>
          <w:color w:val="7F007F"/>
          <w:w w:val="102"/>
          <w:sz w:val="22"/>
          <w:szCs w:val="22"/>
        </w:rPr>
      </w:pPr>
      <w:r w:rsidRPr="00FD56CB">
        <w:rPr>
          <w:noProof/>
        </w:rPr>
        <w:pict>
          <v:group id="Group 99" o:spid="_x0000_s1051" style="position:absolute;left:0;text-align:left;margin-left:230.15pt;margin-top:25.15pt;width:3.1pt;height:0;z-index:-251663872;mso-position-horizontal-relative:page" coordorigin="4603,503" coordsize="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">
            <v:shape id="Freeform 100" o:spid="_x0000_s1052" style="position:absolute;left:4603;top:503;width:62;height:0;visibility:visible;mso-wrap-style:square;v-text-anchor:top" coordsize="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cHgr4A&#10;AADbAAAADwAAAGRycy9kb3ducmV2LnhtbERPTYvCMBC9C/6HMMLeNLGwi1SjqMvCnoRVwevQjG0x&#10;mZQmG+u/NwfB4+N9rzaDsyJRH1rPGuYzBYK48qblWsP59DNdgAgR2aD1TBoeFGCzHo9WWBp/5z9K&#10;x1iLHMKhRA1NjF0pZagachhmviPO3NX3DmOGfS1Nj/cc7qwslPqSDlvODQ12tG+ouh3/nYbDd1LW&#10;tsVOPebdcLt8puKiktYfk2G7BBFpiG/xy/1rNBR5bP6Sf4BcP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W3B4K+AAAA2wAAAA8AAAAAAAAAAAAAAAAAmAIAAGRycy9kb3ducmV2&#10;LnhtbFBLBQYAAAAABAAEAPUAAACDAwAAAAA=&#10;" path="m,l63,e" filled="f" strokecolor="#7f007f" strokeweight=".7pt">
              <v:path arrowok="t" o:connecttype="custom" o:connectlocs="0,0;63,0" o:connectangles="0,0"/>
            </v:shape>
            <w10:wrap anchorx="page"/>
          </v:group>
        </w:pict>
      </w:r>
      <w:proofErr w:type="gramStart"/>
      <w:r w:rsidR="001862C1" w:rsidRPr="001D3B0C">
        <w:rPr>
          <w:sz w:val="22"/>
          <w:szCs w:val="22"/>
        </w:rPr>
        <w:t>i</w:t>
      </w:r>
      <w:r w:rsidR="001862C1" w:rsidRPr="001D3B0C">
        <w:rPr>
          <w:spacing w:val="2"/>
          <w:sz w:val="22"/>
          <w:szCs w:val="22"/>
        </w:rPr>
        <w:t>z</w:t>
      </w:r>
      <w:r w:rsidR="001862C1" w:rsidRPr="001D3B0C">
        <w:rPr>
          <w:sz w:val="22"/>
          <w:szCs w:val="22"/>
        </w:rPr>
        <w:t>mir</w:t>
      </w:r>
      <w:r w:rsidR="001862C1" w:rsidRPr="001D3B0C">
        <w:rPr>
          <w:spacing w:val="2"/>
          <w:sz w:val="22"/>
          <w:szCs w:val="22"/>
        </w:rPr>
        <w:t>i</w:t>
      </w:r>
      <w:r w:rsidR="001862C1" w:rsidRPr="001D3B0C">
        <w:rPr>
          <w:sz w:val="22"/>
          <w:szCs w:val="22"/>
        </w:rPr>
        <w:t>o</w:t>
      </w:r>
      <w:proofErr w:type="gramEnd"/>
      <w:r w:rsidR="001862C1" w:rsidRPr="001D3B0C">
        <w:rPr>
          <w:spacing w:val="53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dosp</w:t>
      </w:r>
      <w:r w:rsidR="001862C1" w:rsidRPr="001D3B0C">
        <w:rPr>
          <w:spacing w:val="-2"/>
          <w:sz w:val="22"/>
          <w:szCs w:val="22"/>
        </w:rPr>
        <w:t>j</w:t>
      </w:r>
      <w:r w:rsidR="001862C1" w:rsidRPr="001D3B0C">
        <w:rPr>
          <w:sz w:val="22"/>
          <w:szCs w:val="22"/>
        </w:rPr>
        <w:t>e</w:t>
      </w:r>
      <w:r w:rsidR="001862C1" w:rsidRPr="001D3B0C">
        <w:rPr>
          <w:spacing w:val="2"/>
          <w:sz w:val="22"/>
          <w:szCs w:val="22"/>
        </w:rPr>
        <w:t>l</w:t>
      </w:r>
      <w:r w:rsidR="001862C1" w:rsidRPr="001D3B0C">
        <w:rPr>
          <w:sz w:val="22"/>
          <w:szCs w:val="22"/>
        </w:rPr>
        <w:t xml:space="preserve">e </w:t>
      </w:r>
      <w:r w:rsidR="001862C1" w:rsidRPr="001D3B0C">
        <w:rPr>
          <w:spacing w:val="6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o</w:t>
      </w:r>
      <w:r w:rsidR="001862C1" w:rsidRPr="001D3B0C">
        <w:rPr>
          <w:spacing w:val="-2"/>
          <w:sz w:val="22"/>
          <w:szCs w:val="22"/>
        </w:rPr>
        <w:t>b</w:t>
      </w:r>
      <w:r w:rsidR="001862C1" w:rsidRPr="001D3B0C">
        <w:rPr>
          <w:spacing w:val="2"/>
          <w:sz w:val="22"/>
          <w:szCs w:val="22"/>
        </w:rPr>
        <w:t>a</w:t>
      </w:r>
      <w:r w:rsidR="001862C1" w:rsidRPr="001D3B0C">
        <w:rPr>
          <w:sz w:val="22"/>
          <w:szCs w:val="22"/>
        </w:rPr>
        <w:t xml:space="preserve">veze, </w:t>
      </w:r>
      <w:r w:rsidR="001862C1" w:rsidRPr="001D3B0C">
        <w:rPr>
          <w:spacing w:val="4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a</w:t>
      </w:r>
      <w:r w:rsidR="001862C1" w:rsidRPr="001D3B0C">
        <w:rPr>
          <w:spacing w:val="49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k</w:t>
      </w:r>
      <w:r w:rsidR="001862C1" w:rsidRPr="001D3B0C">
        <w:rPr>
          <w:spacing w:val="-2"/>
          <w:sz w:val="22"/>
          <w:szCs w:val="22"/>
        </w:rPr>
        <w:t>o</w:t>
      </w:r>
      <w:r w:rsidR="001862C1" w:rsidRPr="001D3B0C">
        <w:rPr>
          <w:sz w:val="22"/>
          <w:szCs w:val="22"/>
        </w:rPr>
        <w:t xml:space="preserve">je </w:t>
      </w:r>
      <w:r w:rsidR="001862C1" w:rsidRPr="001D3B0C">
        <w:rPr>
          <w:spacing w:val="2"/>
          <w:sz w:val="22"/>
          <w:szCs w:val="22"/>
        </w:rPr>
        <w:t xml:space="preserve"> </w:t>
      </w:r>
      <w:r w:rsidR="001862C1" w:rsidRPr="001D3B0C">
        <w:rPr>
          <w:spacing w:val="-2"/>
          <w:sz w:val="22"/>
          <w:szCs w:val="22"/>
        </w:rPr>
        <w:t>s</w:t>
      </w:r>
      <w:r w:rsidR="001862C1" w:rsidRPr="001D3B0C">
        <w:rPr>
          <w:sz w:val="22"/>
          <w:szCs w:val="22"/>
        </w:rPr>
        <w:t>e</w:t>
      </w:r>
      <w:r w:rsidR="001862C1" w:rsidRPr="001D3B0C">
        <w:rPr>
          <w:spacing w:val="48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 xml:space="preserve">odnose </w:t>
      </w:r>
      <w:r w:rsidR="001862C1" w:rsidRPr="001D3B0C">
        <w:rPr>
          <w:spacing w:val="4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na</w:t>
      </w:r>
      <w:r w:rsidR="001862C1" w:rsidRPr="001D3B0C">
        <w:rPr>
          <w:spacing w:val="45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dop</w:t>
      </w:r>
      <w:r w:rsidR="001862C1" w:rsidRPr="001D3B0C">
        <w:rPr>
          <w:spacing w:val="2"/>
          <w:sz w:val="22"/>
          <w:szCs w:val="22"/>
        </w:rPr>
        <w:t>r</w:t>
      </w:r>
      <w:r w:rsidR="001862C1" w:rsidRPr="001D3B0C">
        <w:rPr>
          <w:sz w:val="22"/>
          <w:szCs w:val="22"/>
        </w:rPr>
        <w:t>ino</w:t>
      </w:r>
      <w:r w:rsidR="001862C1" w:rsidRPr="001D3B0C">
        <w:rPr>
          <w:spacing w:val="-2"/>
          <w:sz w:val="22"/>
          <w:szCs w:val="22"/>
        </w:rPr>
        <w:t>s</w:t>
      </w:r>
      <w:r w:rsidR="001862C1" w:rsidRPr="001D3B0C">
        <w:rPr>
          <w:sz w:val="22"/>
          <w:szCs w:val="22"/>
        </w:rPr>
        <w:t xml:space="preserve">e </w:t>
      </w:r>
      <w:r w:rsidR="001862C1" w:rsidRPr="001D3B0C">
        <w:rPr>
          <w:spacing w:val="9"/>
          <w:sz w:val="22"/>
          <w:szCs w:val="22"/>
        </w:rPr>
        <w:t xml:space="preserve"> </w:t>
      </w:r>
      <w:r w:rsidR="001862C1" w:rsidRPr="001D3B0C">
        <w:rPr>
          <w:spacing w:val="2"/>
          <w:sz w:val="22"/>
          <w:szCs w:val="22"/>
        </w:rPr>
        <w:t>z</w:t>
      </w:r>
      <w:r w:rsidR="001862C1" w:rsidRPr="001D3B0C">
        <w:rPr>
          <w:sz w:val="22"/>
          <w:szCs w:val="22"/>
        </w:rPr>
        <w:t>a</w:t>
      </w:r>
      <w:r w:rsidR="001862C1" w:rsidRPr="001D3B0C">
        <w:rPr>
          <w:spacing w:val="46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p</w:t>
      </w:r>
      <w:r w:rsidR="001862C1" w:rsidRPr="001D3B0C">
        <w:rPr>
          <w:spacing w:val="2"/>
          <w:sz w:val="22"/>
          <w:szCs w:val="22"/>
        </w:rPr>
        <w:t>e</w:t>
      </w:r>
      <w:r w:rsidR="001862C1" w:rsidRPr="001D3B0C">
        <w:rPr>
          <w:sz w:val="22"/>
          <w:szCs w:val="22"/>
        </w:rPr>
        <w:t>nz</w:t>
      </w:r>
      <w:r w:rsidR="001862C1" w:rsidRPr="001D3B0C">
        <w:rPr>
          <w:spacing w:val="-3"/>
          <w:sz w:val="22"/>
          <w:szCs w:val="22"/>
        </w:rPr>
        <w:t>i</w:t>
      </w:r>
      <w:r w:rsidR="001862C1" w:rsidRPr="001D3B0C">
        <w:rPr>
          <w:spacing w:val="3"/>
          <w:sz w:val="22"/>
          <w:szCs w:val="22"/>
        </w:rPr>
        <w:t>j</w:t>
      </w:r>
      <w:r w:rsidR="001862C1" w:rsidRPr="001D3B0C">
        <w:rPr>
          <w:spacing w:val="-2"/>
          <w:sz w:val="22"/>
          <w:szCs w:val="22"/>
        </w:rPr>
        <w:t>s</w:t>
      </w:r>
      <w:r w:rsidR="001862C1" w:rsidRPr="001D3B0C">
        <w:rPr>
          <w:sz w:val="22"/>
          <w:szCs w:val="22"/>
        </w:rPr>
        <w:t>ko-inv</w:t>
      </w:r>
      <w:r w:rsidR="001862C1" w:rsidRPr="001D3B0C">
        <w:rPr>
          <w:spacing w:val="-2"/>
          <w:sz w:val="22"/>
          <w:szCs w:val="22"/>
        </w:rPr>
        <w:t>a</w:t>
      </w:r>
      <w:r w:rsidR="001862C1" w:rsidRPr="001D3B0C">
        <w:rPr>
          <w:sz w:val="22"/>
          <w:szCs w:val="22"/>
        </w:rPr>
        <w:t>l</w:t>
      </w:r>
      <w:r w:rsidR="001862C1" w:rsidRPr="001D3B0C">
        <w:rPr>
          <w:spacing w:val="2"/>
          <w:sz w:val="22"/>
          <w:szCs w:val="22"/>
        </w:rPr>
        <w:t>i</w:t>
      </w:r>
      <w:r w:rsidR="001862C1" w:rsidRPr="001D3B0C">
        <w:rPr>
          <w:sz w:val="22"/>
          <w:szCs w:val="22"/>
        </w:rPr>
        <w:t>d</w:t>
      </w:r>
      <w:r w:rsidR="001862C1" w:rsidRPr="001D3B0C">
        <w:rPr>
          <w:spacing w:val="-2"/>
          <w:sz w:val="22"/>
          <w:szCs w:val="22"/>
        </w:rPr>
        <w:t>s</w:t>
      </w:r>
      <w:r w:rsidR="001862C1" w:rsidRPr="001D3B0C">
        <w:rPr>
          <w:sz w:val="22"/>
          <w:szCs w:val="22"/>
        </w:rPr>
        <w:t xml:space="preserve">ko </w:t>
      </w:r>
      <w:r w:rsidR="001862C1" w:rsidRPr="001D3B0C">
        <w:rPr>
          <w:spacing w:val="28"/>
          <w:sz w:val="22"/>
          <w:szCs w:val="22"/>
        </w:rPr>
        <w:t xml:space="preserve"> </w:t>
      </w:r>
      <w:r w:rsidR="001862C1" w:rsidRPr="001D3B0C">
        <w:rPr>
          <w:w w:val="102"/>
          <w:sz w:val="22"/>
          <w:szCs w:val="22"/>
        </w:rPr>
        <w:t xml:space="preserve">i </w:t>
      </w:r>
      <w:r w:rsidR="001862C1" w:rsidRPr="001D3B0C">
        <w:rPr>
          <w:sz w:val="22"/>
          <w:szCs w:val="22"/>
        </w:rPr>
        <w:t>zdr</w:t>
      </w:r>
      <w:r w:rsidR="001862C1" w:rsidRPr="001D3B0C">
        <w:rPr>
          <w:spacing w:val="2"/>
          <w:sz w:val="22"/>
          <w:szCs w:val="22"/>
        </w:rPr>
        <w:t>a</w:t>
      </w:r>
      <w:r w:rsidR="001862C1" w:rsidRPr="001D3B0C">
        <w:rPr>
          <w:sz w:val="22"/>
          <w:szCs w:val="22"/>
        </w:rPr>
        <w:t>v</w:t>
      </w:r>
      <w:r w:rsidR="001862C1" w:rsidRPr="001D3B0C">
        <w:rPr>
          <w:spacing w:val="-2"/>
          <w:sz w:val="22"/>
          <w:szCs w:val="22"/>
        </w:rPr>
        <w:t>s</w:t>
      </w:r>
      <w:r w:rsidR="001862C1" w:rsidRPr="001D3B0C">
        <w:rPr>
          <w:spacing w:val="5"/>
          <w:sz w:val="22"/>
          <w:szCs w:val="22"/>
        </w:rPr>
        <w:t>t</w:t>
      </w:r>
      <w:r w:rsidR="001862C1" w:rsidRPr="001D3B0C">
        <w:rPr>
          <w:sz w:val="22"/>
          <w:szCs w:val="22"/>
        </w:rPr>
        <w:t>veno</w:t>
      </w:r>
      <w:r w:rsidR="001862C1" w:rsidRPr="001D3B0C">
        <w:rPr>
          <w:spacing w:val="20"/>
          <w:sz w:val="22"/>
          <w:szCs w:val="22"/>
        </w:rPr>
        <w:t xml:space="preserve"> </w:t>
      </w:r>
      <w:r w:rsidR="001862C1" w:rsidRPr="001D3B0C">
        <w:rPr>
          <w:w w:val="103"/>
          <w:sz w:val="22"/>
          <w:szCs w:val="22"/>
        </w:rPr>
        <w:t>os</w:t>
      </w:r>
      <w:r w:rsidR="001862C1" w:rsidRPr="001D3B0C">
        <w:rPr>
          <w:w w:val="102"/>
          <w:sz w:val="22"/>
          <w:szCs w:val="22"/>
        </w:rPr>
        <w:t>i</w:t>
      </w:r>
      <w:r w:rsidR="001862C1" w:rsidRPr="001D3B0C">
        <w:rPr>
          <w:sz w:val="22"/>
          <w:szCs w:val="22"/>
        </w:rPr>
        <w:t>g</w:t>
      </w:r>
      <w:r w:rsidR="001862C1" w:rsidRPr="001D3B0C">
        <w:rPr>
          <w:w w:val="102"/>
          <w:sz w:val="22"/>
          <w:szCs w:val="22"/>
        </w:rPr>
        <w:t>ur</w:t>
      </w:r>
      <w:r w:rsidR="001862C1" w:rsidRPr="001D3B0C">
        <w:rPr>
          <w:spacing w:val="2"/>
          <w:w w:val="103"/>
          <w:sz w:val="22"/>
          <w:szCs w:val="22"/>
        </w:rPr>
        <w:t>a</w:t>
      </w:r>
      <w:r w:rsidR="001862C1" w:rsidRPr="001D3B0C">
        <w:rPr>
          <w:spacing w:val="-2"/>
          <w:w w:val="102"/>
          <w:sz w:val="22"/>
          <w:szCs w:val="22"/>
        </w:rPr>
        <w:t>n</w:t>
      </w:r>
      <w:r w:rsidR="001862C1" w:rsidRPr="001D3B0C">
        <w:rPr>
          <w:w w:val="106"/>
          <w:sz w:val="22"/>
          <w:szCs w:val="22"/>
        </w:rPr>
        <w:t>j</w:t>
      </w:r>
      <w:r w:rsidR="001862C1" w:rsidRPr="001D3B0C">
        <w:rPr>
          <w:w w:val="103"/>
          <w:sz w:val="22"/>
          <w:szCs w:val="22"/>
        </w:rPr>
        <w:t>e</w:t>
      </w:r>
      <w:r w:rsidR="001862C1" w:rsidRPr="001D3B0C">
        <w:rPr>
          <w:color w:val="7F007F"/>
          <w:w w:val="102"/>
          <w:sz w:val="22"/>
          <w:szCs w:val="22"/>
        </w:rPr>
        <w:t>;</w:t>
      </w:r>
    </w:p>
    <w:p w:rsidR="00292210" w:rsidRPr="001D3B0C" w:rsidRDefault="00292210">
      <w:pPr>
        <w:spacing w:before="8" w:line="245" w:lineRule="auto"/>
        <w:ind w:left="915" w:right="107"/>
        <w:rPr>
          <w:sz w:val="22"/>
          <w:szCs w:val="22"/>
        </w:rPr>
      </w:pPr>
    </w:p>
    <w:p w:rsidR="00210F3E" w:rsidRPr="001D3B0C" w:rsidRDefault="001862C1">
      <w:pPr>
        <w:spacing w:line="245" w:lineRule="auto"/>
        <w:ind w:left="915" w:right="104" w:hanging="264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d)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spacing w:val="3"/>
          <w:sz w:val="22"/>
          <w:szCs w:val="22"/>
        </w:rPr>
        <w:t>U</w:t>
      </w:r>
      <w:r w:rsidRPr="001D3B0C">
        <w:rPr>
          <w:sz w:val="22"/>
          <w:szCs w:val="22"/>
        </w:rPr>
        <w:t>vjer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 xml:space="preserve">e 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iz</w:t>
      </w:r>
      <w:r w:rsidRPr="001D3B0C">
        <w:rPr>
          <w:spacing w:val="-2"/>
          <w:sz w:val="22"/>
          <w:szCs w:val="22"/>
        </w:rPr>
        <w:t>d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to  od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 xml:space="preserve">rane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nad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e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 xml:space="preserve">nih 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it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ci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a 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 xml:space="preserve">jim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se</w:t>
      </w:r>
      <w:r w:rsidRPr="001D3B0C">
        <w:rPr>
          <w:spacing w:val="51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2"/>
          <w:sz w:val="22"/>
          <w:szCs w:val="22"/>
        </w:rPr>
        <w:t>t</w:t>
      </w:r>
      <w:r w:rsidRPr="001D3B0C">
        <w:rPr>
          <w:spacing w:val="-1"/>
          <w:sz w:val="22"/>
          <w:szCs w:val="22"/>
        </w:rPr>
        <w:t>v</w:t>
      </w:r>
      <w:r w:rsidRPr="001D3B0C">
        <w:rPr>
          <w:sz w:val="22"/>
          <w:szCs w:val="22"/>
        </w:rPr>
        <w:t>rđu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e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52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ponu</w:t>
      </w:r>
      <w:r w:rsidRPr="001D3B0C">
        <w:rPr>
          <w:spacing w:val="-2"/>
          <w:w w:val="102"/>
          <w:sz w:val="22"/>
          <w:szCs w:val="22"/>
        </w:rPr>
        <w:t>đ</w:t>
      </w:r>
      <w:r w:rsidRPr="001D3B0C">
        <w:rPr>
          <w:w w:val="103"/>
          <w:sz w:val="22"/>
          <w:szCs w:val="22"/>
        </w:rPr>
        <w:t xml:space="preserve">ač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mir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o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dos</w:t>
      </w:r>
      <w:r w:rsidRPr="001D3B0C">
        <w:rPr>
          <w:spacing w:val="-2"/>
          <w:sz w:val="22"/>
          <w:szCs w:val="22"/>
        </w:rPr>
        <w:t>pj</w:t>
      </w:r>
      <w:r w:rsidRPr="001D3B0C">
        <w:rPr>
          <w:sz w:val="22"/>
          <w:szCs w:val="22"/>
        </w:rPr>
        <w:t>ele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obave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e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ve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i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sa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aća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jem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z w:val="22"/>
          <w:szCs w:val="22"/>
        </w:rPr>
        <w:t>di</w:t>
      </w:r>
      <w:r w:rsidRPr="001D3B0C">
        <w:rPr>
          <w:spacing w:val="-2"/>
          <w:sz w:val="22"/>
          <w:szCs w:val="22"/>
        </w:rPr>
        <w:t>re</w:t>
      </w:r>
      <w:r w:rsidRPr="001D3B0C">
        <w:rPr>
          <w:sz w:val="22"/>
          <w:szCs w:val="22"/>
        </w:rPr>
        <w:t>k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nih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ndir</w:t>
      </w:r>
      <w:r w:rsidRPr="001D3B0C">
        <w:rPr>
          <w:spacing w:val="-1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k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nih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por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za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19" w:line="240" w:lineRule="exact"/>
        <w:rPr>
          <w:sz w:val="24"/>
          <w:szCs w:val="24"/>
        </w:rPr>
      </w:pPr>
    </w:p>
    <w:p w:rsidR="00210F3E" w:rsidRPr="001D3B0C" w:rsidRDefault="001862C1">
      <w:pPr>
        <w:spacing w:line="245" w:lineRule="auto"/>
        <w:ind w:left="1050" w:right="101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Kao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dokaz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ispunj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va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>u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ova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z 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ač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e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c)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d)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>g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orni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gan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pri</w:t>
      </w:r>
      <w:r w:rsidRPr="001D3B0C">
        <w:rPr>
          <w:spacing w:val="2"/>
          <w:sz w:val="22"/>
          <w:szCs w:val="22"/>
        </w:rPr>
        <w:t>h</w:t>
      </w:r>
      <w:r w:rsidRPr="001D3B0C">
        <w:rPr>
          <w:sz w:val="22"/>
          <w:szCs w:val="22"/>
        </w:rPr>
        <w:t>va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a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w w:val="103"/>
          <w:sz w:val="22"/>
          <w:szCs w:val="22"/>
        </w:rPr>
        <w:t>s</w:t>
      </w:r>
      <w:r w:rsidRPr="001D3B0C">
        <w:rPr>
          <w:w w:val="102"/>
          <w:sz w:val="22"/>
          <w:szCs w:val="22"/>
        </w:rPr>
        <w:t>por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1"/>
          <w:sz w:val="22"/>
          <w:szCs w:val="22"/>
        </w:rPr>
        <w:t>z</w:t>
      </w:r>
      <w:r w:rsidRPr="001D3B0C">
        <w:rPr>
          <w:spacing w:val="-2"/>
          <w:w w:val="101"/>
          <w:sz w:val="22"/>
          <w:szCs w:val="22"/>
        </w:rPr>
        <w:t>u</w:t>
      </w:r>
      <w:r w:rsidRPr="001D3B0C">
        <w:rPr>
          <w:w w:val="102"/>
          <w:sz w:val="22"/>
          <w:szCs w:val="22"/>
        </w:rPr>
        <w:t xml:space="preserve">m </w:t>
      </w:r>
      <w:r w:rsidRPr="001D3B0C">
        <w:rPr>
          <w:sz w:val="22"/>
          <w:szCs w:val="22"/>
        </w:rPr>
        <w:t>ponuđ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č</w:t>
      </w:r>
      <w:r w:rsidRPr="001D3B0C">
        <w:rPr>
          <w:sz w:val="22"/>
          <w:szCs w:val="22"/>
        </w:rPr>
        <w:t xml:space="preserve">a  </w:t>
      </w:r>
      <w:r w:rsidRPr="001D3B0C">
        <w:rPr>
          <w:spacing w:val="19"/>
          <w:sz w:val="22"/>
          <w:szCs w:val="22"/>
        </w:rPr>
        <w:t xml:space="preserve"> </w:t>
      </w:r>
      <w:proofErr w:type="gramStart"/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proofErr w:type="gramEnd"/>
      <w:r w:rsidRPr="001D3B0C">
        <w:rPr>
          <w:sz w:val="22"/>
          <w:szCs w:val="22"/>
        </w:rPr>
        <w:t xml:space="preserve">  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adležn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m  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por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k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m  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tu</w:t>
      </w:r>
      <w:r w:rsidRPr="001D3B0C">
        <w:rPr>
          <w:spacing w:val="2"/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ama  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z w:val="22"/>
          <w:szCs w:val="22"/>
        </w:rPr>
        <w:t>o   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program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ran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 xml:space="preserve">m,  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odnos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w w:val="102"/>
          <w:sz w:val="22"/>
          <w:szCs w:val="22"/>
        </w:rPr>
        <w:t xml:space="preserve">o </w:t>
      </w:r>
      <w:r w:rsidRPr="001D3B0C">
        <w:rPr>
          <w:sz w:val="22"/>
          <w:szCs w:val="22"/>
        </w:rPr>
        <w:t>od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oženom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plaća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ju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-2"/>
          <w:sz w:val="22"/>
          <w:szCs w:val="22"/>
        </w:rPr>
        <w:t>ba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za,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uz dos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av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je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vrde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str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eskih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organa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d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z w:val="22"/>
          <w:szCs w:val="22"/>
        </w:rPr>
        <w:t>ponuđ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č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edv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đen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d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m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ci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zm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r</w:t>
      </w:r>
      <w:r w:rsidRPr="001D3B0C">
        <w:rPr>
          <w:spacing w:val="-2"/>
          <w:sz w:val="22"/>
          <w:szCs w:val="22"/>
        </w:rPr>
        <w:t>uj</w:t>
      </w:r>
      <w:r w:rsidRPr="001D3B0C">
        <w:rPr>
          <w:sz w:val="22"/>
          <w:szCs w:val="22"/>
        </w:rPr>
        <w:t>e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o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re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ro</w:t>
      </w:r>
      <w:r w:rsidRPr="001D3B0C">
        <w:rPr>
          <w:spacing w:val="2"/>
          <w:sz w:val="22"/>
          <w:szCs w:val="22"/>
        </w:rPr>
        <w:t>g</w:t>
      </w:r>
      <w:r w:rsidRPr="001D3B0C">
        <w:rPr>
          <w:sz w:val="22"/>
          <w:szCs w:val="22"/>
        </w:rPr>
        <w:t>ra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irane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o</w:t>
      </w:r>
      <w:r w:rsidRPr="001D3B0C">
        <w:rPr>
          <w:spacing w:val="-2"/>
          <w:w w:val="102"/>
          <w:sz w:val="22"/>
          <w:szCs w:val="22"/>
        </w:rPr>
        <w:t>b</w:t>
      </w:r>
      <w:r w:rsidRPr="001D3B0C">
        <w:rPr>
          <w:w w:val="103"/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v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ze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2" w:line="260" w:lineRule="exact"/>
        <w:rPr>
          <w:sz w:val="26"/>
          <w:szCs w:val="26"/>
        </w:rPr>
      </w:pPr>
    </w:p>
    <w:p w:rsidR="00EA6669" w:rsidRDefault="00EA6669">
      <w:pPr>
        <w:spacing w:line="245" w:lineRule="auto"/>
        <w:ind w:left="651" w:right="102" w:hanging="401"/>
        <w:jc w:val="both"/>
        <w:rPr>
          <w:sz w:val="22"/>
          <w:szCs w:val="22"/>
        </w:rPr>
      </w:pPr>
    </w:p>
    <w:p w:rsidR="008B1D21" w:rsidRDefault="001862C1">
      <w:pPr>
        <w:spacing w:line="245" w:lineRule="auto"/>
        <w:ind w:left="651" w:right="102" w:hanging="401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7.</w:t>
      </w:r>
      <w:r w:rsidRPr="001D3B0C">
        <w:rPr>
          <w:spacing w:val="-2"/>
          <w:sz w:val="22"/>
          <w:szCs w:val="22"/>
        </w:rPr>
        <w:t>1</w:t>
      </w:r>
      <w:r w:rsidRPr="001D3B0C">
        <w:rPr>
          <w:spacing w:val="2"/>
          <w:sz w:val="22"/>
          <w:szCs w:val="22"/>
        </w:rPr>
        <w:t>.</w:t>
      </w:r>
      <w:r w:rsidRPr="001D3B0C">
        <w:rPr>
          <w:spacing w:val="-2"/>
          <w:sz w:val="22"/>
          <w:szCs w:val="22"/>
        </w:rPr>
        <w:t>4</w:t>
      </w:r>
      <w:r w:rsidRPr="001D3B0C">
        <w:rPr>
          <w:sz w:val="22"/>
          <w:szCs w:val="22"/>
        </w:rPr>
        <w:t xml:space="preserve">. 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Dokum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 xml:space="preserve">i 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li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jere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ja 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nav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a 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u  t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č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 xml:space="preserve">i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7</w:t>
      </w:r>
      <w:r w:rsidRPr="001D3B0C">
        <w:rPr>
          <w:spacing w:val="2"/>
          <w:sz w:val="22"/>
          <w:szCs w:val="22"/>
        </w:rPr>
        <w:t>.</w:t>
      </w:r>
      <w:r w:rsidRPr="001D3B0C">
        <w:rPr>
          <w:spacing w:val="-2"/>
          <w:sz w:val="22"/>
          <w:szCs w:val="22"/>
        </w:rPr>
        <w:t>1</w:t>
      </w:r>
      <w:r w:rsidRPr="001D3B0C">
        <w:rPr>
          <w:sz w:val="22"/>
          <w:szCs w:val="22"/>
        </w:rPr>
        <w:t xml:space="preserve">.3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ne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m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 xml:space="preserve">ju 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b</w:t>
      </w:r>
      <w:r w:rsidRPr="001D3B0C">
        <w:rPr>
          <w:spacing w:val="1"/>
          <w:sz w:val="22"/>
          <w:szCs w:val="22"/>
        </w:rPr>
        <w:t>i</w:t>
      </w:r>
      <w:r w:rsidRPr="001D3B0C">
        <w:rPr>
          <w:sz w:val="22"/>
          <w:szCs w:val="22"/>
        </w:rPr>
        <w:t xml:space="preserve">ti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s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r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 xml:space="preserve">ji 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od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3  </w:t>
      </w:r>
      <w:r w:rsidRPr="001D3B0C">
        <w:rPr>
          <w:w w:val="102"/>
          <w:sz w:val="22"/>
          <w:szCs w:val="22"/>
        </w:rPr>
        <w:t>m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es</w:t>
      </w:r>
      <w:r w:rsidRPr="001D3B0C">
        <w:rPr>
          <w:spacing w:val="-2"/>
          <w:w w:val="103"/>
          <w:sz w:val="22"/>
          <w:szCs w:val="22"/>
        </w:rPr>
        <w:t>ec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z w:val="22"/>
          <w:szCs w:val="22"/>
        </w:rPr>
        <w:t>ra</w:t>
      </w:r>
      <w:r w:rsidRPr="001D3B0C">
        <w:rPr>
          <w:spacing w:val="2"/>
          <w:sz w:val="22"/>
          <w:szCs w:val="22"/>
        </w:rPr>
        <w:t>č</w:t>
      </w:r>
      <w:r w:rsidRPr="001D3B0C">
        <w:rPr>
          <w:sz w:val="22"/>
          <w:szCs w:val="22"/>
        </w:rPr>
        <w:t>u</w:t>
      </w:r>
      <w:r w:rsidRPr="001D3B0C">
        <w:rPr>
          <w:spacing w:val="-2"/>
          <w:sz w:val="22"/>
          <w:szCs w:val="22"/>
        </w:rPr>
        <w:t>na</w:t>
      </w:r>
      <w:r w:rsidRPr="001D3B0C">
        <w:rPr>
          <w:sz w:val="22"/>
          <w:szCs w:val="22"/>
        </w:rPr>
        <w:t>jući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tr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nut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a</w:t>
      </w:r>
      <w:r w:rsidRPr="001D3B0C">
        <w:rPr>
          <w:spacing w:val="3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ost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vl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>a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ponude,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a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d</w:t>
      </w:r>
      <w:r w:rsidRPr="001D3B0C">
        <w:rPr>
          <w:spacing w:val="-2"/>
          <w:sz w:val="22"/>
          <w:szCs w:val="22"/>
        </w:rPr>
        <w:t>os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avlja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z w:val="22"/>
          <w:szCs w:val="22"/>
        </w:rPr>
        <w:t>ih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z</w:t>
      </w:r>
      <w:r w:rsidRPr="001D3B0C">
        <w:rPr>
          <w:sz w:val="22"/>
          <w:szCs w:val="22"/>
        </w:rPr>
        <w:t>abr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ni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đ</w:t>
      </w:r>
      <w:r w:rsidRPr="001D3B0C">
        <w:rPr>
          <w:sz w:val="22"/>
          <w:szCs w:val="22"/>
        </w:rPr>
        <w:t>ač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roku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5 </w:t>
      </w:r>
      <w:r w:rsidRPr="001D3B0C">
        <w:rPr>
          <w:sz w:val="22"/>
          <w:szCs w:val="22"/>
        </w:rPr>
        <w:t>dana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37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ema</w:t>
      </w:r>
      <w:r w:rsidRPr="001D3B0C">
        <w:rPr>
          <w:spacing w:val="47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uke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dodjeli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sz w:val="22"/>
          <w:szCs w:val="22"/>
        </w:rPr>
        <w:t>ugovor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.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z w:val="22"/>
          <w:szCs w:val="22"/>
        </w:rPr>
        <w:t>Dokazi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z w:val="22"/>
          <w:szCs w:val="22"/>
        </w:rPr>
        <w:t>koji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z w:val="22"/>
          <w:szCs w:val="22"/>
        </w:rPr>
        <w:t>se</w:t>
      </w:r>
      <w:r w:rsidRPr="001D3B0C">
        <w:rPr>
          <w:spacing w:val="38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z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h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v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ju  mor</w:t>
      </w:r>
      <w:r w:rsidRPr="001D3B0C">
        <w:rPr>
          <w:spacing w:val="-2"/>
          <w:sz w:val="22"/>
          <w:szCs w:val="22"/>
        </w:rPr>
        <w:t>aj</w:t>
      </w:r>
      <w:r w:rsidRPr="001D3B0C">
        <w:rPr>
          <w:sz w:val="22"/>
          <w:szCs w:val="22"/>
        </w:rPr>
        <w:t>u</w:t>
      </w:r>
      <w:proofErr w:type="gramEnd"/>
      <w:r w:rsidRPr="001D3B0C">
        <w:rPr>
          <w:spacing w:val="48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bi</w:t>
      </w:r>
      <w:r w:rsidRPr="001D3B0C">
        <w:rPr>
          <w:spacing w:val="-3"/>
          <w:w w:val="102"/>
          <w:sz w:val="22"/>
          <w:szCs w:val="22"/>
        </w:rPr>
        <w:t>t</w:t>
      </w:r>
      <w:r w:rsidRPr="001D3B0C">
        <w:rPr>
          <w:w w:val="102"/>
          <w:sz w:val="22"/>
          <w:szCs w:val="22"/>
        </w:rPr>
        <w:t xml:space="preserve">i </w:t>
      </w:r>
      <w:r w:rsidRPr="001D3B0C">
        <w:rPr>
          <w:sz w:val="22"/>
          <w:szCs w:val="22"/>
        </w:rPr>
        <w:t>orig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nali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li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ovj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ene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pij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.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3"/>
          <w:sz w:val="22"/>
          <w:szCs w:val="22"/>
        </w:rPr>
        <w:t>Z</w:t>
      </w:r>
      <w:r w:rsidRPr="001D3B0C">
        <w:rPr>
          <w:sz w:val="22"/>
          <w:szCs w:val="22"/>
        </w:rPr>
        <w:t>a ponuđ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če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ji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maju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sj</w:t>
      </w:r>
      <w:r w:rsidRPr="001D3B0C">
        <w:rPr>
          <w:sz w:val="22"/>
          <w:szCs w:val="22"/>
        </w:rPr>
        <w:t>edište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iz</w:t>
      </w:r>
      <w:r w:rsidRPr="001D3B0C">
        <w:rPr>
          <w:spacing w:val="-1"/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B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H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ne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z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h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va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-5"/>
          <w:w w:val="103"/>
          <w:sz w:val="22"/>
          <w:szCs w:val="22"/>
        </w:rPr>
        <w:t>s</w:t>
      </w:r>
      <w:r w:rsidRPr="001D3B0C">
        <w:rPr>
          <w:w w:val="103"/>
          <w:sz w:val="22"/>
          <w:szCs w:val="22"/>
        </w:rPr>
        <w:t xml:space="preserve">e </w:t>
      </w:r>
      <w:proofErr w:type="gramStart"/>
      <w:r w:rsidRPr="001D3B0C">
        <w:rPr>
          <w:sz w:val="22"/>
          <w:szCs w:val="22"/>
        </w:rPr>
        <w:t xml:space="preserve">posebna 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adovjera</w:t>
      </w:r>
      <w:proofErr w:type="gramEnd"/>
      <w:r w:rsidRPr="001D3B0C">
        <w:rPr>
          <w:sz w:val="22"/>
          <w:szCs w:val="22"/>
        </w:rPr>
        <w:t xml:space="preserve"> 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z w:val="22"/>
          <w:szCs w:val="22"/>
        </w:rPr>
        <w:t>dokum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 xml:space="preserve">ta.   U 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z w:val="22"/>
          <w:szCs w:val="22"/>
        </w:rPr>
        <w:t>sluč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 xml:space="preserve">ju 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su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e 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o 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z w:val="22"/>
          <w:szCs w:val="22"/>
        </w:rPr>
        <w:t>post</w:t>
      </w:r>
      <w:r w:rsidRPr="001D3B0C">
        <w:rPr>
          <w:spacing w:val="-2"/>
          <w:sz w:val="22"/>
          <w:szCs w:val="22"/>
        </w:rPr>
        <w:t>oj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ju </w:t>
      </w:r>
      <w:r w:rsidRPr="001D3B0C">
        <w:rPr>
          <w:spacing w:val="51"/>
          <w:sz w:val="22"/>
          <w:szCs w:val="22"/>
        </w:rPr>
        <w:t xml:space="preserve"> </w:t>
      </w:r>
      <w:r w:rsidRPr="001D3B0C">
        <w:rPr>
          <w:sz w:val="22"/>
          <w:szCs w:val="22"/>
        </w:rPr>
        <w:t>ok</w:t>
      </w:r>
      <w:r w:rsidRPr="001D3B0C">
        <w:rPr>
          <w:spacing w:val="-2"/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no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 xml:space="preserve">i 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oj</w:t>
      </w:r>
      <w:r w:rsidRPr="001D3B0C">
        <w:rPr>
          <w:sz w:val="22"/>
          <w:szCs w:val="22"/>
        </w:rPr>
        <w:t xml:space="preserve">e </w:t>
      </w:r>
      <w:r w:rsidRPr="001D3B0C">
        <w:rPr>
          <w:spacing w:val="40"/>
          <w:sz w:val="22"/>
          <w:szCs w:val="22"/>
        </w:rPr>
        <w:t xml:space="preserve"> 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w w:val="102"/>
          <w:sz w:val="22"/>
          <w:szCs w:val="22"/>
        </w:rPr>
        <w:t xml:space="preserve">u </w:t>
      </w:r>
      <w:r w:rsidRPr="001D3B0C">
        <w:rPr>
          <w:sz w:val="22"/>
          <w:szCs w:val="22"/>
        </w:rPr>
        <w:t>de</w:t>
      </w:r>
      <w:r w:rsidRPr="001D3B0C">
        <w:rPr>
          <w:spacing w:val="-3"/>
          <w:sz w:val="22"/>
          <w:szCs w:val="22"/>
        </w:rPr>
        <w:t>f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nisa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e  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čkom  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7</w:t>
      </w:r>
      <w:r w:rsidRPr="001D3B0C">
        <w:rPr>
          <w:sz w:val="22"/>
          <w:szCs w:val="22"/>
        </w:rPr>
        <w:t>.</w:t>
      </w:r>
      <w:r w:rsidRPr="001D3B0C">
        <w:rPr>
          <w:spacing w:val="-2"/>
          <w:sz w:val="22"/>
          <w:szCs w:val="22"/>
        </w:rPr>
        <w:t>1</w:t>
      </w:r>
      <w:r w:rsidRPr="001D3B0C">
        <w:rPr>
          <w:sz w:val="22"/>
          <w:szCs w:val="22"/>
        </w:rPr>
        <w:t xml:space="preserve">.1 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tend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r</w:t>
      </w:r>
      <w:r w:rsidRPr="001D3B0C">
        <w:rPr>
          <w:spacing w:val="-2"/>
          <w:sz w:val="22"/>
          <w:szCs w:val="22"/>
        </w:rPr>
        <w:t>sk</w:t>
      </w:r>
      <w:r w:rsidRPr="001D3B0C">
        <w:rPr>
          <w:sz w:val="22"/>
          <w:szCs w:val="22"/>
        </w:rPr>
        <w:t xml:space="preserve">e  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doku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en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ac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 xml:space="preserve">,  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ug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 xml:space="preserve">vorni 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g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n 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ć</w:t>
      </w:r>
      <w:r w:rsidRPr="001D3B0C">
        <w:rPr>
          <w:sz w:val="22"/>
          <w:szCs w:val="22"/>
        </w:rPr>
        <w:t xml:space="preserve">e   se 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obr</w:t>
      </w:r>
      <w:r w:rsidRPr="001D3B0C">
        <w:rPr>
          <w:w w:val="103"/>
          <w:sz w:val="22"/>
          <w:szCs w:val="22"/>
        </w:rPr>
        <w:t>a</w:t>
      </w:r>
      <w:r w:rsidRPr="001D3B0C">
        <w:rPr>
          <w:spacing w:val="2"/>
          <w:w w:val="102"/>
          <w:sz w:val="22"/>
          <w:szCs w:val="22"/>
        </w:rPr>
        <w:t>t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w w:val="102"/>
          <w:sz w:val="22"/>
          <w:szCs w:val="22"/>
        </w:rPr>
        <w:t xml:space="preserve">ti </w:t>
      </w:r>
      <w:r w:rsidRPr="001D3B0C">
        <w:rPr>
          <w:sz w:val="22"/>
          <w:szCs w:val="22"/>
        </w:rPr>
        <w:t>nad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ežn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m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z w:val="22"/>
          <w:szCs w:val="22"/>
        </w:rPr>
        <w:t>organima</w:t>
      </w:r>
      <w:r w:rsidRPr="001D3B0C">
        <w:rPr>
          <w:spacing w:val="47"/>
          <w:sz w:val="22"/>
          <w:szCs w:val="22"/>
        </w:rPr>
        <w:t xml:space="preserve"> </w:t>
      </w:r>
      <w:r w:rsidRPr="001D3B0C">
        <w:rPr>
          <w:sz w:val="22"/>
          <w:szCs w:val="22"/>
        </w:rPr>
        <w:t>s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cil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m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z w:val="22"/>
          <w:szCs w:val="22"/>
        </w:rPr>
        <w:t>prov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ere</w:t>
      </w:r>
      <w:r w:rsidRPr="001D3B0C">
        <w:rPr>
          <w:spacing w:val="47"/>
          <w:sz w:val="22"/>
          <w:szCs w:val="22"/>
        </w:rPr>
        <w:t xml:space="preserve"> </w:t>
      </w:r>
      <w:r w:rsidRPr="001D3B0C">
        <w:rPr>
          <w:sz w:val="22"/>
          <w:szCs w:val="22"/>
        </w:rPr>
        <w:t>dost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je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54"/>
          <w:sz w:val="22"/>
          <w:szCs w:val="22"/>
        </w:rPr>
        <w:t xml:space="preserve"> </w:t>
      </w:r>
      <w:r w:rsidRPr="001D3B0C">
        <w:rPr>
          <w:sz w:val="22"/>
          <w:szCs w:val="22"/>
        </w:rPr>
        <w:t>dokum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e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d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e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>Iz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ave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z w:val="22"/>
          <w:szCs w:val="22"/>
        </w:rPr>
        <w:t>iz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pacing w:val="2"/>
          <w:w w:val="102"/>
          <w:sz w:val="22"/>
          <w:szCs w:val="22"/>
        </w:rPr>
        <w:t>t</w:t>
      </w:r>
      <w:r w:rsidRPr="001D3B0C">
        <w:rPr>
          <w:spacing w:val="-2"/>
          <w:w w:val="103"/>
          <w:sz w:val="22"/>
          <w:szCs w:val="22"/>
        </w:rPr>
        <w:t>a</w:t>
      </w:r>
      <w:r w:rsidRPr="001D3B0C">
        <w:rPr>
          <w:w w:val="103"/>
          <w:sz w:val="22"/>
          <w:szCs w:val="22"/>
        </w:rPr>
        <w:t>č</w:t>
      </w:r>
      <w:r w:rsidRPr="001D3B0C">
        <w:rPr>
          <w:spacing w:val="-2"/>
          <w:w w:val="102"/>
          <w:sz w:val="22"/>
          <w:szCs w:val="22"/>
        </w:rPr>
        <w:t>k</w:t>
      </w:r>
      <w:r w:rsidRPr="001D3B0C">
        <w:rPr>
          <w:w w:val="103"/>
          <w:sz w:val="22"/>
          <w:szCs w:val="22"/>
        </w:rPr>
        <w:t>e</w:t>
      </w:r>
      <w:r w:rsidR="008B1D21">
        <w:rPr>
          <w:w w:val="103"/>
          <w:sz w:val="22"/>
          <w:szCs w:val="22"/>
        </w:rPr>
        <w:t xml:space="preserve"> </w:t>
      </w:r>
      <w:r w:rsidR="008B1D21" w:rsidRPr="001D3B0C">
        <w:rPr>
          <w:sz w:val="22"/>
          <w:szCs w:val="22"/>
        </w:rPr>
        <w:t>7.</w:t>
      </w:r>
      <w:r w:rsidR="008B1D21" w:rsidRPr="001D3B0C">
        <w:rPr>
          <w:spacing w:val="-2"/>
          <w:sz w:val="22"/>
          <w:szCs w:val="22"/>
        </w:rPr>
        <w:t>1</w:t>
      </w:r>
      <w:r w:rsidR="008B1D21" w:rsidRPr="001D3B0C">
        <w:rPr>
          <w:spacing w:val="2"/>
          <w:sz w:val="22"/>
          <w:szCs w:val="22"/>
        </w:rPr>
        <w:t>.</w:t>
      </w:r>
      <w:r w:rsidR="008B1D21" w:rsidRPr="001D3B0C">
        <w:rPr>
          <w:sz w:val="22"/>
          <w:szCs w:val="22"/>
        </w:rPr>
        <w:t xml:space="preserve">2 </w:t>
      </w:r>
    </w:p>
    <w:p w:rsidR="00292210" w:rsidRDefault="00292210" w:rsidP="00B55DEC">
      <w:pPr>
        <w:spacing w:line="245" w:lineRule="auto"/>
        <w:ind w:right="102"/>
        <w:jc w:val="both"/>
        <w:rPr>
          <w:sz w:val="22"/>
          <w:szCs w:val="22"/>
        </w:rPr>
      </w:pPr>
    </w:p>
    <w:p w:rsidR="00210F3E" w:rsidRPr="001D3B0C" w:rsidRDefault="001862C1">
      <w:pPr>
        <w:spacing w:before="73"/>
        <w:ind w:left="130"/>
        <w:rPr>
          <w:sz w:val="22"/>
          <w:szCs w:val="22"/>
        </w:rPr>
      </w:pPr>
      <w:r w:rsidRPr="001D3B0C">
        <w:rPr>
          <w:sz w:val="22"/>
          <w:szCs w:val="22"/>
        </w:rPr>
        <w:t>7.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2</w:t>
      </w:r>
      <w:r w:rsidRPr="001D3B0C">
        <w:rPr>
          <w:sz w:val="22"/>
          <w:szCs w:val="22"/>
        </w:rPr>
        <w:t xml:space="preserve">. </w:t>
      </w:r>
      <w:r w:rsidRPr="001D3B0C">
        <w:rPr>
          <w:spacing w:val="7"/>
          <w:sz w:val="22"/>
          <w:szCs w:val="22"/>
        </w:rPr>
        <w:t xml:space="preserve"> </w:t>
      </w:r>
      <w:r w:rsidRPr="00083958">
        <w:rPr>
          <w:b/>
          <w:w w:val="107"/>
          <w:sz w:val="22"/>
          <w:szCs w:val="22"/>
        </w:rPr>
        <w:t>SPOSOBNOST</w:t>
      </w:r>
      <w:r w:rsidRPr="00083958">
        <w:rPr>
          <w:b/>
          <w:spacing w:val="-5"/>
          <w:w w:val="107"/>
          <w:sz w:val="22"/>
          <w:szCs w:val="22"/>
        </w:rPr>
        <w:t xml:space="preserve"> </w:t>
      </w:r>
      <w:r w:rsidRPr="00083958">
        <w:rPr>
          <w:b/>
          <w:spacing w:val="-3"/>
          <w:w w:val="107"/>
          <w:sz w:val="22"/>
          <w:szCs w:val="22"/>
        </w:rPr>
        <w:t>O</w:t>
      </w:r>
      <w:r w:rsidRPr="00083958">
        <w:rPr>
          <w:b/>
          <w:w w:val="107"/>
          <w:sz w:val="22"/>
          <w:szCs w:val="22"/>
        </w:rPr>
        <w:t>BA</w:t>
      </w:r>
      <w:r w:rsidRPr="00083958">
        <w:rPr>
          <w:b/>
          <w:spacing w:val="-2"/>
          <w:w w:val="107"/>
          <w:sz w:val="22"/>
          <w:szCs w:val="22"/>
        </w:rPr>
        <w:t>V</w:t>
      </w:r>
      <w:r w:rsidRPr="00083958">
        <w:rPr>
          <w:b/>
          <w:w w:val="107"/>
          <w:sz w:val="22"/>
          <w:szCs w:val="22"/>
        </w:rPr>
        <w:t>LJANJA</w:t>
      </w:r>
      <w:r w:rsidRPr="00083958">
        <w:rPr>
          <w:b/>
          <w:spacing w:val="6"/>
          <w:w w:val="107"/>
          <w:sz w:val="22"/>
          <w:szCs w:val="22"/>
        </w:rPr>
        <w:t xml:space="preserve"> </w:t>
      </w:r>
      <w:r w:rsidRPr="00083958">
        <w:rPr>
          <w:b/>
          <w:w w:val="107"/>
          <w:sz w:val="22"/>
          <w:szCs w:val="22"/>
        </w:rPr>
        <w:t>PROFESION</w:t>
      </w:r>
      <w:r w:rsidRPr="00083958">
        <w:rPr>
          <w:b/>
          <w:spacing w:val="-2"/>
          <w:w w:val="107"/>
          <w:sz w:val="22"/>
          <w:szCs w:val="22"/>
        </w:rPr>
        <w:t>A</w:t>
      </w:r>
      <w:r w:rsidRPr="00083958">
        <w:rPr>
          <w:b/>
          <w:w w:val="107"/>
          <w:sz w:val="22"/>
          <w:szCs w:val="22"/>
        </w:rPr>
        <w:t>LNE</w:t>
      </w:r>
      <w:r w:rsidRPr="00083958">
        <w:rPr>
          <w:b/>
          <w:spacing w:val="27"/>
          <w:w w:val="107"/>
          <w:sz w:val="22"/>
          <w:szCs w:val="22"/>
        </w:rPr>
        <w:t xml:space="preserve"> </w:t>
      </w:r>
      <w:r w:rsidRPr="00083958">
        <w:rPr>
          <w:b/>
          <w:spacing w:val="-2"/>
          <w:w w:val="102"/>
          <w:sz w:val="22"/>
          <w:szCs w:val="22"/>
        </w:rPr>
        <w:t>D</w:t>
      </w:r>
      <w:r w:rsidRPr="00083958">
        <w:rPr>
          <w:b/>
          <w:w w:val="120"/>
          <w:sz w:val="22"/>
          <w:szCs w:val="22"/>
        </w:rPr>
        <w:t>J</w:t>
      </w:r>
      <w:r w:rsidRPr="00083958">
        <w:rPr>
          <w:b/>
          <w:spacing w:val="-2"/>
          <w:w w:val="120"/>
          <w:sz w:val="22"/>
          <w:szCs w:val="22"/>
        </w:rPr>
        <w:t>E</w:t>
      </w:r>
      <w:r w:rsidRPr="00083958">
        <w:rPr>
          <w:b/>
          <w:w w:val="112"/>
          <w:sz w:val="22"/>
          <w:szCs w:val="22"/>
        </w:rPr>
        <w:t>L</w:t>
      </w:r>
      <w:r w:rsidRPr="00083958">
        <w:rPr>
          <w:b/>
          <w:w w:val="102"/>
          <w:sz w:val="22"/>
          <w:szCs w:val="22"/>
        </w:rPr>
        <w:t>A</w:t>
      </w:r>
      <w:r w:rsidRPr="00083958">
        <w:rPr>
          <w:b/>
          <w:w w:val="112"/>
          <w:sz w:val="22"/>
          <w:szCs w:val="22"/>
        </w:rPr>
        <w:t>T</w:t>
      </w:r>
      <w:r w:rsidRPr="00083958">
        <w:rPr>
          <w:b/>
          <w:w w:val="102"/>
          <w:sz w:val="22"/>
          <w:szCs w:val="22"/>
        </w:rPr>
        <w:t>N</w:t>
      </w:r>
      <w:r w:rsidRPr="00083958">
        <w:rPr>
          <w:b/>
          <w:w w:val="110"/>
          <w:sz w:val="22"/>
          <w:szCs w:val="22"/>
        </w:rPr>
        <w:t>O</w:t>
      </w:r>
      <w:r w:rsidRPr="00083958">
        <w:rPr>
          <w:b/>
          <w:w w:val="102"/>
          <w:sz w:val="22"/>
          <w:szCs w:val="22"/>
        </w:rPr>
        <w:t>S</w:t>
      </w:r>
      <w:r w:rsidRPr="00083958">
        <w:rPr>
          <w:b/>
          <w:w w:val="112"/>
          <w:sz w:val="22"/>
          <w:szCs w:val="22"/>
        </w:rPr>
        <w:t>T</w:t>
      </w:r>
      <w:r w:rsidRPr="00083958">
        <w:rPr>
          <w:b/>
          <w:w w:val="121"/>
          <w:sz w:val="22"/>
          <w:szCs w:val="22"/>
        </w:rPr>
        <w:t>I</w:t>
      </w:r>
    </w:p>
    <w:p w:rsidR="00EA6669" w:rsidRDefault="00EA6669" w:rsidP="00F65CC1">
      <w:pPr>
        <w:spacing w:line="248" w:lineRule="auto"/>
        <w:ind w:right="104"/>
        <w:jc w:val="both"/>
        <w:rPr>
          <w:sz w:val="22"/>
          <w:szCs w:val="22"/>
        </w:rPr>
      </w:pPr>
    </w:p>
    <w:p w:rsidR="00210F3E" w:rsidRPr="001D3B0C" w:rsidRDefault="001862C1">
      <w:pPr>
        <w:spacing w:line="248" w:lineRule="auto"/>
        <w:ind w:left="661" w:right="104" w:hanging="530"/>
        <w:jc w:val="both"/>
        <w:rPr>
          <w:sz w:val="22"/>
          <w:szCs w:val="22"/>
        </w:rPr>
      </w:pPr>
      <w:proofErr w:type="gramStart"/>
      <w:r w:rsidRPr="001D3B0C">
        <w:rPr>
          <w:sz w:val="22"/>
          <w:szCs w:val="22"/>
        </w:rPr>
        <w:t>7.</w:t>
      </w:r>
      <w:r w:rsidRPr="001D3B0C">
        <w:rPr>
          <w:spacing w:val="-2"/>
          <w:sz w:val="22"/>
          <w:szCs w:val="22"/>
        </w:rPr>
        <w:t>2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 xml:space="preserve">1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Što</w:t>
      </w:r>
      <w:proofErr w:type="gramEnd"/>
      <w:r w:rsidRPr="001D3B0C">
        <w:rPr>
          <w:spacing w:val="51"/>
          <w:sz w:val="22"/>
          <w:szCs w:val="22"/>
        </w:rPr>
        <w:t xml:space="preserve"> </w:t>
      </w:r>
      <w:r w:rsidRPr="001D3B0C">
        <w:rPr>
          <w:sz w:val="22"/>
          <w:szCs w:val="22"/>
        </w:rPr>
        <w:t>se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t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če  spo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o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 xml:space="preserve">nosti 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51"/>
          <w:sz w:val="22"/>
          <w:szCs w:val="22"/>
        </w:rPr>
        <w:t xml:space="preserve"> </w:t>
      </w:r>
      <w:r w:rsidRPr="001D3B0C">
        <w:rPr>
          <w:sz w:val="22"/>
          <w:szCs w:val="22"/>
        </w:rPr>
        <w:t>obav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je 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pro</w:t>
      </w:r>
      <w:r w:rsidRPr="001D3B0C">
        <w:rPr>
          <w:spacing w:val="-3"/>
          <w:sz w:val="22"/>
          <w:szCs w:val="22"/>
        </w:rPr>
        <w:t>f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o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alne 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dj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no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1"/>
          <w:sz w:val="22"/>
          <w:szCs w:val="22"/>
        </w:rPr>
        <w:t>t</w:t>
      </w:r>
      <w:r w:rsidRPr="001D3B0C">
        <w:rPr>
          <w:sz w:val="22"/>
          <w:szCs w:val="22"/>
        </w:rPr>
        <w:t xml:space="preserve">i 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nuđ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či 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o</w:t>
      </w:r>
      <w:r w:rsidRPr="001D3B0C">
        <w:rPr>
          <w:spacing w:val="-2"/>
          <w:sz w:val="22"/>
          <w:szCs w:val="22"/>
        </w:rPr>
        <w:t>ra</w:t>
      </w:r>
      <w:r w:rsidRPr="001D3B0C">
        <w:rPr>
          <w:sz w:val="22"/>
          <w:szCs w:val="22"/>
        </w:rPr>
        <w:t xml:space="preserve">ju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bi</w:t>
      </w:r>
      <w:r w:rsidRPr="001D3B0C">
        <w:rPr>
          <w:spacing w:val="-3"/>
          <w:w w:val="102"/>
          <w:sz w:val="22"/>
          <w:szCs w:val="22"/>
        </w:rPr>
        <w:t>t</w:t>
      </w:r>
      <w:r w:rsidRPr="001D3B0C">
        <w:rPr>
          <w:w w:val="102"/>
          <w:sz w:val="22"/>
          <w:szCs w:val="22"/>
        </w:rPr>
        <w:t xml:space="preserve">i </w:t>
      </w:r>
      <w:r w:rsidRPr="001D3B0C">
        <w:rPr>
          <w:sz w:val="22"/>
          <w:szCs w:val="22"/>
        </w:rPr>
        <w:t>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gistrov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ni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a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ob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>e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jela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os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ja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pre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m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t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-1"/>
          <w:sz w:val="22"/>
          <w:szCs w:val="22"/>
        </w:rPr>
        <w:t>v</w:t>
      </w:r>
      <w:r w:rsidRPr="001D3B0C">
        <w:rPr>
          <w:sz w:val="22"/>
          <w:szCs w:val="22"/>
        </w:rPr>
        <w:t>ne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w w:val="103"/>
          <w:sz w:val="22"/>
          <w:szCs w:val="22"/>
        </w:rPr>
        <w:t>a</w:t>
      </w:r>
      <w:r w:rsidRPr="001D3B0C">
        <w:rPr>
          <w:spacing w:val="-2"/>
          <w:w w:val="102"/>
          <w:sz w:val="22"/>
          <w:szCs w:val="22"/>
        </w:rPr>
        <w:t>b</w:t>
      </w:r>
      <w:r w:rsidRPr="001D3B0C">
        <w:rPr>
          <w:spacing w:val="2"/>
          <w:w w:val="103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w w:val="102"/>
          <w:sz w:val="22"/>
          <w:szCs w:val="22"/>
        </w:rPr>
        <w:t>ke</w:t>
      </w:r>
      <w:r w:rsidRPr="001D3B0C">
        <w:rPr>
          <w:w w:val="104"/>
          <w:sz w:val="22"/>
          <w:szCs w:val="22"/>
        </w:rPr>
        <w:t>.</w:t>
      </w:r>
    </w:p>
    <w:p w:rsidR="00EA6669" w:rsidRDefault="00EA6669">
      <w:pPr>
        <w:spacing w:line="245" w:lineRule="auto"/>
        <w:ind w:left="661" w:right="102" w:hanging="530"/>
        <w:jc w:val="both"/>
        <w:rPr>
          <w:sz w:val="24"/>
          <w:szCs w:val="24"/>
        </w:rPr>
      </w:pPr>
    </w:p>
    <w:p w:rsidR="00210F3E" w:rsidRPr="001D3B0C" w:rsidRDefault="001862C1">
      <w:pPr>
        <w:spacing w:line="245" w:lineRule="auto"/>
        <w:ind w:left="661" w:right="102" w:hanging="530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7.</w:t>
      </w:r>
      <w:r w:rsidRPr="001D3B0C">
        <w:rPr>
          <w:spacing w:val="-2"/>
          <w:sz w:val="22"/>
          <w:szCs w:val="22"/>
        </w:rPr>
        <w:t>2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>2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37"/>
          <w:sz w:val="22"/>
          <w:szCs w:val="22"/>
        </w:rPr>
        <w:t xml:space="preserve"> </w:t>
      </w:r>
      <w:r w:rsidRPr="001D3B0C">
        <w:rPr>
          <w:sz w:val="22"/>
          <w:szCs w:val="22"/>
        </w:rPr>
        <w:t>svrhu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z w:val="22"/>
          <w:szCs w:val="22"/>
        </w:rPr>
        <w:t>dokaz</w:t>
      </w:r>
      <w:r w:rsidRPr="001D3B0C">
        <w:rPr>
          <w:spacing w:val="5"/>
          <w:sz w:val="22"/>
          <w:szCs w:val="22"/>
        </w:rPr>
        <w:t>i</w:t>
      </w:r>
      <w:r w:rsidRPr="001D3B0C">
        <w:rPr>
          <w:sz w:val="22"/>
          <w:szCs w:val="22"/>
        </w:rPr>
        <w:t>van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a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pro</w:t>
      </w:r>
      <w:r w:rsidRPr="001D3B0C">
        <w:rPr>
          <w:spacing w:val="-3"/>
          <w:sz w:val="22"/>
          <w:szCs w:val="22"/>
        </w:rPr>
        <w:t>f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on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 xml:space="preserve">lne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spos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bno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  ponuđ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č</w:t>
      </w:r>
      <w:r w:rsidRPr="001D3B0C">
        <w:rPr>
          <w:sz w:val="22"/>
          <w:szCs w:val="22"/>
        </w:rPr>
        <w:t>i</w:t>
      </w:r>
      <w:r w:rsidRPr="001D3B0C">
        <w:rPr>
          <w:spacing w:val="52"/>
          <w:sz w:val="22"/>
          <w:szCs w:val="22"/>
        </w:rPr>
        <w:t xml:space="preserve"> </w:t>
      </w:r>
      <w:r w:rsidRPr="001D3B0C">
        <w:rPr>
          <w:sz w:val="22"/>
          <w:szCs w:val="22"/>
        </w:rPr>
        <w:t>tr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b</w:t>
      </w:r>
      <w:r w:rsidRPr="001D3B0C">
        <w:rPr>
          <w:spacing w:val="-2"/>
          <w:sz w:val="22"/>
          <w:szCs w:val="22"/>
        </w:rPr>
        <w:t>aj</w:t>
      </w:r>
      <w:r w:rsidRPr="001D3B0C">
        <w:rPr>
          <w:sz w:val="22"/>
          <w:szCs w:val="22"/>
        </w:rPr>
        <w:t>u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z w:val="22"/>
          <w:szCs w:val="22"/>
        </w:rPr>
        <w:t>uz</w:t>
      </w:r>
      <w:r w:rsidRPr="001D3B0C">
        <w:rPr>
          <w:spacing w:val="37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ponudu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do</w:t>
      </w:r>
      <w:r w:rsidRPr="001D3B0C">
        <w:rPr>
          <w:spacing w:val="-2"/>
          <w:w w:val="102"/>
          <w:sz w:val="22"/>
          <w:szCs w:val="22"/>
        </w:rPr>
        <w:t>s</w:t>
      </w:r>
      <w:r w:rsidRPr="001D3B0C">
        <w:rPr>
          <w:spacing w:val="2"/>
          <w:w w:val="102"/>
          <w:sz w:val="22"/>
          <w:szCs w:val="22"/>
        </w:rPr>
        <w:t>t</w:t>
      </w:r>
      <w:r w:rsidRPr="001D3B0C">
        <w:rPr>
          <w:w w:val="103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spacing w:val="-2"/>
          <w:w w:val="102"/>
          <w:sz w:val="22"/>
          <w:szCs w:val="22"/>
        </w:rPr>
        <w:t>i</w:t>
      </w:r>
      <w:r w:rsidRPr="001D3B0C">
        <w:rPr>
          <w:spacing w:val="2"/>
          <w:w w:val="102"/>
          <w:sz w:val="22"/>
          <w:szCs w:val="22"/>
        </w:rPr>
        <w:t>t</w:t>
      </w:r>
      <w:r w:rsidRPr="001D3B0C">
        <w:rPr>
          <w:w w:val="102"/>
          <w:sz w:val="22"/>
          <w:szCs w:val="22"/>
        </w:rPr>
        <w:t xml:space="preserve">i </w:t>
      </w:r>
      <w:r w:rsidRPr="001D3B0C">
        <w:rPr>
          <w:sz w:val="22"/>
          <w:szCs w:val="22"/>
        </w:rPr>
        <w:t>dok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z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z w:val="22"/>
          <w:szCs w:val="22"/>
        </w:rPr>
        <w:t>reg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raci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i 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dg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var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 xml:space="preserve">ćem 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pro</w:t>
      </w:r>
      <w:r w:rsidRPr="001D3B0C">
        <w:rPr>
          <w:spacing w:val="-3"/>
          <w:sz w:val="22"/>
          <w:szCs w:val="22"/>
        </w:rPr>
        <w:t>f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o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alnom 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ili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z w:val="22"/>
          <w:szCs w:val="22"/>
        </w:rPr>
        <w:t>drugom  re</w:t>
      </w:r>
      <w:r w:rsidRPr="001D3B0C">
        <w:rPr>
          <w:spacing w:val="2"/>
          <w:sz w:val="22"/>
          <w:szCs w:val="22"/>
        </w:rPr>
        <w:t>g</w:t>
      </w:r>
      <w:r w:rsidRPr="001D3B0C">
        <w:rPr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5"/>
          <w:sz w:val="22"/>
          <w:szCs w:val="22"/>
        </w:rPr>
        <w:t>t</w:t>
      </w:r>
      <w:r w:rsidRPr="001D3B0C">
        <w:rPr>
          <w:sz w:val="22"/>
          <w:szCs w:val="22"/>
        </w:rPr>
        <w:t>ru</w:t>
      </w:r>
      <w:r w:rsidRPr="001D3B0C">
        <w:rPr>
          <w:spacing w:val="52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 xml:space="preserve">emlji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u </w:t>
      </w:r>
      <w:r w:rsidRPr="001D3B0C">
        <w:rPr>
          <w:sz w:val="22"/>
          <w:szCs w:val="22"/>
        </w:rPr>
        <w:t>ko</w:t>
      </w:r>
      <w:r w:rsidRPr="001D3B0C">
        <w:rPr>
          <w:spacing w:val="3"/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 xml:space="preserve">j 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su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eg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 xml:space="preserve">rovani 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li  da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obe</w:t>
      </w:r>
      <w:r w:rsidRPr="001D3B0C">
        <w:rPr>
          <w:spacing w:val="2"/>
          <w:sz w:val="22"/>
          <w:szCs w:val="22"/>
        </w:rPr>
        <w:t>z</w:t>
      </w:r>
      <w:r w:rsidRPr="001D3B0C">
        <w:rPr>
          <w:spacing w:val="-2"/>
          <w:sz w:val="22"/>
          <w:szCs w:val="22"/>
        </w:rPr>
        <w:t>bj</w:t>
      </w:r>
      <w:r w:rsidRPr="001D3B0C">
        <w:rPr>
          <w:sz w:val="22"/>
          <w:szCs w:val="22"/>
        </w:rPr>
        <w:t xml:space="preserve">ede 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 xml:space="preserve">bnu 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z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 xml:space="preserve">avu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  po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 xml:space="preserve">vrdu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nad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 xml:space="preserve">žnog 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o</w:t>
      </w:r>
      <w:r w:rsidRPr="001D3B0C">
        <w:rPr>
          <w:spacing w:val="2"/>
          <w:w w:val="102"/>
          <w:sz w:val="22"/>
          <w:szCs w:val="22"/>
        </w:rPr>
        <w:t>r</w:t>
      </w:r>
      <w:r w:rsidRPr="001D3B0C">
        <w:rPr>
          <w:sz w:val="22"/>
          <w:szCs w:val="22"/>
        </w:rPr>
        <w:t>g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 xml:space="preserve">na </w:t>
      </w:r>
      <w:r w:rsidRPr="001D3B0C">
        <w:rPr>
          <w:sz w:val="22"/>
          <w:szCs w:val="22"/>
        </w:rPr>
        <w:t>ko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om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z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je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jih</w:t>
      </w:r>
      <w:r w:rsidRPr="001D3B0C">
        <w:rPr>
          <w:spacing w:val="-2"/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o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vo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ob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aju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ofe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iona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nu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jela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no</w:t>
      </w:r>
      <w:r w:rsidRPr="001D3B0C">
        <w:rPr>
          <w:spacing w:val="-5"/>
          <w:sz w:val="22"/>
          <w:szCs w:val="22"/>
        </w:rPr>
        <w:t>s</w:t>
      </w:r>
      <w:r w:rsidRPr="001D3B0C">
        <w:rPr>
          <w:sz w:val="22"/>
          <w:szCs w:val="22"/>
        </w:rPr>
        <w:t>t,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o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u v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zi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dme</w:t>
      </w:r>
      <w:r w:rsidRPr="001D3B0C">
        <w:rPr>
          <w:spacing w:val="2"/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m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avk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.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Do</w:t>
      </w:r>
      <w:r w:rsidRPr="001D3B0C">
        <w:rPr>
          <w:sz w:val="22"/>
          <w:szCs w:val="22"/>
        </w:rPr>
        <w:t>st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vl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ni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k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zi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se pr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zn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3"/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,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ez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obz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ra</w:t>
      </w:r>
      <w:r w:rsidRPr="001D3B0C">
        <w:rPr>
          <w:spacing w:val="6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na</w:t>
      </w:r>
      <w:proofErr w:type="gramEnd"/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pacing w:val="-1"/>
          <w:sz w:val="22"/>
          <w:szCs w:val="22"/>
        </w:rPr>
        <w:t>j</w:t>
      </w:r>
      <w:r w:rsidRPr="001D3B0C">
        <w:rPr>
          <w:sz w:val="22"/>
          <w:szCs w:val="22"/>
        </w:rPr>
        <w:t>em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ivou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vlasti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w w:val="103"/>
          <w:sz w:val="22"/>
          <w:szCs w:val="22"/>
        </w:rPr>
        <w:t>s</w:t>
      </w:r>
      <w:r w:rsidRPr="001D3B0C">
        <w:rPr>
          <w:w w:val="102"/>
          <w:sz w:val="22"/>
          <w:szCs w:val="22"/>
        </w:rPr>
        <w:t xml:space="preserve">u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zda</w:t>
      </w:r>
      <w:r w:rsidRPr="001D3B0C">
        <w:rPr>
          <w:spacing w:val="2"/>
          <w:sz w:val="22"/>
          <w:szCs w:val="22"/>
        </w:rPr>
        <w:t>t</w:t>
      </w:r>
      <w:r w:rsidRPr="001D3B0C">
        <w:rPr>
          <w:spacing w:val="-3"/>
          <w:sz w:val="22"/>
          <w:szCs w:val="22"/>
        </w:rPr>
        <w:t>i</w:t>
      </w:r>
      <w:r w:rsidRPr="008B1D21">
        <w:rPr>
          <w:b/>
          <w:sz w:val="22"/>
          <w:szCs w:val="22"/>
        </w:rPr>
        <w:t>.</w:t>
      </w:r>
      <w:r w:rsidRPr="008B1D21">
        <w:rPr>
          <w:b/>
          <w:spacing w:val="15"/>
          <w:sz w:val="22"/>
          <w:szCs w:val="22"/>
        </w:rPr>
        <w:t xml:space="preserve"> </w:t>
      </w:r>
      <w:r w:rsidRPr="008B1D21">
        <w:rPr>
          <w:b/>
          <w:sz w:val="22"/>
          <w:szCs w:val="22"/>
        </w:rPr>
        <w:t>Do</w:t>
      </w:r>
      <w:r w:rsidRPr="008B1D21">
        <w:rPr>
          <w:b/>
          <w:spacing w:val="-2"/>
          <w:sz w:val="22"/>
          <w:szCs w:val="22"/>
        </w:rPr>
        <w:t>k</w:t>
      </w:r>
      <w:r w:rsidRPr="008B1D21">
        <w:rPr>
          <w:b/>
          <w:sz w:val="22"/>
          <w:szCs w:val="22"/>
        </w:rPr>
        <w:t>a</w:t>
      </w:r>
      <w:r w:rsidRPr="008B1D21">
        <w:rPr>
          <w:b/>
          <w:spacing w:val="2"/>
          <w:sz w:val="22"/>
          <w:szCs w:val="22"/>
        </w:rPr>
        <w:t>z</w:t>
      </w:r>
      <w:r w:rsidRPr="008B1D21">
        <w:rPr>
          <w:b/>
          <w:sz w:val="22"/>
          <w:szCs w:val="22"/>
        </w:rPr>
        <w:t>i</w:t>
      </w:r>
      <w:r w:rsidRPr="008B1D21">
        <w:rPr>
          <w:b/>
          <w:spacing w:val="40"/>
          <w:sz w:val="22"/>
          <w:szCs w:val="22"/>
        </w:rPr>
        <w:t xml:space="preserve"> </w:t>
      </w:r>
      <w:r w:rsidRPr="008B1D21">
        <w:rPr>
          <w:b/>
          <w:spacing w:val="-2"/>
          <w:sz w:val="22"/>
          <w:szCs w:val="22"/>
        </w:rPr>
        <w:t>k</w:t>
      </w:r>
      <w:r w:rsidRPr="008B1D21">
        <w:rPr>
          <w:b/>
          <w:sz w:val="22"/>
          <w:szCs w:val="22"/>
        </w:rPr>
        <w:t>oji</w:t>
      </w:r>
      <w:r w:rsidRPr="008B1D21">
        <w:rPr>
          <w:b/>
          <w:spacing w:val="36"/>
          <w:sz w:val="22"/>
          <w:szCs w:val="22"/>
        </w:rPr>
        <w:t xml:space="preserve"> </w:t>
      </w:r>
      <w:r w:rsidRPr="008B1D21">
        <w:rPr>
          <w:b/>
          <w:spacing w:val="-2"/>
          <w:sz w:val="22"/>
          <w:szCs w:val="22"/>
        </w:rPr>
        <w:t>s</w:t>
      </w:r>
      <w:r w:rsidRPr="008B1D21">
        <w:rPr>
          <w:b/>
          <w:sz w:val="22"/>
          <w:szCs w:val="22"/>
        </w:rPr>
        <w:t>e</w:t>
      </w:r>
      <w:r w:rsidRPr="008B1D21">
        <w:rPr>
          <w:b/>
          <w:spacing w:val="8"/>
          <w:sz w:val="22"/>
          <w:szCs w:val="22"/>
        </w:rPr>
        <w:t xml:space="preserve"> </w:t>
      </w:r>
      <w:r w:rsidRPr="008B1D21">
        <w:rPr>
          <w:b/>
          <w:spacing w:val="-2"/>
          <w:w w:val="112"/>
          <w:sz w:val="22"/>
          <w:szCs w:val="22"/>
        </w:rPr>
        <w:t>d</w:t>
      </w:r>
      <w:r w:rsidRPr="008B1D21">
        <w:rPr>
          <w:b/>
          <w:w w:val="112"/>
          <w:sz w:val="22"/>
          <w:szCs w:val="22"/>
        </w:rPr>
        <w:t>ostavljaju</w:t>
      </w:r>
      <w:r w:rsidRPr="008B1D21">
        <w:rPr>
          <w:b/>
          <w:spacing w:val="-8"/>
          <w:w w:val="112"/>
          <w:sz w:val="22"/>
          <w:szCs w:val="22"/>
        </w:rPr>
        <w:t xml:space="preserve"> </w:t>
      </w:r>
      <w:r w:rsidRPr="008B1D21">
        <w:rPr>
          <w:b/>
          <w:w w:val="112"/>
          <w:sz w:val="22"/>
          <w:szCs w:val="22"/>
        </w:rPr>
        <w:t>mo</w:t>
      </w:r>
      <w:r w:rsidRPr="008B1D21">
        <w:rPr>
          <w:b/>
          <w:spacing w:val="2"/>
          <w:w w:val="112"/>
          <w:sz w:val="22"/>
          <w:szCs w:val="22"/>
        </w:rPr>
        <w:t>r</w:t>
      </w:r>
      <w:r w:rsidRPr="008B1D21">
        <w:rPr>
          <w:b/>
          <w:w w:val="112"/>
          <w:sz w:val="22"/>
          <w:szCs w:val="22"/>
        </w:rPr>
        <w:t>aju</w:t>
      </w:r>
      <w:r w:rsidRPr="008B1D21">
        <w:rPr>
          <w:b/>
          <w:spacing w:val="7"/>
          <w:w w:val="112"/>
          <w:sz w:val="22"/>
          <w:szCs w:val="22"/>
        </w:rPr>
        <w:t xml:space="preserve"> </w:t>
      </w:r>
      <w:r w:rsidRPr="008B1D21">
        <w:rPr>
          <w:b/>
          <w:sz w:val="22"/>
          <w:szCs w:val="22"/>
        </w:rPr>
        <w:t>biti</w:t>
      </w:r>
      <w:r w:rsidRPr="008B1D21">
        <w:rPr>
          <w:b/>
          <w:spacing w:val="35"/>
          <w:sz w:val="22"/>
          <w:szCs w:val="22"/>
        </w:rPr>
        <w:t xml:space="preserve"> </w:t>
      </w:r>
      <w:proofErr w:type="gramStart"/>
      <w:r w:rsidRPr="008B1D21">
        <w:rPr>
          <w:b/>
          <w:sz w:val="22"/>
          <w:szCs w:val="22"/>
        </w:rPr>
        <w:t>o</w:t>
      </w:r>
      <w:r w:rsidRPr="008B1D21">
        <w:rPr>
          <w:b/>
          <w:spacing w:val="-2"/>
          <w:sz w:val="22"/>
          <w:szCs w:val="22"/>
        </w:rPr>
        <w:t>r</w:t>
      </w:r>
      <w:r w:rsidRPr="008B1D21">
        <w:rPr>
          <w:b/>
          <w:sz w:val="22"/>
          <w:szCs w:val="22"/>
        </w:rPr>
        <w:t>ig</w:t>
      </w:r>
      <w:r w:rsidRPr="008B1D21">
        <w:rPr>
          <w:b/>
          <w:spacing w:val="2"/>
          <w:sz w:val="22"/>
          <w:szCs w:val="22"/>
        </w:rPr>
        <w:t>i</w:t>
      </w:r>
      <w:r w:rsidRPr="008B1D21">
        <w:rPr>
          <w:b/>
          <w:spacing w:val="-2"/>
          <w:sz w:val="22"/>
          <w:szCs w:val="22"/>
        </w:rPr>
        <w:t>n</w:t>
      </w:r>
      <w:r w:rsidRPr="008B1D21">
        <w:rPr>
          <w:b/>
          <w:sz w:val="22"/>
          <w:szCs w:val="22"/>
        </w:rPr>
        <w:t>a</w:t>
      </w:r>
      <w:r w:rsidRPr="008B1D21">
        <w:rPr>
          <w:b/>
          <w:spacing w:val="2"/>
          <w:sz w:val="22"/>
          <w:szCs w:val="22"/>
        </w:rPr>
        <w:t>l</w:t>
      </w:r>
      <w:r w:rsidRPr="008B1D21">
        <w:rPr>
          <w:b/>
          <w:sz w:val="22"/>
          <w:szCs w:val="22"/>
        </w:rPr>
        <w:t xml:space="preserve">i </w:t>
      </w:r>
      <w:r w:rsidRPr="008B1D21">
        <w:rPr>
          <w:b/>
          <w:spacing w:val="15"/>
          <w:sz w:val="22"/>
          <w:szCs w:val="22"/>
        </w:rPr>
        <w:t xml:space="preserve"> </w:t>
      </w:r>
      <w:r w:rsidRPr="008B1D21">
        <w:rPr>
          <w:b/>
          <w:spacing w:val="-3"/>
          <w:sz w:val="22"/>
          <w:szCs w:val="22"/>
        </w:rPr>
        <w:t>i</w:t>
      </w:r>
      <w:r w:rsidRPr="008B1D21">
        <w:rPr>
          <w:b/>
          <w:sz w:val="22"/>
          <w:szCs w:val="22"/>
        </w:rPr>
        <w:t>li</w:t>
      </w:r>
      <w:proofErr w:type="gramEnd"/>
      <w:r w:rsidRPr="008B1D21">
        <w:rPr>
          <w:b/>
          <w:spacing w:val="7"/>
          <w:sz w:val="22"/>
          <w:szCs w:val="22"/>
        </w:rPr>
        <w:t xml:space="preserve"> </w:t>
      </w:r>
      <w:r w:rsidRPr="008B1D21">
        <w:rPr>
          <w:b/>
          <w:w w:val="106"/>
          <w:sz w:val="22"/>
          <w:szCs w:val="22"/>
        </w:rPr>
        <w:t>ovj</w:t>
      </w:r>
      <w:r w:rsidRPr="008B1D21">
        <w:rPr>
          <w:b/>
          <w:spacing w:val="-2"/>
          <w:w w:val="103"/>
          <w:sz w:val="22"/>
          <w:szCs w:val="22"/>
        </w:rPr>
        <w:t>e</w:t>
      </w:r>
      <w:r w:rsidRPr="008B1D21">
        <w:rPr>
          <w:b/>
          <w:spacing w:val="2"/>
          <w:w w:val="137"/>
          <w:sz w:val="22"/>
          <w:szCs w:val="22"/>
        </w:rPr>
        <w:t>r</w:t>
      </w:r>
      <w:r w:rsidRPr="008B1D21">
        <w:rPr>
          <w:b/>
          <w:w w:val="103"/>
          <w:sz w:val="22"/>
          <w:szCs w:val="22"/>
        </w:rPr>
        <w:t>e</w:t>
      </w:r>
      <w:r w:rsidRPr="008B1D21">
        <w:rPr>
          <w:b/>
          <w:w w:val="113"/>
          <w:sz w:val="22"/>
          <w:szCs w:val="22"/>
        </w:rPr>
        <w:t>n</w:t>
      </w:r>
      <w:r w:rsidRPr="008B1D21">
        <w:rPr>
          <w:b/>
          <w:w w:val="103"/>
          <w:sz w:val="22"/>
          <w:szCs w:val="22"/>
        </w:rPr>
        <w:t>e</w:t>
      </w:r>
      <w:r w:rsidRPr="008B1D21">
        <w:rPr>
          <w:b/>
          <w:spacing w:val="3"/>
          <w:sz w:val="22"/>
          <w:szCs w:val="22"/>
        </w:rPr>
        <w:t xml:space="preserve"> </w:t>
      </w:r>
      <w:r w:rsidRPr="008B1D21">
        <w:rPr>
          <w:b/>
          <w:spacing w:val="-2"/>
          <w:w w:val="113"/>
          <w:sz w:val="22"/>
          <w:szCs w:val="22"/>
        </w:rPr>
        <w:t>k</w:t>
      </w:r>
      <w:r w:rsidRPr="008B1D21">
        <w:rPr>
          <w:b/>
          <w:w w:val="107"/>
          <w:sz w:val="22"/>
          <w:szCs w:val="22"/>
        </w:rPr>
        <w:t>op</w:t>
      </w:r>
      <w:r w:rsidRPr="008B1D21">
        <w:rPr>
          <w:b/>
          <w:spacing w:val="-1"/>
          <w:w w:val="102"/>
          <w:sz w:val="22"/>
          <w:szCs w:val="22"/>
        </w:rPr>
        <w:t>i</w:t>
      </w:r>
      <w:r w:rsidRPr="008B1D21">
        <w:rPr>
          <w:b/>
          <w:w w:val="122"/>
          <w:sz w:val="22"/>
          <w:szCs w:val="22"/>
        </w:rPr>
        <w:t>j</w:t>
      </w:r>
      <w:r w:rsidRPr="008B1D21">
        <w:rPr>
          <w:b/>
          <w:w w:val="103"/>
          <w:sz w:val="22"/>
          <w:szCs w:val="22"/>
        </w:rPr>
        <w:t>e</w:t>
      </w:r>
      <w:r w:rsidRPr="008B1D21">
        <w:rPr>
          <w:b/>
          <w:w w:val="104"/>
          <w:sz w:val="22"/>
          <w:szCs w:val="22"/>
        </w:rPr>
        <w:t>.</w:t>
      </w:r>
    </w:p>
    <w:p w:rsidR="00210F3E" w:rsidRPr="001D3B0C" w:rsidRDefault="00210F3E">
      <w:pPr>
        <w:spacing w:before="19" w:line="240" w:lineRule="exact"/>
        <w:rPr>
          <w:sz w:val="24"/>
          <w:szCs w:val="24"/>
        </w:rPr>
      </w:pPr>
    </w:p>
    <w:p w:rsidR="00210F3E" w:rsidRPr="001D3B0C" w:rsidRDefault="001862C1" w:rsidP="007748EC">
      <w:pPr>
        <w:spacing w:line="248" w:lineRule="auto"/>
        <w:ind w:left="709" w:right="104" w:hanging="579"/>
        <w:rPr>
          <w:sz w:val="22"/>
          <w:szCs w:val="22"/>
        </w:rPr>
      </w:pPr>
      <w:proofErr w:type="gramStart"/>
      <w:r w:rsidRPr="001D3B0C">
        <w:rPr>
          <w:sz w:val="22"/>
          <w:szCs w:val="22"/>
        </w:rPr>
        <w:t>7.</w:t>
      </w:r>
      <w:r w:rsidRPr="001D3B0C">
        <w:rPr>
          <w:spacing w:val="-2"/>
          <w:sz w:val="22"/>
          <w:szCs w:val="22"/>
        </w:rPr>
        <w:t>2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 xml:space="preserve">3 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onuđ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č</w:t>
      </w:r>
      <w:proofErr w:type="gramEnd"/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z w:val="22"/>
          <w:szCs w:val="22"/>
        </w:rPr>
        <w:t>duž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avi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sas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avu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ponude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orig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nale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z w:val="22"/>
          <w:szCs w:val="22"/>
        </w:rPr>
        <w:t>ili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ov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er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35"/>
          <w:sz w:val="22"/>
          <w:szCs w:val="22"/>
        </w:rPr>
        <w:t xml:space="preserve"> </w:t>
      </w:r>
      <w:r w:rsidRPr="001D3B0C">
        <w:rPr>
          <w:sz w:val="22"/>
          <w:szCs w:val="22"/>
        </w:rPr>
        <w:t>kopije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doku</w:t>
      </w:r>
      <w:r w:rsidRPr="001D3B0C">
        <w:rPr>
          <w:spacing w:val="-3"/>
          <w:w w:val="102"/>
          <w:sz w:val="22"/>
          <w:szCs w:val="22"/>
        </w:rPr>
        <w:t>m</w:t>
      </w:r>
      <w:r w:rsidRPr="001D3B0C">
        <w:rPr>
          <w:spacing w:val="2"/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n</w:t>
      </w:r>
      <w:r w:rsidRPr="001D3B0C">
        <w:rPr>
          <w:spacing w:val="-2"/>
          <w:w w:val="102"/>
          <w:sz w:val="22"/>
          <w:szCs w:val="22"/>
        </w:rPr>
        <w:t>a</w:t>
      </w:r>
      <w:r w:rsidRPr="001D3B0C">
        <w:rPr>
          <w:spacing w:val="-3"/>
          <w:w w:val="102"/>
          <w:sz w:val="22"/>
          <w:szCs w:val="22"/>
        </w:rPr>
        <w:t>t</w:t>
      </w:r>
      <w:r w:rsidRPr="001D3B0C">
        <w:rPr>
          <w:w w:val="103"/>
          <w:sz w:val="22"/>
          <w:szCs w:val="22"/>
        </w:rPr>
        <w:t xml:space="preserve">a </w:t>
      </w:r>
      <w:r w:rsidR="007748EC">
        <w:rPr>
          <w:w w:val="103"/>
          <w:sz w:val="22"/>
          <w:szCs w:val="22"/>
        </w:rPr>
        <w:t xml:space="preserve">  </w:t>
      </w:r>
      <w:r w:rsidRPr="001D3B0C">
        <w:rPr>
          <w:sz w:val="22"/>
          <w:szCs w:val="22"/>
        </w:rPr>
        <w:t>kojim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dok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z</w:t>
      </w:r>
      <w:r w:rsidRPr="001D3B0C">
        <w:rPr>
          <w:spacing w:val="-2"/>
          <w:sz w:val="22"/>
          <w:szCs w:val="22"/>
        </w:rPr>
        <w:t>uj</w:t>
      </w:r>
      <w:r w:rsidRPr="001D3B0C">
        <w:rPr>
          <w:sz w:val="22"/>
          <w:szCs w:val="22"/>
        </w:rPr>
        <w:t>e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eh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č</w:t>
      </w:r>
      <w:r w:rsidRPr="001D3B0C">
        <w:rPr>
          <w:sz w:val="22"/>
          <w:szCs w:val="22"/>
        </w:rPr>
        <w:t>ku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pr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fe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ion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lnu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w w:val="103"/>
          <w:sz w:val="22"/>
          <w:szCs w:val="22"/>
        </w:rPr>
        <w:t>s</w:t>
      </w:r>
      <w:r w:rsidRPr="001D3B0C">
        <w:rPr>
          <w:w w:val="102"/>
          <w:sz w:val="22"/>
          <w:szCs w:val="22"/>
        </w:rPr>
        <w:t>posobn</w:t>
      </w:r>
      <w:r w:rsidRPr="001D3B0C">
        <w:rPr>
          <w:spacing w:val="-2"/>
          <w:w w:val="102"/>
          <w:sz w:val="22"/>
          <w:szCs w:val="22"/>
        </w:rPr>
        <w:t>o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spacing w:val="2"/>
          <w:w w:val="102"/>
          <w:sz w:val="22"/>
          <w:szCs w:val="22"/>
        </w:rPr>
        <w:t>t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4" w:line="140" w:lineRule="exact"/>
        <w:rPr>
          <w:sz w:val="14"/>
          <w:szCs w:val="14"/>
        </w:rPr>
      </w:pPr>
    </w:p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line="200" w:lineRule="exact"/>
      </w:pPr>
    </w:p>
    <w:p w:rsidR="00210F3E" w:rsidRPr="00083958" w:rsidRDefault="001862C1" w:rsidP="008B1D21">
      <w:pPr>
        <w:spacing w:line="252" w:lineRule="auto"/>
        <w:ind w:left="630" w:right="104" w:hanging="499"/>
        <w:jc w:val="both"/>
        <w:rPr>
          <w:b/>
          <w:sz w:val="22"/>
          <w:szCs w:val="22"/>
        </w:rPr>
      </w:pPr>
      <w:r w:rsidRPr="00083958">
        <w:rPr>
          <w:b/>
          <w:sz w:val="22"/>
          <w:szCs w:val="22"/>
        </w:rPr>
        <w:t>7.</w:t>
      </w:r>
      <w:r w:rsidRPr="00083958">
        <w:rPr>
          <w:b/>
          <w:spacing w:val="-2"/>
          <w:sz w:val="22"/>
          <w:szCs w:val="22"/>
        </w:rPr>
        <w:t>3</w:t>
      </w:r>
      <w:r w:rsidRPr="00083958">
        <w:rPr>
          <w:b/>
          <w:sz w:val="22"/>
          <w:szCs w:val="22"/>
        </w:rPr>
        <w:t>.</w:t>
      </w:r>
      <w:r w:rsidR="0029145D">
        <w:rPr>
          <w:b/>
          <w:sz w:val="22"/>
          <w:szCs w:val="22"/>
        </w:rPr>
        <w:t xml:space="preserve"> </w:t>
      </w:r>
      <w:r w:rsidRPr="00083958">
        <w:rPr>
          <w:b/>
          <w:w w:val="109"/>
          <w:sz w:val="22"/>
          <w:szCs w:val="22"/>
        </w:rPr>
        <w:t>TE</w:t>
      </w:r>
      <w:r w:rsidRPr="00083958">
        <w:rPr>
          <w:b/>
          <w:spacing w:val="2"/>
          <w:w w:val="109"/>
          <w:sz w:val="22"/>
          <w:szCs w:val="22"/>
        </w:rPr>
        <w:t>H</w:t>
      </w:r>
      <w:r w:rsidRPr="00083958">
        <w:rPr>
          <w:b/>
          <w:spacing w:val="-2"/>
          <w:w w:val="109"/>
          <w:sz w:val="22"/>
          <w:szCs w:val="22"/>
        </w:rPr>
        <w:t>N</w:t>
      </w:r>
      <w:r w:rsidRPr="00083958">
        <w:rPr>
          <w:b/>
          <w:w w:val="109"/>
          <w:sz w:val="22"/>
          <w:szCs w:val="22"/>
        </w:rPr>
        <w:t>I</w:t>
      </w:r>
      <w:r w:rsidR="00D245BA">
        <w:rPr>
          <w:b/>
          <w:w w:val="109"/>
          <w:sz w:val="22"/>
          <w:szCs w:val="22"/>
        </w:rPr>
        <w:t>Č</w:t>
      </w:r>
      <w:r w:rsidRPr="00083958">
        <w:rPr>
          <w:b/>
          <w:w w:val="109"/>
          <w:sz w:val="22"/>
          <w:szCs w:val="22"/>
        </w:rPr>
        <w:t>KA</w:t>
      </w:r>
      <w:r w:rsidRPr="00083958">
        <w:rPr>
          <w:b/>
          <w:spacing w:val="11"/>
          <w:w w:val="109"/>
          <w:sz w:val="22"/>
          <w:szCs w:val="22"/>
        </w:rPr>
        <w:t xml:space="preserve"> </w:t>
      </w:r>
      <w:r w:rsidRPr="00083958">
        <w:rPr>
          <w:b/>
          <w:sz w:val="22"/>
          <w:szCs w:val="22"/>
        </w:rPr>
        <w:t>I</w:t>
      </w:r>
      <w:r w:rsidRPr="00083958">
        <w:rPr>
          <w:b/>
          <w:spacing w:val="29"/>
          <w:sz w:val="22"/>
          <w:szCs w:val="22"/>
        </w:rPr>
        <w:t xml:space="preserve"> </w:t>
      </w:r>
      <w:r w:rsidRPr="00083958">
        <w:rPr>
          <w:b/>
          <w:spacing w:val="2"/>
          <w:w w:val="106"/>
          <w:sz w:val="22"/>
          <w:szCs w:val="22"/>
        </w:rPr>
        <w:t>P</w:t>
      </w:r>
      <w:r w:rsidRPr="00083958">
        <w:rPr>
          <w:b/>
          <w:spacing w:val="-2"/>
          <w:w w:val="106"/>
          <w:sz w:val="22"/>
          <w:szCs w:val="22"/>
        </w:rPr>
        <w:t>R</w:t>
      </w:r>
      <w:r w:rsidRPr="00083958">
        <w:rPr>
          <w:b/>
          <w:spacing w:val="2"/>
          <w:w w:val="106"/>
          <w:sz w:val="22"/>
          <w:szCs w:val="22"/>
        </w:rPr>
        <w:t>O</w:t>
      </w:r>
      <w:r w:rsidRPr="00083958">
        <w:rPr>
          <w:b/>
          <w:w w:val="106"/>
          <w:sz w:val="22"/>
          <w:szCs w:val="22"/>
        </w:rPr>
        <w:t>FES</w:t>
      </w:r>
      <w:r w:rsidRPr="00083958">
        <w:rPr>
          <w:b/>
          <w:spacing w:val="-2"/>
          <w:w w:val="106"/>
          <w:sz w:val="22"/>
          <w:szCs w:val="22"/>
        </w:rPr>
        <w:t>I</w:t>
      </w:r>
      <w:r w:rsidRPr="00083958">
        <w:rPr>
          <w:b/>
          <w:spacing w:val="2"/>
          <w:w w:val="106"/>
          <w:sz w:val="22"/>
          <w:szCs w:val="22"/>
        </w:rPr>
        <w:t>O</w:t>
      </w:r>
      <w:r w:rsidRPr="00083958">
        <w:rPr>
          <w:b/>
          <w:spacing w:val="-2"/>
          <w:w w:val="106"/>
          <w:sz w:val="22"/>
          <w:szCs w:val="22"/>
        </w:rPr>
        <w:t>N</w:t>
      </w:r>
      <w:r w:rsidRPr="00083958">
        <w:rPr>
          <w:b/>
          <w:w w:val="106"/>
          <w:sz w:val="22"/>
          <w:szCs w:val="22"/>
        </w:rPr>
        <w:t>ALNA</w:t>
      </w:r>
      <w:r w:rsidRPr="00083958">
        <w:rPr>
          <w:b/>
          <w:spacing w:val="41"/>
          <w:w w:val="106"/>
          <w:sz w:val="22"/>
          <w:szCs w:val="22"/>
        </w:rPr>
        <w:t xml:space="preserve"> </w:t>
      </w:r>
      <w:r w:rsidRPr="00083958">
        <w:rPr>
          <w:b/>
          <w:w w:val="106"/>
          <w:sz w:val="22"/>
          <w:szCs w:val="22"/>
        </w:rPr>
        <w:t>S</w:t>
      </w:r>
      <w:r w:rsidRPr="00083958">
        <w:rPr>
          <w:b/>
          <w:spacing w:val="2"/>
          <w:w w:val="106"/>
          <w:sz w:val="22"/>
          <w:szCs w:val="22"/>
        </w:rPr>
        <w:t>PO</w:t>
      </w:r>
      <w:r w:rsidRPr="00083958">
        <w:rPr>
          <w:b/>
          <w:spacing w:val="-2"/>
          <w:w w:val="106"/>
          <w:sz w:val="22"/>
          <w:szCs w:val="22"/>
        </w:rPr>
        <w:t>S</w:t>
      </w:r>
      <w:r w:rsidRPr="00083958">
        <w:rPr>
          <w:b/>
          <w:spacing w:val="2"/>
          <w:w w:val="106"/>
          <w:sz w:val="22"/>
          <w:szCs w:val="22"/>
        </w:rPr>
        <w:t>O</w:t>
      </w:r>
      <w:r w:rsidRPr="00083958">
        <w:rPr>
          <w:b/>
          <w:w w:val="106"/>
          <w:sz w:val="22"/>
          <w:szCs w:val="22"/>
        </w:rPr>
        <w:t>B</w:t>
      </w:r>
      <w:r w:rsidRPr="00083958">
        <w:rPr>
          <w:b/>
          <w:spacing w:val="-2"/>
          <w:w w:val="106"/>
          <w:sz w:val="22"/>
          <w:szCs w:val="22"/>
        </w:rPr>
        <w:t>N</w:t>
      </w:r>
      <w:r w:rsidRPr="00083958">
        <w:rPr>
          <w:b/>
          <w:spacing w:val="2"/>
          <w:w w:val="106"/>
          <w:sz w:val="22"/>
          <w:szCs w:val="22"/>
        </w:rPr>
        <w:t>O</w:t>
      </w:r>
      <w:r w:rsidRPr="00083958">
        <w:rPr>
          <w:b/>
          <w:spacing w:val="-2"/>
          <w:w w:val="106"/>
          <w:sz w:val="22"/>
          <w:szCs w:val="22"/>
        </w:rPr>
        <w:t>S</w:t>
      </w:r>
      <w:r w:rsidRPr="00083958">
        <w:rPr>
          <w:b/>
          <w:w w:val="106"/>
          <w:sz w:val="22"/>
          <w:szCs w:val="22"/>
        </w:rPr>
        <w:t>T</w:t>
      </w:r>
      <w:r w:rsidRPr="00083958">
        <w:rPr>
          <w:b/>
          <w:spacing w:val="20"/>
          <w:w w:val="106"/>
          <w:sz w:val="22"/>
          <w:szCs w:val="22"/>
        </w:rPr>
        <w:t xml:space="preserve"> </w:t>
      </w:r>
      <w:r w:rsidRPr="00083958">
        <w:rPr>
          <w:b/>
          <w:spacing w:val="2"/>
          <w:sz w:val="22"/>
          <w:szCs w:val="22"/>
        </w:rPr>
        <w:t>P</w:t>
      </w:r>
      <w:r w:rsidRPr="00083958">
        <w:rPr>
          <w:b/>
          <w:sz w:val="22"/>
          <w:szCs w:val="22"/>
        </w:rPr>
        <w:t>O</w:t>
      </w:r>
      <w:r w:rsidRPr="00083958">
        <w:rPr>
          <w:b/>
          <w:spacing w:val="45"/>
          <w:sz w:val="22"/>
          <w:szCs w:val="22"/>
        </w:rPr>
        <w:t xml:space="preserve"> </w:t>
      </w:r>
      <w:proofErr w:type="gramStart"/>
      <w:r w:rsidRPr="00083958">
        <w:rPr>
          <w:b/>
          <w:sz w:val="22"/>
          <w:szCs w:val="22"/>
        </w:rPr>
        <w:t>Č</w:t>
      </w:r>
      <w:r w:rsidRPr="00083958">
        <w:rPr>
          <w:b/>
          <w:spacing w:val="-2"/>
          <w:sz w:val="22"/>
          <w:szCs w:val="22"/>
        </w:rPr>
        <w:t>L</w:t>
      </w:r>
      <w:r w:rsidRPr="00083958">
        <w:rPr>
          <w:b/>
          <w:spacing w:val="3"/>
          <w:sz w:val="22"/>
          <w:szCs w:val="22"/>
        </w:rPr>
        <w:t>A</w:t>
      </w:r>
      <w:r w:rsidRPr="00083958">
        <w:rPr>
          <w:b/>
          <w:sz w:val="22"/>
          <w:szCs w:val="22"/>
        </w:rPr>
        <w:t>NU  50</w:t>
      </w:r>
      <w:proofErr w:type="gramEnd"/>
      <w:r w:rsidRPr="00083958">
        <w:rPr>
          <w:b/>
          <w:sz w:val="22"/>
          <w:szCs w:val="22"/>
        </w:rPr>
        <w:t>.</w:t>
      </w:r>
      <w:r w:rsidRPr="00083958">
        <w:rPr>
          <w:b/>
          <w:spacing w:val="23"/>
          <w:sz w:val="22"/>
          <w:szCs w:val="22"/>
        </w:rPr>
        <w:t xml:space="preserve"> </w:t>
      </w:r>
      <w:proofErr w:type="gramStart"/>
      <w:r w:rsidRPr="00083958">
        <w:rPr>
          <w:b/>
          <w:sz w:val="22"/>
          <w:szCs w:val="22"/>
        </w:rPr>
        <w:t xml:space="preserve">ZAKONA </w:t>
      </w:r>
      <w:r w:rsidRPr="00083958">
        <w:rPr>
          <w:b/>
          <w:spacing w:val="15"/>
          <w:sz w:val="22"/>
          <w:szCs w:val="22"/>
        </w:rPr>
        <w:t xml:space="preserve"> </w:t>
      </w:r>
      <w:r w:rsidRPr="00083958">
        <w:rPr>
          <w:b/>
          <w:w w:val="110"/>
          <w:sz w:val="22"/>
          <w:szCs w:val="22"/>
        </w:rPr>
        <w:t>O</w:t>
      </w:r>
      <w:proofErr w:type="gramEnd"/>
      <w:r w:rsidRPr="00083958">
        <w:rPr>
          <w:b/>
          <w:w w:val="110"/>
          <w:sz w:val="22"/>
          <w:szCs w:val="22"/>
        </w:rPr>
        <w:t xml:space="preserve"> </w:t>
      </w:r>
      <w:r w:rsidRPr="00083958">
        <w:rPr>
          <w:b/>
          <w:w w:val="108"/>
          <w:sz w:val="22"/>
          <w:szCs w:val="22"/>
        </w:rPr>
        <w:t>JAVN</w:t>
      </w:r>
      <w:r w:rsidRPr="00083958">
        <w:rPr>
          <w:b/>
          <w:spacing w:val="-2"/>
          <w:w w:val="108"/>
          <w:sz w:val="22"/>
          <w:szCs w:val="22"/>
        </w:rPr>
        <w:t>I</w:t>
      </w:r>
      <w:r w:rsidRPr="00083958">
        <w:rPr>
          <w:b/>
          <w:w w:val="108"/>
          <w:sz w:val="22"/>
          <w:szCs w:val="22"/>
        </w:rPr>
        <w:t>M</w:t>
      </w:r>
      <w:r w:rsidRPr="00083958">
        <w:rPr>
          <w:b/>
          <w:spacing w:val="3"/>
          <w:w w:val="108"/>
          <w:sz w:val="22"/>
          <w:szCs w:val="22"/>
        </w:rPr>
        <w:t xml:space="preserve"> </w:t>
      </w:r>
      <w:r w:rsidRPr="00083958">
        <w:rPr>
          <w:b/>
          <w:sz w:val="22"/>
          <w:szCs w:val="22"/>
        </w:rPr>
        <w:t>N</w:t>
      </w:r>
      <w:r w:rsidRPr="00083958">
        <w:rPr>
          <w:b/>
          <w:spacing w:val="-2"/>
          <w:sz w:val="22"/>
          <w:szCs w:val="22"/>
        </w:rPr>
        <w:t>A</w:t>
      </w:r>
      <w:r w:rsidRPr="00083958">
        <w:rPr>
          <w:b/>
          <w:sz w:val="22"/>
          <w:szCs w:val="22"/>
        </w:rPr>
        <w:t xml:space="preserve">BAVKAMA </w:t>
      </w:r>
      <w:r w:rsidRPr="00083958">
        <w:rPr>
          <w:b/>
          <w:spacing w:val="2"/>
          <w:sz w:val="22"/>
          <w:szCs w:val="22"/>
        </w:rPr>
        <w:t xml:space="preserve"> </w:t>
      </w:r>
      <w:r w:rsidRPr="00083958">
        <w:rPr>
          <w:b/>
          <w:sz w:val="22"/>
          <w:szCs w:val="22"/>
        </w:rPr>
        <w:t>BOSNE</w:t>
      </w:r>
      <w:r w:rsidRPr="00083958">
        <w:rPr>
          <w:b/>
          <w:spacing w:val="45"/>
          <w:sz w:val="22"/>
          <w:szCs w:val="22"/>
        </w:rPr>
        <w:t xml:space="preserve"> </w:t>
      </w:r>
      <w:r w:rsidRPr="00083958">
        <w:rPr>
          <w:b/>
          <w:sz w:val="22"/>
          <w:szCs w:val="22"/>
        </w:rPr>
        <w:t>I</w:t>
      </w:r>
      <w:r w:rsidRPr="00083958">
        <w:rPr>
          <w:b/>
          <w:spacing w:val="13"/>
          <w:sz w:val="22"/>
          <w:szCs w:val="22"/>
        </w:rPr>
        <w:t xml:space="preserve"> </w:t>
      </w:r>
      <w:r w:rsidRPr="00083958">
        <w:rPr>
          <w:b/>
          <w:spacing w:val="2"/>
          <w:w w:val="110"/>
          <w:sz w:val="22"/>
          <w:szCs w:val="22"/>
        </w:rPr>
        <w:t>H</w:t>
      </w:r>
      <w:r w:rsidRPr="00083958">
        <w:rPr>
          <w:b/>
          <w:w w:val="112"/>
          <w:sz w:val="22"/>
          <w:szCs w:val="22"/>
        </w:rPr>
        <w:t>E</w:t>
      </w:r>
      <w:r w:rsidRPr="00083958">
        <w:rPr>
          <w:b/>
          <w:spacing w:val="-2"/>
          <w:w w:val="111"/>
          <w:sz w:val="22"/>
          <w:szCs w:val="22"/>
        </w:rPr>
        <w:t>R</w:t>
      </w:r>
      <w:r w:rsidRPr="00083958">
        <w:rPr>
          <w:b/>
          <w:w w:val="111"/>
          <w:sz w:val="22"/>
          <w:szCs w:val="22"/>
        </w:rPr>
        <w:t>C</w:t>
      </w:r>
      <w:r w:rsidRPr="00083958">
        <w:rPr>
          <w:b/>
          <w:spacing w:val="-2"/>
          <w:w w:val="112"/>
          <w:sz w:val="22"/>
          <w:szCs w:val="22"/>
        </w:rPr>
        <w:t>E</w:t>
      </w:r>
      <w:r w:rsidRPr="00083958">
        <w:rPr>
          <w:b/>
          <w:w w:val="110"/>
          <w:sz w:val="22"/>
          <w:szCs w:val="22"/>
        </w:rPr>
        <w:t>G</w:t>
      </w:r>
      <w:r w:rsidRPr="00083958">
        <w:rPr>
          <w:b/>
          <w:spacing w:val="2"/>
          <w:w w:val="110"/>
          <w:sz w:val="22"/>
          <w:szCs w:val="22"/>
        </w:rPr>
        <w:t>O</w:t>
      </w:r>
      <w:r w:rsidRPr="00083958">
        <w:rPr>
          <w:b/>
          <w:spacing w:val="-2"/>
          <w:w w:val="102"/>
          <w:sz w:val="22"/>
          <w:szCs w:val="22"/>
        </w:rPr>
        <w:t>V</w:t>
      </w:r>
      <w:r w:rsidRPr="00083958">
        <w:rPr>
          <w:b/>
          <w:w w:val="121"/>
          <w:sz w:val="22"/>
          <w:szCs w:val="22"/>
        </w:rPr>
        <w:t>I</w:t>
      </w:r>
      <w:r w:rsidRPr="00083958">
        <w:rPr>
          <w:b/>
          <w:w w:val="102"/>
          <w:sz w:val="22"/>
          <w:szCs w:val="22"/>
        </w:rPr>
        <w:t>N</w:t>
      </w:r>
      <w:r w:rsidRPr="00083958">
        <w:rPr>
          <w:b/>
          <w:w w:val="112"/>
          <w:sz w:val="22"/>
          <w:szCs w:val="22"/>
        </w:rPr>
        <w:t>E</w:t>
      </w:r>
    </w:p>
    <w:p w:rsidR="00210F3E" w:rsidRPr="008B6EEC" w:rsidRDefault="00210F3E">
      <w:pPr>
        <w:spacing w:before="5" w:line="240" w:lineRule="exact"/>
        <w:rPr>
          <w:sz w:val="24"/>
          <w:szCs w:val="24"/>
        </w:rPr>
      </w:pPr>
    </w:p>
    <w:p w:rsidR="00210F3E" w:rsidRPr="006C7753" w:rsidRDefault="001862C1" w:rsidP="00463EF7">
      <w:pPr>
        <w:spacing w:line="249" w:lineRule="auto"/>
        <w:ind w:left="630" w:right="160" w:hanging="540"/>
        <w:rPr>
          <w:b/>
          <w:sz w:val="22"/>
          <w:szCs w:val="22"/>
        </w:rPr>
      </w:pPr>
      <w:proofErr w:type="gramStart"/>
      <w:r w:rsidRPr="006B4BBF">
        <w:rPr>
          <w:sz w:val="22"/>
          <w:szCs w:val="22"/>
        </w:rPr>
        <w:t>7.</w:t>
      </w:r>
      <w:r w:rsidRPr="006B4BBF">
        <w:rPr>
          <w:spacing w:val="-2"/>
          <w:sz w:val="22"/>
          <w:szCs w:val="22"/>
        </w:rPr>
        <w:t>3</w:t>
      </w:r>
      <w:r w:rsidRPr="007844A1">
        <w:rPr>
          <w:spacing w:val="2"/>
          <w:sz w:val="22"/>
          <w:szCs w:val="22"/>
        </w:rPr>
        <w:t>.</w:t>
      </w:r>
      <w:r w:rsidRPr="007844A1">
        <w:rPr>
          <w:sz w:val="22"/>
          <w:szCs w:val="22"/>
        </w:rPr>
        <w:t>1</w:t>
      </w:r>
      <w:r w:rsidRPr="006B4BBF">
        <w:rPr>
          <w:color w:val="FF0000"/>
          <w:sz w:val="22"/>
          <w:szCs w:val="22"/>
        </w:rPr>
        <w:t xml:space="preserve"> </w:t>
      </w:r>
      <w:r w:rsidRPr="006B4BBF">
        <w:rPr>
          <w:color w:val="FF0000"/>
          <w:spacing w:val="32"/>
          <w:sz w:val="22"/>
          <w:szCs w:val="22"/>
        </w:rPr>
        <w:t xml:space="preserve"> </w:t>
      </w:r>
      <w:r w:rsidRPr="006C7753">
        <w:rPr>
          <w:b/>
          <w:sz w:val="22"/>
          <w:szCs w:val="22"/>
        </w:rPr>
        <w:t>Ponuđač</w:t>
      </w:r>
      <w:proofErr w:type="gramEnd"/>
      <w:r w:rsidRPr="006C7753">
        <w:rPr>
          <w:b/>
          <w:spacing w:val="19"/>
          <w:sz w:val="22"/>
          <w:szCs w:val="22"/>
        </w:rPr>
        <w:t xml:space="preserve"> </w:t>
      </w:r>
      <w:r w:rsidRPr="006C7753">
        <w:rPr>
          <w:b/>
          <w:sz w:val="22"/>
          <w:szCs w:val="22"/>
        </w:rPr>
        <w:t>mo</w:t>
      </w:r>
      <w:r w:rsidRPr="006C7753">
        <w:rPr>
          <w:b/>
          <w:spacing w:val="-2"/>
          <w:sz w:val="22"/>
          <w:szCs w:val="22"/>
        </w:rPr>
        <w:t>r</w:t>
      </w:r>
      <w:r w:rsidRPr="006C7753">
        <w:rPr>
          <w:b/>
          <w:sz w:val="22"/>
          <w:szCs w:val="22"/>
        </w:rPr>
        <w:t>a</w:t>
      </w:r>
      <w:r w:rsidRPr="006C7753">
        <w:rPr>
          <w:b/>
          <w:spacing w:val="13"/>
          <w:sz w:val="22"/>
          <w:szCs w:val="22"/>
        </w:rPr>
        <w:t xml:space="preserve"> </w:t>
      </w:r>
      <w:r w:rsidRPr="006C7753">
        <w:rPr>
          <w:b/>
          <w:sz w:val="22"/>
          <w:szCs w:val="22"/>
        </w:rPr>
        <w:t>do</w:t>
      </w:r>
      <w:r w:rsidRPr="006C7753">
        <w:rPr>
          <w:b/>
          <w:spacing w:val="-2"/>
          <w:sz w:val="22"/>
          <w:szCs w:val="22"/>
        </w:rPr>
        <w:t>s</w:t>
      </w:r>
      <w:r w:rsidRPr="006C7753">
        <w:rPr>
          <w:b/>
          <w:sz w:val="22"/>
          <w:szCs w:val="22"/>
        </w:rPr>
        <w:t>tav</w:t>
      </w:r>
      <w:r w:rsidRPr="006C7753">
        <w:rPr>
          <w:b/>
          <w:spacing w:val="2"/>
          <w:sz w:val="22"/>
          <w:szCs w:val="22"/>
        </w:rPr>
        <w:t>i</w:t>
      </w:r>
      <w:r w:rsidRPr="006C7753">
        <w:rPr>
          <w:b/>
          <w:sz w:val="22"/>
          <w:szCs w:val="22"/>
        </w:rPr>
        <w:t>ti</w:t>
      </w:r>
      <w:r w:rsidRPr="006C7753">
        <w:rPr>
          <w:b/>
          <w:spacing w:val="19"/>
          <w:sz w:val="22"/>
          <w:szCs w:val="22"/>
        </w:rPr>
        <w:t xml:space="preserve"> </w:t>
      </w:r>
      <w:r w:rsidRPr="006C7753">
        <w:rPr>
          <w:b/>
          <w:sz w:val="22"/>
          <w:szCs w:val="22"/>
        </w:rPr>
        <w:t>do</w:t>
      </w:r>
      <w:r w:rsidRPr="006C7753">
        <w:rPr>
          <w:b/>
          <w:spacing w:val="-2"/>
          <w:sz w:val="22"/>
          <w:szCs w:val="22"/>
        </w:rPr>
        <w:t>k</w:t>
      </w:r>
      <w:r w:rsidRPr="006C7753">
        <w:rPr>
          <w:b/>
          <w:sz w:val="22"/>
          <w:szCs w:val="22"/>
        </w:rPr>
        <w:t>az</w:t>
      </w:r>
      <w:r w:rsidRPr="006C7753">
        <w:rPr>
          <w:b/>
          <w:spacing w:val="13"/>
          <w:sz w:val="22"/>
          <w:szCs w:val="22"/>
        </w:rPr>
        <w:t xml:space="preserve"> </w:t>
      </w:r>
      <w:r w:rsidRPr="006C7753">
        <w:rPr>
          <w:b/>
          <w:sz w:val="22"/>
          <w:szCs w:val="22"/>
        </w:rPr>
        <w:t>da</w:t>
      </w:r>
      <w:r w:rsidRPr="006C7753">
        <w:rPr>
          <w:b/>
          <w:spacing w:val="4"/>
          <w:sz w:val="22"/>
          <w:szCs w:val="22"/>
        </w:rPr>
        <w:t xml:space="preserve"> </w:t>
      </w:r>
      <w:r w:rsidRPr="006C7753">
        <w:rPr>
          <w:b/>
          <w:spacing w:val="-2"/>
          <w:sz w:val="22"/>
          <w:szCs w:val="22"/>
        </w:rPr>
        <w:t>j</w:t>
      </w:r>
      <w:r w:rsidRPr="006C7753">
        <w:rPr>
          <w:b/>
          <w:sz w:val="22"/>
          <w:szCs w:val="22"/>
        </w:rPr>
        <w:t>e</w:t>
      </w:r>
      <w:r w:rsidRPr="006C7753">
        <w:rPr>
          <w:b/>
          <w:spacing w:val="10"/>
          <w:sz w:val="22"/>
          <w:szCs w:val="22"/>
        </w:rPr>
        <w:t xml:space="preserve"> </w:t>
      </w:r>
      <w:r w:rsidRPr="006C7753">
        <w:rPr>
          <w:b/>
          <w:sz w:val="22"/>
          <w:szCs w:val="22"/>
        </w:rPr>
        <w:t>ovl</w:t>
      </w:r>
      <w:r w:rsidRPr="006C7753">
        <w:rPr>
          <w:b/>
          <w:spacing w:val="2"/>
          <w:sz w:val="22"/>
          <w:szCs w:val="22"/>
        </w:rPr>
        <w:t>a</w:t>
      </w:r>
      <w:r w:rsidRPr="006C7753">
        <w:rPr>
          <w:b/>
          <w:spacing w:val="-2"/>
          <w:sz w:val="22"/>
          <w:szCs w:val="22"/>
        </w:rPr>
        <w:t>š</w:t>
      </w:r>
      <w:r w:rsidRPr="006C7753">
        <w:rPr>
          <w:b/>
          <w:sz w:val="22"/>
          <w:szCs w:val="22"/>
        </w:rPr>
        <w:t>t</w:t>
      </w:r>
      <w:r w:rsidRPr="006C7753">
        <w:rPr>
          <w:b/>
          <w:spacing w:val="-2"/>
          <w:sz w:val="22"/>
          <w:szCs w:val="22"/>
        </w:rPr>
        <w:t>e</w:t>
      </w:r>
      <w:r w:rsidRPr="006C7753">
        <w:rPr>
          <w:b/>
          <w:sz w:val="22"/>
          <w:szCs w:val="22"/>
        </w:rPr>
        <w:t>ni</w:t>
      </w:r>
      <w:r w:rsidRPr="006C7753">
        <w:rPr>
          <w:b/>
          <w:spacing w:val="21"/>
          <w:sz w:val="22"/>
          <w:szCs w:val="22"/>
        </w:rPr>
        <w:t xml:space="preserve"> </w:t>
      </w:r>
      <w:r w:rsidRPr="006C7753">
        <w:rPr>
          <w:b/>
          <w:spacing w:val="-2"/>
          <w:sz w:val="22"/>
          <w:szCs w:val="22"/>
        </w:rPr>
        <w:t>s</w:t>
      </w:r>
      <w:r w:rsidRPr="006C7753">
        <w:rPr>
          <w:b/>
          <w:sz w:val="22"/>
          <w:szCs w:val="22"/>
        </w:rPr>
        <w:t xml:space="preserve">erviser </w:t>
      </w:r>
      <w:r w:rsidRPr="006C7753">
        <w:rPr>
          <w:b/>
          <w:spacing w:val="17"/>
          <w:sz w:val="22"/>
          <w:szCs w:val="22"/>
        </w:rPr>
        <w:t xml:space="preserve"> </w:t>
      </w:r>
      <w:r w:rsidRPr="006C7753">
        <w:rPr>
          <w:b/>
          <w:spacing w:val="2"/>
          <w:sz w:val="22"/>
          <w:szCs w:val="22"/>
        </w:rPr>
        <w:t>a</w:t>
      </w:r>
      <w:r w:rsidRPr="006C7753">
        <w:rPr>
          <w:b/>
          <w:sz w:val="22"/>
          <w:szCs w:val="22"/>
        </w:rPr>
        <w:t xml:space="preserve">utomobila  </w:t>
      </w:r>
      <w:r w:rsidRPr="006C7753">
        <w:rPr>
          <w:b/>
          <w:spacing w:val="24"/>
          <w:sz w:val="22"/>
          <w:szCs w:val="22"/>
        </w:rPr>
        <w:t xml:space="preserve"> </w:t>
      </w:r>
      <w:r w:rsidR="00E6146F" w:rsidRPr="006C7753">
        <w:rPr>
          <w:b/>
          <w:sz w:val="22"/>
          <w:szCs w:val="22"/>
        </w:rPr>
        <w:t xml:space="preserve">na prostoru BiH  </w:t>
      </w:r>
      <w:r w:rsidR="00DE3CBB" w:rsidRPr="006C7753">
        <w:rPr>
          <w:b/>
          <w:sz w:val="22"/>
          <w:szCs w:val="22"/>
        </w:rPr>
        <w:t xml:space="preserve"> </w:t>
      </w:r>
      <w:r w:rsidR="00E6146F" w:rsidRPr="006C7753">
        <w:rPr>
          <w:b/>
          <w:sz w:val="22"/>
          <w:szCs w:val="22"/>
        </w:rPr>
        <w:t xml:space="preserve">za minimalno </w:t>
      </w:r>
      <w:r w:rsidR="006C7753" w:rsidRPr="006C7753">
        <w:rPr>
          <w:b/>
          <w:sz w:val="22"/>
          <w:szCs w:val="22"/>
        </w:rPr>
        <w:t xml:space="preserve"> </w:t>
      </w:r>
      <w:r w:rsidR="001D2B75" w:rsidRPr="001D3F46">
        <w:rPr>
          <w:b/>
          <w:sz w:val="24"/>
          <w:szCs w:val="24"/>
        </w:rPr>
        <w:t>80</w:t>
      </w:r>
      <w:r w:rsidR="009A3892" w:rsidRPr="001D3F46">
        <w:rPr>
          <w:b/>
          <w:sz w:val="24"/>
          <w:szCs w:val="24"/>
        </w:rPr>
        <w:t xml:space="preserve"> </w:t>
      </w:r>
      <w:r w:rsidR="00E6146F" w:rsidRPr="009A3892">
        <w:rPr>
          <w:b/>
          <w:sz w:val="24"/>
          <w:szCs w:val="24"/>
        </w:rPr>
        <w:t>%</w:t>
      </w:r>
      <w:r w:rsidR="00E6146F" w:rsidRPr="006C7753">
        <w:rPr>
          <w:b/>
          <w:sz w:val="22"/>
          <w:szCs w:val="22"/>
        </w:rPr>
        <w:t xml:space="preserve"> </w:t>
      </w:r>
      <w:r w:rsidR="00706BC3" w:rsidRPr="006C7753">
        <w:rPr>
          <w:b/>
          <w:sz w:val="22"/>
          <w:szCs w:val="22"/>
        </w:rPr>
        <w:t xml:space="preserve"> </w:t>
      </w:r>
      <w:r w:rsidR="00E6146F" w:rsidRPr="006C7753">
        <w:rPr>
          <w:b/>
          <w:sz w:val="22"/>
          <w:szCs w:val="22"/>
        </w:rPr>
        <w:t>vozila od ukupnog broja vozila koji su predmet  usluga servisiranja.</w:t>
      </w:r>
    </w:p>
    <w:p w:rsidR="00210F3E" w:rsidRPr="00E83658" w:rsidRDefault="00210F3E">
      <w:pPr>
        <w:spacing w:before="10" w:line="100" w:lineRule="exact"/>
        <w:rPr>
          <w:sz w:val="22"/>
          <w:szCs w:val="22"/>
        </w:rPr>
      </w:pPr>
    </w:p>
    <w:p w:rsidR="00210F3E" w:rsidRPr="00E83658" w:rsidRDefault="00210F3E">
      <w:pPr>
        <w:spacing w:line="200" w:lineRule="exact"/>
        <w:rPr>
          <w:sz w:val="22"/>
          <w:szCs w:val="22"/>
        </w:rPr>
      </w:pPr>
    </w:p>
    <w:p w:rsidR="00210F3E" w:rsidRPr="00BB00E1" w:rsidRDefault="001862C1" w:rsidP="00BB00E1">
      <w:pPr>
        <w:spacing w:before="31"/>
        <w:ind w:left="720" w:right="160" w:hanging="630"/>
        <w:jc w:val="both"/>
        <w:rPr>
          <w:b/>
          <w:w w:val="103"/>
          <w:sz w:val="22"/>
          <w:szCs w:val="22"/>
        </w:rPr>
      </w:pPr>
      <w:proofErr w:type="gramStart"/>
      <w:r w:rsidRPr="00E83658">
        <w:rPr>
          <w:sz w:val="22"/>
          <w:szCs w:val="22"/>
        </w:rPr>
        <w:t>7.</w:t>
      </w:r>
      <w:r w:rsidRPr="00E83658">
        <w:rPr>
          <w:spacing w:val="-2"/>
          <w:sz w:val="22"/>
          <w:szCs w:val="22"/>
        </w:rPr>
        <w:t>3</w:t>
      </w:r>
      <w:r w:rsidRPr="00E83658">
        <w:rPr>
          <w:spacing w:val="2"/>
          <w:sz w:val="22"/>
          <w:szCs w:val="22"/>
        </w:rPr>
        <w:t>.</w:t>
      </w:r>
      <w:r w:rsidR="008B6EEC" w:rsidRPr="00E83658">
        <w:rPr>
          <w:sz w:val="22"/>
          <w:szCs w:val="22"/>
        </w:rPr>
        <w:t>2</w:t>
      </w:r>
      <w:r w:rsidRPr="00E83658">
        <w:rPr>
          <w:sz w:val="22"/>
          <w:szCs w:val="22"/>
        </w:rPr>
        <w:t xml:space="preserve"> </w:t>
      </w:r>
      <w:r w:rsidRPr="00E83658">
        <w:rPr>
          <w:spacing w:val="15"/>
          <w:sz w:val="22"/>
          <w:szCs w:val="22"/>
        </w:rPr>
        <w:t xml:space="preserve"> </w:t>
      </w:r>
      <w:r w:rsidRPr="006C7753">
        <w:rPr>
          <w:b/>
          <w:spacing w:val="-2"/>
          <w:sz w:val="22"/>
          <w:szCs w:val="22"/>
        </w:rPr>
        <w:t>D</w:t>
      </w:r>
      <w:r w:rsidRPr="006C7753">
        <w:rPr>
          <w:b/>
          <w:sz w:val="22"/>
          <w:szCs w:val="22"/>
        </w:rPr>
        <w:t>ok</w:t>
      </w:r>
      <w:r w:rsidRPr="006C7753">
        <w:rPr>
          <w:b/>
          <w:spacing w:val="2"/>
          <w:sz w:val="22"/>
          <w:szCs w:val="22"/>
        </w:rPr>
        <w:t>a</w:t>
      </w:r>
      <w:r w:rsidRPr="006C7753">
        <w:rPr>
          <w:b/>
          <w:sz w:val="22"/>
          <w:szCs w:val="22"/>
        </w:rPr>
        <w:t>z</w:t>
      </w:r>
      <w:proofErr w:type="gramEnd"/>
      <w:r w:rsidRPr="006C7753">
        <w:rPr>
          <w:b/>
          <w:spacing w:val="10"/>
          <w:sz w:val="22"/>
          <w:szCs w:val="22"/>
        </w:rPr>
        <w:t xml:space="preserve"> </w:t>
      </w:r>
      <w:r w:rsidRPr="006C7753">
        <w:rPr>
          <w:b/>
          <w:sz w:val="22"/>
          <w:szCs w:val="22"/>
        </w:rPr>
        <w:t>u</w:t>
      </w:r>
      <w:r w:rsidRPr="006C7753">
        <w:rPr>
          <w:b/>
          <w:spacing w:val="2"/>
          <w:sz w:val="22"/>
          <w:szCs w:val="22"/>
        </w:rPr>
        <w:t xml:space="preserve"> </w:t>
      </w:r>
      <w:r w:rsidRPr="006C7753">
        <w:rPr>
          <w:b/>
          <w:sz w:val="22"/>
          <w:szCs w:val="22"/>
        </w:rPr>
        <w:t>c</w:t>
      </w:r>
      <w:r w:rsidRPr="006C7753">
        <w:rPr>
          <w:b/>
          <w:spacing w:val="2"/>
          <w:sz w:val="22"/>
          <w:szCs w:val="22"/>
        </w:rPr>
        <w:t>i</w:t>
      </w:r>
      <w:r w:rsidRPr="006C7753">
        <w:rPr>
          <w:b/>
          <w:spacing w:val="-3"/>
          <w:sz w:val="22"/>
          <w:szCs w:val="22"/>
        </w:rPr>
        <w:t>l</w:t>
      </w:r>
      <w:r w:rsidRPr="006C7753">
        <w:rPr>
          <w:b/>
          <w:sz w:val="22"/>
          <w:szCs w:val="22"/>
        </w:rPr>
        <w:t>ju</w:t>
      </w:r>
      <w:r w:rsidRPr="006C7753">
        <w:rPr>
          <w:b/>
          <w:spacing w:val="14"/>
          <w:sz w:val="22"/>
          <w:szCs w:val="22"/>
        </w:rPr>
        <w:t xml:space="preserve"> </w:t>
      </w:r>
      <w:r w:rsidRPr="006C7753">
        <w:rPr>
          <w:b/>
          <w:spacing w:val="-2"/>
          <w:sz w:val="22"/>
          <w:szCs w:val="22"/>
        </w:rPr>
        <w:t>ocj</w:t>
      </w:r>
      <w:r w:rsidRPr="006C7753">
        <w:rPr>
          <w:b/>
          <w:sz w:val="22"/>
          <w:szCs w:val="22"/>
        </w:rPr>
        <w:t>ene</w:t>
      </w:r>
      <w:r w:rsidRPr="006C7753">
        <w:rPr>
          <w:b/>
          <w:spacing w:val="19"/>
          <w:sz w:val="22"/>
          <w:szCs w:val="22"/>
        </w:rPr>
        <w:t xml:space="preserve"> </w:t>
      </w:r>
      <w:r w:rsidRPr="006C7753">
        <w:rPr>
          <w:b/>
          <w:sz w:val="22"/>
          <w:szCs w:val="22"/>
        </w:rPr>
        <w:t>teh</w:t>
      </w:r>
      <w:r w:rsidRPr="006C7753">
        <w:rPr>
          <w:b/>
          <w:spacing w:val="-2"/>
          <w:sz w:val="22"/>
          <w:szCs w:val="22"/>
        </w:rPr>
        <w:t>n</w:t>
      </w:r>
      <w:r w:rsidRPr="006C7753">
        <w:rPr>
          <w:b/>
          <w:spacing w:val="2"/>
          <w:sz w:val="22"/>
          <w:szCs w:val="22"/>
        </w:rPr>
        <w:t>i</w:t>
      </w:r>
      <w:r w:rsidRPr="006C7753">
        <w:rPr>
          <w:b/>
          <w:sz w:val="22"/>
          <w:szCs w:val="22"/>
        </w:rPr>
        <w:t>č</w:t>
      </w:r>
      <w:r w:rsidRPr="006C7753">
        <w:rPr>
          <w:b/>
          <w:spacing w:val="-2"/>
          <w:sz w:val="22"/>
          <w:szCs w:val="22"/>
        </w:rPr>
        <w:t>k</w:t>
      </w:r>
      <w:r w:rsidRPr="006C7753">
        <w:rPr>
          <w:b/>
          <w:sz w:val="22"/>
          <w:szCs w:val="22"/>
        </w:rPr>
        <w:t>e</w:t>
      </w:r>
      <w:r w:rsidRPr="006C7753">
        <w:rPr>
          <w:b/>
          <w:spacing w:val="21"/>
          <w:sz w:val="22"/>
          <w:szCs w:val="22"/>
        </w:rPr>
        <w:t xml:space="preserve"> </w:t>
      </w:r>
      <w:r w:rsidRPr="006C7753">
        <w:rPr>
          <w:b/>
          <w:sz w:val="22"/>
          <w:szCs w:val="22"/>
        </w:rPr>
        <w:t>i</w:t>
      </w:r>
      <w:r w:rsidRPr="006C7753">
        <w:rPr>
          <w:b/>
          <w:spacing w:val="4"/>
          <w:sz w:val="22"/>
          <w:szCs w:val="22"/>
        </w:rPr>
        <w:t xml:space="preserve"> </w:t>
      </w:r>
      <w:r w:rsidRPr="006C7753">
        <w:rPr>
          <w:b/>
          <w:sz w:val="22"/>
          <w:szCs w:val="22"/>
        </w:rPr>
        <w:t>pro</w:t>
      </w:r>
      <w:r w:rsidRPr="006C7753">
        <w:rPr>
          <w:b/>
          <w:spacing w:val="-3"/>
          <w:sz w:val="22"/>
          <w:szCs w:val="22"/>
        </w:rPr>
        <w:t>f</w:t>
      </w:r>
      <w:r w:rsidRPr="006C7753">
        <w:rPr>
          <w:b/>
          <w:sz w:val="22"/>
          <w:szCs w:val="22"/>
        </w:rPr>
        <w:t>esio</w:t>
      </w:r>
      <w:r w:rsidRPr="006C7753">
        <w:rPr>
          <w:b/>
          <w:spacing w:val="-2"/>
          <w:sz w:val="22"/>
          <w:szCs w:val="22"/>
        </w:rPr>
        <w:t>n</w:t>
      </w:r>
      <w:r w:rsidRPr="006C7753">
        <w:rPr>
          <w:b/>
          <w:sz w:val="22"/>
          <w:szCs w:val="22"/>
        </w:rPr>
        <w:t>alne</w:t>
      </w:r>
      <w:r w:rsidRPr="006C7753">
        <w:rPr>
          <w:b/>
          <w:spacing w:val="29"/>
          <w:sz w:val="22"/>
          <w:szCs w:val="22"/>
        </w:rPr>
        <w:t xml:space="preserve"> </w:t>
      </w:r>
      <w:r w:rsidRPr="006C7753">
        <w:rPr>
          <w:b/>
          <w:sz w:val="22"/>
          <w:szCs w:val="22"/>
        </w:rPr>
        <w:t>sposobno</w:t>
      </w:r>
      <w:r w:rsidRPr="006C7753">
        <w:rPr>
          <w:b/>
          <w:spacing w:val="-2"/>
          <w:sz w:val="22"/>
          <w:szCs w:val="22"/>
        </w:rPr>
        <w:t>s</w:t>
      </w:r>
      <w:r w:rsidRPr="006C7753">
        <w:rPr>
          <w:b/>
          <w:spacing w:val="2"/>
          <w:sz w:val="22"/>
          <w:szCs w:val="22"/>
        </w:rPr>
        <w:t>t</w:t>
      </w:r>
      <w:r w:rsidRPr="006C7753">
        <w:rPr>
          <w:b/>
          <w:sz w:val="22"/>
          <w:szCs w:val="22"/>
        </w:rPr>
        <w:t>i</w:t>
      </w:r>
      <w:r w:rsidR="006B4BBF" w:rsidRPr="006C7753">
        <w:rPr>
          <w:b/>
          <w:spacing w:val="25"/>
          <w:sz w:val="22"/>
          <w:szCs w:val="22"/>
        </w:rPr>
        <w:t xml:space="preserve"> </w:t>
      </w:r>
      <w:r w:rsidRPr="006C7753">
        <w:rPr>
          <w:b/>
          <w:w w:val="102"/>
          <w:sz w:val="22"/>
          <w:szCs w:val="22"/>
        </w:rPr>
        <w:t>ponu</w:t>
      </w:r>
      <w:r w:rsidRPr="006C7753">
        <w:rPr>
          <w:b/>
          <w:spacing w:val="-4"/>
          <w:w w:val="102"/>
          <w:sz w:val="22"/>
          <w:szCs w:val="22"/>
        </w:rPr>
        <w:t>đ</w:t>
      </w:r>
      <w:r w:rsidRPr="006C7753">
        <w:rPr>
          <w:b/>
          <w:w w:val="103"/>
          <w:sz w:val="22"/>
          <w:szCs w:val="22"/>
        </w:rPr>
        <w:t>a</w:t>
      </w:r>
      <w:r w:rsidRPr="006C7753">
        <w:rPr>
          <w:b/>
          <w:spacing w:val="-2"/>
          <w:w w:val="103"/>
          <w:sz w:val="22"/>
          <w:szCs w:val="22"/>
        </w:rPr>
        <w:t>č</w:t>
      </w:r>
      <w:r w:rsidRPr="006C7753">
        <w:rPr>
          <w:b/>
          <w:w w:val="103"/>
          <w:sz w:val="22"/>
          <w:szCs w:val="22"/>
        </w:rPr>
        <w:t>a</w:t>
      </w:r>
      <w:r w:rsidR="00E6146F" w:rsidRPr="006C7753">
        <w:rPr>
          <w:b/>
          <w:w w:val="103"/>
          <w:sz w:val="22"/>
          <w:szCs w:val="22"/>
        </w:rPr>
        <w:t xml:space="preserve">: </w:t>
      </w:r>
      <w:r w:rsidRPr="006C7753">
        <w:rPr>
          <w:b/>
          <w:sz w:val="22"/>
          <w:szCs w:val="22"/>
        </w:rPr>
        <w:t>Ponuđ</w:t>
      </w:r>
      <w:r w:rsidRPr="006C7753">
        <w:rPr>
          <w:b/>
          <w:spacing w:val="-2"/>
          <w:sz w:val="22"/>
          <w:szCs w:val="22"/>
        </w:rPr>
        <w:t>a</w:t>
      </w:r>
      <w:r w:rsidRPr="006C7753">
        <w:rPr>
          <w:b/>
          <w:sz w:val="22"/>
          <w:szCs w:val="22"/>
        </w:rPr>
        <w:t>č</w:t>
      </w:r>
      <w:r w:rsidRPr="006C7753">
        <w:rPr>
          <w:b/>
          <w:spacing w:val="19"/>
          <w:sz w:val="22"/>
          <w:szCs w:val="22"/>
        </w:rPr>
        <w:t xml:space="preserve"> </w:t>
      </w:r>
      <w:r w:rsidRPr="006C7753">
        <w:rPr>
          <w:b/>
          <w:sz w:val="22"/>
          <w:szCs w:val="22"/>
        </w:rPr>
        <w:t>mora</w:t>
      </w:r>
      <w:r w:rsidRPr="006C7753">
        <w:rPr>
          <w:b/>
          <w:spacing w:val="13"/>
          <w:sz w:val="22"/>
          <w:szCs w:val="22"/>
        </w:rPr>
        <w:t xml:space="preserve"> </w:t>
      </w:r>
      <w:r w:rsidRPr="006C7753">
        <w:rPr>
          <w:b/>
          <w:sz w:val="22"/>
          <w:szCs w:val="22"/>
        </w:rPr>
        <w:t>dos</w:t>
      </w:r>
      <w:r w:rsidRPr="006C7753">
        <w:rPr>
          <w:b/>
          <w:spacing w:val="-3"/>
          <w:sz w:val="22"/>
          <w:szCs w:val="22"/>
        </w:rPr>
        <w:t>t</w:t>
      </w:r>
      <w:r w:rsidRPr="006C7753">
        <w:rPr>
          <w:b/>
          <w:sz w:val="22"/>
          <w:szCs w:val="22"/>
        </w:rPr>
        <w:t>av</w:t>
      </w:r>
      <w:r w:rsidRPr="006C7753">
        <w:rPr>
          <w:b/>
          <w:spacing w:val="2"/>
          <w:sz w:val="22"/>
          <w:szCs w:val="22"/>
        </w:rPr>
        <w:t>i</w:t>
      </w:r>
      <w:r w:rsidRPr="006C7753">
        <w:rPr>
          <w:b/>
          <w:sz w:val="22"/>
          <w:szCs w:val="22"/>
        </w:rPr>
        <w:t>ti</w:t>
      </w:r>
      <w:r w:rsidRPr="006C7753">
        <w:rPr>
          <w:b/>
          <w:spacing w:val="19"/>
          <w:sz w:val="22"/>
          <w:szCs w:val="22"/>
        </w:rPr>
        <w:t xml:space="preserve"> </w:t>
      </w:r>
      <w:r w:rsidRPr="006C7753">
        <w:rPr>
          <w:b/>
          <w:sz w:val="22"/>
          <w:szCs w:val="22"/>
        </w:rPr>
        <w:t>orig</w:t>
      </w:r>
      <w:r w:rsidRPr="006C7753">
        <w:rPr>
          <w:b/>
          <w:spacing w:val="2"/>
          <w:sz w:val="22"/>
          <w:szCs w:val="22"/>
        </w:rPr>
        <w:t>i</w:t>
      </w:r>
      <w:r w:rsidRPr="006C7753">
        <w:rPr>
          <w:b/>
          <w:sz w:val="22"/>
          <w:szCs w:val="22"/>
        </w:rPr>
        <w:t>nal</w:t>
      </w:r>
      <w:r w:rsidRPr="006C7753">
        <w:rPr>
          <w:b/>
          <w:spacing w:val="14"/>
          <w:sz w:val="22"/>
          <w:szCs w:val="22"/>
        </w:rPr>
        <w:t xml:space="preserve"> </w:t>
      </w:r>
      <w:r w:rsidRPr="006C7753">
        <w:rPr>
          <w:b/>
          <w:spacing w:val="-3"/>
          <w:sz w:val="22"/>
          <w:szCs w:val="22"/>
        </w:rPr>
        <w:t>i</w:t>
      </w:r>
      <w:r w:rsidRPr="006C7753">
        <w:rPr>
          <w:b/>
          <w:sz w:val="22"/>
          <w:szCs w:val="22"/>
        </w:rPr>
        <w:t>li</w:t>
      </w:r>
      <w:r w:rsidRPr="006C7753">
        <w:rPr>
          <w:b/>
          <w:spacing w:val="7"/>
          <w:sz w:val="22"/>
          <w:szCs w:val="22"/>
        </w:rPr>
        <w:t xml:space="preserve"> </w:t>
      </w:r>
      <w:r w:rsidRPr="006C7753">
        <w:rPr>
          <w:b/>
          <w:sz w:val="22"/>
          <w:szCs w:val="22"/>
        </w:rPr>
        <w:t>ovjerenu</w:t>
      </w:r>
      <w:r w:rsidRPr="006C7753">
        <w:rPr>
          <w:b/>
          <w:spacing w:val="17"/>
          <w:sz w:val="22"/>
          <w:szCs w:val="22"/>
        </w:rPr>
        <w:t xml:space="preserve"> </w:t>
      </w:r>
      <w:r w:rsidRPr="006C7753">
        <w:rPr>
          <w:b/>
          <w:sz w:val="22"/>
          <w:szCs w:val="22"/>
        </w:rPr>
        <w:t>kopiju</w:t>
      </w:r>
      <w:r w:rsidRPr="006C7753">
        <w:rPr>
          <w:b/>
          <w:spacing w:val="17"/>
          <w:sz w:val="22"/>
          <w:szCs w:val="22"/>
        </w:rPr>
        <w:t xml:space="preserve"> </w:t>
      </w:r>
      <w:r w:rsidRPr="006C7753">
        <w:rPr>
          <w:b/>
          <w:sz w:val="22"/>
          <w:szCs w:val="22"/>
        </w:rPr>
        <w:t>ovl</w:t>
      </w:r>
      <w:r w:rsidRPr="006C7753">
        <w:rPr>
          <w:b/>
          <w:spacing w:val="2"/>
          <w:sz w:val="22"/>
          <w:szCs w:val="22"/>
        </w:rPr>
        <w:t>a</w:t>
      </w:r>
      <w:r w:rsidRPr="006C7753">
        <w:rPr>
          <w:b/>
          <w:spacing w:val="-5"/>
          <w:sz w:val="22"/>
          <w:szCs w:val="22"/>
        </w:rPr>
        <w:t>š</w:t>
      </w:r>
      <w:r w:rsidRPr="006C7753">
        <w:rPr>
          <w:b/>
          <w:spacing w:val="2"/>
          <w:sz w:val="22"/>
          <w:szCs w:val="22"/>
        </w:rPr>
        <w:t>t</w:t>
      </w:r>
      <w:r w:rsidRPr="006C7753">
        <w:rPr>
          <w:b/>
          <w:sz w:val="22"/>
          <w:szCs w:val="22"/>
        </w:rPr>
        <w:t>e</w:t>
      </w:r>
      <w:r w:rsidRPr="006C7753">
        <w:rPr>
          <w:b/>
          <w:spacing w:val="-2"/>
          <w:sz w:val="22"/>
          <w:szCs w:val="22"/>
        </w:rPr>
        <w:t>nj</w:t>
      </w:r>
      <w:r w:rsidRPr="006C7753">
        <w:rPr>
          <w:b/>
          <w:sz w:val="22"/>
          <w:szCs w:val="22"/>
        </w:rPr>
        <w:t xml:space="preserve">a   </w:t>
      </w:r>
      <w:r w:rsidRPr="006C7753">
        <w:rPr>
          <w:b/>
          <w:spacing w:val="30"/>
          <w:sz w:val="22"/>
          <w:szCs w:val="22"/>
        </w:rPr>
        <w:t xml:space="preserve"> </w:t>
      </w:r>
      <w:r w:rsidRPr="006C7753">
        <w:rPr>
          <w:b/>
          <w:sz w:val="22"/>
          <w:szCs w:val="22"/>
        </w:rPr>
        <w:t>proizvođ</w:t>
      </w:r>
      <w:r w:rsidRPr="006C7753">
        <w:rPr>
          <w:b/>
          <w:spacing w:val="2"/>
          <w:sz w:val="22"/>
          <w:szCs w:val="22"/>
        </w:rPr>
        <w:t>a</w:t>
      </w:r>
      <w:r w:rsidRPr="006C7753">
        <w:rPr>
          <w:b/>
          <w:sz w:val="22"/>
          <w:szCs w:val="22"/>
        </w:rPr>
        <w:t>ča</w:t>
      </w:r>
      <w:r w:rsidRPr="006C7753">
        <w:rPr>
          <w:b/>
          <w:spacing w:val="22"/>
          <w:sz w:val="22"/>
          <w:szCs w:val="22"/>
        </w:rPr>
        <w:t xml:space="preserve"> </w:t>
      </w:r>
      <w:r w:rsidRPr="006C7753">
        <w:rPr>
          <w:b/>
          <w:w w:val="103"/>
          <w:sz w:val="22"/>
          <w:szCs w:val="22"/>
        </w:rPr>
        <w:t>a</w:t>
      </w:r>
      <w:r w:rsidRPr="006C7753">
        <w:rPr>
          <w:b/>
          <w:spacing w:val="-2"/>
          <w:w w:val="102"/>
          <w:sz w:val="22"/>
          <w:szCs w:val="22"/>
        </w:rPr>
        <w:t>u</w:t>
      </w:r>
      <w:r w:rsidRPr="006C7753">
        <w:rPr>
          <w:b/>
          <w:w w:val="102"/>
          <w:sz w:val="22"/>
          <w:szCs w:val="22"/>
        </w:rPr>
        <w:t>to</w:t>
      </w:r>
      <w:r w:rsidRPr="006C7753">
        <w:rPr>
          <w:b/>
          <w:spacing w:val="2"/>
          <w:w w:val="102"/>
          <w:sz w:val="22"/>
          <w:szCs w:val="22"/>
        </w:rPr>
        <w:t>m</w:t>
      </w:r>
      <w:r w:rsidRPr="006C7753">
        <w:rPr>
          <w:b/>
          <w:w w:val="102"/>
          <w:sz w:val="22"/>
          <w:szCs w:val="22"/>
        </w:rPr>
        <w:t>obi</w:t>
      </w:r>
      <w:r w:rsidRPr="006C7753">
        <w:rPr>
          <w:b/>
          <w:spacing w:val="-3"/>
          <w:w w:val="102"/>
          <w:sz w:val="22"/>
          <w:szCs w:val="22"/>
        </w:rPr>
        <w:t>l</w:t>
      </w:r>
      <w:r w:rsidRPr="006C7753">
        <w:rPr>
          <w:b/>
          <w:w w:val="103"/>
          <w:sz w:val="22"/>
          <w:szCs w:val="22"/>
        </w:rPr>
        <w:t xml:space="preserve">a </w:t>
      </w:r>
      <w:r w:rsidR="006B4BBF" w:rsidRPr="006C7753">
        <w:rPr>
          <w:b/>
          <w:w w:val="103"/>
          <w:sz w:val="22"/>
          <w:szCs w:val="22"/>
        </w:rPr>
        <w:t xml:space="preserve"> </w:t>
      </w:r>
      <w:r w:rsidRPr="006C7753">
        <w:rPr>
          <w:b/>
          <w:sz w:val="22"/>
          <w:szCs w:val="22"/>
        </w:rPr>
        <w:t>da</w:t>
      </w:r>
      <w:r w:rsidRPr="006C7753">
        <w:rPr>
          <w:b/>
          <w:spacing w:val="4"/>
          <w:sz w:val="22"/>
          <w:szCs w:val="22"/>
        </w:rPr>
        <w:t xml:space="preserve"> </w:t>
      </w:r>
      <w:r w:rsidRPr="006C7753">
        <w:rPr>
          <w:b/>
          <w:sz w:val="22"/>
          <w:szCs w:val="22"/>
        </w:rPr>
        <w:t>je</w:t>
      </w:r>
      <w:r w:rsidRPr="006C7753">
        <w:rPr>
          <w:b/>
          <w:spacing w:val="10"/>
          <w:sz w:val="22"/>
          <w:szCs w:val="22"/>
        </w:rPr>
        <w:t xml:space="preserve"> </w:t>
      </w:r>
      <w:r w:rsidRPr="006C7753">
        <w:rPr>
          <w:b/>
          <w:sz w:val="22"/>
          <w:szCs w:val="22"/>
        </w:rPr>
        <w:t>ponu</w:t>
      </w:r>
      <w:r w:rsidRPr="006C7753">
        <w:rPr>
          <w:b/>
          <w:spacing w:val="-2"/>
          <w:sz w:val="22"/>
          <w:szCs w:val="22"/>
        </w:rPr>
        <w:t>đa</w:t>
      </w:r>
      <w:r w:rsidRPr="006C7753">
        <w:rPr>
          <w:b/>
          <w:sz w:val="22"/>
          <w:szCs w:val="22"/>
        </w:rPr>
        <w:t>č</w:t>
      </w:r>
      <w:r w:rsidRPr="006C7753">
        <w:rPr>
          <w:b/>
          <w:spacing w:val="20"/>
          <w:sz w:val="22"/>
          <w:szCs w:val="22"/>
        </w:rPr>
        <w:t xml:space="preserve"> </w:t>
      </w:r>
      <w:r w:rsidRPr="006C7753">
        <w:rPr>
          <w:b/>
          <w:sz w:val="22"/>
          <w:szCs w:val="22"/>
        </w:rPr>
        <w:t>ovlašt</w:t>
      </w:r>
      <w:r w:rsidRPr="006C7753">
        <w:rPr>
          <w:b/>
          <w:spacing w:val="2"/>
          <w:sz w:val="22"/>
          <w:szCs w:val="22"/>
        </w:rPr>
        <w:t>e</w:t>
      </w:r>
      <w:r w:rsidRPr="006C7753">
        <w:rPr>
          <w:b/>
          <w:spacing w:val="-2"/>
          <w:sz w:val="22"/>
          <w:szCs w:val="22"/>
        </w:rPr>
        <w:t>n</w:t>
      </w:r>
      <w:r w:rsidRPr="006C7753">
        <w:rPr>
          <w:b/>
          <w:sz w:val="22"/>
          <w:szCs w:val="22"/>
        </w:rPr>
        <w:t>i</w:t>
      </w:r>
      <w:r w:rsidRPr="006C7753">
        <w:rPr>
          <w:b/>
          <w:spacing w:val="19"/>
          <w:sz w:val="22"/>
          <w:szCs w:val="22"/>
        </w:rPr>
        <w:t xml:space="preserve"> </w:t>
      </w:r>
      <w:r w:rsidRPr="006C7753">
        <w:rPr>
          <w:b/>
          <w:spacing w:val="-5"/>
          <w:sz w:val="22"/>
          <w:szCs w:val="22"/>
        </w:rPr>
        <w:t>s</w:t>
      </w:r>
      <w:r w:rsidRPr="006C7753">
        <w:rPr>
          <w:b/>
          <w:spacing w:val="2"/>
          <w:sz w:val="22"/>
          <w:szCs w:val="22"/>
        </w:rPr>
        <w:t>e</w:t>
      </w:r>
      <w:r w:rsidRPr="006C7753">
        <w:rPr>
          <w:b/>
          <w:sz w:val="22"/>
          <w:szCs w:val="22"/>
        </w:rPr>
        <w:t xml:space="preserve">rviser </w:t>
      </w:r>
      <w:r w:rsidRPr="006C7753">
        <w:rPr>
          <w:b/>
          <w:spacing w:val="17"/>
          <w:sz w:val="22"/>
          <w:szCs w:val="22"/>
        </w:rPr>
        <w:t xml:space="preserve"> </w:t>
      </w:r>
      <w:r w:rsidRPr="006C7753">
        <w:rPr>
          <w:b/>
          <w:sz w:val="22"/>
          <w:szCs w:val="22"/>
        </w:rPr>
        <w:t>au</w:t>
      </w:r>
      <w:r w:rsidRPr="006C7753">
        <w:rPr>
          <w:b/>
          <w:spacing w:val="2"/>
          <w:sz w:val="22"/>
          <w:szCs w:val="22"/>
        </w:rPr>
        <w:t>t</w:t>
      </w:r>
      <w:r w:rsidRPr="006C7753">
        <w:rPr>
          <w:b/>
          <w:sz w:val="22"/>
          <w:szCs w:val="22"/>
        </w:rPr>
        <w:t>omobila</w:t>
      </w:r>
      <w:r w:rsidR="00066978" w:rsidRPr="006C7753">
        <w:rPr>
          <w:b/>
          <w:sz w:val="22"/>
          <w:szCs w:val="22"/>
        </w:rPr>
        <w:t xml:space="preserve"> minimalno </w:t>
      </w:r>
      <w:r w:rsidR="00B53FEB">
        <w:rPr>
          <w:b/>
          <w:sz w:val="26"/>
          <w:szCs w:val="26"/>
        </w:rPr>
        <w:t>8</w:t>
      </w:r>
      <w:r w:rsidR="00066978" w:rsidRPr="00292210">
        <w:rPr>
          <w:b/>
          <w:sz w:val="26"/>
          <w:szCs w:val="26"/>
        </w:rPr>
        <w:t>0</w:t>
      </w:r>
      <w:r w:rsidR="00292210">
        <w:rPr>
          <w:b/>
          <w:sz w:val="26"/>
          <w:szCs w:val="26"/>
        </w:rPr>
        <w:t xml:space="preserve"> </w:t>
      </w:r>
      <w:r w:rsidR="00066978" w:rsidRPr="006C7753">
        <w:rPr>
          <w:b/>
          <w:sz w:val="22"/>
          <w:szCs w:val="22"/>
        </w:rPr>
        <w:t>%</w:t>
      </w:r>
      <w:r w:rsidRPr="006C7753">
        <w:rPr>
          <w:b/>
          <w:spacing w:val="22"/>
          <w:sz w:val="22"/>
          <w:szCs w:val="22"/>
        </w:rPr>
        <w:t xml:space="preserve"> </w:t>
      </w:r>
      <w:r w:rsidRPr="006C7753">
        <w:rPr>
          <w:b/>
          <w:sz w:val="22"/>
          <w:szCs w:val="22"/>
        </w:rPr>
        <w:t>koji</w:t>
      </w:r>
      <w:r w:rsidRPr="006C7753">
        <w:rPr>
          <w:b/>
          <w:spacing w:val="13"/>
          <w:sz w:val="22"/>
          <w:szCs w:val="22"/>
        </w:rPr>
        <w:t xml:space="preserve"> </w:t>
      </w:r>
      <w:r w:rsidRPr="006C7753">
        <w:rPr>
          <w:b/>
          <w:spacing w:val="-5"/>
          <w:sz w:val="22"/>
          <w:szCs w:val="22"/>
        </w:rPr>
        <w:t>s</w:t>
      </w:r>
      <w:r w:rsidRPr="006C7753">
        <w:rPr>
          <w:b/>
          <w:sz w:val="22"/>
          <w:szCs w:val="22"/>
        </w:rPr>
        <w:t>u</w:t>
      </w:r>
      <w:r w:rsidRPr="006C7753">
        <w:rPr>
          <w:b/>
          <w:spacing w:val="9"/>
          <w:sz w:val="22"/>
          <w:szCs w:val="22"/>
        </w:rPr>
        <w:t xml:space="preserve"> </w:t>
      </w:r>
      <w:r w:rsidRPr="006C7753">
        <w:rPr>
          <w:b/>
          <w:spacing w:val="-2"/>
          <w:w w:val="112"/>
          <w:sz w:val="22"/>
          <w:szCs w:val="22"/>
        </w:rPr>
        <w:t>p</w:t>
      </w:r>
      <w:r w:rsidRPr="006C7753">
        <w:rPr>
          <w:b/>
          <w:w w:val="112"/>
          <w:sz w:val="22"/>
          <w:szCs w:val="22"/>
        </w:rPr>
        <w:t>redmet</w:t>
      </w:r>
      <w:r w:rsidRPr="006C7753">
        <w:rPr>
          <w:b/>
          <w:spacing w:val="1"/>
          <w:w w:val="112"/>
          <w:sz w:val="22"/>
          <w:szCs w:val="22"/>
        </w:rPr>
        <w:t xml:space="preserve"> </w:t>
      </w:r>
      <w:r w:rsidRPr="006C7753">
        <w:rPr>
          <w:b/>
          <w:spacing w:val="-2"/>
          <w:sz w:val="22"/>
          <w:szCs w:val="22"/>
        </w:rPr>
        <w:t>u</w:t>
      </w:r>
      <w:r w:rsidRPr="006C7753">
        <w:rPr>
          <w:b/>
          <w:sz w:val="22"/>
          <w:szCs w:val="22"/>
        </w:rPr>
        <w:t>sluga</w:t>
      </w:r>
      <w:r w:rsidRPr="006C7753">
        <w:rPr>
          <w:b/>
          <w:spacing w:val="54"/>
          <w:sz w:val="22"/>
          <w:szCs w:val="22"/>
        </w:rPr>
        <w:t xml:space="preserve"> </w:t>
      </w:r>
      <w:r w:rsidR="007E5F35" w:rsidRPr="006C7753">
        <w:rPr>
          <w:b/>
          <w:w w:val="112"/>
          <w:sz w:val="22"/>
          <w:szCs w:val="22"/>
        </w:rPr>
        <w:t>servisiranja</w:t>
      </w:r>
      <w:r w:rsidR="00C54C90">
        <w:rPr>
          <w:b/>
          <w:w w:val="112"/>
          <w:sz w:val="22"/>
          <w:szCs w:val="22"/>
        </w:rPr>
        <w:t>.</w:t>
      </w:r>
    </w:p>
    <w:p w:rsidR="00E46FA9" w:rsidRDefault="00E46FA9" w:rsidP="00E46FA9">
      <w:pPr>
        <w:spacing w:line="200" w:lineRule="exact"/>
        <w:ind w:left="720"/>
        <w:rPr>
          <w:sz w:val="22"/>
          <w:szCs w:val="22"/>
        </w:rPr>
      </w:pPr>
    </w:p>
    <w:p w:rsidR="001D3F46" w:rsidRDefault="006B4BBF" w:rsidP="00810479">
      <w:pPr>
        <w:spacing w:line="360" w:lineRule="auto"/>
        <w:ind w:left="720" w:hanging="630"/>
        <w:jc w:val="both"/>
        <w:rPr>
          <w:sz w:val="22"/>
          <w:szCs w:val="22"/>
        </w:rPr>
      </w:pPr>
      <w:proofErr w:type="gramStart"/>
      <w:r w:rsidRPr="00E83658">
        <w:rPr>
          <w:sz w:val="22"/>
          <w:szCs w:val="22"/>
        </w:rPr>
        <w:t>7.</w:t>
      </w:r>
      <w:r w:rsidRPr="00E83658">
        <w:rPr>
          <w:spacing w:val="-2"/>
          <w:sz w:val="22"/>
          <w:szCs w:val="22"/>
        </w:rPr>
        <w:t>3</w:t>
      </w:r>
      <w:r w:rsidRPr="00E83658">
        <w:rPr>
          <w:spacing w:val="2"/>
          <w:sz w:val="22"/>
          <w:szCs w:val="22"/>
        </w:rPr>
        <w:t>.</w:t>
      </w:r>
      <w:r w:rsidRPr="00E83658">
        <w:rPr>
          <w:sz w:val="22"/>
          <w:szCs w:val="22"/>
        </w:rPr>
        <w:t xml:space="preserve">2 </w:t>
      </w:r>
      <w:r w:rsidR="00810479">
        <w:rPr>
          <w:spacing w:val="15"/>
          <w:sz w:val="22"/>
          <w:szCs w:val="22"/>
        </w:rPr>
        <w:t xml:space="preserve"> P</w:t>
      </w:r>
      <w:r w:rsidR="00083958" w:rsidRPr="0029145D">
        <w:rPr>
          <w:sz w:val="22"/>
          <w:szCs w:val="22"/>
        </w:rPr>
        <w:t>onuđač</w:t>
      </w:r>
      <w:proofErr w:type="gramEnd"/>
      <w:r w:rsidR="00083958" w:rsidRPr="0029145D">
        <w:rPr>
          <w:sz w:val="22"/>
          <w:szCs w:val="22"/>
        </w:rPr>
        <w:t xml:space="preserve"> mora dostavit potvrdu</w:t>
      </w:r>
      <w:r w:rsidR="00C54C90">
        <w:rPr>
          <w:sz w:val="22"/>
          <w:szCs w:val="22"/>
        </w:rPr>
        <w:t>,</w:t>
      </w:r>
      <w:r w:rsidR="00083958" w:rsidRPr="0029145D">
        <w:rPr>
          <w:sz w:val="22"/>
          <w:szCs w:val="22"/>
        </w:rPr>
        <w:t xml:space="preserve"> i da ima </w:t>
      </w:r>
      <w:r w:rsidR="00E46FA9">
        <w:rPr>
          <w:sz w:val="22"/>
          <w:szCs w:val="22"/>
        </w:rPr>
        <w:t xml:space="preserve">najmanje dva </w:t>
      </w:r>
      <w:r w:rsidR="00C54C90">
        <w:rPr>
          <w:sz w:val="22"/>
          <w:szCs w:val="22"/>
        </w:rPr>
        <w:t>stalno zaposlena diplomirana</w:t>
      </w:r>
      <w:r w:rsidR="00083958" w:rsidRPr="0029145D">
        <w:rPr>
          <w:sz w:val="22"/>
          <w:szCs w:val="22"/>
        </w:rPr>
        <w:t xml:space="preserve"> </w:t>
      </w:r>
      <w:r w:rsidR="00236732" w:rsidRPr="0029145D">
        <w:rPr>
          <w:sz w:val="22"/>
          <w:szCs w:val="22"/>
        </w:rPr>
        <w:t xml:space="preserve"> </w:t>
      </w:r>
      <w:r w:rsidR="00E46FA9">
        <w:rPr>
          <w:sz w:val="22"/>
          <w:szCs w:val="22"/>
        </w:rPr>
        <w:t xml:space="preserve"> </w:t>
      </w:r>
      <w:r w:rsidR="00083958" w:rsidRPr="0029145D">
        <w:rPr>
          <w:sz w:val="22"/>
          <w:szCs w:val="22"/>
        </w:rPr>
        <w:t>inženjera</w:t>
      </w:r>
      <w:r w:rsidR="00E46FA9">
        <w:rPr>
          <w:sz w:val="22"/>
          <w:szCs w:val="22"/>
        </w:rPr>
        <w:t xml:space="preserve"> iz mašimske i saobraćajne struke.</w:t>
      </w:r>
      <w:r w:rsidR="001D2B75">
        <w:rPr>
          <w:sz w:val="22"/>
          <w:szCs w:val="22"/>
        </w:rPr>
        <w:t xml:space="preserve"> </w:t>
      </w:r>
    </w:p>
    <w:p w:rsidR="001D2B75" w:rsidRPr="001D3F46" w:rsidRDefault="001D3F46" w:rsidP="00810479">
      <w:pPr>
        <w:spacing w:line="360" w:lineRule="auto"/>
        <w:ind w:left="720" w:hanging="63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1D2B75" w:rsidRPr="001D3F46">
        <w:rPr>
          <w:sz w:val="22"/>
          <w:szCs w:val="22"/>
        </w:rPr>
        <w:t>Dokaz</w:t>
      </w:r>
      <w:r w:rsidR="00810479" w:rsidRPr="001D3F46">
        <w:rPr>
          <w:sz w:val="22"/>
          <w:szCs w:val="22"/>
        </w:rPr>
        <w:t xml:space="preserve"> original </w:t>
      </w:r>
      <w:proofErr w:type="gramStart"/>
      <w:r w:rsidR="00810479" w:rsidRPr="001D3F46">
        <w:rPr>
          <w:sz w:val="22"/>
          <w:szCs w:val="22"/>
        </w:rPr>
        <w:t>ili</w:t>
      </w:r>
      <w:proofErr w:type="gramEnd"/>
      <w:r w:rsidR="00810479" w:rsidRPr="001D3F46">
        <w:rPr>
          <w:sz w:val="22"/>
          <w:szCs w:val="22"/>
        </w:rPr>
        <w:t xml:space="preserve"> ovjerena kopija potvrde nadležne Poreske uprave iz koje se vidi da je radnik prijavlјen na penzijsko osiguranje i </w:t>
      </w:r>
      <w:r w:rsidR="001D2B75" w:rsidRPr="001D3F46">
        <w:rPr>
          <w:sz w:val="22"/>
          <w:szCs w:val="22"/>
        </w:rPr>
        <w:t>original ili ovjerena kopija diplome, svjedočanstva ili uvjere</w:t>
      </w:r>
      <w:r w:rsidR="00810479" w:rsidRPr="001D3F46">
        <w:rPr>
          <w:sz w:val="22"/>
          <w:szCs w:val="22"/>
        </w:rPr>
        <w:t>nja o položenoj stručnoj spremi</w:t>
      </w:r>
      <w:r w:rsidR="001D2B75" w:rsidRPr="001D3F46">
        <w:rPr>
          <w:sz w:val="22"/>
          <w:szCs w:val="22"/>
        </w:rPr>
        <w:t xml:space="preserve"> o stalno zaposlenom osoblju za najmanje dva stalno zaposlena inženjera iz mašinske i saobraćajne struke</w:t>
      </w:r>
      <w:r w:rsidR="00810479" w:rsidRPr="001D3F46">
        <w:rPr>
          <w:sz w:val="22"/>
          <w:szCs w:val="22"/>
        </w:rPr>
        <w:t>.</w:t>
      </w:r>
      <w:r w:rsidR="001D2B75" w:rsidRPr="001D3F46">
        <w:rPr>
          <w:sz w:val="22"/>
          <w:szCs w:val="22"/>
        </w:rPr>
        <w:t xml:space="preserve"> </w:t>
      </w:r>
    </w:p>
    <w:p w:rsidR="00F65CC1" w:rsidRPr="001D2B75" w:rsidRDefault="00F65CC1" w:rsidP="00F65CC1">
      <w:pPr>
        <w:spacing w:line="283" w:lineRule="auto"/>
        <w:ind w:left="720" w:right="104" w:hanging="720"/>
        <w:jc w:val="both"/>
        <w:rPr>
          <w:sz w:val="22"/>
          <w:szCs w:val="22"/>
          <w:lang w:val="sr-Latn-BA"/>
        </w:rPr>
      </w:pPr>
    </w:p>
    <w:p w:rsidR="00210F3E" w:rsidRPr="00083958" w:rsidRDefault="001862C1" w:rsidP="00083958">
      <w:pPr>
        <w:ind w:left="130" w:right="4930"/>
        <w:jc w:val="both"/>
        <w:rPr>
          <w:b/>
          <w:sz w:val="22"/>
          <w:szCs w:val="22"/>
        </w:rPr>
      </w:pPr>
      <w:r w:rsidRPr="00083958">
        <w:rPr>
          <w:b/>
          <w:sz w:val="22"/>
          <w:szCs w:val="22"/>
        </w:rPr>
        <w:t>7.</w:t>
      </w:r>
      <w:r w:rsidRPr="00083958">
        <w:rPr>
          <w:b/>
          <w:spacing w:val="8"/>
          <w:sz w:val="22"/>
          <w:szCs w:val="22"/>
        </w:rPr>
        <w:t xml:space="preserve"> </w:t>
      </w:r>
      <w:r w:rsidRPr="00083958">
        <w:rPr>
          <w:b/>
          <w:spacing w:val="-2"/>
          <w:sz w:val="22"/>
          <w:szCs w:val="22"/>
        </w:rPr>
        <w:t>6</w:t>
      </w:r>
      <w:r w:rsidRPr="00083958">
        <w:rPr>
          <w:b/>
          <w:sz w:val="22"/>
          <w:szCs w:val="22"/>
        </w:rPr>
        <w:t>.</w:t>
      </w:r>
      <w:r w:rsidRPr="00083958">
        <w:rPr>
          <w:b/>
          <w:spacing w:val="7"/>
          <w:sz w:val="22"/>
          <w:szCs w:val="22"/>
        </w:rPr>
        <w:t xml:space="preserve"> </w:t>
      </w:r>
      <w:r w:rsidRPr="00083958">
        <w:rPr>
          <w:b/>
          <w:spacing w:val="-2"/>
          <w:sz w:val="22"/>
          <w:szCs w:val="22"/>
        </w:rPr>
        <w:t>S</w:t>
      </w:r>
      <w:r w:rsidRPr="00083958">
        <w:rPr>
          <w:b/>
          <w:sz w:val="22"/>
          <w:szCs w:val="22"/>
        </w:rPr>
        <w:t>UK</w:t>
      </w:r>
      <w:r w:rsidRPr="00083958">
        <w:rPr>
          <w:b/>
          <w:spacing w:val="2"/>
          <w:sz w:val="22"/>
          <w:szCs w:val="22"/>
        </w:rPr>
        <w:t>O</w:t>
      </w:r>
      <w:r w:rsidRPr="00083958">
        <w:rPr>
          <w:b/>
          <w:sz w:val="22"/>
          <w:szCs w:val="22"/>
        </w:rPr>
        <w:t>B</w:t>
      </w:r>
      <w:r w:rsidRPr="00083958">
        <w:rPr>
          <w:b/>
          <w:spacing w:val="42"/>
          <w:sz w:val="22"/>
          <w:szCs w:val="22"/>
        </w:rPr>
        <w:t xml:space="preserve"> </w:t>
      </w:r>
      <w:r w:rsidRPr="00083958">
        <w:rPr>
          <w:b/>
          <w:w w:val="121"/>
          <w:sz w:val="22"/>
          <w:szCs w:val="22"/>
        </w:rPr>
        <w:t>I</w:t>
      </w:r>
      <w:r w:rsidRPr="00083958">
        <w:rPr>
          <w:b/>
          <w:spacing w:val="-2"/>
          <w:w w:val="102"/>
          <w:sz w:val="22"/>
          <w:szCs w:val="22"/>
        </w:rPr>
        <w:t>N</w:t>
      </w:r>
      <w:r w:rsidRPr="00083958">
        <w:rPr>
          <w:b/>
          <w:w w:val="112"/>
          <w:sz w:val="22"/>
          <w:szCs w:val="22"/>
        </w:rPr>
        <w:t>TE</w:t>
      </w:r>
      <w:r w:rsidRPr="00083958">
        <w:rPr>
          <w:b/>
          <w:w w:val="111"/>
          <w:sz w:val="22"/>
          <w:szCs w:val="22"/>
        </w:rPr>
        <w:t>R</w:t>
      </w:r>
      <w:r w:rsidRPr="00083958">
        <w:rPr>
          <w:b/>
          <w:w w:val="112"/>
          <w:sz w:val="22"/>
          <w:szCs w:val="22"/>
        </w:rPr>
        <w:t>E</w:t>
      </w:r>
      <w:r w:rsidRPr="00083958">
        <w:rPr>
          <w:b/>
          <w:spacing w:val="-2"/>
          <w:w w:val="102"/>
          <w:sz w:val="22"/>
          <w:szCs w:val="22"/>
        </w:rPr>
        <w:t>S</w:t>
      </w:r>
      <w:r w:rsidRPr="00083958">
        <w:rPr>
          <w:b/>
          <w:w w:val="102"/>
          <w:sz w:val="22"/>
          <w:szCs w:val="22"/>
        </w:rPr>
        <w:t>A</w:t>
      </w:r>
    </w:p>
    <w:p w:rsidR="00210F3E" w:rsidRPr="001D3B0C" w:rsidRDefault="00210F3E">
      <w:pPr>
        <w:spacing w:before="5" w:line="220" w:lineRule="exact"/>
        <w:rPr>
          <w:sz w:val="22"/>
          <w:szCs w:val="22"/>
        </w:rPr>
      </w:pPr>
    </w:p>
    <w:p w:rsidR="001441E0" w:rsidRDefault="00EE770C" w:rsidP="001441E0">
      <w:pPr>
        <w:spacing w:before="68" w:line="283" w:lineRule="auto"/>
        <w:ind w:left="661" w:right="104"/>
        <w:jc w:val="both"/>
        <w:rPr>
          <w:w w:val="104"/>
          <w:sz w:val="22"/>
          <w:szCs w:val="22"/>
        </w:rPr>
      </w:pPr>
      <w:r>
        <w:rPr>
          <w:sz w:val="22"/>
          <w:szCs w:val="22"/>
        </w:rPr>
        <w:t>7.</w:t>
      </w:r>
      <w:r w:rsidR="001862C1" w:rsidRPr="001D3B0C">
        <w:rPr>
          <w:spacing w:val="-2"/>
          <w:sz w:val="22"/>
          <w:szCs w:val="22"/>
        </w:rPr>
        <w:t>6</w:t>
      </w:r>
      <w:r w:rsidR="001862C1" w:rsidRPr="001D3B0C">
        <w:rPr>
          <w:sz w:val="22"/>
          <w:szCs w:val="22"/>
        </w:rPr>
        <w:t>.</w:t>
      </w:r>
      <w:r w:rsidR="001862C1" w:rsidRPr="001D3B0C">
        <w:rPr>
          <w:spacing w:val="-2"/>
          <w:sz w:val="22"/>
          <w:szCs w:val="22"/>
        </w:rPr>
        <w:t>1</w:t>
      </w:r>
      <w:r w:rsidR="001862C1" w:rsidRPr="001D3B0C">
        <w:rPr>
          <w:sz w:val="22"/>
          <w:szCs w:val="22"/>
        </w:rPr>
        <w:t>.</w:t>
      </w:r>
      <w:r w:rsidR="001862C1" w:rsidRPr="001D3B0C">
        <w:rPr>
          <w:spacing w:val="23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U</w:t>
      </w:r>
      <w:r w:rsidR="001862C1" w:rsidRPr="001D3B0C">
        <w:rPr>
          <w:spacing w:val="12"/>
          <w:sz w:val="22"/>
          <w:szCs w:val="22"/>
        </w:rPr>
        <w:t xml:space="preserve"> </w:t>
      </w:r>
      <w:r w:rsidR="001862C1" w:rsidRPr="001D3B0C">
        <w:rPr>
          <w:spacing w:val="-2"/>
          <w:sz w:val="22"/>
          <w:szCs w:val="22"/>
        </w:rPr>
        <w:t>s</w:t>
      </w:r>
      <w:r w:rsidR="001862C1" w:rsidRPr="001D3B0C">
        <w:rPr>
          <w:sz w:val="22"/>
          <w:szCs w:val="22"/>
        </w:rPr>
        <w:t>k</w:t>
      </w:r>
      <w:r w:rsidR="001862C1" w:rsidRPr="001D3B0C">
        <w:rPr>
          <w:spacing w:val="2"/>
          <w:sz w:val="22"/>
          <w:szCs w:val="22"/>
        </w:rPr>
        <w:t>l</w:t>
      </w:r>
      <w:r w:rsidR="001862C1" w:rsidRPr="001D3B0C">
        <w:rPr>
          <w:sz w:val="22"/>
          <w:szCs w:val="22"/>
        </w:rPr>
        <w:t>adu</w:t>
      </w:r>
      <w:r w:rsidR="001862C1" w:rsidRPr="001D3B0C">
        <w:rPr>
          <w:spacing w:val="22"/>
          <w:sz w:val="22"/>
          <w:szCs w:val="22"/>
        </w:rPr>
        <w:t xml:space="preserve"> </w:t>
      </w:r>
      <w:proofErr w:type="gramStart"/>
      <w:r w:rsidR="001862C1" w:rsidRPr="001D3B0C">
        <w:rPr>
          <w:spacing w:val="-2"/>
          <w:sz w:val="22"/>
          <w:szCs w:val="22"/>
        </w:rPr>
        <w:t>s</w:t>
      </w:r>
      <w:r w:rsidR="001862C1" w:rsidRPr="001D3B0C">
        <w:rPr>
          <w:sz w:val="22"/>
          <w:szCs w:val="22"/>
        </w:rPr>
        <w:t>a</w:t>
      </w:r>
      <w:proofErr w:type="gramEnd"/>
      <w:r w:rsidR="001862C1" w:rsidRPr="001D3B0C">
        <w:rPr>
          <w:spacing w:val="13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članom</w:t>
      </w:r>
      <w:r w:rsidR="001862C1" w:rsidRPr="001D3B0C">
        <w:rPr>
          <w:spacing w:val="26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5</w:t>
      </w:r>
      <w:r w:rsidR="001862C1" w:rsidRPr="001D3B0C">
        <w:rPr>
          <w:spacing w:val="-2"/>
          <w:sz w:val="22"/>
          <w:szCs w:val="22"/>
        </w:rPr>
        <w:t>2</w:t>
      </w:r>
      <w:r w:rsidR="001862C1" w:rsidRPr="001D3B0C">
        <w:rPr>
          <w:sz w:val="22"/>
          <w:szCs w:val="22"/>
        </w:rPr>
        <w:t>.</w:t>
      </w:r>
      <w:r w:rsidR="001862C1" w:rsidRPr="001D3B0C">
        <w:rPr>
          <w:spacing w:val="14"/>
          <w:sz w:val="22"/>
          <w:szCs w:val="22"/>
        </w:rPr>
        <w:t xml:space="preserve"> </w:t>
      </w:r>
      <w:r w:rsidR="001862C1" w:rsidRPr="001D3B0C">
        <w:rPr>
          <w:spacing w:val="3"/>
          <w:sz w:val="22"/>
          <w:szCs w:val="22"/>
        </w:rPr>
        <w:t>Z</w:t>
      </w:r>
      <w:r w:rsidR="001862C1" w:rsidRPr="001D3B0C">
        <w:rPr>
          <w:sz w:val="22"/>
          <w:szCs w:val="22"/>
        </w:rPr>
        <w:t>akona,</w:t>
      </w:r>
      <w:r w:rsidR="001862C1" w:rsidRPr="001D3B0C">
        <w:rPr>
          <w:spacing w:val="25"/>
          <w:sz w:val="22"/>
          <w:szCs w:val="22"/>
        </w:rPr>
        <w:t xml:space="preserve"> </w:t>
      </w:r>
      <w:r w:rsidR="001862C1" w:rsidRPr="001D3B0C">
        <w:rPr>
          <w:spacing w:val="-2"/>
          <w:sz w:val="22"/>
          <w:szCs w:val="22"/>
        </w:rPr>
        <w:t>k</w:t>
      </w:r>
      <w:r w:rsidR="001862C1" w:rsidRPr="001D3B0C">
        <w:rPr>
          <w:sz w:val="22"/>
          <w:szCs w:val="22"/>
        </w:rPr>
        <w:t>ao</w:t>
      </w:r>
      <w:r w:rsidR="001862C1" w:rsidRPr="001D3B0C">
        <w:rPr>
          <w:spacing w:val="14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i</w:t>
      </w:r>
      <w:r w:rsidR="001862C1" w:rsidRPr="001D3B0C">
        <w:rPr>
          <w:spacing w:val="12"/>
          <w:sz w:val="22"/>
          <w:szCs w:val="22"/>
        </w:rPr>
        <w:t xml:space="preserve"> </w:t>
      </w:r>
      <w:r w:rsidR="001862C1" w:rsidRPr="001D3B0C">
        <w:rPr>
          <w:spacing w:val="-2"/>
          <w:sz w:val="22"/>
          <w:szCs w:val="22"/>
        </w:rPr>
        <w:t>s</w:t>
      </w:r>
      <w:r w:rsidR="001862C1" w:rsidRPr="001D3B0C">
        <w:rPr>
          <w:sz w:val="22"/>
          <w:szCs w:val="22"/>
        </w:rPr>
        <w:t>a</w:t>
      </w:r>
      <w:r w:rsidR="001862C1" w:rsidRPr="001D3B0C">
        <w:rPr>
          <w:spacing w:val="15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drugim</w:t>
      </w:r>
      <w:r w:rsidR="001862C1" w:rsidRPr="001D3B0C">
        <w:rPr>
          <w:spacing w:val="22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važ</w:t>
      </w:r>
      <w:r w:rsidR="001862C1" w:rsidRPr="001D3B0C">
        <w:rPr>
          <w:spacing w:val="2"/>
          <w:sz w:val="22"/>
          <w:szCs w:val="22"/>
        </w:rPr>
        <w:t>e</w:t>
      </w:r>
      <w:r w:rsidR="001862C1" w:rsidRPr="001D3B0C">
        <w:rPr>
          <w:sz w:val="22"/>
          <w:szCs w:val="22"/>
        </w:rPr>
        <w:t>ćim</w:t>
      </w:r>
      <w:r w:rsidR="001862C1" w:rsidRPr="001D3B0C">
        <w:rPr>
          <w:spacing w:val="25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prop</w:t>
      </w:r>
      <w:r w:rsidR="001862C1" w:rsidRPr="001D3B0C">
        <w:rPr>
          <w:spacing w:val="-1"/>
          <w:sz w:val="22"/>
          <w:szCs w:val="22"/>
        </w:rPr>
        <w:t>i</w:t>
      </w:r>
      <w:r w:rsidR="001862C1" w:rsidRPr="001D3B0C">
        <w:rPr>
          <w:spacing w:val="-2"/>
          <w:sz w:val="22"/>
          <w:szCs w:val="22"/>
        </w:rPr>
        <w:t>s</w:t>
      </w:r>
      <w:r w:rsidR="001862C1" w:rsidRPr="001D3B0C">
        <w:rPr>
          <w:sz w:val="22"/>
          <w:szCs w:val="22"/>
        </w:rPr>
        <w:t>ima</w:t>
      </w:r>
      <w:r w:rsidR="001862C1" w:rsidRPr="001D3B0C">
        <w:rPr>
          <w:spacing w:val="28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u</w:t>
      </w:r>
      <w:r w:rsidR="001862C1" w:rsidRPr="001D3B0C">
        <w:rPr>
          <w:spacing w:val="11"/>
          <w:sz w:val="22"/>
          <w:szCs w:val="22"/>
        </w:rPr>
        <w:t xml:space="preserve"> </w:t>
      </w:r>
      <w:r w:rsidR="001862C1" w:rsidRPr="001D3B0C">
        <w:rPr>
          <w:spacing w:val="-2"/>
          <w:sz w:val="22"/>
          <w:szCs w:val="22"/>
        </w:rPr>
        <w:t>B</w:t>
      </w:r>
      <w:r w:rsidR="001862C1" w:rsidRPr="001D3B0C">
        <w:rPr>
          <w:spacing w:val="-3"/>
          <w:sz w:val="22"/>
          <w:szCs w:val="22"/>
        </w:rPr>
        <w:t>i</w:t>
      </w:r>
      <w:r w:rsidR="001862C1" w:rsidRPr="001D3B0C">
        <w:rPr>
          <w:sz w:val="22"/>
          <w:szCs w:val="22"/>
        </w:rPr>
        <w:t>H,</w:t>
      </w:r>
      <w:r w:rsidR="001862C1" w:rsidRPr="001D3B0C">
        <w:rPr>
          <w:spacing w:val="20"/>
          <w:sz w:val="22"/>
          <w:szCs w:val="22"/>
        </w:rPr>
        <w:t xml:space="preserve"> </w:t>
      </w:r>
      <w:r w:rsidR="001862C1" w:rsidRPr="001D3B0C">
        <w:rPr>
          <w:w w:val="101"/>
          <w:sz w:val="22"/>
          <w:szCs w:val="22"/>
        </w:rPr>
        <w:t>ugo</w:t>
      </w:r>
      <w:r w:rsidR="001862C1" w:rsidRPr="001D3B0C">
        <w:rPr>
          <w:spacing w:val="2"/>
          <w:w w:val="101"/>
          <w:sz w:val="22"/>
          <w:szCs w:val="22"/>
        </w:rPr>
        <w:t>v</w:t>
      </w:r>
      <w:r w:rsidR="001862C1" w:rsidRPr="001D3B0C">
        <w:rPr>
          <w:w w:val="102"/>
          <w:sz w:val="22"/>
          <w:szCs w:val="22"/>
        </w:rPr>
        <w:t xml:space="preserve">orni </w:t>
      </w:r>
      <w:r w:rsidR="001862C1" w:rsidRPr="001D3B0C">
        <w:rPr>
          <w:sz w:val="22"/>
          <w:szCs w:val="22"/>
        </w:rPr>
        <w:t>or</w:t>
      </w:r>
      <w:r w:rsidR="001862C1" w:rsidRPr="001D3B0C">
        <w:rPr>
          <w:spacing w:val="2"/>
          <w:sz w:val="22"/>
          <w:szCs w:val="22"/>
        </w:rPr>
        <w:t>g</w:t>
      </w:r>
      <w:r w:rsidR="001862C1" w:rsidRPr="001D3B0C">
        <w:rPr>
          <w:sz w:val="22"/>
          <w:szCs w:val="22"/>
        </w:rPr>
        <w:t>an</w:t>
      </w:r>
      <w:r w:rsidR="001862C1" w:rsidRPr="001D3B0C">
        <w:rPr>
          <w:spacing w:val="21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će</w:t>
      </w:r>
      <w:r w:rsidR="001862C1" w:rsidRPr="001D3B0C">
        <w:rPr>
          <w:spacing w:val="21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odbiti</w:t>
      </w:r>
      <w:r w:rsidR="001862C1" w:rsidRPr="001D3B0C">
        <w:rPr>
          <w:spacing w:val="25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ponudu</w:t>
      </w:r>
      <w:r w:rsidR="001862C1" w:rsidRPr="001D3B0C">
        <w:rPr>
          <w:spacing w:val="25"/>
          <w:sz w:val="22"/>
          <w:szCs w:val="22"/>
        </w:rPr>
        <w:t xml:space="preserve"> </w:t>
      </w:r>
      <w:r w:rsidR="001862C1" w:rsidRPr="001D3B0C">
        <w:rPr>
          <w:spacing w:val="-2"/>
          <w:sz w:val="22"/>
          <w:szCs w:val="22"/>
        </w:rPr>
        <w:t>u</w:t>
      </w:r>
      <w:r w:rsidR="001862C1" w:rsidRPr="001D3B0C">
        <w:rPr>
          <w:sz w:val="22"/>
          <w:szCs w:val="22"/>
        </w:rPr>
        <w:t>ko</w:t>
      </w:r>
      <w:r w:rsidR="001862C1" w:rsidRPr="001D3B0C">
        <w:rPr>
          <w:spacing w:val="2"/>
          <w:sz w:val="22"/>
          <w:szCs w:val="22"/>
        </w:rPr>
        <w:t>l</w:t>
      </w:r>
      <w:r w:rsidR="001862C1" w:rsidRPr="001D3B0C">
        <w:rPr>
          <w:sz w:val="22"/>
          <w:szCs w:val="22"/>
        </w:rPr>
        <w:t>iko</w:t>
      </w:r>
      <w:r w:rsidR="001862C1" w:rsidRPr="001D3B0C">
        <w:rPr>
          <w:spacing w:val="25"/>
          <w:sz w:val="22"/>
          <w:szCs w:val="22"/>
        </w:rPr>
        <w:t xml:space="preserve"> </w:t>
      </w:r>
      <w:r w:rsidR="001862C1" w:rsidRPr="001D3B0C">
        <w:rPr>
          <w:spacing w:val="-2"/>
          <w:sz w:val="22"/>
          <w:szCs w:val="22"/>
        </w:rPr>
        <w:t>j</w:t>
      </w:r>
      <w:r w:rsidR="001862C1" w:rsidRPr="001D3B0C">
        <w:rPr>
          <w:sz w:val="22"/>
          <w:szCs w:val="22"/>
        </w:rPr>
        <w:t>e</w:t>
      </w:r>
      <w:r w:rsidR="001862C1" w:rsidRPr="001D3B0C">
        <w:rPr>
          <w:spacing w:val="22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do</w:t>
      </w:r>
      <w:r w:rsidR="001862C1" w:rsidRPr="001D3B0C">
        <w:rPr>
          <w:spacing w:val="-2"/>
          <w:sz w:val="22"/>
          <w:szCs w:val="22"/>
        </w:rPr>
        <w:t>b</w:t>
      </w:r>
      <w:r w:rsidR="001862C1" w:rsidRPr="001D3B0C">
        <w:rPr>
          <w:sz w:val="22"/>
          <w:szCs w:val="22"/>
        </w:rPr>
        <w:t>av</w:t>
      </w:r>
      <w:r w:rsidR="001862C1" w:rsidRPr="001D3B0C">
        <w:rPr>
          <w:spacing w:val="2"/>
          <w:sz w:val="22"/>
          <w:szCs w:val="22"/>
        </w:rPr>
        <w:t>l</w:t>
      </w:r>
      <w:r w:rsidR="001862C1" w:rsidRPr="001D3B0C">
        <w:rPr>
          <w:spacing w:val="-2"/>
          <w:sz w:val="22"/>
          <w:szCs w:val="22"/>
        </w:rPr>
        <w:t>j</w:t>
      </w:r>
      <w:r w:rsidR="001862C1" w:rsidRPr="001D3B0C">
        <w:rPr>
          <w:sz w:val="22"/>
          <w:szCs w:val="22"/>
        </w:rPr>
        <w:t>ač</w:t>
      </w:r>
      <w:r w:rsidR="001862C1" w:rsidRPr="001D3B0C">
        <w:rPr>
          <w:spacing w:val="35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k</w:t>
      </w:r>
      <w:r w:rsidR="001862C1" w:rsidRPr="001D3B0C">
        <w:rPr>
          <w:spacing w:val="-2"/>
          <w:sz w:val="22"/>
          <w:szCs w:val="22"/>
        </w:rPr>
        <w:t>o</w:t>
      </w:r>
      <w:r w:rsidR="001862C1" w:rsidRPr="001D3B0C">
        <w:rPr>
          <w:sz w:val="22"/>
          <w:szCs w:val="22"/>
        </w:rPr>
        <w:t>ji</w:t>
      </w:r>
      <w:r w:rsidR="001862C1" w:rsidRPr="001D3B0C">
        <w:rPr>
          <w:spacing w:val="21"/>
          <w:sz w:val="22"/>
          <w:szCs w:val="22"/>
        </w:rPr>
        <w:t xml:space="preserve"> </w:t>
      </w:r>
      <w:r w:rsidR="001862C1" w:rsidRPr="001D3B0C">
        <w:rPr>
          <w:spacing w:val="-5"/>
          <w:sz w:val="22"/>
          <w:szCs w:val="22"/>
        </w:rPr>
        <w:t>j</w:t>
      </w:r>
      <w:r w:rsidR="001862C1" w:rsidRPr="001D3B0C">
        <w:rPr>
          <w:sz w:val="22"/>
          <w:szCs w:val="22"/>
        </w:rPr>
        <w:t>e</w:t>
      </w:r>
      <w:r w:rsidR="001862C1" w:rsidRPr="001D3B0C">
        <w:rPr>
          <w:spacing w:val="22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do</w:t>
      </w:r>
      <w:r w:rsidR="001862C1" w:rsidRPr="001D3B0C">
        <w:rPr>
          <w:spacing w:val="-2"/>
          <w:sz w:val="22"/>
          <w:szCs w:val="22"/>
        </w:rPr>
        <w:t>s</w:t>
      </w:r>
      <w:r w:rsidR="001862C1" w:rsidRPr="001D3B0C">
        <w:rPr>
          <w:spacing w:val="2"/>
          <w:sz w:val="22"/>
          <w:szCs w:val="22"/>
        </w:rPr>
        <w:t>t</w:t>
      </w:r>
      <w:r w:rsidR="001862C1" w:rsidRPr="001D3B0C">
        <w:rPr>
          <w:sz w:val="22"/>
          <w:szCs w:val="22"/>
        </w:rPr>
        <w:t>avio</w:t>
      </w:r>
      <w:r w:rsidR="001862C1" w:rsidRPr="001D3B0C">
        <w:rPr>
          <w:spacing w:val="26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ponudu,</w:t>
      </w:r>
      <w:r w:rsidR="001862C1" w:rsidRPr="001D3B0C">
        <w:rPr>
          <w:spacing w:val="29"/>
          <w:sz w:val="22"/>
          <w:szCs w:val="22"/>
        </w:rPr>
        <w:t xml:space="preserve"> </w:t>
      </w:r>
      <w:r w:rsidR="001862C1" w:rsidRPr="001D3B0C">
        <w:rPr>
          <w:spacing w:val="-2"/>
          <w:sz w:val="22"/>
          <w:szCs w:val="22"/>
        </w:rPr>
        <w:t>d</w:t>
      </w:r>
      <w:r w:rsidR="001862C1" w:rsidRPr="001D3B0C">
        <w:rPr>
          <w:sz w:val="22"/>
          <w:szCs w:val="22"/>
        </w:rPr>
        <w:t>ao</w:t>
      </w:r>
      <w:r w:rsidR="001862C1" w:rsidRPr="001D3B0C">
        <w:rPr>
          <w:spacing w:val="22"/>
          <w:sz w:val="22"/>
          <w:szCs w:val="22"/>
        </w:rPr>
        <w:t xml:space="preserve"> </w:t>
      </w:r>
      <w:r w:rsidR="001862C1" w:rsidRPr="001D3B0C">
        <w:rPr>
          <w:spacing w:val="-3"/>
          <w:sz w:val="22"/>
          <w:szCs w:val="22"/>
        </w:rPr>
        <w:t>i</w:t>
      </w:r>
      <w:r w:rsidR="001862C1" w:rsidRPr="001D3B0C">
        <w:rPr>
          <w:sz w:val="22"/>
          <w:szCs w:val="22"/>
        </w:rPr>
        <w:t>li</w:t>
      </w:r>
      <w:r w:rsidR="001862C1" w:rsidRPr="001D3B0C">
        <w:rPr>
          <w:spacing w:val="19"/>
          <w:sz w:val="22"/>
          <w:szCs w:val="22"/>
        </w:rPr>
        <w:t xml:space="preserve"> </w:t>
      </w:r>
      <w:r w:rsidR="001862C1" w:rsidRPr="001D3B0C">
        <w:rPr>
          <w:w w:val="102"/>
          <w:sz w:val="22"/>
          <w:szCs w:val="22"/>
        </w:rPr>
        <w:t>na</w:t>
      </w:r>
      <w:r w:rsidR="001862C1" w:rsidRPr="001D3B0C">
        <w:rPr>
          <w:spacing w:val="-1"/>
          <w:w w:val="102"/>
          <w:sz w:val="22"/>
          <w:szCs w:val="22"/>
        </w:rPr>
        <w:t>m</w:t>
      </w:r>
      <w:r w:rsidR="001862C1" w:rsidRPr="001D3B0C">
        <w:rPr>
          <w:spacing w:val="-2"/>
          <w:w w:val="106"/>
          <w:sz w:val="22"/>
          <w:szCs w:val="22"/>
        </w:rPr>
        <w:t>j</w:t>
      </w:r>
      <w:r w:rsidR="001862C1" w:rsidRPr="001D3B0C">
        <w:rPr>
          <w:w w:val="103"/>
          <w:sz w:val="22"/>
          <w:szCs w:val="22"/>
        </w:rPr>
        <w:t>e</w:t>
      </w:r>
      <w:r w:rsidR="001862C1" w:rsidRPr="001D3B0C">
        <w:rPr>
          <w:w w:val="101"/>
          <w:sz w:val="22"/>
          <w:szCs w:val="22"/>
        </w:rPr>
        <w:t>r</w:t>
      </w:r>
      <w:r w:rsidR="001862C1" w:rsidRPr="001D3B0C">
        <w:rPr>
          <w:w w:val="103"/>
          <w:sz w:val="22"/>
          <w:szCs w:val="22"/>
        </w:rPr>
        <w:t>a</w:t>
      </w:r>
      <w:r w:rsidR="001862C1" w:rsidRPr="001D3B0C">
        <w:rPr>
          <w:spacing w:val="2"/>
          <w:sz w:val="22"/>
          <w:szCs w:val="22"/>
        </w:rPr>
        <w:t>v</w:t>
      </w:r>
      <w:r w:rsidR="001862C1" w:rsidRPr="001D3B0C">
        <w:rPr>
          <w:w w:val="103"/>
          <w:sz w:val="22"/>
          <w:szCs w:val="22"/>
        </w:rPr>
        <w:t xml:space="preserve">a </w:t>
      </w:r>
      <w:r w:rsidR="001862C1" w:rsidRPr="001D3B0C">
        <w:rPr>
          <w:sz w:val="22"/>
          <w:szCs w:val="22"/>
        </w:rPr>
        <w:t>d</w:t>
      </w:r>
      <w:r w:rsidR="001862C1" w:rsidRPr="001D3B0C">
        <w:rPr>
          <w:spacing w:val="2"/>
          <w:sz w:val="22"/>
          <w:szCs w:val="22"/>
        </w:rPr>
        <w:t>a</w:t>
      </w:r>
      <w:r w:rsidR="001862C1" w:rsidRPr="001D3B0C">
        <w:rPr>
          <w:sz w:val="22"/>
          <w:szCs w:val="22"/>
        </w:rPr>
        <w:t xml:space="preserve">ti </w:t>
      </w:r>
      <w:r w:rsidR="001862C1" w:rsidRPr="001D3B0C">
        <w:rPr>
          <w:spacing w:val="17"/>
          <w:sz w:val="22"/>
          <w:szCs w:val="22"/>
        </w:rPr>
        <w:t xml:space="preserve"> </w:t>
      </w:r>
      <w:r w:rsidR="001862C1" w:rsidRPr="001D3B0C">
        <w:rPr>
          <w:spacing w:val="-2"/>
          <w:sz w:val="22"/>
          <w:szCs w:val="22"/>
        </w:rPr>
        <w:t>s</w:t>
      </w:r>
      <w:r w:rsidR="001862C1" w:rsidRPr="001D3B0C">
        <w:rPr>
          <w:sz w:val="22"/>
          <w:szCs w:val="22"/>
        </w:rPr>
        <w:t>a</w:t>
      </w:r>
      <w:r w:rsidR="001862C1" w:rsidRPr="001D3B0C">
        <w:rPr>
          <w:spacing w:val="-2"/>
          <w:sz w:val="22"/>
          <w:szCs w:val="22"/>
        </w:rPr>
        <w:t>d</w:t>
      </w:r>
      <w:r w:rsidR="001862C1" w:rsidRPr="001D3B0C">
        <w:rPr>
          <w:spacing w:val="2"/>
          <w:sz w:val="22"/>
          <w:szCs w:val="22"/>
        </w:rPr>
        <w:t>a</w:t>
      </w:r>
      <w:r w:rsidR="001862C1" w:rsidRPr="001D3B0C">
        <w:rPr>
          <w:spacing w:val="-2"/>
          <w:sz w:val="22"/>
          <w:szCs w:val="22"/>
        </w:rPr>
        <w:t>šn</w:t>
      </w:r>
      <w:r w:rsidR="001862C1" w:rsidRPr="001D3B0C">
        <w:rPr>
          <w:spacing w:val="3"/>
          <w:sz w:val="22"/>
          <w:szCs w:val="22"/>
        </w:rPr>
        <w:t>j</w:t>
      </w:r>
      <w:r w:rsidR="001862C1" w:rsidRPr="001D3B0C">
        <w:rPr>
          <w:spacing w:val="-2"/>
          <w:sz w:val="22"/>
          <w:szCs w:val="22"/>
        </w:rPr>
        <w:t>e</w:t>
      </w:r>
      <w:r w:rsidR="001862C1" w:rsidRPr="001D3B0C">
        <w:rPr>
          <w:sz w:val="22"/>
          <w:szCs w:val="22"/>
        </w:rPr>
        <w:t xml:space="preserve">m </w:t>
      </w:r>
      <w:r w:rsidR="001862C1" w:rsidRPr="001D3B0C">
        <w:rPr>
          <w:spacing w:val="35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 xml:space="preserve">ili </w:t>
      </w:r>
      <w:r w:rsidR="001862C1" w:rsidRPr="001D3B0C">
        <w:rPr>
          <w:spacing w:val="14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bivš</w:t>
      </w:r>
      <w:r w:rsidR="001862C1" w:rsidRPr="001D3B0C">
        <w:rPr>
          <w:spacing w:val="-2"/>
          <w:sz w:val="22"/>
          <w:szCs w:val="22"/>
        </w:rPr>
        <w:t>e</w:t>
      </w:r>
      <w:r w:rsidR="001862C1" w:rsidRPr="001D3B0C">
        <w:rPr>
          <w:sz w:val="22"/>
          <w:szCs w:val="22"/>
        </w:rPr>
        <w:t xml:space="preserve">m </w:t>
      </w:r>
      <w:r w:rsidR="001862C1" w:rsidRPr="001D3B0C">
        <w:rPr>
          <w:spacing w:val="22"/>
          <w:sz w:val="22"/>
          <w:szCs w:val="22"/>
        </w:rPr>
        <w:t xml:space="preserve"> </w:t>
      </w:r>
      <w:r w:rsidR="001862C1" w:rsidRPr="001D3B0C">
        <w:rPr>
          <w:spacing w:val="2"/>
          <w:sz w:val="22"/>
          <w:szCs w:val="22"/>
        </w:rPr>
        <w:t>z</w:t>
      </w:r>
      <w:r w:rsidR="001862C1" w:rsidRPr="001D3B0C">
        <w:rPr>
          <w:sz w:val="22"/>
          <w:szCs w:val="22"/>
        </w:rPr>
        <w:t>apos</w:t>
      </w:r>
      <w:r w:rsidR="001862C1" w:rsidRPr="001D3B0C">
        <w:rPr>
          <w:spacing w:val="-3"/>
          <w:sz w:val="22"/>
          <w:szCs w:val="22"/>
        </w:rPr>
        <w:t>l</w:t>
      </w:r>
      <w:r w:rsidR="001862C1" w:rsidRPr="001D3B0C">
        <w:rPr>
          <w:sz w:val="22"/>
          <w:szCs w:val="22"/>
        </w:rPr>
        <w:t>en</w:t>
      </w:r>
      <w:r w:rsidR="001862C1" w:rsidRPr="001D3B0C">
        <w:rPr>
          <w:spacing w:val="2"/>
          <w:sz w:val="22"/>
          <w:szCs w:val="22"/>
        </w:rPr>
        <w:t>i</w:t>
      </w:r>
      <w:r w:rsidR="001862C1" w:rsidRPr="001D3B0C">
        <w:rPr>
          <w:sz w:val="22"/>
          <w:szCs w:val="22"/>
        </w:rPr>
        <w:t xml:space="preserve">ku </w:t>
      </w:r>
      <w:r w:rsidR="001862C1" w:rsidRPr="001D3B0C">
        <w:rPr>
          <w:spacing w:val="31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ugovor</w:t>
      </w:r>
      <w:r w:rsidR="001862C1" w:rsidRPr="001D3B0C">
        <w:rPr>
          <w:spacing w:val="2"/>
          <w:sz w:val="22"/>
          <w:szCs w:val="22"/>
        </w:rPr>
        <w:t>n</w:t>
      </w:r>
      <w:r w:rsidR="001862C1" w:rsidRPr="001D3B0C">
        <w:rPr>
          <w:sz w:val="22"/>
          <w:szCs w:val="22"/>
        </w:rPr>
        <w:t xml:space="preserve">og </w:t>
      </w:r>
      <w:r w:rsidR="001862C1" w:rsidRPr="001D3B0C">
        <w:rPr>
          <w:spacing w:val="22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o</w:t>
      </w:r>
      <w:r w:rsidR="001862C1" w:rsidRPr="001D3B0C">
        <w:rPr>
          <w:spacing w:val="2"/>
          <w:sz w:val="22"/>
          <w:szCs w:val="22"/>
        </w:rPr>
        <w:t>r</w:t>
      </w:r>
      <w:r w:rsidR="001862C1" w:rsidRPr="001D3B0C">
        <w:rPr>
          <w:sz w:val="22"/>
          <w:szCs w:val="22"/>
        </w:rPr>
        <w:t xml:space="preserve">gana </w:t>
      </w:r>
      <w:r w:rsidR="001862C1" w:rsidRPr="001D3B0C">
        <w:rPr>
          <w:spacing w:val="21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 xml:space="preserve">poklon </w:t>
      </w:r>
      <w:r w:rsidR="001862C1" w:rsidRPr="001D3B0C">
        <w:rPr>
          <w:spacing w:val="22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 xml:space="preserve">u </w:t>
      </w:r>
      <w:r w:rsidR="001862C1" w:rsidRPr="001D3B0C">
        <w:rPr>
          <w:spacing w:val="12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 xml:space="preserve">vidu </w:t>
      </w:r>
      <w:r w:rsidR="001862C1" w:rsidRPr="001D3B0C">
        <w:rPr>
          <w:spacing w:val="16"/>
          <w:sz w:val="22"/>
          <w:szCs w:val="22"/>
        </w:rPr>
        <w:t xml:space="preserve"> </w:t>
      </w:r>
      <w:r w:rsidR="001862C1" w:rsidRPr="001D3B0C">
        <w:rPr>
          <w:w w:val="101"/>
          <w:sz w:val="22"/>
          <w:szCs w:val="22"/>
        </w:rPr>
        <w:t>nov</w:t>
      </w:r>
      <w:r w:rsidR="001862C1" w:rsidRPr="001D3B0C">
        <w:rPr>
          <w:spacing w:val="2"/>
          <w:w w:val="103"/>
          <w:sz w:val="22"/>
          <w:szCs w:val="22"/>
        </w:rPr>
        <w:t>č</w:t>
      </w:r>
      <w:r w:rsidR="001862C1" w:rsidRPr="001D3B0C">
        <w:rPr>
          <w:spacing w:val="-1"/>
          <w:w w:val="103"/>
          <w:sz w:val="22"/>
          <w:szCs w:val="22"/>
        </w:rPr>
        <w:t>a</w:t>
      </w:r>
      <w:r w:rsidR="001862C1" w:rsidRPr="001D3B0C">
        <w:rPr>
          <w:w w:val="101"/>
          <w:sz w:val="22"/>
          <w:szCs w:val="22"/>
        </w:rPr>
        <w:t>nog</w:t>
      </w:r>
      <w:r w:rsidR="001441E0" w:rsidRPr="001441E0">
        <w:rPr>
          <w:spacing w:val="2"/>
          <w:sz w:val="22"/>
          <w:szCs w:val="22"/>
        </w:rPr>
        <w:t xml:space="preserve"> </w:t>
      </w:r>
      <w:r w:rsidR="001441E0" w:rsidRPr="001D3B0C">
        <w:rPr>
          <w:spacing w:val="2"/>
          <w:sz w:val="22"/>
          <w:szCs w:val="22"/>
        </w:rPr>
        <w:t>i</w:t>
      </w:r>
      <w:r w:rsidR="001441E0" w:rsidRPr="001D3B0C">
        <w:rPr>
          <w:sz w:val="22"/>
          <w:szCs w:val="22"/>
        </w:rPr>
        <w:t>znosa</w:t>
      </w:r>
      <w:r w:rsidR="001441E0" w:rsidRPr="001D3B0C">
        <w:rPr>
          <w:spacing w:val="12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i</w:t>
      </w:r>
      <w:r w:rsidR="001441E0" w:rsidRPr="001D3B0C">
        <w:rPr>
          <w:spacing w:val="2"/>
          <w:sz w:val="22"/>
          <w:szCs w:val="22"/>
        </w:rPr>
        <w:t>l</w:t>
      </w:r>
      <w:r w:rsidR="001441E0" w:rsidRPr="001D3B0C">
        <w:rPr>
          <w:sz w:val="22"/>
          <w:szCs w:val="22"/>
        </w:rPr>
        <w:t>i u</w:t>
      </w:r>
      <w:r w:rsidR="001441E0" w:rsidRPr="001D3B0C">
        <w:rPr>
          <w:spacing w:val="2"/>
          <w:sz w:val="22"/>
          <w:szCs w:val="22"/>
        </w:rPr>
        <w:t xml:space="preserve"> </w:t>
      </w:r>
      <w:r w:rsidR="001441E0" w:rsidRPr="001D3B0C">
        <w:rPr>
          <w:spacing w:val="-2"/>
          <w:sz w:val="22"/>
          <w:szCs w:val="22"/>
        </w:rPr>
        <w:t>n</w:t>
      </w:r>
      <w:r w:rsidR="001441E0" w:rsidRPr="001D3B0C">
        <w:rPr>
          <w:sz w:val="22"/>
          <w:szCs w:val="22"/>
        </w:rPr>
        <w:t>ekom</w:t>
      </w:r>
      <w:r w:rsidR="001441E0" w:rsidRPr="001D3B0C">
        <w:rPr>
          <w:spacing w:val="12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drugom</w:t>
      </w:r>
      <w:r w:rsidR="001441E0" w:rsidRPr="001D3B0C">
        <w:rPr>
          <w:spacing w:val="11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ob</w:t>
      </w:r>
      <w:r w:rsidR="001441E0" w:rsidRPr="001D3B0C">
        <w:rPr>
          <w:spacing w:val="2"/>
          <w:sz w:val="22"/>
          <w:szCs w:val="22"/>
        </w:rPr>
        <w:t>l</w:t>
      </w:r>
      <w:r w:rsidR="001441E0" w:rsidRPr="001D3B0C">
        <w:rPr>
          <w:sz w:val="22"/>
          <w:szCs w:val="22"/>
        </w:rPr>
        <w:t>ik</w:t>
      </w:r>
      <w:r w:rsidR="001441E0" w:rsidRPr="001D3B0C">
        <w:rPr>
          <w:spacing w:val="-2"/>
          <w:sz w:val="22"/>
          <w:szCs w:val="22"/>
        </w:rPr>
        <w:t>u</w:t>
      </w:r>
      <w:r w:rsidR="001441E0" w:rsidRPr="001D3B0C">
        <w:rPr>
          <w:sz w:val="22"/>
          <w:szCs w:val="22"/>
        </w:rPr>
        <w:t>,</w:t>
      </w:r>
      <w:r w:rsidR="001441E0" w:rsidRPr="001D3B0C">
        <w:rPr>
          <w:spacing w:val="13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u</w:t>
      </w:r>
      <w:r w:rsidR="001441E0" w:rsidRPr="001D3B0C">
        <w:rPr>
          <w:spacing w:val="2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poku</w:t>
      </w:r>
      <w:r w:rsidR="001441E0" w:rsidRPr="001D3B0C">
        <w:rPr>
          <w:spacing w:val="-2"/>
          <w:sz w:val="22"/>
          <w:szCs w:val="22"/>
        </w:rPr>
        <w:t>ša</w:t>
      </w:r>
      <w:r w:rsidR="001441E0" w:rsidRPr="001D3B0C">
        <w:rPr>
          <w:spacing w:val="3"/>
          <w:sz w:val="22"/>
          <w:szCs w:val="22"/>
        </w:rPr>
        <w:t>j</w:t>
      </w:r>
      <w:r w:rsidR="001441E0" w:rsidRPr="001D3B0C">
        <w:rPr>
          <w:sz w:val="22"/>
          <w:szCs w:val="22"/>
        </w:rPr>
        <w:t>u</w:t>
      </w:r>
      <w:r w:rsidR="001441E0" w:rsidRPr="001D3B0C">
        <w:rPr>
          <w:spacing w:val="14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da</w:t>
      </w:r>
      <w:r w:rsidR="001441E0" w:rsidRPr="001D3B0C">
        <w:rPr>
          <w:spacing w:val="3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izvrši</w:t>
      </w:r>
      <w:r w:rsidR="001441E0" w:rsidRPr="001D3B0C">
        <w:rPr>
          <w:spacing w:val="5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u</w:t>
      </w:r>
      <w:r w:rsidR="001441E0" w:rsidRPr="001D3B0C">
        <w:rPr>
          <w:spacing w:val="2"/>
          <w:sz w:val="22"/>
          <w:szCs w:val="22"/>
        </w:rPr>
        <w:t>t</w:t>
      </w:r>
      <w:r w:rsidR="001441E0" w:rsidRPr="001D3B0C">
        <w:rPr>
          <w:sz w:val="22"/>
          <w:szCs w:val="22"/>
        </w:rPr>
        <w:t>i</w:t>
      </w:r>
      <w:r w:rsidR="001441E0" w:rsidRPr="001D3B0C">
        <w:rPr>
          <w:spacing w:val="-2"/>
          <w:sz w:val="22"/>
          <w:szCs w:val="22"/>
        </w:rPr>
        <w:t>c</w:t>
      </w:r>
      <w:r w:rsidR="001441E0" w:rsidRPr="001D3B0C">
        <w:rPr>
          <w:sz w:val="22"/>
          <w:szCs w:val="22"/>
        </w:rPr>
        <w:t>aj</w:t>
      </w:r>
      <w:r w:rsidR="001441E0" w:rsidRPr="001D3B0C">
        <w:rPr>
          <w:spacing w:val="13"/>
          <w:sz w:val="22"/>
          <w:szCs w:val="22"/>
        </w:rPr>
        <w:t xml:space="preserve"> </w:t>
      </w:r>
      <w:r w:rsidR="001441E0" w:rsidRPr="001D3B0C">
        <w:rPr>
          <w:spacing w:val="-2"/>
          <w:sz w:val="22"/>
          <w:szCs w:val="22"/>
        </w:rPr>
        <w:t>n</w:t>
      </w:r>
      <w:r w:rsidR="001441E0" w:rsidRPr="001D3B0C">
        <w:rPr>
          <w:sz w:val="22"/>
          <w:szCs w:val="22"/>
        </w:rPr>
        <w:t>a</w:t>
      </w:r>
      <w:r w:rsidR="001441E0" w:rsidRPr="001D3B0C">
        <w:rPr>
          <w:spacing w:val="4"/>
          <w:sz w:val="22"/>
          <w:szCs w:val="22"/>
        </w:rPr>
        <w:t xml:space="preserve"> </w:t>
      </w:r>
      <w:r w:rsidR="001441E0" w:rsidRPr="001D3B0C">
        <w:rPr>
          <w:spacing w:val="-2"/>
          <w:sz w:val="22"/>
          <w:szCs w:val="22"/>
        </w:rPr>
        <w:t>n</w:t>
      </w:r>
      <w:r w:rsidR="001441E0" w:rsidRPr="001D3B0C">
        <w:rPr>
          <w:sz w:val="22"/>
          <w:szCs w:val="22"/>
        </w:rPr>
        <w:t>eki</w:t>
      </w:r>
      <w:r w:rsidR="001441E0" w:rsidRPr="001D3B0C">
        <w:rPr>
          <w:spacing w:val="8"/>
          <w:sz w:val="22"/>
          <w:szCs w:val="22"/>
        </w:rPr>
        <w:t xml:space="preserve"> </w:t>
      </w:r>
      <w:r w:rsidR="001441E0" w:rsidRPr="001D3B0C">
        <w:rPr>
          <w:spacing w:val="-2"/>
          <w:sz w:val="22"/>
          <w:szCs w:val="22"/>
        </w:rPr>
        <w:t>p</w:t>
      </w:r>
      <w:r w:rsidR="001441E0" w:rsidRPr="001D3B0C">
        <w:rPr>
          <w:sz w:val="22"/>
          <w:szCs w:val="22"/>
        </w:rPr>
        <w:t>o</w:t>
      </w:r>
      <w:r w:rsidR="001441E0" w:rsidRPr="001D3B0C">
        <w:rPr>
          <w:spacing w:val="-1"/>
          <w:sz w:val="22"/>
          <w:szCs w:val="22"/>
        </w:rPr>
        <w:t>s</w:t>
      </w:r>
      <w:r w:rsidR="001441E0" w:rsidRPr="001D3B0C">
        <w:rPr>
          <w:sz w:val="22"/>
          <w:szCs w:val="22"/>
        </w:rPr>
        <w:t>tup</w:t>
      </w:r>
      <w:r w:rsidR="001441E0" w:rsidRPr="001D3B0C">
        <w:rPr>
          <w:spacing w:val="2"/>
          <w:sz w:val="22"/>
          <w:szCs w:val="22"/>
        </w:rPr>
        <w:t>a</w:t>
      </w:r>
      <w:r w:rsidR="001441E0" w:rsidRPr="001D3B0C">
        <w:rPr>
          <w:sz w:val="22"/>
          <w:szCs w:val="22"/>
        </w:rPr>
        <w:t>k</w:t>
      </w:r>
      <w:r w:rsidR="001441E0" w:rsidRPr="001D3B0C">
        <w:rPr>
          <w:spacing w:val="17"/>
          <w:sz w:val="22"/>
          <w:szCs w:val="22"/>
        </w:rPr>
        <w:t xml:space="preserve"> </w:t>
      </w:r>
      <w:r w:rsidR="001441E0" w:rsidRPr="001D3B0C">
        <w:rPr>
          <w:spacing w:val="-3"/>
          <w:sz w:val="22"/>
          <w:szCs w:val="22"/>
        </w:rPr>
        <w:t>i</w:t>
      </w:r>
      <w:r w:rsidR="001441E0" w:rsidRPr="001D3B0C">
        <w:rPr>
          <w:sz w:val="22"/>
          <w:szCs w:val="22"/>
        </w:rPr>
        <w:t>li</w:t>
      </w:r>
      <w:r w:rsidR="001441E0" w:rsidRPr="001D3B0C">
        <w:rPr>
          <w:spacing w:val="3"/>
          <w:sz w:val="22"/>
          <w:szCs w:val="22"/>
        </w:rPr>
        <w:t xml:space="preserve"> </w:t>
      </w:r>
      <w:r w:rsidR="001441E0" w:rsidRPr="001D3B0C">
        <w:rPr>
          <w:w w:val="102"/>
          <w:sz w:val="22"/>
          <w:szCs w:val="22"/>
        </w:rPr>
        <w:t xml:space="preserve">na </w:t>
      </w:r>
      <w:r w:rsidR="001441E0" w:rsidRPr="001D3B0C">
        <w:rPr>
          <w:sz w:val="22"/>
          <w:szCs w:val="22"/>
        </w:rPr>
        <w:t>od</w:t>
      </w:r>
      <w:r w:rsidR="001441E0" w:rsidRPr="001D3B0C">
        <w:rPr>
          <w:spacing w:val="2"/>
          <w:sz w:val="22"/>
          <w:szCs w:val="22"/>
        </w:rPr>
        <w:t>l</w:t>
      </w:r>
      <w:r w:rsidR="001441E0" w:rsidRPr="001D3B0C">
        <w:rPr>
          <w:sz w:val="22"/>
          <w:szCs w:val="22"/>
        </w:rPr>
        <w:t xml:space="preserve">uku </w:t>
      </w:r>
      <w:r w:rsidR="001441E0" w:rsidRPr="001D3B0C">
        <w:rPr>
          <w:spacing w:val="5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i</w:t>
      </w:r>
      <w:r w:rsidR="001441E0" w:rsidRPr="001D3B0C">
        <w:rPr>
          <w:spacing w:val="2"/>
          <w:sz w:val="22"/>
          <w:szCs w:val="22"/>
        </w:rPr>
        <w:t>l</w:t>
      </w:r>
      <w:r w:rsidR="001441E0" w:rsidRPr="001D3B0C">
        <w:rPr>
          <w:sz w:val="22"/>
          <w:szCs w:val="22"/>
        </w:rPr>
        <w:t>i</w:t>
      </w:r>
      <w:r w:rsidR="001441E0" w:rsidRPr="001D3B0C">
        <w:rPr>
          <w:spacing w:val="51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 xml:space="preserve">na  </w:t>
      </w:r>
      <w:r w:rsidR="001441E0" w:rsidRPr="001D3B0C">
        <w:rPr>
          <w:spacing w:val="-2"/>
          <w:sz w:val="22"/>
          <w:szCs w:val="22"/>
        </w:rPr>
        <w:t>s</w:t>
      </w:r>
      <w:r w:rsidR="001441E0" w:rsidRPr="001D3B0C">
        <w:rPr>
          <w:spacing w:val="2"/>
          <w:sz w:val="22"/>
          <w:szCs w:val="22"/>
        </w:rPr>
        <w:t>a</w:t>
      </w:r>
      <w:r w:rsidR="001441E0" w:rsidRPr="001D3B0C">
        <w:rPr>
          <w:sz w:val="22"/>
          <w:szCs w:val="22"/>
        </w:rPr>
        <w:t xml:space="preserve">m </w:t>
      </w:r>
      <w:r w:rsidR="001441E0" w:rsidRPr="001D3B0C">
        <w:rPr>
          <w:spacing w:val="2"/>
          <w:sz w:val="22"/>
          <w:szCs w:val="22"/>
        </w:rPr>
        <w:t xml:space="preserve"> t</w:t>
      </w:r>
      <w:r w:rsidR="001441E0" w:rsidRPr="001D3B0C">
        <w:rPr>
          <w:sz w:val="22"/>
          <w:szCs w:val="22"/>
        </w:rPr>
        <w:t>ok</w:t>
      </w:r>
      <w:r w:rsidR="001441E0" w:rsidRPr="001D3B0C">
        <w:rPr>
          <w:spacing w:val="51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 xml:space="preserve">postupka </w:t>
      </w:r>
      <w:r w:rsidR="001441E0" w:rsidRPr="001D3B0C">
        <w:rPr>
          <w:spacing w:val="7"/>
          <w:sz w:val="22"/>
          <w:szCs w:val="22"/>
        </w:rPr>
        <w:t xml:space="preserve"> </w:t>
      </w:r>
      <w:r w:rsidR="001441E0" w:rsidRPr="001D3B0C">
        <w:rPr>
          <w:spacing w:val="3"/>
          <w:sz w:val="22"/>
          <w:szCs w:val="22"/>
        </w:rPr>
        <w:t>j</w:t>
      </w:r>
      <w:r w:rsidR="001441E0" w:rsidRPr="001D3B0C">
        <w:rPr>
          <w:sz w:val="22"/>
          <w:szCs w:val="22"/>
        </w:rPr>
        <w:t xml:space="preserve">avne </w:t>
      </w:r>
      <w:r w:rsidR="001441E0" w:rsidRPr="001D3B0C">
        <w:rPr>
          <w:spacing w:val="7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na</w:t>
      </w:r>
      <w:r w:rsidR="001441E0" w:rsidRPr="001D3B0C">
        <w:rPr>
          <w:spacing w:val="-2"/>
          <w:sz w:val="22"/>
          <w:szCs w:val="22"/>
        </w:rPr>
        <w:t>b</w:t>
      </w:r>
      <w:r w:rsidR="001441E0" w:rsidRPr="001D3B0C">
        <w:rPr>
          <w:sz w:val="22"/>
          <w:szCs w:val="22"/>
        </w:rPr>
        <w:t>avk</w:t>
      </w:r>
      <w:r w:rsidR="001441E0" w:rsidRPr="001D3B0C">
        <w:rPr>
          <w:spacing w:val="2"/>
          <w:sz w:val="22"/>
          <w:szCs w:val="22"/>
        </w:rPr>
        <w:t>e</w:t>
      </w:r>
      <w:r w:rsidR="001441E0" w:rsidRPr="001D3B0C">
        <w:rPr>
          <w:sz w:val="22"/>
          <w:szCs w:val="22"/>
        </w:rPr>
        <w:t xml:space="preserve">. </w:t>
      </w:r>
      <w:r w:rsidR="001441E0" w:rsidRPr="001D3B0C">
        <w:rPr>
          <w:spacing w:val="8"/>
          <w:sz w:val="22"/>
          <w:szCs w:val="22"/>
        </w:rPr>
        <w:t xml:space="preserve"> </w:t>
      </w:r>
      <w:proofErr w:type="gramStart"/>
      <w:r w:rsidR="001441E0" w:rsidRPr="001D3B0C">
        <w:rPr>
          <w:sz w:val="22"/>
          <w:szCs w:val="22"/>
        </w:rPr>
        <w:t>Ug</w:t>
      </w:r>
      <w:r w:rsidR="001441E0" w:rsidRPr="001D3B0C">
        <w:rPr>
          <w:spacing w:val="2"/>
          <w:sz w:val="22"/>
          <w:szCs w:val="22"/>
        </w:rPr>
        <w:t>o</w:t>
      </w:r>
      <w:r w:rsidR="001441E0" w:rsidRPr="001D3B0C">
        <w:rPr>
          <w:sz w:val="22"/>
          <w:szCs w:val="22"/>
        </w:rPr>
        <w:t xml:space="preserve">vorni </w:t>
      </w:r>
      <w:r w:rsidR="001441E0" w:rsidRPr="001D3B0C">
        <w:rPr>
          <w:spacing w:val="8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o</w:t>
      </w:r>
      <w:r w:rsidR="001441E0" w:rsidRPr="001D3B0C">
        <w:rPr>
          <w:spacing w:val="2"/>
          <w:sz w:val="22"/>
          <w:szCs w:val="22"/>
        </w:rPr>
        <w:t>r</w:t>
      </w:r>
      <w:r w:rsidR="001441E0" w:rsidRPr="001D3B0C">
        <w:rPr>
          <w:sz w:val="22"/>
          <w:szCs w:val="22"/>
        </w:rPr>
        <w:t>gan</w:t>
      </w:r>
      <w:proofErr w:type="gramEnd"/>
      <w:r w:rsidR="001441E0" w:rsidRPr="001D3B0C">
        <w:rPr>
          <w:sz w:val="22"/>
          <w:szCs w:val="22"/>
        </w:rPr>
        <w:t xml:space="preserve"> </w:t>
      </w:r>
      <w:r w:rsidR="001441E0" w:rsidRPr="001D3B0C">
        <w:rPr>
          <w:spacing w:val="2"/>
          <w:sz w:val="22"/>
          <w:szCs w:val="22"/>
        </w:rPr>
        <w:t xml:space="preserve"> ć</w:t>
      </w:r>
      <w:r w:rsidR="001441E0" w:rsidRPr="001D3B0C">
        <w:rPr>
          <w:sz w:val="22"/>
          <w:szCs w:val="22"/>
        </w:rPr>
        <w:t>e</w:t>
      </w:r>
      <w:r w:rsidR="001441E0" w:rsidRPr="001D3B0C">
        <w:rPr>
          <w:spacing w:val="54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u</w:t>
      </w:r>
      <w:r w:rsidR="001441E0" w:rsidRPr="001D3B0C">
        <w:rPr>
          <w:spacing w:val="53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p</w:t>
      </w:r>
      <w:r w:rsidR="001441E0" w:rsidRPr="001D3B0C">
        <w:rPr>
          <w:spacing w:val="2"/>
          <w:sz w:val="22"/>
          <w:szCs w:val="22"/>
        </w:rPr>
        <w:t>i</w:t>
      </w:r>
      <w:r w:rsidR="001441E0" w:rsidRPr="001D3B0C">
        <w:rPr>
          <w:spacing w:val="-2"/>
          <w:sz w:val="22"/>
          <w:szCs w:val="22"/>
        </w:rPr>
        <w:t>s</w:t>
      </w:r>
      <w:r w:rsidR="001441E0" w:rsidRPr="001D3B0C">
        <w:rPr>
          <w:spacing w:val="2"/>
          <w:sz w:val="22"/>
          <w:szCs w:val="22"/>
        </w:rPr>
        <w:t>a</w:t>
      </w:r>
      <w:r w:rsidR="001441E0" w:rsidRPr="001D3B0C">
        <w:rPr>
          <w:sz w:val="22"/>
          <w:szCs w:val="22"/>
        </w:rPr>
        <w:t>n</w:t>
      </w:r>
      <w:r w:rsidR="001441E0" w:rsidRPr="001D3B0C">
        <w:rPr>
          <w:spacing w:val="-2"/>
          <w:sz w:val="22"/>
          <w:szCs w:val="22"/>
        </w:rPr>
        <w:t>o</w:t>
      </w:r>
      <w:r w:rsidR="001441E0" w:rsidRPr="001D3B0C">
        <w:rPr>
          <w:sz w:val="22"/>
          <w:szCs w:val="22"/>
        </w:rPr>
        <w:t xml:space="preserve">j </w:t>
      </w:r>
      <w:r w:rsidR="001441E0" w:rsidRPr="001D3B0C">
        <w:rPr>
          <w:spacing w:val="9"/>
          <w:sz w:val="22"/>
          <w:szCs w:val="22"/>
        </w:rPr>
        <w:t xml:space="preserve"> </w:t>
      </w:r>
      <w:r w:rsidR="001441E0" w:rsidRPr="001D3B0C">
        <w:rPr>
          <w:w w:val="104"/>
          <w:sz w:val="22"/>
          <w:szCs w:val="22"/>
        </w:rPr>
        <w:t>f</w:t>
      </w:r>
      <w:r w:rsidR="001441E0" w:rsidRPr="001D3B0C">
        <w:rPr>
          <w:w w:val="102"/>
          <w:sz w:val="22"/>
          <w:szCs w:val="22"/>
        </w:rPr>
        <w:t>or</w:t>
      </w:r>
      <w:r w:rsidR="001441E0" w:rsidRPr="001D3B0C">
        <w:rPr>
          <w:spacing w:val="-3"/>
          <w:w w:val="102"/>
          <w:sz w:val="22"/>
          <w:szCs w:val="22"/>
        </w:rPr>
        <w:t>m</w:t>
      </w:r>
      <w:r w:rsidR="001441E0" w:rsidRPr="001D3B0C">
        <w:rPr>
          <w:w w:val="102"/>
          <w:sz w:val="22"/>
          <w:szCs w:val="22"/>
        </w:rPr>
        <w:t xml:space="preserve">i </w:t>
      </w:r>
      <w:r w:rsidR="001441E0" w:rsidRPr="001D3B0C">
        <w:rPr>
          <w:sz w:val="22"/>
          <w:szCs w:val="22"/>
        </w:rPr>
        <w:t>ob</w:t>
      </w:r>
      <w:r w:rsidR="001441E0" w:rsidRPr="001D3B0C">
        <w:rPr>
          <w:spacing w:val="2"/>
          <w:sz w:val="22"/>
          <w:szCs w:val="22"/>
        </w:rPr>
        <w:t>a</w:t>
      </w:r>
      <w:r w:rsidR="001441E0" w:rsidRPr="001D3B0C">
        <w:rPr>
          <w:sz w:val="22"/>
          <w:szCs w:val="22"/>
        </w:rPr>
        <w:t>vi</w:t>
      </w:r>
      <w:r w:rsidR="001441E0" w:rsidRPr="001D3B0C">
        <w:rPr>
          <w:spacing w:val="-2"/>
          <w:sz w:val="22"/>
          <w:szCs w:val="22"/>
        </w:rPr>
        <w:t>j</w:t>
      </w:r>
      <w:r w:rsidR="001441E0" w:rsidRPr="001D3B0C">
        <w:rPr>
          <w:spacing w:val="2"/>
          <w:sz w:val="22"/>
          <w:szCs w:val="22"/>
        </w:rPr>
        <w:t>e</w:t>
      </w:r>
      <w:r w:rsidR="001441E0" w:rsidRPr="001D3B0C">
        <w:rPr>
          <w:spacing w:val="-2"/>
          <w:sz w:val="22"/>
          <w:szCs w:val="22"/>
        </w:rPr>
        <w:t>s</w:t>
      </w:r>
      <w:r w:rsidR="001441E0" w:rsidRPr="001D3B0C">
        <w:rPr>
          <w:spacing w:val="2"/>
          <w:sz w:val="22"/>
          <w:szCs w:val="22"/>
        </w:rPr>
        <w:t>t</w:t>
      </w:r>
      <w:r w:rsidR="001441E0" w:rsidRPr="001D3B0C">
        <w:rPr>
          <w:sz w:val="22"/>
          <w:szCs w:val="22"/>
        </w:rPr>
        <w:t>i</w:t>
      </w:r>
      <w:r w:rsidR="001441E0" w:rsidRPr="001D3B0C">
        <w:rPr>
          <w:spacing w:val="-3"/>
          <w:sz w:val="22"/>
          <w:szCs w:val="22"/>
        </w:rPr>
        <w:t>t</w:t>
      </w:r>
      <w:r w:rsidR="001441E0" w:rsidRPr="001D3B0C">
        <w:rPr>
          <w:sz w:val="22"/>
          <w:szCs w:val="22"/>
        </w:rPr>
        <w:t>i</w:t>
      </w:r>
      <w:r w:rsidR="001441E0" w:rsidRPr="001D3B0C">
        <w:rPr>
          <w:spacing w:val="39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dobavlj</w:t>
      </w:r>
      <w:r w:rsidR="001441E0" w:rsidRPr="001D3B0C">
        <w:rPr>
          <w:spacing w:val="-2"/>
          <w:sz w:val="22"/>
          <w:szCs w:val="22"/>
        </w:rPr>
        <w:t>a</w:t>
      </w:r>
      <w:r w:rsidR="001441E0" w:rsidRPr="001D3B0C">
        <w:rPr>
          <w:sz w:val="22"/>
          <w:szCs w:val="22"/>
        </w:rPr>
        <w:t>ča</w:t>
      </w:r>
      <w:r w:rsidR="001441E0" w:rsidRPr="001D3B0C">
        <w:rPr>
          <w:spacing w:val="37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i</w:t>
      </w:r>
      <w:r w:rsidR="001441E0" w:rsidRPr="001D3B0C">
        <w:rPr>
          <w:spacing w:val="16"/>
          <w:sz w:val="22"/>
          <w:szCs w:val="22"/>
        </w:rPr>
        <w:t xml:space="preserve"> </w:t>
      </w:r>
      <w:r w:rsidR="001441E0" w:rsidRPr="001D3B0C">
        <w:rPr>
          <w:spacing w:val="-2"/>
          <w:sz w:val="22"/>
          <w:szCs w:val="22"/>
        </w:rPr>
        <w:t>A</w:t>
      </w:r>
      <w:r w:rsidR="001441E0" w:rsidRPr="001D3B0C">
        <w:rPr>
          <w:sz w:val="22"/>
          <w:szCs w:val="22"/>
        </w:rPr>
        <w:t>g</w:t>
      </w:r>
      <w:r w:rsidR="001441E0" w:rsidRPr="001D3B0C">
        <w:rPr>
          <w:spacing w:val="2"/>
          <w:sz w:val="22"/>
          <w:szCs w:val="22"/>
        </w:rPr>
        <w:t>e</w:t>
      </w:r>
      <w:r w:rsidR="001441E0" w:rsidRPr="001D3B0C">
        <w:rPr>
          <w:sz w:val="22"/>
          <w:szCs w:val="22"/>
        </w:rPr>
        <w:t>nci</w:t>
      </w:r>
      <w:r w:rsidR="001441E0" w:rsidRPr="001D3B0C">
        <w:rPr>
          <w:spacing w:val="3"/>
          <w:sz w:val="22"/>
          <w:szCs w:val="22"/>
        </w:rPr>
        <w:t>j</w:t>
      </w:r>
      <w:r w:rsidR="001441E0" w:rsidRPr="001D3B0C">
        <w:rPr>
          <w:sz w:val="22"/>
          <w:szCs w:val="22"/>
        </w:rPr>
        <w:t>u</w:t>
      </w:r>
      <w:r w:rsidR="001441E0" w:rsidRPr="001D3B0C">
        <w:rPr>
          <w:spacing w:val="29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za</w:t>
      </w:r>
      <w:r w:rsidR="001441E0" w:rsidRPr="001D3B0C">
        <w:rPr>
          <w:spacing w:val="19"/>
          <w:sz w:val="22"/>
          <w:szCs w:val="22"/>
        </w:rPr>
        <w:t xml:space="preserve"> </w:t>
      </w:r>
      <w:r w:rsidR="001441E0" w:rsidRPr="001D3B0C">
        <w:rPr>
          <w:spacing w:val="-2"/>
          <w:sz w:val="22"/>
          <w:szCs w:val="22"/>
        </w:rPr>
        <w:t>j</w:t>
      </w:r>
      <w:r w:rsidR="001441E0" w:rsidRPr="001D3B0C">
        <w:rPr>
          <w:sz w:val="22"/>
          <w:szCs w:val="22"/>
        </w:rPr>
        <w:t>avne</w:t>
      </w:r>
      <w:r w:rsidR="001441E0" w:rsidRPr="001D3B0C">
        <w:rPr>
          <w:spacing w:val="28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na</w:t>
      </w:r>
      <w:r w:rsidR="001441E0" w:rsidRPr="001D3B0C">
        <w:rPr>
          <w:spacing w:val="-2"/>
          <w:sz w:val="22"/>
          <w:szCs w:val="22"/>
        </w:rPr>
        <w:t>b</w:t>
      </w:r>
      <w:r w:rsidR="001441E0" w:rsidRPr="001D3B0C">
        <w:rPr>
          <w:sz w:val="22"/>
          <w:szCs w:val="22"/>
        </w:rPr>
        <w:t>avke</w:t>
      </w:r>
      <w:r w:rsidR="001441E0" w:rsidRPr="001D3B0C">
        <w:rPr>
          <w:spacing w:val="30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o</w:t>
      </w:r>
      <w:r w:rsidR="001441E0" w:rsidRPr="001D3B0C">
        <w:rPr>
          <w:spacing w:val="17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odb</w:t>
      </w:r>
      <w:r w:rsidR="001441E0" w:rsidRPr="001D3B0C">
        <w:rPr>
          <w:spacing w:val="-3"/>
          <w:sz w:val="22"/>
          <w:szCs w:val="22"/>
        </w:rPr>
        <w:t>i</w:t>
      </w:r>
      <w:r w:rsidR="001441E0" w:rsidRPr="001D3B0C">
        <w:rPr>
          <w:sz w:val="22"/>
          <w:szCs w:val="22"/>
        </w:rPr>
        <w:t>ja</w:t>
      </w:r>
      <w:r w:rsidR="001441E0" w:rsidRPr="001D3B0C">
        <w:rPr>
          <w:spacing w:val="-2"/>
          <w:sz w:val="22"/>
          <w:szCs w:val="22"/>
        </w:rPr>
        <w:t>n</w:t>
      </w:r>
      <w:r w:rsidR="001441E0" w:rsidRPr="001D3B0C">
        <w:rPr>
          <w:sz w:val="22"/>
          <w:szCs w:val="22"/>
        </w:rPr>
        <w:t>ju</w:t>
      </w:r>
      <w:r w:rsidR="001441E0" w:rsidRPr="001D3B0C">
        <w:rPr>
          <w:spacing w:val="37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ponud</w:t>
      </w:r>
      <w:r w:rsidR="001441E0" w:rsidRPr="001D3B0C">
        <w:rPr>
          <w:spacing w:val="-3"/>
          <w:sz w:val="22"/>
          <w:szCs w:val="22"/>
        </w:rPr>
        <w:t>e</w:t>
      </w:r>
      <w:r w:rsidR="001441E0" w:rsidRPr="001D3B0C">
        <w:rPr>
          <w:sz w:val="22"/>
          <w:szCs w:val="22"/>
        </w:rPr>
        <w:t>,</w:t>
      </w:r>
      <w:r w:rsidR="001441E0" w:rsidRPr="001D3B0C">
        <w:rPr>
          <w:spacing w:val="30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te</w:t>
      </w:r>
      <w:r w:rsidR="001441E0" w:rsidRPr="001D3B0C">
        <w:rPr>
          <w:spacing w:val="19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o</w:t>
      </w:r>
      <w:r w:rsidR="001441E0" w:rsidRPr="001D3B0C">
        <w:rPr>
          <w:spacing w:val="17"/>
          <w:sz w:val="22"/>
          <w:szCs w:val="22"/>
        </w:rPr>
        <w:t xml:space="preserve"> </w:t>
      </w:r>
      <w:r w:rsidR="001441E0" w:rsidRPr="001D3B0C">
        <w:rPr>
          <w:w w:val="101"/>
          <w:sz w:val="22"/>
          <w:szCs w:val="22"/>
        </w:rPr>
        <w:t>r</w:t>
      </w:r>
      <w:r w:rsidR="001441E0" w:rsidRPr="001D3B0C">
        <w:rPr>
          <w:spacing w:val="2"/>
          <w:w w:val="103"/>
          <w:sz w:val="22"/>
          <w:szCs w:val="22"/>
        </w:rPr>
        <w:t>a</w:t>
      </w:r>
      <w:r w:rsidR="001441E0" w:rsidRPr="001D3B0C">
        <w:rPr>
          <w:w w:val="101"/>
          <w:sz w:val="22"/>
          <w:szCs w:val="22"/>
        </w:rPr>
        <w:t>zlo</w:t>
      </w:r>
      <w:r w:rsidR="001441E0" w:rsidRPr="001D3B0C">
        <w:rPr>
          <w:spacing w:val="2"/>
          <w:w w:val="101"/>
          <w:sz w:val="22"/>
          <w:szCs w:val="22"/>
        </w:rPr>
        <w:t>z</w:t>
      </w:r>
      <w:r w:rsidR="001441E0" w:rsidRPr="001D3B0C">
        <w:rPr>
          <w:w w:val="102"/>
          <w:sz w:val="22"/>
          <w:szCs w:val="22"/>
        </w:rPr>
        <w:t>i</w:t>
      </w:r>
      <w:r w:rsidR="001441E0" w:rsidRPr="001D3B0C">
        <w:rPr>
          <w:spacing w:val="-3"/>
          <w:w w:val="102"/>
          <w:sz w:val="22"/>
          <w:szCs w:val="22"/>
        </w:rPr>
        <w:t>m</w:t>
      </w:r>
      <w:r w:rsidR="001441E0" w:rsidRPr="001D3B0C">
        <w:rPr>
          <w:w w:val="103"/>
          <w:sz w:val="22"/>
          <w:szCs w:val="22"/>
        </w:rPr>
        <w:t xml:space="preserve">a </w:t>
      </w:r>
      <w:r w:rsidR="001441E0" w:rsidRPr="001D3B0C">
        <w:rPr>
          <w:spacing w:val="2"/>
          <w:sz w:val="22"/>
          <w:szCs w:val="22"/>
        </w:rPr>
        <w:t>z</w:t>
      </w:r>
      <w:r w:rsidR="001441E0" w:rsidRPr="001D3B0C">
        <w:rPr>
          <w:sz w:val="22"/>
          <w:szCs w:val="22"/>
        </w:rPr>
        <w:t>a</w:t>
      </w:r>
      <w:r w:rsidR="001441E0" w:rsidRPr="001D3B0C">
        <w:rPr>
          <w:spacing w:val="8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to</w:t>
      </w:r>
      <w:r w:rsidR="001441E0" w:rsidRPr="001D3B0C">
        <w:rPr>
          <w:spacing w:val="1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i</w:t>
      </w:r>
      <w:r w:rsidR="001441E0" w:rsidRPr="001D3B0C">
        <w:rPr>
          <w:spacing w:val="4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o</w:t>
      </w:r>
      <w:r w:rsidR="001441E0" w:rsidRPr="001D3B0C">
        <w:rPr>
          <w:spacing w:val="5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to</w:t>
      </w:r>
      <w:r w:rsidR="001441E0" w:rsidRPr="001D3B0C">
        <w:rPr>
          <w:spacing w:val="-3"/>
          <w:sz w:val="22"/>
          <w:szCs w:val="22"/>
        </w:rPr>
        <w:t>m</w:t>
      </w:r>
      <w:r w:rsidR="001441E0" w:rsidRPr="001D3B0C">
        <w:rPr>
          <w:sz w:val="22"/>
          <w:szCs w:val="22"/>
        </w:rPr>
        <w:t>e</w:t>
      </w:r>
      <w:r w:rsidR="001441E0" w:rsidRPr="001D3B0C">
        <w:rPr>
          <w:spacing w:val="13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će</w:t>
      </w:r>
      <w:r w:rsidR="001441E0" w:rsidRPr="001D3B0C">
        <w:rPr>
          <w:spacing w:val="6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n</w:t>
      </w:r>
      <w:r w:rsidR="001441E0" w:rsidRPr="001D3B0C">
        <w:rPr>
          <w:spacing w:val="2"/>
          <w:sz w:val="22"/>
          <w:szCs w:val="22"/>
        </w:rPr>
        <w:t>a</w:t>
      </w:r>
      <w:r w:rsidR="001441E0" w:rsidRPr="001D3B0C">
        <w:rPr>
          <w:sz w:val="22"/>
          <w:szCs w:val="22"/>
        </w:rPr>
        <w:t>p</w:t>
      </w:r>
      <w:r w:rsidR="001441E0" w:rsidRPr="001D3B0C">
        <w:rPr>
          <w:spacing w:val="-2"/>
          <w:sz w:val="22"/>
          <w:szCs w:val="22"/>
        </w:rPr>
        <w:t>r</w:t>
      </w:r>
      <w:r w:rsidR="001441E0" w:rsidRPr="001D3B0C">
        <w:rPr>
          <w:sz w:val="22"/>
          <w:szCs w:val="22"/>
        </w:rPr>
        <w:t>av</w:t>
      </w:r>
      <w:r w:rsidR="001441E0" w:rsidRPr="001D3B0C">
        <w:rPr>
          <w:spacing w:val="2"/>
          <w:sz w:val="22"/>
          <w:szCs w:val="22"/>
        </w:rPr>
        <w:t>i</w:t>
      </w:r>
      <w:r w:rsidR="001441E0" w:rsidRPr="001D3B0C">
        <w:rPr>
          <w:sz w:val="22"/>
          <w:szCs w:val="22"/>
        </w:rPr>
        <w:t>ti</w:t>
      </w:r>
      <w:r w:rsidR="001441E0" w:rsidRPr="001D3B0C">
        <w:rPr>
          <w:spacing w:val="19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za</w:t>
      </w:r>
      <w:r w:rsidR="001441E0" w:rsidRPr="001D3B0C">
        <w:rPr>
          <w:spacing w:val="-2"/>
          <w:sz w:val="22"/>
          <w:szCs w:val="22"/>
        </w:rPr>
        <w:t>b</w:t>
      </w:r>
      <w:r w:rsidR="001441E0" w:rsidRPr="001D3B0C">
        <w:rPr>
          <w:spacing w:val="2"/>
          <w:sz w:val="22"/>
          <w:szCs w:val="22"/>
        </w:rPr>
        <w:t>i</w:t>
      </w:r>
      <w:r w:rsidR="001441E0" w:rsidRPr="001D3B0C">
        <w:rPr>
          <w:spacing w:val="-3"/>
          <w:sz w:val="22"/>
          <w:szCs w:val="22"/>
        </w:rPr>
        <w:t>l</w:t>
      </w:r>
      <w:r w:rsidR="001441E0" w:rsidRPr="001D3B0C">
        <w:rPr>
          <w:spacing w:val="-2"/>
          <w:sz w:val="22"/>
          <w:szCs w:val="22"/>
        </w:rPr>
        <w:t>j</w:t>
      </w:r>
      <w:r w:rsidR="001441E0" w:rsidRPr="001D3B0C">
        <w:rPr>
          <w:spacing w:val="2"/>
          <w:sz w:val="22"/>
          <w:szCs w:val="22"/>
        </w:rPr>
        <w:t>e</w:t>
      </w:r>
      <w:r w:rsidR="001441E0" w:rsidRPr="001D3B0C">
        <w:rPr>
          <w:spacing w:val="-2"/>
          <w:sz w:val="22"/>
          <w:szCs w:val="22"/>
        </w:rPr>
        <w:t>š</w:t>
      </w:r>
      <w:r w:rsidR="001441E0" w:rsidRPr="001D3B0C">
        <w:rPr>
          <w:sz w:val="22"/>
          <w:szCs w:val="22"/>
        </w:rPr>
        <w:t>ku</w:t>
      </w:r>
      <w:r w:rsidR="001441E0" w:rsidRPr="001D3B0C">
        <w:rPr>
          <w:spacing w:val="25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u</w:t>
      </w:r>
      <w:r w:rsidR="001441E0" w:rsidRPr="001D3B0C">
        <w:rPr>
          <w:spacing w:val="2"/>
          <w:sz w:val="22"/>
          <w:szCs w:val="22"/>
        </w:rPr>
        <w:t xml:space="preserve"> i</w:t>
      </w:r>
      <w:r w:rsidR="001441E0" w:rsidRPr="001D3B0C">
        <w:rPr>
          <w:sz w:val="22"/>
          <w:szCs w:val="22"/>
        </w:rPr>
        <w:t>zvj</w:t>
      </w:r>
      <w:r w:rsidR="001441E0" w:rsidRPr="001D3B0C">
        <w:rPr>
          <w:spacing w:val="2"/>
          <w:sz w:val="22"/>
          <w:szCs w:val="22"/>
        </w:rPr>
        <w:t>e</w:t>
      </w:r>
      <w:r w:rsidR="001441E0" w:rsidRPr="001D3B0C">
        <w:rPr>
          <w:spacing w:val="-5"/>
          <w:sz w:val="22"/>
          <w:szCs w:val="22"/>
        </w:rPr>
        <w:t>š</w:t>
      </w:r>
      <w:r w:rsidR="001441E0" w:rsidRPr="001D3B0C">
        <w:rPr>
          <w:spacing w:val="2"/>
          <w:sz w:val="22"/>
          <w:szCs w:val="22"/>
        </w:rPr>
        <w:t>t</w:t>
      </w:r>
      <w:r w:rsidR="001441E0" w:rsidRPr="001D3B0C">
        <w:rPr>
          <w:spacing w:val="-2"/>
          <w:sz w:val="22"/>
          <w:szCs w:val="22"/>
        </w:rPr>
        <w:t>aj</w:t>
      </w:r>
      <w:r w:rsidR="001441E0" w:rsidRPr="001D3B0C">
        <w:rPr>
          <w:sz w:val="22"/>
          <w:szCs w:val="22"/>
        </w:rPr>
        <w:t>u</w:t>
      </w:r>
      <w:r w:rsidR="001441E0" w:rsidRPr="001D3B0C">
        <w:rPr>
          <w:spacing w:val="23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o</w:t>
      </w:r>
      <w:r w:rsidR="001441E0" w:rsidRPr="001D3B0C">
        <w:rPr>
          <w:spacing w:val="2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postupku</w:t>
      </w:r>
      <w:r w:rsidR="001441E0" w:rsidRPr="001D3B0C">
        <w:rPr>
          <w:spacing w:val="18"/>
          <w:sz w:val="22"/>
          <w:szCs w:val="22"/>
        </w:rPr>
        <w:t xml:space="preserve"> </w:t>
      </w:r>
      <w:r w:rsidR="001441E0" w:rsidRPr="001D3B0C">
        <w:rPr>
          <w:spacing w:val="-2"/>
          <w:w w:val="102"/>
          <w:sz w:val="22"/>
          <w:szCs w:val="22"/>
        </w:rPr>
        <w:t>n</w:t>
      </w:r>
      <w:r w:rsidR="001441E0" w:rsidRPr="001D3B0C">
        <w:rPr>
          <w:w w:val="103"/>
          <w:sz w:val="22"/>
          <w:szCs w:val="22"/>
        </w:rPr>
        <w:t>a</w:t>
      </w:r>
      <w:r w:rsidR="001441E0" w:rsidRPr="001D3B0C">
        <w:rPr>
          <w:w w:val="102"/>
          <w:sz w:val="22"/>
          <w:szCs w:val="22"/>
        </w:rPr>
        <w:t>ba</w:t>
      </w:r>
      <w:r w:rsidR="001441E0" w:rsidRPr="001D3B0C">
        <w:rPr>
          <w:spacing w:val="2"/>
          <w:sz w:val="22"/>
          <w:szCs w:val="22"/>
        </w:rPr>
        <w:t>v</w:t>
      </w:r>
      <w:r w:rsidR="001441E0" w:rsidRPr="001D3B0C">
        <w:rPr>
          <w:w w:val="102"/>
          <w:sz w:val="22"/>
          <w:szCs w:val="22"/>
        </w:rPr>
        <w:t>k</w:t>
      </w:r>
      <w:r w:rsidR="001441E0" w:rsidRPr="001D3B0C">
        <w:rPr>
          <w:spacing w:val="-2"/>
          <w:w w:val="102"/>
          <w:sz w:val="22"/>
          <w:szCs w:val="22"/>
        </w:rPr>
        <w:t>e</w:t>
      </w:r>
      <w:r w:rsidR="001441E0" w:rsidRPr="001D3B0C">
        <w:rPr>
          <w:w w:val="104"/>
          <w:sz w:val="22"/>
          <w:szCs w:val="22"/>
        </w:rPr>
        <w:t>.</w:t>
      </w:r>
    </w:p>
    <w:p w:rsidR="00F65CC1" w:rsidRPr="001D3B0C" w:rsidRDefault="00F65CC1" w:rsidP="001441E0">
      <w:pPr>
        <w:spacing w:before="68" w:line="283" w:lineRule="auto"/>
        <w:ind w:left="661" w:right="104"/>
        <w:jc w:val="both"/>
        <w:rPr>
          <w:sz w:val="22"/>
          <w:szCs w:val="22"/>
        </w:rPr>
      </w:pPr>
    </w:p>
    <w:p w:rsidR="001441E0" w:rsidRDefault="001441E0" w:rsidP="00F65CC1">
      <w:pPr>
        <w:spacing w:line="285" w:lineRule="auto"/>
        <w:ind w:right="104"/>
        <w:jc w:val="both"/>
        <w:rPr>
          <w:w w:val="104"/>
          <w:sz w:val="22"/>
          <w:szCs w:val="22"/>
        </w:rPr>
      </w:pPr>
      <w:r w:rsidRPr="001D3B0C">
        <w:rPr>
          <w:sz w:val="22"/>
          <w:szCs w:val="22"/>
        </w:rPr>
        <w:t>Ponuđač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du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an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z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ponudu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dostav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ti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i po</w:t>
      </w:r>
      <w:r w:rsidRPr="001D3B0C">
        <w:rPr>
          <w:spacing w:val="-2"/>
          <w:sz w:val="22"/>
          <w:szCs w:val="22"/>
        </w:rPr>
        <w:t>se</w:t>
      </w:r>
      <w:r w:rsidRPr="001D3B0C">
        <w:rPr>
          <w:sz w:val="22"/>
          <w:szCs w:val="22"/>
        </w:rPr>
        <w:t>bnu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pismenu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iz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avu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-1"/>
          <w:sz w:val="22"/>
          <w:szCs w:val="22"/>
        </w:rPr>
        <w:t>i</w:t>
      </w:r>
      <w:r w:rsidRPr="001D3B0C">
        <w:rPr>
          <w:sz w:val="22"/>
          <w:szCs w:val="22"/>
        </w:rPr>
        <w:t>je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nu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io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o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n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w w:val="102"/>
          <w:sz w:val="22"/>
          <w:szCs w:val="22"/>
        </w:rPr>
        <w:t xml:space="preserve">ti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>č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tvov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o</w:t>
      </w:r>
      <w:r w:rsidRPr="001D3B0C">
        <w:rPr>
          <w:spacing w:val="54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z w:val="22"/>
          <w:szCs w:val="22"/>
        </w:rPr>
        <w:t>bilo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z w:val="22"/>
          <w:szCs w:val="22"/>
        </w:rPr>
        <w:t>kakvim</w:t>
      </w:r>
      <w:r w:rsidRPr="001D3B0C">
        <w:rPr>
          <w:spacing w:val="50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d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 xml:space="preserve">a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č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ji</w:t>
      </w:r>
      <w:proofErr w:type="gramEnd"/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z w:val="22"/>
          <w:szCs w:val="22"/>
        </w:rPr>
        <w:t>je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c</w:t>
      </w:r>
      <w:r w:rsidRPr="001D3B0C">
        <w:rPr>
          <w:sz w:val="22"/>
          <w:szCs w:val="22"/>
        </w:rPr>
        <w:t>ilj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z w:val="22"/>
          <w:szCs w:val="22"/>
        </w:rPr>
        <w:t>korupc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 xml:space="preserve">a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vn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ba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c</w:t>
      </w:r>
      <w:r w:rsidRPr="001D3B0C">
        <w:rPr>
          <w:sz w:val="22"/>
          <w:szCs w:val="22"/>
        </w:rPr>
        <w:t>i.</w:t>
      </w:r>
      <w:r w:rsidRPr="001D3B0C">
        <w:rPr>
          <w:spacing w:val="55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 xml:space="preserve">Izjava 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w w:val="122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e</w:t>
      </w:r>
      <w:proofErr w:type="gramEnd"/>
      <w:r w:rsidRPr="001D3B0C">
        <w:rPr>
          <w:w w:val="103"/>
          <w:sz w:val="22"/>
          <w:szCs w:val="22"/>
        </w:rPr>
        <w:t xml:space="preserve"> </w:t>
      </w:r>
      <w:r w:rsidRPr="001D3B0C">
        <w:rPr>
          <w:w w:val="113"/>
          <w:sz w:val="22"/>
          <w:szCs w:val="22"/>
        </w:rPr>
        <w:t>p</w:t>
      </w:r>
      <w:r w:rsidRPr="001D3B0C">
        <w:rPr>
          <w:w w:val="137"/>
          <w:sz w:val="22"/>
          <w:szCs w:val="22"/>
        </w:rPr>
        <w:t>r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w w:val="102"/>
          <w:sz w:val="22"/>
          <w:szCs w:val="22"/>
        </w:rPr>
        <w:t>log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2"/>
          <w:w w:val="110"/>
          <w:sz w:val="22"/>
          <w:szCs w:val="22"/>
        </w:rPr>
        <w:t>t</w:t>
      </w:r>
      <w:r w:rsidRPr="001D3B0C">
        <w:rPr>
          <w:w w:val="110"/>
          <w:sz w:val="22"/>
          <w:szCs w:val="22"/>
        </w:rPr>
        <w:t>en</w:t>
      </w:r>
      <w:r w:rsidRPr="001D3B0C">
        <w:rPr>
          <w:spacing w:val="-2"/>
          <w:w w:val="110"/>
          <w:sz w:val="22"/>
          <w:szCs w:val="22"/>
        </w:rPr>
        <w:t>d</w:t>
      </w:r>
      <w:r w:rsidRPr="001D3B0C">
        <w:rPr>
          <w:spacing w:val="2"/>
          <w:w w:val="110"/>
          <w:sz w:val="22"/>
          <w:szCs w:val="22"/>
        </w:rPr>
        <w:t>e</w:t>
      </w:r>
      <w:r w:rsidRPr="001D3B0C">
        <w:rPr>
          <w:w w:val="110"/>
          <w:sz w:val="22"/>
          <w:szCs w:val="22"/>
        </w:rPr>
        <w:t>rs</w:t>
      </w:r>
      <w:r w:rsidRPr="001D3B0C">
        <w:rPr>
          <w:spacing w:val="-2"/>
          <w:w w:val="110"/>
          <w:sz w:val="22"/>
          <w:szCs w:val="22"/>
        </w:rPr>
        <w:t>k</w:t>
      </w:r>
      <w:r w:rsidRPr="001D3B0C">
        <w:rPr>
          <w:w w:val="110"/>
          <w:sz w:val="22"/>
          <w:szCs w:val="22"/>
        </w:rPr>
        <w:t>oj</w:t>
      </w:r>
      <w:r w:rsidRPr="001D3B0C">
        <w:rPr>
          <w:spacing w:val="16"/>
          <w:w w:val="110"/>
          <w:sz w:val="22"/>
          <w:szCs w:val="22"/>
        </w:rPr>
        <w:t xml:space="preserve"> </w:t>
      </w:r>
      <w:r w:rsidRPr="001D3B0C">
        <w:rPr>
          <w:spacing w:val="-2"/>
          <w:w w:val="110"/>
          <w:sz w:val="22"/>
          <w:szCs w:val="22"/>
        </w:rPr>
        <w:t>d</w:t>
      </w:r>
      <w:r w:rsidRPr="001D3B0C">
        <w:rPr>
          <w:w w:val="110"/>
          <w:sz w:val="22"/>
          <w:szCs w:val="22"/>
        </w:rPr>
        <w:t>ok</w:t>
      </w:r>
      <w:r w:rsidRPr="001D3B0C">
        <w:rPr>
          <w:spacing w:val="2"/>
          <w:w w:val="110"/>
          <w:sz w:val="22"/>
          <w:szCs w:val="22"/>
        </w:rPr>
        <w:t>u</w:t>
      </w:r>
      <w:r w:rsidRPr="001D3B0C">
        <w:rPr>
          <w:w w:val="110"/>
          <w:sz w:val="22"/>
          <w:szCs w:val="22"/>
        </w:rPr>
        <w:t>me</w:t>
      </w:r>
      <w:r w:rsidRPr="001D3B0C">
        <w:rPr>
          <w:spacing w:val="2"/>
          <w:w w:val="110"/>
          <w:sz w:val="22"/>
          <w:szCs w:val="22"/>
        </w:rPr>
        <w:t>n</w:t>
      </w:r>
      <w:r w:rsidRPr="001D3B0C">
        <w:rPr>
          <w:w w:val="110"/>
          <w:sz w:val="22"/>
          <w:szCs w:val="22"/>
        </w:rPr>
        <w:t>taciji</w:t>
      </w:r>
      <w:r w:rsidRPr="001D3B0C">
        <w:rPr>
          <w:spacing w:val="-5"/>
          <w:w w:val="110"/>
          <w:sz w:val="22"/>
          <w:szCs w:val="22"/>
        </w:rPr>
        <w:t xml:space="preserve"> </w:t>
      </w:r>
      <w:r w:rsidRPr="001D3B0C">
        <w:rPr>
          <w:sz w:val="22"/>
          <w:szCs w:val="22"/>
        </w:rPr>
        <w:t>(Aneks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7</w:t>
      </w:r>
      <w:r w:rsidRPr="001D3B0C">
        <w:rPr>
          <w:spacing w:val="-2"/>
          <w:w w:val="102"/>
          <w:sz w:val="22"/>
          <w:szCs w:val="22"/>
        </w:rPr>
        <w:t>)</w:t>
      </w:r>
      <w:r w:rsidRPr="001D3B0C">
        <w:rPr>
          <w:w w:val="104"/>
          <w:sz w:val="22"/>
          <w:szCs w:val="22"/>
        </w:rPr>
        <w:t>.</w:t>
      </w:r>
    </w:p>
    <w:p w:rsidR="00EE770C" w:rsidRPr="001D3B0C" w:rsidRDefault="00EE770C" w:rsidP="00F65CC1">
      <w:pPr>
        <w:spacing w:line="285" w:lineRule="auto"/>
        <w:ind w:right="104"/>
        <w:jc w:val="both"/>
        <w:rPr>
          <w:sz w:val="22"/>
          <w:szCs w:val="22"/>
        </w:rPr>
      </w:pPr>
    </w:p>
    <w:p w:rsidR="00210F3E" w:rsidRPr="001D3B0C" w:rsidRDefault="001862C1" w:rsidP="001D0B0E">
      <w:pPr>
        <w:spacing w:line="245" w:lineRule="auto"/>
        <w:ind w:right="102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7.</w:t>
      </w:r>
      <w:r w:rsidRPr="001D3B0C">
        <w:rPr>
          <w:spacing w:val="-2"/>
          <w:sz w:val="22"/>
          <w:szCs w:val="22"/>
        </w:rPr>
        <w:t>6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>2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U slu</w:t>
      </w:r>
      <w:r w:rsidRPr="001D3B0C">
        <w:rPr>
          <w:spacing w:val="-2"/>
          <w:sz w:val="22"/>
          <w:szCs w:val="22"/>
        </w:rPr>
        <w:t>č</w:t>
      </w:r>
      <w:r w:rsidRPr="001D3B0C">
        <w:rPr>
          <w:sz w:val="22"/>
          <w:szCs w:val="22"/>
        </w:rPr>
        <w:t>aju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pon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da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prouz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okuje</w:t>
      </w:r>
      <w:r w:rsidRPr="001D3B0C">
        <w:rPr>
          <w:spacing w:val="21"/>
          <w:sz w:val="22"/>
          <w:szCs w:val="22"/>
        </w:rPr>
        <w:t xml:space="preserve"> </w:t>
      </w:r>
      <w:proofErr w:type="gramStart"/>
      <w:r w:rsidRPr="001D3B0C">
        <w:rPr>
          <w:spacing w:val="-3"/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proofErr w:type="gramEnd"/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može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prouzrokuje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sukob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nt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re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kl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du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-5"/>
          <w:w w:val="103"/>
          <w:sz w:val="22"/>
          <w:szCs w:val="22"/>
        </w:rPr>
        <w:t>s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aže</w:t>
      </w:r>
      <w:r w:rsidRPr="001D3B0C">
        <w:rPr>
          <w:spacing w:val="2"/>
          <w:sz w:val="22"/>
          <w:szCs w:val="22"/>
        </w:rPr>
        <w:t>ć</w:t>
      </w:r>
      <w:r w:rsidRPr="001D3B0C">
        <w:rPr>
          <w:sz w:val="22"/>
          <w:szCs w:val="22"/>
        </w:rPr>
        <w:t>im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propisi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a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B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H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(</w:t>
      </w:r>
      <w:r w:rsidRPr="001D3B0C">
        <w:rPr>
          <w:spacing w:val="2"/>
          <w:sz w:val="22"/>
          <w:szCs w:val="22"/>
        </w:rPr>
        <w:t>č</w:t>
      </w:r>
      <w:r w:rsidRPr="001D3B0C">
        <w:rPr>
          <w:sz w:val="22"/>
          <w:szCs w:val="22"/>
        </w:rPr>
        <w:t>lan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52.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Zakon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),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ugovorni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gan</w:t>
      </w:r>
      <w:r w:rsidRPr="001D3B0C">
        <w:rPr>
          <w:spacing w:val="5"/>
          <w:sz w:val="22"/>
          <w:szCs w:val="22"/>
        </w:rPr>
        <w:t xml:space="preserve"> </w:t>
      </w:r>
      <w:proofErr w:type="gramStart"/>
      <w:r w:rsidRPr="001D3B0C">
        <w:rPr>
          <w:spacing w:val="2"/>
          <w:sz w:val="22"/>
          <w:szCs w:val="22"/>
        </w:rPr>
        <w:t>ć</w:t>
      </w:r>
      <w:r w:rsidRPr="001D3B0C">
        <w:rPr>
          <w:sz w:val="22"/>
          <w:szCs w:val="22"/>
        </w:rPr>
        <w:t>e</w:t>
      </w:r>
      <w:proofErr w:type="gramEnd"/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upiti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k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adu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sa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tim </w:t>
      </w:r>
      <w:r w:rsidRPr="001D3B0C">
        <w:rPr>
          <w:sz w:val="22"/>
          <w:szCs w:val="22"/>
        </w:rPr>
        <w:t>prop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m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,</w:t>
      </w:r>
      <w:r w:rsidRPr="001D3B0C">
        <w:rPr>
          <w:spacing w:val="37"/>
          <w:sz w:val="22"/>
          <w:szCs w:val="22"/>
        </w:rPr>
        <w:t xml:space="preserve"> </w:t>
      </w:r>
      <w:r w:rsidRPr="001D3B0C">
        <w:rPr>
          <w:sz w:val="22"/>
          <w:szCs w:val="22"/>
        </w:rPr>
        <w:t>što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uklj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č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je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obraz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oženo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z w:val="22"/>
          <w:szCs w:val="22"/>
        </w:rPr>
        <w:t>odb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>e</w:t>
      </w:r>
      <w:r w:rsidRPr="001D3B0C">
        <w:rPr>
          <w:spacing w:val="35"/>
          <w:sz w:val="22"/>
          <w:szCs w:val="22"/>
        </w:rPr>
        <w:t xml:space="preserve"> </w:t>
      </w:r>
      <w:r w:rsidRPr="001D3B0C">
        <w:rPr>
          <w:sz w:val="22"/>
          <w:szCs w:val="22"/>
        </w:rPr>
        <w:t>takve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.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sz w:val="22"/>
          <w:szCs w:val="22"/>
        </w:rPr>
        <w:t>S</w:t>
      </w:r>
      <w:r w:rsidRPr="001D3B0C">
        <w:rPr>
          <w:spacing w:val="14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tim</w:t>
      </w:r>
      <w:proofErr w:type="gramEnd"/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ve</w:t>
      </w:r>
      <w:r w:rsidRPr="001D3B0C">
        <w:rPr>
          <w:spacing w:val="1"/>
          <w:sz w:val="22"/>
          <w:szCs w:val="22"/>
        </w:rPr>
        <w:t>z</w:t>
      </w:r>
      <w:r w:rsidRPr="001D3B0C">
        <w:rPr>
          <w:sz w:val="22"/>
          <w:szCs w:val="22"/>
        </w:rPr>
        <w:t>i,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ponuda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pacing w:val="2"/>
          <w:w w:val="103"/>
          <w:sz w:val="22"/>
          <w:szCs w:val="22"/>
        </w:rPr>
        <w:t>ć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b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ti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odb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jena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ko:</w:t>
      </w:r>
    </w:p>
    <w:p w:rsidR="00210F3E" w:rsidRPr="001D3B0C" w:rsidRDefault="001862C1">
      <w:pPr>
        <w:tabs>
          <w:tab w:val="left" w:pos="1000"/>
        </w:tabs>
        <w:spacing w:line="245" w:lineRule="auto"/>
        <w:ind w:left="1002" w:right="104" w:hanging="338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-</w:t>
      </w:r>
      <w:r w:rsidRPr="001D3B0C">
        <w:rPr>
          <w:spacing w:val="-54"/>
          <w:sz w:val="22"/>
          <w:szCs w:val="22"/>
        </w:rPr>
        <w:t xml:space="preserve"> </w:t>
      </w:r>
      <w:r w:rsidRPr="001D3B0C">
        <w:rPr>
          <w:sz w:val="22"/>
          <w:szCs w:val="22"/>
        </w:rPr>
        <w:tab/>
      </w:r>
      <w:proofErr w:type="gramStart"/>
      <w:r w:rsidRPr="001D3B0C">
        <w:rPr>
          <w:sz w:val="22"/>
          <w:szCs w:val="22"/>
        </w:rPr>
        <w:t>rukovod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lac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ugov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rn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g</w:t>
      </w:r>
      <w:proofErr w:type="gramEnd"/>
      <w:r w:rsidRPr="001D3B0C">
        <w:rPr>
          <w:spacing w:val="51"/>
          <w:sz w:val="22"/>
          <w:szCs w:val="22"/>
        </w:rPr>
        <w:t xml:space="preserve"> </w:t>
      </w:r>
      <w:r w:rsidRPr="001D3B0C">
        <w:rPr>
          <w:sz w:val="22"/>
          <w:szCs w:val="22"/>
        </w:rPr>
        <w:t>organa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r w:rsidRPr="001D3B0C">
        <w:rPr>
          <w:spacing w:val="40"/>
          <w:sz w:val="22"/>
          <w:szCs w:val="22"/>
        </w:rPr>
        <w:t xml:space="preserve"> </w:t>
      </w:r>
      <w:r w:rsidRPr="001D3B0C">
        <w:rPr>
          <w:sz w:val="22"/>
          <w:szCs w:val="22"/>
        </w:rPr>
        <w:t>č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z w:val="22"/>
          <w:szCs w:val="22"/>
        </w:rPr>
        <w:t>upr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vnog</w:t>
      </w:r>
      <w:r w:rsidRPr="001D3B0C">
        <w:rPr>
          <w:spacing w:val="51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adzornog</w:t>
      </w:r>
      <w:r w:rsidRPr="001D3B0C">
        <w:rPr>
          <w:spacing w:val="51"/>
          <w:sz w:val="22"/>
          <w:szCs w:val="22"/>
        </w:rPr>
        <w:t xml:space="preserve"> </w:t>
      </w:r>
      <w:r w:rsidRPr="001D3B0C">
        <w:rPr>
          <w:sz w:val="22"/>
          <w:szCs w:val="22"/>
        </w:rPr>
        <w:t>odbora</w:t>
      </w:r>
      <w:r w:rsidRPr="001D3B0C">
        <w:rPr>
          <w:spacing w:val="52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ug</w:t>
      </w:r>
      <w:r w:rsidRPr="001D3B0C">
        <w:rPr>
          <w:spacing w:val="2"/>
          <w:w w:val="102"/>
          <w:sz w:val="22"/>
          <w:szCs w:val="22"/>
        </w:rPr>
        <w:t>o</w:t>
      </w:r>
      <w:r w:rsidRPr="001D3B0C">
        <w:rPr>
          <w:sz w:val="22"/>
          <w:szCs w:val="22"/>
        </w:rPr>
        <w:t>v</w:t>
      </w:r>
      <w:r w:rsidRPr="001D3B0C">
        <w:rPr>
          <w:w w:val="102"/>
          <w:sz w:val="22"/>
          <w:szCs w:val="22"/>
        </w:rPr>
        <w:t>orn</w:t>
      </w:r>
      <w:r w:rsidRPr="001D3B0C">
        <w:rPr>
          <w:spacing w:val="2"/>
          <w:w w:val="102"/>
          <w:sz w:val="22"/>
          <w:szCs w:val="22"/>
        </w:rPr>
        <w:t>o</w:t>
      </w:r>
      <w:r w:rsidRPr="001D3B0C">
        <w:rPr>
          <w:sz w:val="22"/>
          <w:szCs w:val="22"/>
        </w:rPr>
        <w:t>g org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na </w:t>
      </w:r>
      <w:r w:rsidRPr="001D3B0C">
        <w:rPr>
          <w:spacing w:val="52"/>
          <w:sz w:val="22"/>
          <w:szCs w:val="22"/>
        </w:rPr>
        <w:t xml:space="preserve"> </w:t>
      </w:r>
      <w:r w:rsidRPr="001D3B0C">
        <w:rPr>
          <w:sz w:val="22"/>
          <w:szCs w:val="22"/>
        </w:rPr>
        <w:t>istovr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 xml:space="preserve">meno  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ob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   upr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ačke  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posl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 xml:space="preserve">ve   u 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vrednom 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sub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 xml:space="preserve">ktu  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ko</w:t>
      </w:r>
      <w:r w:rsidRPr="001D3B0C">
        <w:rPr>
          <w:spacing w:val="-4"/>
          <w:w w:val="106"/>
          <w:sz w:val="22"/>
          <w:szCs w:val="22"/>
        </w:rPr>
        <w:t>j</w:t>
      </w:r>
      <w:r w:rsidRPr="001D3B0C">
        <w:rPr>
          <w:w w:val="102"/>
          <w:sz w:val="22"/>
          <w:szCs w:val="22"/>
        </w:rPr>
        <w:t xml:space="preserve">i </w:t>
      </w:r>
      <w:r w:rsidRPr="001D3B0C">
        <w:rPr>
          <w:sz w:val="22"/>
          <w:szCs w:val="22"/>
        </w:rPr>
        <w:t>dost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,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spacing w:val="-3"/>
          <w:w w:val="102"/>
          <w:sz w:val="22"/>
          <w:szCs w:val="22"/>
        </w:rPr>
        <w:t>l</w:t>
      </w:r>
      <w:r w:rsidRPr="001D3B0C">
        <w:rPr>
          <w:w w:val="102"/>
          <w:sz w:val="22"/>
          <w:szCs w:val="22"/>
        </w:rPr>
        <w:t>i</w:t>
      </w:r>
    </w:p>
    <w:p w:rsidR="00210F3E" w:rsidRPr="001D3B0C" w:rsidRDefault="001862C1">
      <w:pPr>
        <w:tabs>
          <w:tab w:val="left" w:pos="1000"/>
        </w:tabs>
        <w:spacing w:line="246" w:lineRule="auto"/>
        <w:ind w:left="1002" w:right="104" w:hanging="338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-</w:t>
      </w:r>
      <w:r w:rsidRPr="001D3B0C">
        <w:rPr>
          <w:spacing w:val="-54"/>
          <w:sz w:val="22"/>
          <w:szCs w:val="22"/>
        </w:rPr>
        <w:t xml:space="preserve"> </w:t>
      </w:r>
      <w:r w:rsidRPr="001D3B0C">
        <w:rPr>
          <w:sz w:val="22"/>
          <w:szCs w:val="22"/>
        </w:rPr>
        <w:tab/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ko 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 xml:space="preserve">e 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z w:val="22"/>
          <w:szCs w:val="22"/>
        </w:rPr>
        <w:t>rukovod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lac </w:t>
      </w:r>
      <w:r w:rsidRPr="001D3B0C">
        <w:rPr>
          <w:spacing w:val="40"/>
          <w:sz w:val="22"/>
          <w:szCs w:val="22"/>
        </w:rPr>
        <w:t xml:space="preserve"> </w:t>
      </w:r>
      <w:r w:rsidRPr="001D3B0C">
        <w:rPr>
          <w:sz w:val="22"/>
          <w:szCs w:val="22"/>
        </w:rPr>
        <w:t>ugovorn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 xml:space="preserve">g 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 xml:space="preserve">gana 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 xml:space="preserve">i 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č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 xml:space="preserve">an 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z w:val="22"/>
          <w:szCs w:val="22"/>
        </w:rPr>
        <w:t>upravn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 xml:space="preserve">g </w:t>
      </w:r>
      <w:r w:rsidRPr="001D3B0C">
        <w:rPr>
          <w:spacing w:val="35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 xml:space="preserve">i 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dzorn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 xml:space="preserve">g </w:t>
      </w:r>
      <w:r w:rsidRPr="001D3B0C">
        <w:rPr>
          <w:spacing w:val="34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odb</w:t>
      </w:r>
      <w:r w:rsidRPr="001D3B0C">
        <w:rPr>
          <w:spacing w:val="2"/>
          <w:w w:val="102"/>
          <w:sz w:val="22"/>
          <w:szCs w:val="22"/>
        </w:rPr>
        <w:t>o</w:t>
      </w:r>
      <w:r w:rsidRPr="001D3B0C">
        <w:rPr>
          <w:w w:val="101"/>
          <w:sz w:val="22"/>
          <w:szCs w:val="22"/>
        </w:rPr>
        <w:t>r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z w:val="22"/>
          <w:szCs w:val="22"/>
        </w:rPr>
        <w:t>ug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vorn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g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g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na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istovr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meno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i vlasnik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poslo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nog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udjel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,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d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on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ca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odno</w:t>
      </w:r>
      <w:r w:rsidRPr="001D3B0C">
        <w:rPr>
          <w:spacing w:val="-5"/>
          <w:sz w:val="22"/>
          <w:szCs w:val="22"/>
        </w:rPr>
        <w:t>s</w:t>
      </w:r>
      <w:r w:rsidRPr="001D3B0C">
        <w:rPr>
          <w:sz w:val="22"/>
          <w:szCs w:val="22"/>
        </w:rPr>
        <w:t>no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dr</w:t>
      </w:r>
      <w:r w:rsidRPr="001D3B0C">
        <w:rPr>
          <w:w w:val="101"/>
          <w:sz w:val="22"/>
          <w:szCs w:val="22"/>
        </w:rPr>
        <w:t>u</w:t>
      </w:r>
      <w:r w:rsidRPr="001D3B0C">
        <w:rPr>
          <w:spacing w:val="2"/>
          <w:w w:val="101"/>
          <w:sz w:val="22"/>
          <w:szCs w:val="22"/>
        </w:rPr>
        <w:t>g</w:t>
      </w:r>
      <w:r w:rsidRPr="001D3B0C">
        <w:rPr>
          <w:w w:val="102"/>
          <w:sz w:val="22"/>
          <w:szCs w:val="22"/>
        </w:rPr>
        <w:t xml:space="preserve">ih </w:t>
      </w: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va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osnovu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kojih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č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5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vuje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upravl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3"/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,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dnosno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u k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pi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lu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tog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pr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sz w:val="22"/>
          <w:szCs w:val="22"/>
        </w:rPr>
        <w:t>v</w:t>
      </w:r>
      <w:r w:rsidRPr="001D3B0C">
        <w:rPr>
          <w:spacing w:val="-1"/>
          <w:w w:val="101"/>
          <w:sz w:val="22"/>
          <w:szCs w:val="22"/>
        </w:rPr>
        <w:t>r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dn</w:t>
      </w:r>
      <w:r w:rsidRPr="001D3B0C">
        <w:rPr>
          <w:spacing w:val="2"/>
          <w:w w:val="102"/>
          <w:sz w:val="22"/>
          <w:szCs w:val="22"/>
        </w:rPr>
        <w:t>o</w:t>
      </w:r>
      <w:r w:rsidRPr="001D3B0C">
        <w:rPr>
          <w:sz w:val="22"/>
          <w:szCs w:val="22"/>
        </w:rPr>
        <w:t>g sub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k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a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sa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š</w:t>
      </w:r>
      <w:r w:rsidRPr="001D3B0C">
        <w:rPr>
          <w:sz w:val="22"/>
          <w:szCs w:val="22"/>
        </w:rPr>
        <w:t>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20%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ili</w:t>
      </w:r>
    </w:p>
    <w:p w:rsidR="00210F3E" w:rsidRPr="001D3B0C" w:rsidRDefault="001862C1">
      <w:pPr>
        <w:spacing w:line="240" w:lineRule="exact"/>
        <w:ind w:left="663" w:right="106"/>
        <w:jc w:val="both"/>
        <w:rPr>
          <w:sz w:val="22"/>
          <w:szCs w:val="22"/>
        </w:rPr>
      </w:pPr>
      <w:r w:rsidRPr="001D3B0C">
        <w:rPr>
          <w:sz w:val="22"/>
          <w:szCs w:val="22"/>
        </w:rPr>
        <w:t xml:space="preserve">-   </w:t>
      </w:r>
      <w:r w:rsidRPr="001D3B0C">
        <w:rPr>
          <w:spacing w:val="45"/>
          <w:sz w:val="22"/>
          <w:szCs w:val="22"/>
        </w:rPr>
        <w:t xml:space="preserve"> </w:t>
      </w:r>
      <w:proofErr w:type="gramStart"/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ko</w:t>
      </w:r>
      <w:proofErr w:type="gramEnd"/>
      <w:r w:rsidRPr="001D3B0C">
        <w:rPr>
          <w:spacing w:val="5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e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đa</w:t>
      </w:r>
      <w:r w:rsidRPr="001D3B0C">
        <w:rPr>
          <w:sz w:val="22"/>
          <w:szCs w:val="22"/>
        </w:rPr>
        <w:t xml:space="preserve">č 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di</w:t>
      </w:r>
      <w:r w:rsidRPr="001D3B0C">
        <w:rPr>
          <w:spacing w:val="-2"/>
          <w:sz w:val="22"/>
          <w:szCs w:val="22"/>
        </w:rPr>
        <w:t>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kt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o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ndire</w:t>
      </w:r>
      <w:r w:rsidRPr="001D3B0C">
        <w:rPr>
          <w:spacing w:val="-2"/>
          <w:sz w:val="22"/>
          <w:szCs w:val="22"/>
        </w:rPr>
        <w:t>k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 xml:space="preserve">no 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č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5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 xml:space="preserve">vao 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53"/>
          <w:sz w:val="22"/>
          <w:szCs w:val="22"/>
        </w:rPr>
        <w:t xml:space="preserve"> </w:t>
      </w:r>
      <w:r w:rsidRPr="001D3B0C">
        <w:rPr>
          <w:sz w:val="22"/>
          <w:szCs w:val="22"/>
        </w:rPr>
        <w:t>teh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čk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 xml:space="preserve">m 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kon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ultac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 xml:space="preserve">jama 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u</w:t>
      </w:r>
    </w:p>
    <w:p w:rsidR="00210F3E" w:rsidRPr="001D3B0C" w:rsidRDefault="001862C1">
      <w:pPr>
        <w:spacing w:before="6" w:line="245" w:lineRule="auto"/>
        <w:ind w:left="1002" w:right="104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premi 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up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 xml:space="preserve">a 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javne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bavk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 xml:space="preserve">, 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a 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e 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mo</w:t>
      </w:r>
      <w:r w:rsidRPr="001D3B0C">
        <w:rPr>
          <w:spacing w:val="-2"/>
          <w:sz w:val="22"/>
          <w:szCs w:val="22"/>
        </w:rPr>
        <w:t>ž</w:t>
      </w:r>
      <w:r w:rsidRPr="001D3B0C">
        <w:rPr>
          <w:sz w:val="22"/>
          <w:szCs w:val="22"/>
        </w:rPr>
        <w:t xml:space="preserve">e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b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ek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 xml:space="preserve">ivno 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da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 xml:space="preserve">aže 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 xml:space="preserve">a  </w:t>
      </w:r>
      <w:r w:rsidRPr="001D3B0C">
        <w:rPr>
          <w:w w:val="103"/>
          <w:sz w:val="22"/>
          <w:szCs w:val="22"/>
        </w:rPr>
        <w:t>n</w:t>
      </w:r>
      <w:r w:rsidRPr="001D3B0C">
        <w:rPr>
          <w:spacing w:val="-2"/>
          <w:w w:val="103"/>
          <w:sz w:val="22"/>
          <w:szCs w:val="22"/>
        </w:rPr>
        <w:t>j</w:t>
      </w:r>
      <w:r w:rsidRPr="001D3B0C">
        <w:rPr>
          <w:spacing w:val="2"/>
          <w:w w:val="103"/>
          <w:sz w:val="22"/>
          <w:szCs w:val="22"/>
        </w:rPr>
        <w:t>e</w:t>
      </w:r>
      <w:r w:rsidRPr="001D3B0C">
        <w:rPr>
          <w:spacing w:val="-1"/>
          <w:sz w:val="22"/>
          <w:szCs w:val="22"/>
        </w:rPr>
        <w:t>g</w:t>
      </w:r>
      <w:r w:rsidRPr="001D3B0C">
        <w:rPr>
          <w:w w:val="101"/>
          <w:sz w:val="22"/>
          <w:szCs w:val="22"/>
        </w:rPr>
        <w:t>ov</w:t>
      </w:r>
      <w:r w:rsidRPr="001D3B0C">
        <w:rPr>
          <w:w w:val="102"/>
          <w:sz w:val="22"/>
          <w:szCs w:val="22"/>
        </w:rPr>
        <w:t xml:space="preserve">o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>č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šć</w:t>
      </w:r>
      <w:r w:rsidRPr="001D3B0C">
        <w:rPr>
          <w:sz w:val="22"/>
          <w:szCs w:val="22"/>
        </w:rPr>
        <w:t>e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u tehn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č</w:t>
      </w:r>
      <w:r w:rsidRPr="001D3B0C">
        <w:rPr>
          <w:sz w:val="22"/>
          <w:szCs w:val="22"/>
        </w:rPr>
        <w:t>kim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kon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ul</w:t>
      </w:r>
      <w:r w:rsidRPr="001D3B0C">
        <w:rPr>
          <w:spacing w:val="2"/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ci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ama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ogr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ni</w:t>
      </w:r>
      <w:r w:rsidRPr="001D3B0C">
        <w:rPr>
          <w:spacing w:val="-2"/>
          <w:sz w:val="22"/>
          <w:szCs w:val="22"/>
        </w:rPr>
        <w:t>č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va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konkuren</w:t>
      </w:r>
      <w:r w:rsidRPr="001D3B0C">
        <w:rPr>
          <w:spacing w:val="2"/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ju</w:t>
      </w:r>
      <w:r w:rsidRPr="001D3B0C">
        <w:rPr>
          <w:sz w:val="22"/>
          <w:szCs w:val="22"/>
        </w:rPr>
        <w:t>,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e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vi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ponuđa</w:t>
      </w:r>
      <w:r w:rsidRPr="001D3B0C">
        <w:rPr>
          <w:spacing w:val="-2"/>
          <w:w w:val="103"/>
          <w:sz w:val="22"/>
          <w:szCs w:val="22"/>
        </w:rPr>
        <w:t>č</w:t>
      </w:r>
      <w:r w:rsidRPr="001D3B0C">
        <w:rPr>
          <w:w w:val="102"/>
          <w:sz w:val="22"/>
          <w:szCs w:val="22"/>
        </w:rPr>
        <w:t xml:space="preserve">i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m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u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ednak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sz w:val="22"/>
          <w:szCs w:val="22"/>
        </w:rPr>
        <w:t>tretm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ostupku,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ve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s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ladu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odredbama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z w:val="22"/>
          <w:szCs w:val="22"/>
        </w:rPr>
        <w:t>č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z w:val="22"/>
          <w:szCs w:val="22"/>
        </w:rPr>
        <w:t>5</w:t>
      </w:r>
      <w:r w:rsidRPr="001D3B0C">
        <w:rPr>
          <w:spacing w:val="-2"/>
          <w:sz w:val="22"/>
          <w:szCs w:val="22"/>
        </w:rPr>
        <w:t>2</w:t>
      </w:r>
      <w:r w:rsidRPr="001D3B0C">
        <w:rPr>
          <w:sz w:val="22"/>
          <w:szCs w:val="22"/>
        </w:rPr>
        <w:t>.</w:t>
      </w:r>
      <w:r w:rsidRPr="001D3B0C">
        <w:rPr>
          <w:spacing w:val="20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s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av</w:t>
      </w:r>
      <w:proofErr w:type="gramEnd"/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5),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6)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i</w:t>
      </w:r>
    </w:p>
    <w:p w:rsidR="00210F3E" w:rsidRPr="001D3B0C" w:rsidRDefault="001862C1">
      <w:pPr>
        <w:ind w:left="1002" w:right="6595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7)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Z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kona</w:t>
      </w:r>
      <w:r w:rsidRPr="001D3B0C">
        <w:rPr>
          <w:spacing w:val="11"/>
          <w:sz w:val="22"/>
          <w:szCs w:val="22"/>
        </w:rPr>
        <w:t xml:space="preserve"> </w:t>
      </w:r>
      <w:proofErr w:type="gramStart"/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w w:val="102"/>
          <w:sz w:val="22"/>
          <w:szCs w:val="22"/>
        </w:rPr>
        <w:t>li</w:t>
      </w:r>
      <w:proofErr w:type="gramEnd"/>
    </w:p>
    <w:p w:rsidR="00210F3E" w:rsidRPr="001D3B0C" w:rsidRDefault="00210F3E">
      <w:pPr>
        <w:spacing w:before="5" w:line="260" w:lineRule="exact"/>
        <w:rPr>
          <w:sz w:val="26"/>
          <w:szCs w:val="26"/>
        </w:rPr>
      </w:pPr>
    </w:p>
    <w:p w:rsidR="00210F3E" w:rsidRPr="001D3B0C" w:rsidRDefault="001862C1">
      <w:pPr>
        <w:spacing w:line="246" w:lineRule="auto"/>
        <w:ind w:left="661" w:right="104" w:hanging="475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7</w:t>
      </w:r>
      <w:r w:rsidRPr="001D3B0C">
        <w:rPr>
          <w:spacing w:val="2"/>
          <w:sz w:val="22"/>
          <w:szCs w:val="22"/>
        </w:rPr>
        <w:t>.</w:t>
      </w:r>
      <w:r w:rsidRPr="001D3B0C">
        <w:rPr>
          <w:spacing w:val="-2"/>
          <w:sz w:val="22"/>
          <w:szCs w:val="22"/>
        </w:rPr>
        <w:t>6</w:t>
      </w:r>
      <w:r w:rsidRPr="001D3B0C">
        <w:rPr>
          <w:sz w:val="22"/>
          <w:szCs w:val="22"/>
        </w:rPr>
        <w:t>.3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U sl</w:t>
      </w:r>
      <w:r w:rsidRPr="001D3B0C">
        <w:rPr>
          <w:spacing w:val="-2"/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>č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ju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nuda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ju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ugov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rni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gan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pri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i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toku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upka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vne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-4"/>
          <w:w w:val="102"/>
          <w:sz w:val="22"/>
          <w:szCs w:val="22"/>
        </w:rPr>
        <w:t>n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ba</w:t>
      </w:r>
      <w:r w:rsidRPr="001D3B0C">
        <w:rPr>
          <w:sz w:val="22"/>
          <w:szCs w:val="22"/>
        </w:rPr>
        <w:t>v</w:t>
      </w:r>
      <w:r w:rsidRPr="001D3B0C">
        <w:rPr>
          <w:spacing w:val="-2"/>
          <w:w w:val="102"/>
          <w:sz w:val="22"/>
          <w:szCs w:val="22"/>
        </w:rPr>
        <w:t>k</w:t>
      </w:r>
      <w:r w:rsidRPr="001D3B0C">
        <w:rPr>
          <w:w w:val="103"/>
          <w:sz w:val="22"/>
          <w:szCs w:val="22"/>
        </w:rPr>
        <w:t xml:space="preserve">e </w:t>
      </w:r>
      <w:proofErr w:type="gramStart"/>
      <w:r w:rsidRPr="001D3B0C">
        <w:rPr>
          <w:sz w:val="22"/>
          <w:szCs w:val="22"/>
        </w:rPr>
        <w:t>prou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rokuje  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proofErr w:type="gramEnd"/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z w:val="22"/>
          <w:szCs w:val="22"/>
        </w:rPr>
        <w:t>mo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e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z w:val="22"/>
          <w:szCs w:val="22"/>
        </w:rPr>
        <w:t>prouzrokuje</w:t>
      </w:r>
      <w:r w:rsidRPr="001D3B0C">
        <w:rPr>
          <w:spacing w:val="52"/>
          <w:sz w:val="22"/>
          <w:szCs w:val="22"/>
        </w:rPr>
        <w:t xml:space="preserve"> </w:t>
      </w:r>
      <w:r w:rsidRPr="001D3B0C">
        <w:rPr>
          <w:sz w:val="22"/>
          <w:szCs w:val="22"/>
        </w:rPr>
        <w:t>sukob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z w:val="22"/>
          <w:szCs w:val="22"/>
        </w:rPr>
        <w:t>in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esa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sk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adu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pacing w:val="-5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r w:rsidRPr="001D3B0C">
        <w:rPr>
          <w:spacing w:val="35"/>
          <w:sz w:val="22"/>
          <w:szCs w:val="22"/>
        </w:rPr>
        <w:t xml:space="preserve"> 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žećim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z w:val="22"/>
          <w:szCs w:val="22"/>
        </w:rPr>
        <w:t>propi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a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o </w:t>
      </w:r>
      <w:r w:rsidRPr="001D3B0C">
        <w:rPr>
          <w:sz w:val="22"/>
          <w:szCs w:val="22"/>
        </w:rPr>
        <w:t>sukobu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in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ere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Bosni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i Herc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govini,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ugov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rni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organ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je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du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an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postup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ti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k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adu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z w:val="22"/>
          <w:szCs w:val="22"/>
        </w:rPr>
        <w:t>prop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ma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Bos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i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H</w:t>
      </w:r>
      <w:r w:rsidRPr="001D3B0C">
        <w:rPr>
          <w:spacing w:val="2"/>
          <w:w w:val="103"/>
          <w:sz w:val="22"/>
          <w:szCs w:val="22"/>
        </w:rPr>
        <w:t>e</w:t>
      </w:r>
      <w:r w:rsidRPr="001D3B0C">
        <w:rPr>
          <w:spacing w:val="-2"/>
          <w:w w:val="101"/>
          <w:sz w:val="22"/>
          <w:szCs w:val="22"/>
        </w:rPr>
        <w:t>r</w:t>
      </w:r>
      <w:r w:rsidRPr="001D3B0C">
        <w:rPr>
          <w:spacing w:val="-2"/>
          <w:w w:val="103"/>
          <w:sz w:val="22"/>
          <w:szCs w:val="22"/>
        </w:rPr>
        <w:t>c</w:t>
      </w:r>
      <w:r w:rsidRPr="001D3B0C">
        <w:rPr>
          <w:w w:val="103"/>
          <w:sz w:val="22"/>
          <w:szCs w:val="22"/>
        </w:rPr>
        <w:t>e</w:t>
      </w:r>
      <w:r w:rsidRPr="001D3B0C">
        <w:rPr>
          <w:spacing w:val="2"/>
          <w:sz w:val="22"/>
          <w:szCs w:val="22"/>
        </w:rPr>
        <w:t>g</w:t>
      </w:r>
      <w:r w:rsidRPr="001D3B0C">
        <w:rPr>
          <w:w w:val="101"/>
          <w:sz w:val="22"/>
          <w:szCs w:val="22"/>
        </w:rPr>
        <w:t>ov</w:t>
      </w:r>
      <w:r w:rsidRPr="001D3B0C">
        <w:rPr>
          <w:w w:val="102"/>
          <w:sz w:val="22"/>
          <w:szCs w:val="22"/>
        </w:rPr>
        <w:t>ini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6" w:line="260" w:lineRule="exact"/>
        <w:rPr>
          <w:sz w:val="26"/>
          <w:szCs w:val="26"/>
        </w:rPr>
      </w:pPr>
    </w:p>
    <w:p w:rsidR="00210F3E" w:rsidRPr="00F00643" w:rsidRDefault="001862C1">
      <w:pPr>
        <w:ind w:left="130"/>
        <w:rPr>
          <w:b/>
          <w:sz w:val="22"/>
          <w:szCs w:val="22"/>
        </w:rPr>
      </w:pPr>
      <w:r w:rsidRPr="00F00643">
        <w:rPr>
          <w:b/>
          <w:sz w:val="22"/>
          <w:szCs w:val="22"/>
        </w:rPr>
        <w:t xml:space="preserve">8. </w:t>
      </w:r>
      <w:r w:rsidRPr="00F00643">
        <w:rPr>
          <w:b/>
          <w:spacing w:val="8"/>
          <w:sz w:val="22"/>
          <w:szCs w:val="22"/>
        </w:rPr>
        <w:t xml:space="preserve"> </w:t>
      </w:r>
      <w:r w:rsidRPr="00F00643">
        <w:rPr>
          <w:b/>
          <w:w w:val="110"/>
          <w:sz w:val="22"/>
          <w:szCs w:val="22"/>
        </w:rPr>
        <w:t>ZAHTJEVI</w:t>
      </w:r>
      <w:r w:rsidRPr="00F00643">
        <w:rPr>
          <w:b/>
          <w:spacing w:val="2"/>
          <w:w w:val="110"/>
          <w:sz w:val="22"/>
          <w:szCs w:val="22"/>
        </w:rPr>
        <w:t xml:space="preserve"> </w:t>
      </w:r>
      <w:r w:rsidRPr="00F00643">
        <w:rPr>
          <w:b/>
          <w:sz w:val="22"/>
          <w:szCs w:val="22"/>
        </w:rPr>
        <w:t>U</w:t>
      </w:r>
      <w:r w:rsidRPr="00F00643">
        <w:rPr>
          <w:b/>
          <w:spacing w:val="6"/>
          <w:sz w:val="22"/>
          <w:szCs w:val="22"/>
        </w:rPr>
        <w:t xml:space="preserve"> </w:t>
      </w:r>
      <w:r w:rsidRPr="00F00643">
        <w:rPr>
          <w:b/>
          <w:spacing w:val="-2"/>
          <w:sz w:val="22"/>
          <w:szCs w:val="22"/>
        </w:rPr>
        <w:t>V</w:t>
      </w:r>
      <w:r w:rsidRPr="00F00643">
        <w:rPr>
          <w:b/>
          <w:sz w:val="22"/>
          <w:szCs w:val="22"/>
        </w:rPr>
        <w:t>EZI</w:t>
      </w:r>
      <w:r w:rsidRPr="00F00643">
        <w:rPr>
          <w:b/>
          <w:spacing w:val="51"/>
          <w:sz w:val="22"/>
          <w:szCs w:val="22"/>
        </w:rPr>
        <w:t xml:space="preserve"> </w:t>
      </w:r>
      <w:r w:rsidRPr="00F00643">
        <w:rPr>
          <w:b/>
          <w:sz w:val="22"/>
          <w:szCs w:val="22"/>
        </w:rPr>
        <w:t>SA</w:t>
      </w:r>
      <w:r w:rsidRPr="00F00643">
        <w:rPr>
          <w:b/>
          <w:spacing w:val="9"/>
          <w:sz w:val="22"/>
          <w:szCs w:val="22"/>
        </w:rPr>
        <w:t xml:space="preserve"> </w:t>
      </w:r>
      <w:r w:rsidRPr="00F00643">
        <w:rPr>
          <w:b/>
          <w:spacing w:val="-2"/>
          <w:w w:val="108"/>
          <w:sz w:val="22"/>
          <w:szCs w:val="22"/>
        </w:rPr>
        <w:t>D</w:t>
      </w:r>
      <w:r w:rsidRPr="00F00643">
        <w:rPr>
          <w:b/>
          <w:spacing w:val="2"/>
          <w:w w:val="108"/>
          <w:sz w:val="22"/>
          <w:szCs w:val="22"/>
        </w:rPr>
        <w:t>O</w:t>
      </w:r>
      <w:r w:rsidRPr="00F00643">
        <w:rPr>
          <w:b/>
          <w:spacing w:val="-2"/>
          <w:w w:val="108"/>
          <w:sz w:val="22"/>
          <w:szCs w:val="22"/>
        </w:rPr>
        <w:t>S</w:t>
      </w:r>
      <w:r w:rsidRPr="00F00643">
        <w:rPr>
          <w:b/>
          <w:w w:val="108"/>
          <w:sz w:val="22"/>
          <w:szCs w:val="22"/>
        </w:rPr>
        <w:t>TAVLJ</w:t>
      </w:r>
      <w:r w:rsidRPr="00F00643">
        <w:rPr>
          <w:b/>
          <w:spacing w:val="-2"/>
          <w:w w:val="108"/>
          <w:sz w:val="22"/>
          <w:szCs w:val="22"/>
        </w:rPr>
        <w:t>A</w:t>
      </w:r>
      <w:r w:rsidRPr="00F00643">
        <w:rPr>
          <w:b/>
          <w:w w:val="108"/>
          <w:sz w:val="22"/>
          <w:szCs w:val="22"/>
        </w:rPr>
        <w:t>NJ</w:t>
      </w:r>
      <w:r w:rsidRPr="00F00643">
        <w:rPr>
          <w:b/>
          <w:spacing w:val="-2"/>
          <w:w w:val="108"/>
          <w:sz w:val="22"/>
          <w:szCs w:val="22"/>
        </w:rPr>
        <w:t>E</w:t>
      </w:r>
      <w:r w:rsidRPr="00F00643">
        <w:rPr>
          <w:b/>
          <w:w w:val="108"/>
          <w:sz w:val="22"/>
          <w:szCs w:val="22"/>
        </w:rPr>
        <w:t>M</w:t>
      </w:r>
      <w:r w:rsidRPr="00F00643">
        <w:rPr>
          <w:b/>
          <w:spacing w:val="6"/>
          <w:w w:val="108"/>
          <w:sz w:val="22"/>
          <w:szCs w:val="22"/>
        </w:rPr>
        <w:t xml:space="preserve"> </w:t>
      </w:r>
      <w:r w:rsidRPr="00F00643">
        <w:rPr>
          <w:b/>
          <w:w w:val="111"/>
          <w:sz w:val="22"/>
          <w:szCs w:val="22"/>
        </w:rPr>
        <w:t>P</w:t>
      </w:r>
      <w:r w:rsidRPr="00F00643">
        <w:rPr>
          <w:b/>
          <w:spacing w:val="2"/>
          <w:w w:val="110"/>
          <w:sz w:val="22"/>
          <w:szCs w:val="22"/>
        </w:rPr>
        <w:t>O</w:t>
      </w:r>
      <w:r w:rsidRPr="00F00643">
        <w:rPr>
          <w:b/>
          <w:spacing w:val="-2"/>
          <w:w w:val="102"/>
          <w:sz w:val="22"/>
          <w:szCs w:val="22"/>
        </w:rPr>
        <w:t>N</w:t>
      </w:r>
      <w:r w:rsidRPr="00F00643">
        <w:rPr>
          <w:b/>
          <w:w w:val="102"/>
          <w:sz w:val="22"/>
          <w:szCs w:val="22"/>
        </w:rPr>
        <w:t>UD</w:t>
      </w:r>
      <w:r w:rsidRPr="00F00643">
        <w:rPr>
          <w:b/>
          <w:w w:val="112"/>
          <w:sz w:val="22"/>
          <w:szCs w:val="22"/>
        </w:rPr>
        <w:t>E</w:t>
      </w:r>
    </w:p>
    <w:p w:rsidR="00210F3E" w:rsidRPr="001D3B0C" w:rsidRDefault="00210F3E">
      <w:pPr>
        <w:spacing w:before="5" w:line="260" w:lineRule="exact"/>
        <w:rPr>
          <w:sz w:val="26"/>
          <w:szCs w:val="26"/>
        </w:rPr>
      </w:pPr>
    </w:p>
    <w:p w:rsidR="00210F3E" w:rsidRPr="00EA6669" w:rsidRDefault="001862C1">
      <w:pPr>
        <w:ind w:left="130"/>
        <w:rPr>
          <w:b/>
          <w:sz w:val="22"/>
          <w:szCs w:val="22"/>
        </w:rPr>
      </w:pPr>
      <w:r w:rsidRPr="00EA6669">
        <w:rPr>
          <w:b/>
          <w:sz w:val="22"/>
          <w:szCs w:val="22"/>
        </w:rPr>
        <w:t>8.1</w:t>
      </w:r>
      <w:r w:rsidRPr="00EA6669">
        <w:rPr>
          <w:b/>
          <w:spacing w:val="10"/>
          <w:sz w:val="22"/>
          <w:szCs w:val="22"/>
        </w:rPr>
        <w:t xml:space="preserve"> </w:t>
      </w:r>
      <w:r w:rsidRPr="00EA6669">
        <w:rPr>
          <w:b/>
          <w:w w:val="110"/>
          <w:sz w:val="22"/>
          <w:szCs w:val="22"/>
        </w:rPr>
        <w:t>PR</w:t>
      </w:r>
      <w:r w:rsidRPr="00EA6669">
        <w:rPr>
          <w:b/>
          <w:spacing w:val="-2"/>
          <w:w w:val="110"/>
          <w:sz w:val="22"/>
          <w:szCs w:val="22"/>
        </w:rPr>
        <w:t>I</w:t>
      </w:r>
      <w:r w:rsidRPr="00EA6669">
        <w:rPr>
          <w:b/>
          <w:spacing w:val="2"/>
          <w:w w:val="110"/>
          <w:sz w:val="22"/>
          <w:szCs w:val="22"/>
        </w:rPr>
        <w:t>P</w:t>
      </w:r>
      <w:r w:rsidRPr="00EA6669">
        <w:rPr>
          <w:b/>
          <w:spacing w:val="-2"/>
          <w:w w:val="110"/>
          <w:sz w:val="22"/>
          <w:szCs w:val="22"/>
        </w:rPr>
        <w:t>R</w:t>
      </w:r>
      <w:r w:rsidRPr="00EA6669">
        <w:rPr>
          <w:b/>
          <w:w w:val="110"/>
          <w:sz w:val="22"/>
          <w:szCs w:val="22"/>
        </w:rPr>
        <w:t>E</w:t>
      </w:r>
      <w:r w:rsidRPr="00EA6669">
        <w:rPr>
          <w:b/>
          <w:spacing w:val="2"/>
          <w:w w:val="110"/>
          <w:sz w:val="22"/>
          <w:szCs w:val="22"/>
        </w:rPr>
        <w:t>M</w:t>
      </w:r>
      <w:r w:rsidRPr="00EA6669">
        <w:rPr>
          <w:b/>
          <w:w w:val="110"/>
          <w:sz w:val="22"/>
          <w:szCs w:val="22"/>
        </w:rPr>
        <w:t>A</w:t>
      </w:r>
      <w:r w:rsidRPr="00EA6669">
        <w:rPr>
          <w:b/>
          <w:spacing w:val="-4"/>
          <w:w w:val="110"/>
          <w:sz w:val="22"/>
          <w:szCs w:val="22"/>
        </w:rPr>
        <w:t xml:space="preserve"> </w:t>
      </w:r>
      <w:r w:rsidRPr="00EA6669">
        <w:rPr>
          <w:b/>
          <w:w w:val="111"/>
          <w:sz w:val="22"/>
          <w:szCs w:val="22"/>
        </w:rPr>
        <w:t>P</w:t>
      </w:r>
      <w:r w:rsidRPr="00EA6669">
        <w:rPr>
          <w:b/>
          <w:w w:val="110"/>
          <w:sz w:val="22"/>
          <w:szCs w:val="22"/>
        </w:rPr>
        <w:t>O</w:t>
      </w:r>
      <w:r w:rsidRPr="00EA6669">
        <w:rPr>
          <w:b/>
          <w:w w:val="102"/>
          <w:sz w:val="22"/>
          <w:szCs w:val="22"/>
        </w:rPr>
        <w:t>N</w:t>
      </w:r>
      <w:r w:rsidRPr="00EA6669">
        <w:rPr>
          <w:b/>
          <w:spacing w:val="-2"/>
          <w:w w:val="102"/>
          <w:sz w:val="22"/>
          <w:szCs w:val="22"/>
        </w:rPr>
        <w:t>U</w:t>
      </w:r>
      <w:r w:rsidRPr="00EA6669">
        <w:rPr>
          <w:b/>
          <w:w w:val="102"/>
          <w:sz w:val="22"/>
          <w:szCs w:val="22"/>
        </w:rPr>
        <w:t>D</w:t>
      </w:r>
      <w:r w:rsidRPr="00EA6669">
        <w:rPr>
          <w:b/>
          <w:w w:val="112"/>
          <w:sz w:val="22"/>
          <w:szCs w:val="22"/>
        </w:rPr>
        <w:t>E</w:t>
      </w:r>
    </w:p>
    <w:p w:rsidR="00210F3E" w:rsidRPr="001D3B0C" w:rsidRDefault="00210F3E">
      <w:pPr>
        <w:spacing w:before="18" w:line="240" w:lineRule="exact"/>
        <w:rPr>
          <w:sz w:val="24"/>
          <w:szCs w:val="24"/>
        </w:rPr>
      </w:pPr>
    </w:p>
    <w:p w:rsidR="00210F3E" w:rsidRPr="001D3B0C" w:rsidRDefault="001862C1">
      <w:pPr>
        <w:spacing w:line="245" w:lineRule="auto"/>
        <w:ind w:left="661" w:right="103" w:hanging="506"/>
        <w:jc w:val="both"/>
        <w:rPr>
          <w:sz w:val="22"/>
          <w:szCs w:val="22"/>
        </w:rPr>
      </w:pPr>
      <w:proofErr w:type="gramStart"/>
      <w:r w:rsidRPr="001D3B0C">
        <w:rPr>
          <w:sz w:val="22"/>
          <w:szCs w:val="22"/>
        </w:rPr>
        <w:t>8.</w:t>
      </w:r>
      <w:r w:rsidRPr="001D3B0C">
        <w:rPr>
          <w:spacing w:val="-2"/>
          <w:sz w:val="22"/>
          <w:szCs w:val="22"/>
        </w:rPr>
        <w:t>1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 xml:space="preserve">1 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onuđači</w:t>
      </w:r>
      <w:proofErr w:type="gramEnd"/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ave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ni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pre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e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ponude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u skladu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5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uslovi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a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ko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i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-1"/>
          <w:sz w:val="22"/>
          <w:szCs w:val="22"/>
        </w:rPr>
        <w:t>t</w:t>
      </w:r>
      <w:r w:rsidRPr="001D3B0C">
        <w:rPr>
          <w:sz w:val="22"/>
          <w:szCs w:val="22"/>
        </w:rPr>
        <w:t>vrđeni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 </w:t>
      </w:r>
      <w:r w:rsidRPr="001D3B0C">
        <w:rPr>
          <w:w w:val="101"/>
          <w:sz w:val="22"/>
          <w:szCs w:val="22"/>
        </w:rPr>
        <w:t>ov</w:t>
      </w:r>
      <w:r w:rsidRPr="001D3B0C">
        <w:rPr>
          <w:spacing w:val="-2"/>
          <w:w w:val="102"/>
          <w:sz w:val="22"/>
          <w:szCs w:val="22"/>
        </w:rPr>
        <w:t>o</w:t>
      </w:r>
      <w:r w:rsidRPr="001D3B0C">
        <w:rPr>
          <w:w w:val="106"/>
          <w:sz w:val="22"/>
          <w:szCs w:val="22"/>
        </w:rPr>
        <w:t xml:space="preserve">j 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endersk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  doku</w:t>
      </w:r>
      <w:r w:rsidRPr="001D3B0C">
        <w:rPr>
          <w:spacing w:val="-3"/>
          <w:sz w:val="22"/>
          <w:szCs w:val="22"/>
        </w:rPr>
        <w:t>m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ac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 xml:space="preserve">ji. 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Ponude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oj</w:t>
      </w:r>
      <w:r w:rsidRPr="001D3B0C">
        <w:rPr>
          <w:sz w:val="22"/>
          <w:szCs w:val="22"/>
        </w:rPr>
        <w:t>e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z w:val="22"/>
          <w:szCs w:val="22"/>
        </w:rPr>
        <w:t>nisu</w:t>
      </w:r>
      <w:r w:rsidRPr="001D3B0C">
        <w:rPr>
          <w:spacing w:val="37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z w:val="22"/>
          <w:szCs w:val="22"/>
        </w:rPr>
        <w:t>skl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du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z w:val="22"/>
          <w:szCs w:val="22"/>
        </w:rPr>
        <w:t>sa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z w:val="22"/>
          <w:szCs w:val="22"/>
        </w:rPr>
        <w:t>ovom</w:t>
      </w:r>
      <w:r w:rsidRPr="001D3B0C">
        <w:rPr>
          <w:spacing w:val="40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t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nd</w:t>
      </w:r>
      <w:r w:rsidRPr="001D3B0C">
        <w:rPr>
          <w:spacing w:val="2"/>
          <w:w w:val="102"/>
          <w:sz w:val="22"/>
          <w:szCs w:val="22"/>
        </w:rPr>
        <w:t>e</w:t>
      </w:r>
      <w:r w:rsidRPr="001D3B0C">
        <w:rPr>
          <w:w w:val="101"/>
          <w:sz w:val="22"/>
          <w:szCs w:val="22"/>
        </w:rPr>
        <w:t>r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w w:val="102"/>
          <w:sz w:val="22"/>
          <w:szCs w:val="22"/>
        </w:rPr>
        <w:t xml:space="preserve">kom </w:t>
      </w:r>
      <w:r w:rsidRPr="001D3B0C">
        <w:rPr>
          <w:sz w:val="22"/>
          <w:szCs w:val="22"/>
        </w:rPr>
        <w:t>doku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en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 xml:space="preserve">jom 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ć</w:t>
      </w:r>
      <w:r w:rsidRPr="001D3B0C">
        <w:rPr>
          <w:sz w:val="22"/>
          <w:szCs w:val="22"/>
        </w:rPr>
        <w:t xml:space="preserve">e 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b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 xml:space="preserve">i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odb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č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e 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 xml:space="preserve">ao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epr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hvatljive, 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sve 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u  sk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du 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 xml:space="preserve">a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č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 xml:space="preserve">anom 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6</w:t>
      </w:r>
      <w:r w:rsidRPr="001D3B0C">
        <w:rPr>
          <w:spacing w:val="-2"/>
          <w:w w:val="102"/>
          <w:sz w:val="22"/>
          <w:szCs w:val="22"/>
        </w:rPr>
        <w:t>8</w:t>
      </w:r>
      <w:r w:rsidRPr="001D3B0C">
        <w:rPr>
          <w:w w:val="104"/>
          <w:sz w:val="22"/>
          <w:szCs w:val="22"/>
        </w:rPr>
        <w:t xml:space="preserve">. </w:t>
      </w:r>
      <w:r w:rsidRPr="001D3B0C">
        <w:rPr>
          <w:spacing w:val="3"/>
          <w:sz w:val="22"/>
          <w:szCs w:val="22"/>
        </w:rPr>
        <w:t>Z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kona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19" w:line="240" w:lineRule="exact"/>
        <w:rPr>
          <w:sz w:val="24"/>
          <w:szCs w:val="24"/>
        </w:rPr>
      </w:pPr>
    </w:p>
    <w:p w:rsidR="00210F3E" w:rsidRPr="001D3B0C" w:rsidRDefault="001862C1">
      <w:pPr>
        <w:ind w:left="154"/>
        <w:rPr>
          <w:sz w:val="22"/>
          <w:szCs w:val="22"/>
        </w:rPr>
      </w:pPr>
      <w:r w:rsidRPr="001D3B0C">
        <w:rPr>
          <w:sz w:val="22"/>
          <w:szCs w:val="22"/>
        </w:rPr>
        <w:t>8.</w:t>
      </w:r>
      <w:r w:rsidRPr="001D3B0C">
        <w:rPr>
          <w:spacing w:val="-2"/>
          <w:sz w:val="22"/>
          <w:szCs w:val="22"/>
        </w:rPr>
        <w:t>1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>2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onuđači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z w:val="22"/>
          <w:szCs w:val="22"/>
        </w:rPr>
        <w:t>sno</w:t>
      </w:r>
      <w:r w:rsidRPr="001D3B0C">
        <w:rPr>
          <w:spacing w:val="-5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z w:val="22"/>
          <w:szCs w:val="22"/>
        </w:rPr>
        <w:t>sve</w:t>
      </w:r>
      <w:r w:rsidRPr="001D3B0C">
        <w:rPr>
          <w:spacing w:val="37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ro</w:t>
      </w:r>
      <w:r w:rsidRPr="001D3B0C">
        <w:rPr>
          <w:spacing w:val="-2"/>
          <w:sz w:val="22"/>
          <w:szCs w:val="22"/>
        </w:rPr>
        <w:t>š</w:t>
      </w:r>
      <w:r w:rsidRPr="001D3B0C">
        <w:rPr>
          <w:sz w:val="22"/>
          <w:szCs w:val="22"/>
        </w:rPr>
        <w:t>kove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ta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e</w:t>
      </w:r>
      <w:r w:rsidRPr="001D3B0C">
        <w:rPr>
          <w:spacing w:val="4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e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pr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me</w:t>
      </w:r>
      <w:r w:rsidRPr="001D3B0C">
        <w:rPr>
          <w:spacing w:val="47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32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1"/>
          <w:sz w:val="22"/>
          <w:szCs w:val="22"/>
        </w:rPr>
        <w:t>v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 xml:space="preserve">a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jihovih</w:t>
      </w:r>
      <w:proofErr w:type="gramEnd"/>
      <w:r w:rsidRPr="001D3B0C">
        <w:rPr>
          <w:spacing w:val="45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ponud</w:t>
      </w:r>
      <w:r w:rsidRPr="001D3B0C">
        <w:rPr>
          <w:spacing w:val="-2"/>
          <w:w w:val="102"/>
          <w:sz w:val="22"/>
          <w:szCs w:val="22"/>
        </w:rPr>
        <w:t>a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1862C1">
      <w:pPr>
        <w:spacing w:before="6"/>
        <w:ind w:left="661" w:right="893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Ug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rni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organ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nosi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nikakve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ro</w:t>
      </w:r>
      <w:r w:rsidRPr="001D3B0C">
        <w:rPr>
          <w:spacing w:val="-2"/>
          <w:sz w:val="22"/>
          <w:szCs w:val="22"/>
        </w:rPr>
        <w:t>š</w:t>
      </w:r>
      <w:r w:rsidRPr="001D3B0C">
        <w:rPr>
          <w:sz w:val="22"/>
          <w:szCs w:val="22"/>
        </w:rPr>
        <w:t>kove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đa</w:t>
      </w:r>
      <w:r w:rsidRPr="001D3B0C">
        <w:rPr>
          <w:spacing w:val="2"/>
          <w:sz w:val="22"/>
          <w:szCs w:val="22"/>
        </w:rPr>
        <w:t>č</w:t>
      </w:r>
      <w:r w:rsidRPr="001D3B0C">
        <w:rPr>
          <w:sz w:val="22"/>
          <w:szCs w:val="22"/>
        </w:rPr>
        <w:t>a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tupku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avne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w w:val="102"/>
          <w:sz w:val="22"/>
          <w:szCs w:val="22"/>
        </w:rPr>
        <w:t>abavk</w:t>
      </w:r>
      <w:r w:rsidRPr="001D3B0C">
        <w:rPr>
          <w:spacing w:val="-1"/>
          <w:w w:val="102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.</w:t>
      </w:r>
    </w:p>
    <w:p w:rsidR="00210F3E" w:rsidRPr="001D3B0C" w:rsidRDefault="00210F3E">
      <w:pPr>
        <w:spacing w:before="5" w:line="260" w:lineRule="exact"/>
        <w:rPr>
          <w:sz w:val="26"/>
          <w:szCs w:val="26"/>
        </w:rPr>
      </w:pPr>
    </w:p>
    <w:p w:rsidR="00210F3E" w:rsidRPr="001D3B0C" w:rsidRDefault="001862C1">
      <w:pPr>
        <w:spacing w:line="245" w:lineRule="auto"/>
        <w:ind w:left="661" w:right="104" w:hanging="506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8.</w:t>
      </w:r>
      <w:r w:rsidRPr="001D3B0C">
        <w:rPr>
          <w:spacing w:val="-2"/>
          <w:sz w:val="22"/>
          <w:szCs w:val="22"/>
        </w:rPr>
        <w:t>1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 xml:space="preserve">3 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 xml:space="preserve">onuda 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i  svi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2"/>
          <w:sz w:val="22"/>
          <w:szCs w:val="22"/>
        </w:rPr>
        <w:t>k</w:t>
      </w:r>
      <w:r w:rsidRPr="001D3B0C">
        <w:rPr>
          <w:sz w:val="22"/>
          <w:szCs w:val="22"/>
        </w:rPr>
        <w:t>umen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 xml:space="preserve">i 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i  korespo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enc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 xml:space="preserve">ja 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 xml:space="preserve">ezi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sa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ponudom 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iz</w:t>
      </w:r>
      <w:r w:rsidRPr="001D3B0C">
        <w:rPr>
          <w:sz w:val="22"/>
          <w:szCs w:val="22"/>
        </w:rPr>
        <w:t>m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 xml:space="preserve">đu 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ponuđ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 xml:space="preserve">ča 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i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>g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ornog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or</w:t>
      </w:r>
      <w:r w:rsidRPr="001D3B0C">
        <w:rPr>
          <w:sz w:val="22"/>
          <w:szCs w:val="22"/>
        </w:rPr>
        <w:t>g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na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mor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ju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biti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napi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ni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a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nom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služb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nih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je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a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u Bo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ni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i </w:t>
      </w:r>
      <w:r w:rsidRPr="001D3B0C">
        <w:rPr>
          <w:sz w:val="22"/>
          <w:szCs w:val="22"/>
        </w:rPr>
        <w:t>Her</w:t>
      </w:r>
      <w:r w:rsidRPr="001D3B0C">
        <w:rPr>
          <w:spacing w:val="2"/>
          <w:sz w:val="22"/>
          <w:szCs w:val="22"/>
        </w:rPr>
        <w:t>c</w:t>
      </w:r>
      <w:r w:rsidRPr="001D3B0C">
        <w:rPr>
          <w:sz w:val="22"/>
          <w:szCs w:val="22"/>
        </w:rPr>
        <w:t>egov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ni.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Št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mpa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teratur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,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bro</w:t>
      </w:r>
      <w:r w:rsidRPr="001D3B0C">
        <w:rPr>
          <w:spacing w:val="-2"/>
          <w:sz w:val="22"/>
          <w:szCs w:val="22"/>
        </w:rPr>
        <w:t>š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>r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,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zi</w:t>
      </w:r>
      <w:r w:rsidRPr="001D3B0C">
        <w:rPr>
          <w:spacing w:val="10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ili</w:t>
      </w:r>
      <w:proofErr w:type="gramEnd"/>
      <w:r w:rsidRPr="001D3B0C">
        <w:rPr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ično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koje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dos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ponuđač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ne 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or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ju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bi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</w:t>
      </w:r>
      <w:r w:rsidRPr="001D3B0C">
        <w:rPr>
          <w:spacing w:val="-2"/>
          <w:w w:val="102"/>
          <w:sz w:val="22"/>
          <w:szCs w:val="22"/>
        </w:rPr>
        <w:t>r</w:t>
      </w:r>
      <w:r w:rsidRPr="001D3B0C">
        <w:rPr>
          <w:spacing w:val="2"/>
          <w:w w:val="103"/>
          <w:sz w:val="22"/>
          <w:szCs w:val="22"/>
        </w:rPr>
        <w:t>e</w:t>
      </w:r>
      <w:r w:rsidRPr="001D3B0C">
        <w:rPr>
          <w:sz w:val="22"/>
          <w:szCs w:val="22"/>
        </w:rPr>
        <w:t>v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deni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2" w:line="260" w:lineRule="exact"/>
        <w:rPr>
          <w:sz w:val="26"/>
          <w:szCs w:val="26"/>
        </w:rPr>
      </w:pPr>
    </w:p>
    <w:p w:rsidR="00210F3E" w:rsidRPr="001D3B0C" w:rsidRDefault="001862C1">
      <w:pPr>
        <w:ind w:left="154"/>
        <w:rPr>
          <w:sz w:val="22"/>
          <w:szCs w:val="22"/>
        </w:rPr>
      </w:pPr>
      <w:r w:rsidRPr="001D3B0C">
        <w:rPr>
          <w:sz w:val="22"/>
          <w:szCs w:val="22"/>
        </w:rPr>
        <w:t>8.</w:t>
      </w:r>
      <w:r w:rsidRPr="001D3B0C">
        <w:rPr>
          <w:spacing w:val="-2"/>
          <w:sz w:val="22"/>
          <w:szCs w:val="22"/>
        </w:rPr>
        <w:t>1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>4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onuda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pacing w:val="-5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34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zrađ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je</w:t>
      </w:r>
      <w:r w:rsidRPr="001D3B0C">
        <w:rPr>
          <w:spacing w:val="44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na</w:t>
      </w:r>
      <w:proofErr w:type="gramEnd"/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č</w:t>
      </w:r>
      <w:r w:rsidRPr="001D3B0C">
        <w:rPr>
          <w:sz w:val="22"/>
          <w:szCs w:val="22"/>
        </w:rPr>
        <w:t>in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č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i</w:t>
      </w:r>
      <w:r w:rsidRPr="001D3B0C">
        <w:rPr>
          <w:spacing w:val="3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c</w:t>
      </w:r>
      <w:r w:rsidRPr="001D3B0C">
        <w:rPr>
          <w:sz w:val="22"/>
          <w:szCs w:val="22"/>
        </w:rPr>
        <w:t>jelinu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o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a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>b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3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-1"/>
          <w:sz w:val="22"/>
          <w:szCs w:val="22"/>
        </w:rPr>
        <w:t>a</w:t>
      </w:r>
      <w:r w:rsidRPr="001D3B0C">
        <w:rPr>
          <w:sz w:val="22"/>
          <w:szCs w:val="22"/>
        </w:rPr>
        <w:t>pi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ana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z w:val="22"/>
          <w:szCs w:val="22"/>
        </w:rPr>
        <w:t>ne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brisivom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t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w w:val="102"/>
          <w:sz w:val="22"/>
          <w:szCs w:val="22"/>
        </w:rPr>
        <w:t>ntom</w:t>
      </w:r>
      <w:r w:rsidRPr="001D3B0C">
        <w:rPr>
          <w:w w:val="104"/>
          <w:sz w:val="22"/>
          <w:szCs w:val="22"/>
        </w:rPr>
        <w:t>.</w:t>
      </w:r>
    </w:p>
    <w:p w:rsidR="001441E0" w:rsidRPr="001D3B0C" w:rsidRDefault="001862C1" w:rsidP="001441E0">
      <w:pPr>
        <w:spacing w:before="66" w:line="246" w:lineRule="auto"/>
        <w:ind w:left="661" w:right="102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Ispra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ke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ponudi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z w:val="22"/>
          <w:szCs w:val="22"/>
        </w:rPr>
        <w:t>moraju</w:t>
      </w:r>
      <w:r w:rsidRPr="001D3B0C">
        <w:rPr>
          <w:spacing w:val="5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iti</w:t>
      </w:r>
      <w:r w:rsidRPr="001D3B0C">
        <w:rPr>
          <w:spacing w:val="40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zrađene</w:t>
      </w:r>
      <w:r w:rsidRPr="001D3B0C">
        <w:rPr>
          <w:spacing w:val="48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na</w:t>
      </w:r>
      <w:proofErr w:type="gramEnd"/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z w:val="22"/>
          <w:szCs w:val="22"/>
        </w:rPr>
        <w:t>način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40"/>
          <w:sz w:val="22"/>
          <w:szCs w:val="22"/>
        </w:rPr>
        <w:t xml:space="preserve"> </w:t>
      </w:r>
      <w:r w:rsidRPr="001D3B0C">
        <w:rPr>
          <w:sz w:val="22"/>
          <w:szCs w:val="22"/>
        </w:rPr>
        <w:t>su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d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ve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vrđ</w:t>
      </w:r>
      <w:r w:rsidRPr="001D3B0C">
        <w:rPr>
          <w:spacing w:val="-1"/>
          <w:sz w:val="22"/>
          <w:szCs w:val="22"/>
        </w:rPr>
        <w:t>e</w:t>
      </w:r>
      <w:r w:rsidRPr="001D3B0C">
        <w:rPr>
          <w:sz w:val="22"/>
          <w:szCs w:val="22"/>
        </w:rPr>
        <w:t>ne</w:t>
      </w:r>
      <w:r w:rsidRPr="001D3B0C">
        <w:rPr>
          <w:spacing w:val="51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potp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spacing w:val="-2"/>
          <w:w w:val="102"/>
          <w:sz w:val="22"/>
          <w:szCs w:val="22"/>
        </w:rPr>
        <w:t>o</w:t>
      </w:r>
      <w:r w:rsidRPr="001D3B0C">
        <w:rPr>
          <w:w w:val="102"/>
          <w:sz w:val="22"/>
          <w:szCs w:val="22"/>
        </w:rPr>
        <w:t>m</w:t>
      </w:r>
      <w:r w:rsidR="001441E0" w:rsidRPr="001441E0">
        <w:rPr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ponuđ</w:t>
      </w:r>
      <w:r w:rsidR="001441E0" w:rsidRPr="001D3B0C">
        <w:rPr>
          <w:spacing w:val="2"/>
          <w:sz w:val="22"/>
          <w:szCs w:val="22"/>
        </w:rPr>
        <w:t>a</w:t>
      </w:r>
      <w:r w:rsidR="001441E0" w:rsidRPr="001D3B0C">
        <w:rPr>
          <w:spacing w:val="-2"/>
          <w:sz w:val="22"/>
          <w:szCs w:val="22"/>
        </w:rPr>
        <w:t>ča</w:t>
      </w:r>
      <w:r w:rsidR="001441E0" w:rsidRPr="001D3B0C">
        <w:rPr>
          <w:sz w:val="22"/>
          <w:szCs w:val="22"/>
        </w:rPr>
        <w:t>,</w:t>
      </w:r>
      <w:r w:rsidR="001441E0" w:rsidRPr="001D3B0C">
        <w:rPr>
          <w:spacing w:val="28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uz</w:t>
      </w:r>
      <w:r w:rsidR="001441E0" w:rsidRPr="001D3B0C">
        <w:rPr>
          <w:spacing w:val="9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navođ</w:t>
      </w:r>
      <w:r w:rsidR="001441E0" w:rsidRPr="001D3B0C">
        <w:rPr>
          <w:spacing w:val="2"/>
          <w:sz w:val="22"/>
          <w:szCs w:val="22"/>
        </w:rPr>
        <w:t>e</w:t>
      </w:r>
      <w:r w:rsidR="001441E0" w:rsidRPr="001D3B0C">
        <w:rPr>
          <w:spacing w:val="-2"/>
          <w:sz w:val="22"/>
          <w:szCs w:val="22"/>
        </w:rPr>
        <w:t>nj</w:t>
      </w:r>
      <w:r w:rsidR="001441E0" w:rsidRPr="001D3B0C">
        <w:rPr>
          <w:sz w:val="22"/>
          <w:szCs w:val="22"/>
        </w:rPr>
        <w:t>e</w:t>
      </w:r>
      <w:r w:rsidR="001441E0" w:rsidRPr="001D3B0C">
        <w:rPr>
          <w:spacing w:val="24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datuma</w:t>
      </w:r>
      <w:r w:rsidR="001441E0" w:rsidRPr="001D3B0C">
        <w:rPr>
          <w:spacing w:val="21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i</w:t>
      </w:r>
      <w:r w:rsidR="001441E0" w:rsidRPr="001D3B0C">
        <w:rPr>
          <w:spacing w:val="-2"/>
          <w:sz w:val="22"/>
          <w:szCs w:val="22"/>
        </w:rPr>
        <w:t>s</w:t>
      </w:r>
      <w:r w:rsidR="001441E0" w:rsidRPr="001D3B0C">
        <w:rPr>
          <w:sz w:val="22"/>
          <w:szCs w:val="22"/>
        </w:rPr>
        <w:t>p</w:t>
      </w:r>
      <w:r w:rsidR="001441E0" w:rsidRPr="001D3B0C">
        <w:rPr>
          <w:spacing w:val="2"/>
          <w:sz w:val="22"/>
          <w:szCs w:val="22"/>
        </w:rPr>
        <w:t>r</w:t>
      </w:r>
      <w:r w:rsidR="001441E0" w:rsidRPr="001D3B0C">
        <w:rPr>
          <w:sz w:val="22"/>
          <w:szCs w:val="22"/>
        </w:rPr>
        <w:t>avk</w:t>
      </w:r>
      <w:r w:rsidR="001441E0" w:rsidRPr="001D3B0C">
        <w:rPr>
          <w:spacing w:val="-2"/>
          <w:sz w:val="22"/>
          <w:szCs w:val="22"/>
        </w:rPr>
        <w:t>e</w:t>
      </w:r>
      <w:r w:rsidR="001441E0" w:rsidRPr="001D3B0C">
        <w:rPr>
          <w:sz w:val="22"/>
          <w:szCs w:val="22"/>
        </w:rPr>
        <w:t>.</w:t>
      </w:r>
      <w:r w:rsidR="001441E0" w:rsidRPr="001D3B0C">
        <w:rPr>
          <w:spacing w:val="24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Svi</w:t>
      </w:r>
      <w:r w:rsidR="001441E0" w:rsidRPr="001D3B0C">
        <w:rPr>
          <w:spacing w:val="11"/>
          <w:sz w:val="22"/>
          <w:szCs w:val="22"/>
        </w:rPr>
        <w:t xml:space="preserve"> </w:t>
      </w:r>
      <w:proofErr w:type="gramStart"/>
      <w:r w:rsidR="001441E0" w:rsidRPr="001D3B0C">
        <w:rPr>
          <w:sz w:val="22"/>
          <w:szCs w:val="22"/>
        </w:rPr>
        <w:t>lis</w:t>
      </w:r>
      <w:r w:rsidR="001441E0" w:rsidRPr="001D3B0C">
        <w:rPr>
          <w:spacing w:val="-3"/>
          <w:sz w:val="22"/>
          <w:szCs w:val="22"/>
        </w:rPr>
        <w:t>t</w:t>
      </w:r>
      <w:r w:rsidR="001441E0" w:rsidRPr="001D3B0C">
        <w:rPr>
          <w:sz w:val="22"/>
          <w:szCs w:val="22"/>
        </w:rPr>
        <w:t xml:space="preserve">ovi </w:t>
      </w:r>
      <w:r w:rsidR="001441E0" w:rsidRPr="001D3B0C">
        <w:rPr>
          <w:spacing w:val="22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ponude</w:t>
      </w:r>
      <w:proofErr w:type="gramEnd"/>
      <w:r w:rsidR="001441E0" w:rsidRPr="001D3B0C">
        <w:rPr>
          <w:spacing w:val="20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moraju</w:t>
      </w:r>
      <w:r w:rsidR="001441E0" w:rsidRPr="001D3B0C">
        <w:rPr>
          <w:spacing w:val="21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b</w:t>
      </w:r>
      <w:r w:rsidR="001441E0" w:rsidRPr="001D3B0C">
        <w:rPr>
          <w:spacing w:val="2"/>
          <w:sz w:val="22"/>
          <w:szCs w:val="22"/>
        </w:rPr>
        <w:t>i</w:t>
      </w:r>
      <w:r w:rsidR="001441E0" w:rsidRPr="001D3B0C">
        <w:rPr>
          <w:spacing w:val="-3"/>
          <w:sz w:val="22"/>
          <w:szCs w:val="22"/>
        </w:rPr>
        <w:t>t</w:t>
      </w:r>
      <w:r w:rsidR="001441E0" w:rsidRPr="001D3B0C">
        <w:rPr>
          <w:sz w:val="22"/>
          <w:szCs w:val="22"/>
        </w:rPr>
        <w:t>i</w:t>
      </w:r>
      <w:r w:rsidR="001441E0" w:rsidRPr="001D3B0C">
        <w:rPr>
          <w:spacing w:val="13"/>
          <w:sz w:val="22"/>
          <w:szCs w:val="22"/>
        </w:rPr>
        <w:t xml:space="preserve"> </w:t>
      </w:r>
      <w:r w:rsidR="001441E0" w:rsidRPr="001D3B0C">
        <w:rPr>
          <w:spacing w:val="-3"/>
          <w:sz w:val="22"/>
          <w:szCs w:val="22"/>
        </w:rPr>
        <w:t>č</w:t>
      </w:r>
      <w:r w:rsidR="001441E0" w:rsidRPr="001D3B0C">
        <w:rPr>
          <w:sz w:val="22"/>
          <w:szCs w:val="22"/>
        </w:rPr>
        <w:t>vrsto</w:t>
      </w:r>
      <w:r w:rsidR="001441E0" w:rsidRPr="001D3B0C">
        <w:rPr>
          <w:spacing w:val="17"/>
          <w:sz w:val="22"/>
          <w:szCs w:val="22"/>
        </w:rPr>
        <w:t xml:space="preserve"> </w:t>
      </w:r>
      <w:r w:rsidR="001441E0" w:rsidRPr="001D3B0C">
        <w:rPr>
          <w:w w:val="101"/>
          <w:sz w:val="22"/>
          <w:szCs w:val="22"/>
        </w:rPr>
        <w:t>u</w:t>
      </w:r>
      <w:r w:rsidR="001441E0" w:rsidRPr="001D3B0C">
        <w:rPr>
          <w:spacing w:val="2"/>
          <w:w w:val="101"/>
          <w:sz w:val="22"/>
          <w:szCs w:val="22"/>
        </w:rPr>
        <w:t>v</w:t>
      </w:r>
      <w:r w:rsidR="001441E0" w:rsidRPr="001D3B0C">
        <w:rPr>
          <w:w w:val="103"/>
          <w:sz w:val="22"/>
          <w:szCs w:val="22"/>
        </w:rPr>
        <w:t>e</w:t>
      </w:r>
      <w:r w:rsidR="001441E0" w:rsidRPr="001D3B0C">
        <w:rPr>
          <w:w w:val="102"/>
          <w:sz w:val="22"/>
          <w:szCs w:val="22"/>
        </w:rPr>
        <w:t>z</w:t>
      </w:r>
      <w:r w:rsidR="001441E0" w:rsidRPr="001D3B0C">
        <w:rPr>
          <w:spacing w:val="2"/>
          <w:w w:val="102"/>
          <w:sz w:val="22"/>
          <w:szCs w:val="22"/>
        </w:rPr>
        <w:t>a</w:t>
      </w:r>
      <w:r w:rsidR="001441E0" w:rsidRPr="001D3B0C">
        <w:rPr>
          <w:w w:val="102"/>
          <w:sz w:val="22"/>
          <w:szCs w:val="22"/>
        </w:rPr>
        <w:t xml:space="preserve">ni </w:t>
      </w:r>
      <w:r w:rsidR="001441E0" w:rsidRPr="001D3B0C">
        <w:rPr>
          <w:sz w:val="22"/>
          <w:szCs w:val="22"/>
        </w:rPr>
        <w:t>na</w:t>
      </w:r>
      <w:r w:rsidR="001441E0" w:rsidRPr="001D3B0C">
        <w:rPr>
          <w:spacing w:val="3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n</w:t>
      </w:r>
      <w:r w:rsidR="001441E0" w:rsidRPr="001D3B0C">
        <w:rPr>
          <w:spacing w:val="-2"/>
          <w:sz w:val="22"/>
          <w:szCs w:val="22"/>
        </w:rPr>
        <w:t>a</w:t>
      </w:r>
      <w:r w:rsidR="001441E0" w:rsidRPr="001D3B0C">
        <w:rPr>
          <w:sz w:val="22"/>
          <w:szCs w:val="22"/>
        </w:rPr>
        <w:t>č</w:t>
      </w:r>
      <w:r w:rsidR="001441E0" w:rsidRPr="001D3B0C">
        <w:rPr>
          <w:spacing w:val="2"/>
          <w:sz w:val="22"/>
          <w:szCs w:val="22"/>
        </w:rPr>
        <w:t>i</w:t>
      </w:r>
      <w:r w:rsidR="001441E0" w:rsidRPr="001D3B0C">
        <w:rPr>
          <w:sz w:val="22"/>
          <w:szCs w:val="22"/>
        </w:rPr>
        <w:t>n</w:t>
      </w:r>
      <w:r w:rsidR="001441E0" w:rsidRPr="001D3B0C">
        <w:rPr>
          <w:spacing w:val="5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da se</w:t>
      </w:r>
      <w:r w:rsidR="001441E0" w:rsidRPr="001D3B0C">
        <w:rPr>
          <w:spacing w:val="2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o</w:t>
      </w:r>
      <w:r w:rsidR="001441E0" w:rsidRPr="001D3B0C">
        <w:rPr>
          <w:spacing w:val="-2"/>
          <w:sz w:val="22"/>
          <w:szCs w:val="22"/>
        </w:rPr>
        <w:t>n</w:t>
      </w:r>
      <w:r w:rsidR="001441E0" w:rsidRPr="001D3B0C">
        <w:rPr>
          <w:sz w:val="22"/>
          <w:szCs w:val="22"/>
        </w:rPr>
        <w:t>e</w:t>
      </w:r>
      <w:r w:rsidR="001441E0" w:rsidRPr="001D3B0C">
        <w:rPr>
          <w:spacing w:val="2"/>
          <w:sz w:val="22"/>
          <w:szCs w:val="22"/>
        </w:rPr>
        <w:t>m</w:t>
      </w:r>
      <w:r w:rsidR="001441E0" w:rsidRPr="001D3B0C">
        <w:rPr>
          <w:spacing w:val="-2"/>
          <w:sz w:val="22"/>
          <w:szCs w:val="22"/>
        </w:rPr>
        <w:t>o</w:t>
      </w:r>
      <w:r w:rsidR="001441E0" w:rsidRPr="001D3B0C">
        <w:rPr>
          <w:sz w:val="22"/>
          <w:szCs w:val="22"/>
        </w:rPr>
        <w:t>gući</w:t>
      </w:r>
      <w:r w:rsidR="001441E0" w:rsidRPr="001D3B0C">
        <w:rPr>
          <w:spacing w:val="15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n</w:t>
      </w:r>
      <w:r w:rsidR="001441E0" w:rsidRPr="001D3B0C">
        <w:rPr>
          <w:spacing w:val="2"/>
          <w:sz w:val="22"/>
          <w:szCs w:val="22"/>
        </w:rPr>
        <w:t>a</w:t>
      </w:r>
      <w:r w:rsidR="001441E0" w:rsidRPr="001D3B0C">
        <w:rPr>
          <w:sz w:val="22"/>
          <w:szCs w:val="22"/>
        </w:rPr>
        <w:t>knadno</w:t>
      </w:r>
      <w:r w:rsidR="001441E0" w:rsidRPr="001D3B0C">
        <w:rPr>
          <w:spacing w:val="13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vađe</w:t>
      </w:r>
      <w:r w:rsidR="001441E0" w:rsidRPr="001D3B0C">
        <w:rPr>
          <w:spacing w:val="-2"/>
          <w:sz w:val="22"/>
          <w:szCs w:val="22"/>
        </w:rPr>
        <w:t>n</w:t>
      </w:r>
      <w:r w:rsidR="001441E0" w:rsidRPr="001D3B0C">
        <w:rPr>
          <w:spacing w:val="3"/>
          <w:sz w:val="22"/>
          <w:szCs w:val="22"/>
        </w:rPr>
        <w:t>j</w:t>
      </w:r>
      <w:r w:rsidR="001441E0" w:rsidRPr="001D3B0C">
        <w:rPr>
          <w:sz w:val="22"/>
          <w:szCs w:val="22"/>
        </w:rPr>
        <w:t>e</w:t>
      </w:r>
      <w:r w:rsidR="001441E0" w:rsidRPr="001D3B0C">
        <w:rPr>
          <w:spacing w:val="10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ili u</w:t>
      </w:r>
      <w:r w:rsidR="001441E0" w:rsidRPr="001D3B0C">
        <w:rPr>
          <w:spacing w:val="2"/>
          <w:sz w:val="22"/>
          <w:szCs w:val="22"/>
        </w:rPr>
        <w:t>m</w:t>
      </w:r>
      <w:r w:rsidR="001441E0" w:rsidRPr="001D3B0C">
        <w:rPr>
          <w:sz w:val="22"/>
          <w:szCs w:val="22"/>
        </w:rPr>
        <w:t>e</w:t>
      </w:r>
      <w:r w:rsidR="001441E0" w:rsidRPr="001D3B0C">
        <w:rPr>
          <w:spacing w:val="-3"/>
          <w:sz w:val="22"/>
          <w:szCs w:val="22"/>
        </w:rPr>
        <w:t>t</w:t>
      </w:r>
      <w:r w:rsidR="001441E0" w:rsidRPr="001D3B0C">
        <w:rPr>
          <w:spacing w:val="2"/>
          <w:sz w:val="22"/>
          <w:szCs w:val="22"/>
        </w:rPr>
        <w:t>a</w:t>
      </w:r>
      <w:r w:rsidR="001441E0" w:rsidRPr="001D3B0C">
        <w:rPr>
          <w:spacing w:val="-2"/>
          <w:sz w:val="22"/>
          <w:szCs w:val="22"/>
        </w:rPr>
        <w:t>n</w:t>
      </w:r>
      <w:r w:rsidR="001441E0" w:rsidRPr="001D3B0C">
        <w:rPr>
          <w:sz w:val="22"/>
          <w:szCs w:val="22"/>
        </w:rPr>
        <w:t>je</w:t>
      </w:r>
      <w:r w:rsidR="001441E0" w:rsidRPr="001D3B0C">
        <w:rPr>
          <w:spacing w:val="18"/>
          <w:sz w:val="22"/>
          <w:szCs w:val="22"/>
        </w:rPr>
        <w:t xml:space="preserve"> </w:t>
      </w:r>
      <w:r w:rsidR="001441E0" w:rsidRPr="001D3B0C">
        <w:rPr>
          <w:spacing w:val="-3"/>
          <w:sz w:val="22"/>
          <w:szCs w:val="22"/>
        </w:rPr>
        <w:t>l</w:t>
      </w:r>
      <w:r w:rsidR="001441E0" w:rsidRPr="001D3B0C">
        <w:rPr>
          <w:spacing w:val="2"/>
          <w:sz w:val="22"/>
          <w:szCs w:val="22"/>
        </w:rPr>
        <w:t>i</w:t>
      </w:r>
      <w:r w:rsidR="001441E0" w:rsidRPr="001D3B0C">
        <w:rPr>
          <w:spacing w:val="-2"/>
          <w:sz w:val="22"/>
          <w:szCs w:val="22"/>
        </w:rPr>
        <w:t>s</w:t>
      </w:r>
      <w:r w:rsidR="001441E0" w:rsidRPr="001D3B0C">
        <w:rPr>
          <w:spacing w:val="2"/>
          <w:sz w:val="22"/>
          <w:szCs w:val="22"/>
        </w:rPr>
        <w:t>t</w:t>
      </w:r>
      <w:r w:rsidR="001441E0" w:rsidRPr="001D3B0C">
        <w:rPr>
          <w:sz w:val="22"/>
          <w:szCs w:val="22"/>
        </w:rPr>
        <w:t>ova,</w:t>
      </w:r>
      <w:r w:rsidR="001441E0" w:rsidRPr="001D3B0C">
        <w:rPr>
          <w:spacing w:val="10"/>
          <w:sz w:val="22"/>
          <w:szCs w:val="22"/>
        </w:rPr>
        <w:t xml:space="preserve"> </w:t>
      </w:r>
      <w:r w:rsidR="001441E0" w:rsidRPr="001D3B0C">
        <w:rPr>
          <w:spacing w:val="-2"/>
          <w:sz w:val="22"/>
          <w:szCs w:val="22"/>
        </w:rPr>
        <w:t>o</w:t>
      </w:r>
      <w:r w:rsidR="001441E0" w:rsidRPr="001D3B0C">
        <w:rPr>
          <w:spacing w:val="-1"/>
          <w:sz w:val="22"/>
          <w:szCs w:val="22"/>
        </w:rPr>
        <w:t>s</w:t>
      </w:r>
      <w:r w:rsidR="001441E0" w:rsidRPr="001D3B0C">
        <w:rPr>
          <w:sz w:val="22"/>
          <w:szCs w:val="22"/>
        </w:rPr>
        <w:t>im</w:t>
      </w:r>
      <w:r w:rsidR="001441E0" w:rsidRPr="001D3B0C">
        <w:rPr>
          <w:spacing w:val="6"/>
          <w:sz w:val="22"/>
          <w:szCs w:val="22"/>
        </w:rPr>
        <w:t xml:space="preserve"> </w:t>
      </w:r>
      <w:r w:rsidR="001441E0" w:rsidRPr="001D3B0C">
        <w:rPr>
          <w:spacing w:val="2"/>
          <w:sz w:val="22"/>
          <w:szCs w:val="22"/>
        </w:rPr>
        <w:t>g</w:t>
      </w:r>
      <w:r w:rsidR="001441E0" w:rsidRPr="001D3B0C">
        <w:rPr>
          <w:w w:val="103"/>
          <w:sz w:val="22"/>
          <w:szCs w:val="22"/>
        </w:rPr>
        <w:t>a</w:t>
      </w:r>
      <w:r w:rsidR="001441E0" w:rsidRPr="001D3B0C">
        <w:rPr>
          <w:w w:val="101"/>
          <w:sz w:val="22"/>
          <w:szCs w:val="22"/>
        </w:rPr>
        <w:t>r</w:t>
      </w:r>
      <w:r w:rsidR="001441E0" w:rsidRPr="001D3B0C">
        <w:rPr>
          <w:w w:val="103"/>
          <w:sz w:val="22"/>
          <w:szCs w:val="22"/>
        </w:rPr>
        <w:t>a</w:t>
      </w:r>
      <w:r w:rsidR="001441E0" w:rsidRPr="001D3B0C">
        <w:rPr>
          <w:w w:val="102"/>
          <w:sz w:val="22"/>
          <w:szCs w:val="22"/>
        </w:rPr>
        <w:t>ntn</w:t>
      </w:r>
      <w:r w:rsidR="001441E0" w:rsidRPr="001D3B0C">
        <w:rPr>
          <w:spacing w:val="2"/>
          <w:w w:val="102"/>
          <w:sz w:val="22"/>
          <w:szCs w:val="22"/>
        </w:rPr>
        <w:t>i</w:t>
      </w:r>
      <w:r w:rsidR="001441E0" w:rsidRPr="001D3B0C">
        <w:rPr>
          <w:w w:val="102"/>
          <w:sz w:val="22"/>
          <w:szCs w:val="22"/>
        </w:rPr>
        <w:t xml:space="preserve">h </w:t>
      </w:r>
      <w:r w:rsidR="001441E0" w:rsidRPr="001D3B0C">
        <w:rPr>
          <w:sz w:val="22"/>
          <w:szCs w:val="22"/>
        </w:rPr>
        <w:t>doku</w:t>
      </w:r>
      <w:r w:rsidR="001441E0" w:rsidRPr="001D3B0C">
        <w:rPr>
          <w:spacing w:val="2"/>
          <w:sz w:val="22"/>
          <w:szCs w:val="22"/>
        </w:rPr>
        <w:t>m</w:t>
      </w:r>
      <w:r w:rsidR="001441E0" w:rsidRPr="001D3B0C">
        <w:rPr>
          <w:sz w:val="22"/>
          <w:szCs w:val="22"/>
        </w:rPr>
        <w:t>en</w:t>
      </w:r>
      <w:r w:rsidR="001441E0" w:rsidRPr="001D3B0C">
        <w:rPr>
          <w:spacing w:val="-2"/>
          <w:sz w:val="22"/>
          <w:szCs w:val="22"/>
        </w:rPr>
        <w:t>a</w:t>
      </w:r>
      <w:r w:rsidR="001441E0" w:rsidRPr="001D3B0C">
        <w:rPr>
          <w:spacing w:val="2"/>
          <w:sz w:val="22"/>
          <w:szCs w:val="22"/>
        </w:rPr>
        <w:t>t</w:t>
      </w:r>
      <w:r w:rsidR="001441E0" w:rsidRPr="001D3B0C">
        <w:rPr>
          <w:spacing w:val="-2"/>
          <w:sz w:val="22"/>
          <w:szCs w:val="22"/>
        </w:rPr>
        <w:t>a</w:t>
      </w:r>
      <w:r w:rsidR="001441E0" w:rsidRPr="001D3B0C">
        <w:rPr>
          <w:sz w:val="22"/>
          <w:szCs w:val="22"/>
        </w:rPr>
        <w:t xml:space="preserve">. </w:t>
      </w:r>
      <w:r w:rsidR="001441E0" w:rsidRPr="001D3B0C">
        <w:rPr>
          <w:spacing w:val="26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D</w:t>
      </w:r>
      <w:r w:rsidR="001441E0" w:rsidRPr="001D3B0C">
        <w:rPr>
          <w:spacing w:val="-3"/>
          <w:sz w:val="22"/>
          <w:szCs w:val="22"/>
        </w:rPr>
        <w:t>i</w:t>
      </w:r>
      <w:r w:rsidR="001441E0" w:rsidRPr="001D3B0C">
        <w:rPr>
          <w:sz w:val="22"/>
          <w:szCs w:val="22"/>
        </w:rPr>
        <w:t>j</w:t>
      </w:r>
      <w:r w:rsidR="001441E0" w:rsidRPr="001D3B0C">
        <w:rPr>
          <w:spacing w:val="-2"/>
          <w:sz w:val="22"/>
          <w:szCs w:val="22"/>
        </w:rPr>
        <w:t>e</w:t>
      </w:r>
      <w:r w:rsidR="001441E0" w:rsidRPr="001D3B0C">
        <w:rPr>
          <w:sz w:val="22"/>
          <w:szCs w:val="22"/>
        </w:rPr>
        <w:t xml:space="preserve">lovi </w:t>
      </w:r>
      <w:r w:rsidR="001441E0" w:rsidRPr="001D3B0C">
        <w:rPr>
          <w:spacing w:val="16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 xml:space="preserve">ponude </w:t>
      </w:r>
      <w:r w:rsidR="001441E0" w:rsidRPr="001D3B0C">
        <w:rPr>
          <w:spacing w:val="13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k</w:t>
      </w:r>
      <w:r w:rsidR="001441E0" w:rsidRPr="001D3B0C">
        <w:rPr>
          <w:spacing w:val="2"/>
          <w:sz w:val="22"/>
          <w:szCs w:val="22"/>
        </w:rPr>
        <w:t>a</w:t>
      </w:r>
      <w:r w:rsidR="001441E0" w:rsidRPr="001D3B0C">
        <w:rPr>
          <w:sz w:val="22"/>
          <w:szCs w:val="22"/>
        </w:rPr>
        <w:t xml:space="preserve">o </w:t>
      </w:r>
      <w:r w:rsidR="001441E0" w:rsidRPr="001D3B0C">
        <w:rPr>
          <w:spacing w:val="1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 xml:space="preserve">što </w:t>
      </w:r>
      <w:r w:rsidR="001441E0" w:rsidRPr="001D3B0C">
        <w:rPr>
          <w:spacing w:val="6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 xml:space="preserve">su </w:t>
      </w:r>
      <w:r w:rsidR="001441E0" w:rsidRPr="001D3B0C">
        <w:rPr>
          <w:spacing w:val="2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 xml:space="preserve">uzorci, </w:t>
      </w:r>
      <w:r w:rsidR="001441E0" w:rsidRPr="001D3B0C">
        <w:rPr>
          <w:spacing w:val="10"/>
          <w:sz w:val="22"/>
          <w:szCs w:val="22"/>
        </w:rPr>
        <w:t xml:space="preserve"> </w:t>
      </w:r>
      <w:r w:rsidR="001441E0" w:rsidRPr="001D3B0C">
        <w:rPr>
          <w:spacing w:val="-2"/>
          <w:sz w:val="22"/>
          <w:szCs w:val="22"/>
        </w:rPr>
        <w:t>k</w:t>
      </w:r>
      <w:r w:rsidR="001441E0" w:rsidRPr="001D3B0C">
        <w:rPr>
          <w:sz w:val="22"/>
          <w:szCs w:val="22"/>
        </w:rPr>
        <w:t xml:space="preserve">atalozi, </w:t>
      </w:r>
      <w:r w:rsidR="001441E0" w:rsidRPr="001D3B0C">
        <w:rPr>
          <w:spacing w:val="15"/>
          <w:sz w:val="22"/>
          <w:szCs w:val="22"/>
        </w:rPr>
        <w:t xml:space="preserve"> </w:t>
      </w:r>
      <w:r w:rsidR="001441E0" w:rsidRPr="001D3B0C">
        <w:rPr>
          <w:spacing w:val="-3"/>
          <w:sz w:val="22"/>
          <w:szCs w:val="22"/>
        </w:rPr>
        <w:t>m</w:t>
      </w:r>
      <w:r w:rsidR="001441E0" w:rsidRPr="001D3B0C">
        <w:rPr>
          <w:spacing w:val="2"/>
          <w:sz w:val="22"/>
          <w:szCs w:val="22"/>
        </w:rPr>
        <w:t>e</w:t>
      </w:r>
      <w:r w:rsidR="001441E0" w:rsidRPr="001D3B0C">
        <w:rPr>
          <w:sz w:val="22"/>
          <w:szCs w:val="22"/>
        </w:rPr>
        <w:t>d</w:t>
      </w:r>
      <w:r w:rsidR="001441E0" w:rsidRPr="001D3B0C">
        <w:rPr>
          <w:spacing w:val="-3"/>
          <w:sz w:val="22"/>
          <w:szCs w:val="22"/>
        </w:rPr>
        <w:t>i</w:t>
      </w:r>
      <w:r w:rsidR="001441E0" w:rsidRPr="001D3B0C">
        <w:rPr>
          <w:sz w:val="22"/>
          <w:szCs w:val="22"/>
        </w:rPr>
        <w:t xml:space="preserve">ji </w:t>
      </w:r>
      <w:r w:rsidR="001441E0" w:rsidRPr="001D3B0C">
        <w:rPr>
          <w:spacing w:val="12"/>
          <w:sz w:val="22"/>
          <w:szCs w:val="22"/>
        </w:rPr>
        <w:t xml:space="preserve"> </w:t>
      </w:r>
      <w:r w:rsidR="001441E0" w:rsidRPr="001D3B0C">
        <w:rPr>
          <w:spacing w:val="2"/>
          <w:sz w:val="22"/>
          <w:szCs w:val="22"/>
        </w:rPr>
        <w:t>z</w:t>
      </w:r>
      <w:r w:rsidR="001441E0" w:rsidRPr="001D3B0C">
        <w:rPr>
          <w:sz w:val="22"/>
          <w:szCs w:val="22"/>
        </w:rPr>
        <w:t xml:space="preserve">a  </w:t>
      </w:r>
      <w:r w:rsidR="001441E0" w:rsidRPr="001D3B0C">
        <w:rPr>
          <w:w w:val="102"/>
          <w:sz w:val="22"/>
          <w:szCs w:val="22"/>
        </w:rPr>
        <w:t>pohr</w:t>
      </w:r>
      <w:r w:rsidR="001441E0" w:rsidRPr="001D3B0C">
        <w:rPr>
          <w:w w:val="103"/>
          <w:sz w:val="22"/>
          <w:szCs w:val="22"/>
        </w:rPr>
        <w:t>a</w:t>
      </w:r>
      <w:r w:rsidR="001441E0" w:rsidRPr="001D3B0C">
        <w:rPr>
          <w:spacing w:val="-3"/>
          <w:w w:val="102"/>
          <w:sz w:val="22"/>
          <w:szCs w:val="22"/>
        </w:rPr>
        <w:t>n</w:t>
      </w:r>
      <w:r w:rsidR="001441E0" w:rsidRPr="001D3B0C">
        <w:rPr>
          <w:w w:val="106"/>
          <w:sz w:val="22"/>
          <w:szCs w:val="22"/>
        </w:rPr>
        <w:t>j</w:t>
      </w:r>
      <w:r w:rsidR="001441E0" w:rsidRPr="001D3B0C">
        <w:rPr>
          <w:spacing w:val="2"/>
          <w:w w:val="102"/>
          <w:sz w:val="22"/>
          <w:szCs w:val="22"/>
        </w:rPr>
        <w:t>i</w:t>
      </w:r>
      <w:r w:rsidR="001441E0" w:rsidRPr="001D3B0C">
        <w:rPr>
          <w:sz w:val="22"/>
          <w:szCs w:val="22"/>
        </w:rPr>
        <w:t>v</w:t>
      </w:r>
      <w:r w:rsidR="001441E0" w:rsidRPr="001D3B0C">
        <w:rPr>
          <w:w w:val="103"/>
          <w:sz w:val="22"/>
          <w:szCs w:val="22"/>
        </w:rPr>
        <w:t>a</w:t>
      </w:r>
      <w:r w:rsidR="001441E0" w:rsidRPr="001D3B0C">
        <w:rPr>
          <w:spacing w:val="-2"/>
          <w:w w:val="102"/>
          <w:sz w:val="22"/>
          <w:szCs w:val="22"/>
        </w:rPr>
        <w:t>n</w:t>
      </w:r>
      <w:r w:rsidR="001441E0" w:rsidRPr="001D3B0C">
        <w:rPr>
          <w:w w:val="106"/>
          <w:sz w:val="22"/>
          <w:szCs w:val="22"/>
        </w:rPr>
        <w:t>j</w:t>
      </w:r>
      <w:r w:rsidR="001441E0" w:rsidRPr="001D3B0C">
        <w:rPr>
          <w:w w:val="103"/>
          <w:sz w:val="22"/>
          <w:szCs w:val="22"/>
        </w:rPr>
        <w:t xml:space="preserve">e </w:t>
      </w:r>
      <w:r w:rsidR="001441E0" w:rsidRPr="001D3B0C">
        <w:rPr>
          <w:sz w:val="22"/>
          <w:szCs w:val="22"/>
        </w:rPr>
        <w:t>pod</w:t>
      </w:r>
      <w:r w:rsidR="001441E0" w:rsidRPr="001D3B0C">
        <w:rPr>
          <w:spacing w:val="2"/>
          <w:sz w:val="22"/>
          <w:szCs w:val="22"/>
        </w:rPr>
        <w:t>a</w:t>
      </w:r>
      <w:r w:rsidR="001441E0" w:rsidRPr="001D3B0C">
        <w:rPr>
          <w:sz w:val="22"/>
          <w:szCs w:val="22"/>
        </w:rPr>
        <w:t>ta</w:t>
      </w:r>
      <w:r w:rsidR="001441E0" w:rsidRPr="001D3B0C">
        <w:rPr>
          <w:spacing w:val="-2"/>
          <w:sz w:val="22"/>
          <w:szCs w:val="22"/>
        </w:rPr>
        <w:t>k</w:t>
      </w:r>
      <w:r w:rsidR="001441E0" w:rsidRPr="001D3B0C">
        <w:rPr>
          <w:sz w:val="22"/>
          <w:szCs w:val="22"/>
        </w:rPr>
        <w:t xml:space="preserve">a </w:t>
      </w:r>
      <w:r w:rsidR="001441E0" w:rsidRPr="001D3B0C">
        <w:rPr>
          <w:spacing w:val="19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 xml:space="preserve">i </w:t>
      </w:r>
      <w:r w:rsidR="001441E0" w:rsidRPr="001D3B0C">
        <w:rPr>
          <w:spacing w:val="1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s</w:t>
      </w:r>
      <w:r w:rsidR="001441E0" w:rsidRPr="001D3B0C">
        <w:rPr>
          <w:spacing w:val="-3"/>
          <w:sz w:val="22"/>
          <w:szCs w:val="22"/>
        </w:rPr>
        <w:t>l</w:t>
      </w:r>
      <w:r w:rsidR="001441E0" w:rsidRPr="001D3B0C">
        <w:rPr>
          <w:sz w:val="22"/>
          <w:szCs w:val="22"/>
        </w:rPr>
        <w:t xml:space="preserve">. </w:t>
      </w:r>
      <w:r w:rsidR="001441E0" w:rsidRPr="001D3B0C">
        <w:rPr>
          <w:spacing w:val="6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k</w:t>
      </w:r>
      <w:r w:rsidR="001441E0" w:rsidRPr="001D3B0C">
        <w:rPr>
          <w:spacing w:val="-2"/>
          <w:sz w:val="22"/>
          <w:szCs w:val="22"/>
        </w:rPr>
        <w:t>o</w:t>
      </w:r>
      <w:r w:rsidR="001441E0" w:rsidRPr="001D3B0C">
        <w:rPr>
          <w:sz w:val="22"/>
          <w:szCs w:val="22"/>
        </w:rPr>
        <w:t xml:space="preserve">ji </w:t>
      </w:r>
      <w:r w:rsidR="001441E0" w:rsidRPr="001D3B0C">
        <w:rPr>
          <w:spacing w:val="9"/>
          <w:sz w:val="22"/>
          <w:szCs w:val="22"/>
        </w:rPr>
        <w:t xml:space="preserve"> </w:t>
      </w:r>
      <w:r w:rsidR="001441E0" w:rsidRPr="001D3B0C">
        <w:rPr>
          <w:spacing w:val="-2"/>
          <w:sz w:val="22"/>
          <w:szCs w:val="22"/>
        </w:rPr>
        <w:t>n</w:t>
      </w:r>
      <w:r w:rsidR="001441E0" w:rsidRPr="001D3B0C">
        <w:rPr>
          <w:sz w:val="22"/>
          <w:szCs w:val="22"/>
        </w:rPr>
        <w:t xml:space="preserve">e </w:t>
      </w:r>
      <w:r w:rsidR="001441E0" w:rsidRPr="001D3B0C">
        <w:rPr>
          <w:spacing w:val="2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mo</w:t>
      </w:r>
      <w:r w:rsidR="001441E0" w:rsidRPr="001D3B0C">
        <w:rPr>
          <w:spacing w:val="2"/>
          <w:sz w:val="22"/>
          <w:szCs w:val="22"/>
        </w:rPr>
        <w:t>g</w:t>
      </w:r>
      <w:r w:rsidR="001441E0" w:rsidRPr="001D3B0C">
        <w:rPr>
          <w:sz w:val="22"/>
          <w:szCs w:val="22"/>
        </w:rPr>
        <w:t xml:space="preserve">u </w:t>
      </w:r>
      <w:r w:rsidR="001441E0" w:rsidRPr="001D3B0C">
        <w:rPr>
          <w:spacing w:val="5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b</w:t>
      </w:r>
      <w:r w:rsidR="001441E0" w:rsidRPr="001D3B0C">
        <w:rPr>
          <w:spacing w:val="2"/>
          <w:sz w:val="22"/>
          <w:szCs w:val="22"/>
        </w:rPr>
        <w:t>i</w:t>
      </w:r>
      <w:r w:rsidR="001441E0" w:rsidRPr="001D3B0C">
        <w:rPr>
          <w:sz w:val="22"/>
          <w:szCs w:val="22"/>
        </w:rPr>
        <w:t xml:space="preserve">ti </w:t>
      </w:r>
      <w:r w:rsidR="001441E0" w:rsidRPr="001D3B0C">
        <w:rPr>
          <w:spacing w:val="6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uv</w:t>
      </w:r>
      <w:r w:rsidR="001441E0" w:rsidRPr="001D3B0C">
        <w:rPr>
          <w:spacing w:val="2"/>
          <w:sz w:val="22"/>
          <w:szCs w:val="22"/>
        </w:rPr>
        <w:t>e</w:t>
      </w:r>
      <w:r w:rsidR="001441E0" w:rsidRPr="001D3B0C">
        <w:rPr>
          <w:sz w:val="22"/>
          <w:szCs w:val="22"/>
        </w:rPr>
        <w:t>zan</w:t>
      </w:r>
      <w:r w:rsidR="001441E0" w:rsidRPr="001D3B0C">
        <w:rPr>
          <w:spacing w:val="2"/>
          <w:sz w:val="22"/>
          <w:szCs w:val="22"/>
        </w:rPr>
        <w:t>i</w:t>
      </w:r>
      <w:r w:rsidR="001441E0" w:rsidRPr="001D3B0C">
        <w:rPr>
          <w:sz w:val="22"/>
          <w:szCs w:val="22"/>
        </w:rPr>
        <w:t xml:space="preserve">, </w:t>
      </w:r>
      <w:r w:rsidR="001441E0" w:rsidRPr="001D3B0C">
        <w:rPr>
          <w:spacing w:val="11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po</w:t>
      </w:r>
      <w:r w:rsidR="001441E0" w:rsidRPr="001D3B0C">
        <w:rPr>
          <w:spacing w:val="-2"/>
          <w:sz w:val="22"/>
          <w:szCs w:val="22"/>
        </w:rPr>
        <w:t>n</w:t>
      </w:r>
      <w:r w:rsidR="001441E0" w:rsidRPr="001D3B0C">
        <w:rPr>
          <w:sz w:val="22"/>
          <w:szCs w:val="22"/>
        </w:rPr>
        <w:t xml:space="preserve">uđač </w:t>
      </w:r>
      <w:r w:rsidR="001441E0" w:rsidRPr="001D3B0C">
        <w:rPr>
          <w:spacing w:val="16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obi</w:t>
      </w:r>
      <w:r w:rsidR="001441E0" w:rsidRPr="001D3B0C">
        <w:rPr>
          <w:spacing w:val="-3"/>
          <w:sz w:val="22"/>
          <w:szCs w:val="22"/>
        </w:rPr>
        <w:t>l</w:t>
      </w:r>
      <w:r w:rsidR="001441E0" w:rsidRPr="001D3B0C">
        <w:rPr>
          <w:sz w:val="22"/>
          <w:szCs w:val="22"/>
        </w:rPr>
        <w:t>jež</w:t>
      </w:r>
      <w:r w:rsidR="001441E0" w:rsidRPr="001D3B0C">
        <w:rPr>
          <w:spacing w:val="2"/>
          <w:sz w:val="22"/>
          <w:szCs w:val="22"/>
        </w:rPr>
        <w:t>a</w:t>
      </w:r>
      <w:r w:rsidR="001441E0" w:rsidRPr="001D3B0C">
        <w:rPr>
          <w:sz w:val="22"/>
          <w:szCs w:val="22"/>
        </w:rPr>
        <w:t xml:space="preserve">va </w:t>
      </w:r>
      <w:r w:rsidR="001441E0" w:rsidRPr="001D3B0C">
        <w:rPr>
          <w:spacing w:val="20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naz</w:t>
      </w:r>
      <w:r w:rsidR="001441E0" w:rsidRPr="001D3B0C">
        <w:rPr>
          <w:spacing w:val="2"/>
          <w:sz w:val="22"/>
          <w:szCs w:val="22"/>
        </w:rPr>
        <w:t>i</w:t>
      </w:r>
      <w:r w:rsidR="001441E0" w:rsidRPr="001D3B0C">
        <w:rPr>
          <w:sz w:val="22"/>
          <w:szCs w:val="22"/>
        </w:rPr>
        <w:t xml:space="preserve">vom </w:t>
      </w:r>
      <w:r w:rsidR="001441E0" w:rsidRPr="001D3B0C">
        <w:rPr>
          <w:spacing w:val="11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 xml:space="preserve">i  </w:t>
      </w:r>
      <w:r w:rsidR="001441E0" w:rsidRPr="001D3B0C">
        <w:rPr>
          <w:spacing w:val="-2"/>
          <w:sz w:val="22"/>
          <w:szCs w:val="22"/>
        </w:rPr>
        <w:t>n</w:t>
      </w:r>
      <w:r w:rsidR="001441E0" w:rsidRPr="001D3B0C">
        <w:rPr>
          <w:spacing w:val="2"/>
          <w:sz w:val="22"/>
          <w:szCs w:val="22"/>
        </w:rPr>
        <w:t>a</w:t>
      </w:r>
      <w:r w:rsidR="001441E0" w:rsidRPr="001D3B0C">
        <w:rPr>
          <w:sz w:val="22"/>
          <w:szCs w:val="22"/>
        </w:rPr>
        <w:t xml:space="preserve">vodi </w:t>
      </w:r>
      <w:r w:rsidR="001441E0" w:rsidRPr="001D3B0C">
        <w:rPr>
          <w:spacing w:val="11"/>
          <w:sz w:val="22"/>
          <w:szCs w:val="22"/>
        </w:rPr>
        <w:t xml:space="preserve"> </w:t>
      </w:r>
      <w:r w:rsidR="001441E0" w:rsidRPr="001D3B0C">
        <w:rPr>
          <w:w w:val="102"/>
          <w:sz w:val="22"/>
          <w:szCs w:val="22"/>
        </w:rPr>
        <w:t xml:space="preserve">u </w:t>
      </w:r>
      <w:r w:rsidR="001441E0" w:rsidRPr="001D3B0C">
        <w:rPr>
          <w:sz w:val="22"/>
          <w:szCs w:val="22"/>
        </w:rPr>
        <w:t>sadr</w:t>
      </w:r>
      <w:r w:rsidR="001441E0" w:rsidRPr="001D3B0C">
        <w:rPr>
          <w:spacing w:val="2"/>
          <w:sz w:val="22"/>
          <w:szCs w:val="22"/>
        </w:rPr>
        <w:t>ž</w:t>
      </w:r>
      <w:r w:rsidR="001441E0" w:rsidRPr="001D3B0C">
        <w:rPr>
          <w:spacing w:val="-2"/>
          <w:sz w:val="22"/>
          <w:szCs w:val="22"/>
        </w:rPr>
        <w:t>a</w:t>
      </w:r>
      <w:r w:rsidR="001441E0" w:rsidRPr="001D3B0C">
        <w:rPr>
          <w:sz w:val="22"/>
          <w:szCs w:val="22"/>
        </w:rPr>
        <w:t>ju</w:t>
      </w:r>
      <w:r w:rsidR="001441E0" w:rsidRPr="001D3B0C">
        <w:rPr>
          <w:spacing w:val="28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ponu</w:t>
      </w:r>
      <w:r w:rsidR="001441E0" w:rsidRPr="001D3B0C">
        <w:rPr>
          <w:spacing w:val="-2"/>
          <w:sz w:val="22"/>
          <w:szCs w:val="22"/>
        </w:rPr>
        <w:t>d</w:t>
      </w:r>
      <w:r w:rsidR="001441E0" w:rsidRPr="001D3B0C">
        <w:rPr>
          <w:sz w:val="22"/>
          <w:szCs w:val="22"/>
        </w:rPr>
        <w:t>e</w:t>
      </w:r>
      <w:r w:rsidR="001441E0" w:rsidRPr="001D3B0C">
        <w:rPr>
          <w:spacing w:val="21"/>
          <w:sz w:val="22"/>
          <w:szCs w:val="22"/>
        </w:rPr>
        <w:t xml:space="preserve"> </w:t>
      </w:r>
      <w:r w:rsidR="001441E0" w:rsidRPr="001D3B0C">
        <w:rPr>
          <w:spacing w:val="-2"/>
          <w:sz w:val="22"/>
          <w:szCs w:val="22"/>
        </w:rPr>
        <w:t>k</w:t>
      </w:r>
      <w:r w:rsidR="001441E0" w:rsidRPr="001D3B0C">
        <w:rPr>
          <w:spacing w:val="2"/>
          <w:sz w:val="22"/>
          <w:szCs w:val="22"/>
        </w:rPr>
        <w:t>a</w:t>
      </w:r>
      <w:r w:rsidR="001441E0" w:rsidRPr="001D3B0C">
        <w:rPr>
          <w:sz w:val="22"/>
          <w:szCs w:val="22"/>
        </w:rPr>
        <w:t>o</w:t>
      </w:r>
      <w:r w:rsidR="001441E0" w:rsidRPr="001D3B0C">
        <w:rPr>
          <w:spacing w:val="14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dio</w:t>
      </w:r>
      <w:r w:rsidR="001441E0" w:rsidRPr="001D3B0C">
        <w:rPr>
          <w:spacing w:val="11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ponud</w:t>
      </w:r>
      <w:r w:rsidR="001441E0" w:rsidRPr="001D3B0C">
        <w:rPr>
          <w:spacing w:val="-2"/>
          <w:sz w:val="22"/>
          <w:szCs w:val="22"/>
        </w:rPr>
        <w:t>e</w:t>
      </w:r>
      <w:r w:rsidR="001441E0" w:rsidRPr="001D3B0C">
        <w:rPr>
          <w:sz w:val="22"/>
          <w:szCs w:val="22"/>
        </w:rPr>
        <w:t>.</w:t>
      </w:r>
      <w:r w:rsidR="001441E0" w:rsidRPr="001D3B0C">
        <w:rPr>
          <w:spacing w:val="25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Sve</w:t>
      </w:r>
      <w:r w:rsidR="001441E0" w:rsidRPr="001D3B0C">
        <w:rPr>
          <w:spacing w:val="12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str</w:t>
      </w:r>
      <w:r w:rsidR="001441E0" w:rsidRPr="001D3B0C">
        <w:rPr>
          <w:spacing w:val="2"/>
          <w:sz w:val="22"/>
          <w:szCs w:val="22"/>
        </w:rPr>
        <w:t>a</w:t>
      </w:r>
      <w:r w:rsidR="001441E0" w:rsidRPr="001D3B0C">
        <w:rPr>
          <w:spacing w:val="-2"/>
          <w:sz w:val="22"/>
          <w:szCs w:val="22"/>
        </w:rPr>
        <w:t>n</w:t>
      </w:r>
      <w:r w:rsidR="001441E0" w:rsidRPr="001D3B0C">
        <w:rPr>
          <w:sz w:val="22"/>
          <w:szCs w:val="22"/>
        </w:rPr>
        <w:t>e</w:t>
      </w:r>
      <w:r w:rsidR="001441E0" w:rsidRPr="001D3B0C">
        <w:rPr>
          <w:spacing w:val="20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pon</w:t>
      </w:r>
      <w:r w:rsidR="001441E0" w:rsidRPr="001D3B0C">
        <w:rPr>
          <w:spacing w:val="-2"/>
          <w:sz w:val="22"/>
          <w:szCs w:val="22"/>
        </w:rPr>
        <w:t>u</w:t>
      </w:r>
      <w:r w:rsidR="001441E0" w:rsidRPr="001D3B0C">
        <w:rPr>
          <w:sz w:val="22"/>
          <w:szCs w:val="22"/>
        </w:rPr>
        <w:t>de</w:t>
      </w:r>
      <w:r w:rsidR="001441E0" w:rsidRPr="001D3B0C">
        <w:rPr>
          <w:spacing w:val="23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mo</w:t>
      </w:r>
      <w:r w:rsidR="001441E0" w:rsidRPr="001D3B0C">
        <w:rPr>
          <w:spacing w:val="-2"/>
          <w:sz w:val="22"/>
          <w:szCs w:val="22"/>
        </w:rPr>
        <w:t>r</w:t>
      </w:r>
      <w:r w:rsidR="001441E0" w:rsidRPr="001D3B0C">
        <w:rPr>
          <w:sz w:val="22"/>
          <w:szCs w:val="22"/>
        </w:rPr>
        <w:t>aju</w:t>
      </w:r>
      <w:r w:rsidR="001441E0" w:rsidRPr="001D3B0C">
        <w:rPr>
          <w:spacing w:val="23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biti</w:t>
      </w:r>
      <w:r w:rsidR="001441E0" w:rsidRPr="001D3B0C">
        <w:rPr>
          <w:spacing w:val="16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nu</w:t>
      </w:r>
      <w:r w:rsidR="001441E0" w:rsidRPr="001D3B0C">
        <w:rPr>
          <w:spacing w:val="-3"/>
          <w:sz w:val="22"/>
          <w:szCs w:val="22"/>
        </w:rPr>
        <w:t>m</w:t>
      </w:r>
      <w:r w:rsidR="001441E0" w:rsidRPr="001D3B0C">
        <w:rPr>
          <w:sz w:val="22"/>
          <w:szCs w:val="22"/>
        </w:rPr>
        <w:t>er</w:t>
      </w:r>
      <w:r w:rsidR="001441E0" w:rsidRPr="001D3B0C">
        <w:rPr>
          <w:spacing w:val="2"/>
          <w:sz w:val="22"/>
          <w:szCs w:val="22"/>
        </w:rPr>
        <w:t>i</w:t>
      </w:r>
      <w:r w:rsidR="001441E0" w:rsidRPr="001D3B0C">
        <w:rPr>
          <w:spacing w:val="-5"/>
          <w:sz w:val="22"/>
          <w:szCs w:val="22"/>
        </w:rPr>
        <w:t>s</w:t>
      </w:r>
      <w:r w:rsidR="001441E0" w:rsidRPr="001D3B0C">
        <w:rPr>
          <w:spacing w:val="2"/>
          <w:sz w:val="22"/>
          <w:szCs w:val="22"/>
        </w:rPr>
        <w:t>a</w:t>
      </w:r>
      <w:r w:rsidR="001441E0" w:rsidRPr="001D3B0C">
        <w:rPr>
          <w:spacing w:val="-2"/>
          <w:sz w:val="22"/>
          <w:szCs w:val="22"/>
        </w:rPr>
        <w:t>n</w:t>
      </w:r>
      <w:r w:rsidR="001441E0" w:rsidRPr="001D3B0C">
        <w:rPr>
          <w:sz w:val="22"/>
          <w:szCs w:val="22"/>
        </w:rPr>
        <w:t>e</w:t>
      </w:r>
      <w:r w:rsidR="001441E0" w:rsidRPr="001D3B0C">
        <w:rPr>
          <w:spacing w:val="29"/>
          <w:sz w:val="22"/>
          <w:szCs w:val="22"/>
        </w:rPr>
        <w:t xml:space="preserve"> </w:t>
      </w:r>
      <w:proofErr w:type="gramStart"/>
      <w:r w:rsidR="001441E0" w:rsidRPr="001D3B0C">
        <w:rPr>
          <w:spacing w:val="-2"/>
          <w:sz w:val="22"/>
          <w:szCs w:val="22"/>
        </w:rPr>
        <w:t>n</w:t>
      </w:r>
      <w:r w:rsidR="001441E0" w:rsidRPr="001D3B0C">
        <w:rPr>
          <w:sz w:val="22"/>
          <w:szCs w:val="22"/>
        </w:rPr>
        <w:t>a</w:t>
      </w:r>
      <w:proofErr w:type="gramEnd"/>
      <w:r w:rsidR="001441E0" w:rsidRPr="001D3B0C">
        <w:rPr>
          <w:spacing w:val="15"/>
          <w:sz w:val="22"/>
          <w:szCs w:val="22"/>
        </w:rPr>
        <w:t xml:space="preserve"> </w:t>
      </w:r>
      <w:r w:rsidR="001441E0" w:rsidRPr="001D3B0C">
        <w:rPr>
          <w:spacing w:val="-2"/>
          <w:sz w:val="22"/>
          <w:szCs w:val="22"/>
        </w:rPr>
        <w:t>n</w:t>
      </w:r>
      <w:r w:rsidR="001441E0" w:rsidRPr="001D3B0C">
        <w:rPr>
          <w:sz w:val="22"/>
          <w:szCs w:val="22"/>
        </w:rPr>
        <w:t>a</w:t>
      </w:r>
      <w:r w:rsidR="001441E0" w:rsidRPr="001D3B0C">
        <w:rPr>
          <w:spacing w:val="2"/>
          <w:sz w:val="22"/>
          <w:szCs w:val="22"/>
        </w:rPr>
        <w:t>č</w:t>
      </w:r>
      <w:r w:rsidR="001441E0" w:rsidRPr="001D3B0C">
        <w:rPr>
          <w:sz w:val="22"/>
          <w:szCs w:val="22"/>
        </w:rPr>
        <w:t>in</w:t>
      </w:r>
      <w:r w:rsidR="001441E0" w:rsidRPr="001D3B0C">
        <w:rPr>
          <w:spacing w:val="16"/>
          <w:sz w:val="22"/>
          <w:szCs w:val="22"/>
        </w:rPr>
        <w:t xml:space="preserve"> </w:t>
      </w:r>
      <w:r w:rsidR="001441E0" w:rsidRPr="001D3B0C">
        <w:rPr>
          <w:w w:val="102"/>
          <w:sz w:val="22"/>
          <w:szCs w:val="22"/>
        </w:rPr>
        <w:t xml:space="preserve">da </w:t>
      </w:r>
      <w:r w:rsidR="001441E0" w:rsidRPr="001D3B0C">
        <w:rPr>
          <w:sz w:val="22"/>
          <w:szCs w:val="22"/>
        </w:rPr>
        <w:t>je</w:t>
      </w:r>
      <w:r w:rsidR="001441E0" w:rsidRPr="001D3B0C">
        <w:rPr>
          <w:spacing w:val="5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vidljiv</w:t>
      </w:r>
      <w:r w:rsidR="001441E0" w:rsidRPr="001D3B0C">
        <w:rPr>
          <w:spacing w:val="8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redni</w:t>
      </w:r>
      <w:r w:rsidR="001441E0" w:rsidRPr="001D3B0C">
        <w:rPr>
          <w:spacing w:val="8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broj</w:t>
      </w:r>
      <w:r w:rsidR="001441E0" w:rsidRPr="001D3B0C">
        <w:rPr>
          <w:spacing w:val="6"/>
          <w:sz w:val="22"/>
          <w:szCs w:val="22"/>
        </w:rPr>
        <w:t xml:space="preserve"> </w:t>
      </w:r>
      <w:r w:rsidR="001441E0" w:rsidRPr="001D3B0C">
        <w:rPr>
          <w:spacing w:val="-2"/>
          <w:sz w:val="22"/>
          <w:szCs w:val="22"/>
        </w:rPr>
        <w:t>s</w:t>
      </w:r>
      <w:r w:rsidR="001441E0" w:rsidRPr="001D3B0C">
        <w:rPr>
          <w:spacing w:val="2"/>
          <w:sz w:val="22"/>
          <w:szCs w:val="22"/>
        </w:rPr>
        <w:t>t</w:t>
      </w:r>
      <w:r w:rsidR="001441E0" w:rsidRPr="001D3B0C">
        <w:rPr>
          <w:sz w:val="22"/>
          <w:szCs w:val="22"/>
        </w:rPr>
        <w:t>r</w:t>
      </w:r>
      <w:r w:rsidR="001441E0" w:rsidRPr="001D3B0C">
        <w:rPr>
          <w:spacing w:val="-2"/>
          <w:sz w:val="22"/>
          <w:szCs w:val="22"/>
        </w:rPr>
        <w:t>a</w:t>
      </w:r>
      <w:r w:rsidR="001441E0" w:rsidRPr="001D3B0C">
        <w:rPr>
          <w:sz w:val="22"/>
          <w:szCs w:val="22"/>
        </w:rPr>
        <w:t>ni</w:t>
      </w:r>
      <w:r w:rsidR="001441E0" w:rsidRPr="001D3B0C">
        <w:rPr>
          <w:spacing w:val="2"/>
          <w:sz w:val="22"/>
          <w:szCs w:val="22"/>
        </w:rPr>
        <w:t>c</w:t>
      </w:r>
      <w:r w:rsidR="001441E0" w:rsidRPr="001D3B0C">
        <w:rPr>
          <w:sz w:val="22"/>
          <w:szCs w:val="22"/>
        </w:rPr>
        <w:t>e</w:t>
      </w:r>
      <w:r w:rsidR="001441E0" w:rsidRPr="001D3B0C">
        <w:rPr>
          <w:spacing w:val="13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ili</w:t>
      </w:r>
      <w:r w:rsidR="001441E0" w:rsidRPr="001D3B0C">
        <w:rPr>
          <w:spacing w:val="2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li</w:t>
      </w:r>
      <w:r w:rsidR="001441E0" w:rsidRPr="001D3B0C">
        <w:rPr>
          <w:spacing w:val="-2"/>
          <w:sz w:val="22"/>
          <w:szCs w:val="22"/>
        </w:rPr>
        <w:t>s</w:t>
      </w:r>
      <w:r w:rsidR="001441E0" w:rsidRPr="001D3B0C">
        <w:rPr>
          <w:sz w:val="22"/>
          <w:szCs w:val="22"/>
        </w:rPr>
        <w:t>ta,</w:t>
      </w:r>
      <w:r w:rsidR="001441E0" w:rsidRPr="001D3B0C">
        <w:rPr>
          <w:spacing w:val="8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u</w:t>
      </w:r>
      <w:r w:rsidR="001441E0" w:rsidRPr="001D3B0C">
        <w:rPr>
          <w:spacing w:val="1"/>
          <w:sz w:val="22"/>
          <w:szCs w:val="22"/>
        </w:rPr>
        <w:t xml:space="preserve"> </w:t>
      </w:r>
      <w:r w:rsidR="001441E0" w:rsidRPr="001D3B0C">
        <w:rPr>
          <w:spacing w:val="-2"/>
          <w:sz w:val="22"/>
          <w:szCs w:val="22"/>
        </w:rPr>
        <w:t>s</w:t>
      </w:r>
      <w:r w:rsidR="001441E0" w:rsidRPr="001D3B0C">
        <w:rPr>
          <w:sz w:val="22"/>
          <w:szCs w:val="22"/>
        </w:rPr>
        <w:t>kladu</w:t>
      </w:r>
      <w:r w:rsidR="001441E0" w:rsidRPr="001D3B0C">
        <w:rPr>
          <w:spacing w:val="12"/>
          <w:sz w:val="22"/>
          <w:szCs w:val="22"/>
        </w:rPr>
        <w:t xml:space="preserve"> </w:t>
      </w:r>
      <w:r w:rsidR="001441E0" w:rsidRPr="001D3B0C">
        <w:rPr>
          <w:spacing w:val="-5"/>
          <w:sz w:val="22"/>
          <w:szCs w:val="22"/>
        </w:rPr>
        <w:t>s</w:t>
      </w:r>
      <w:r w:rsidR="001441E0" w:rsidRPr="001D3B0C">
        <w:rPr>
          <w:sz w:val="22"/>
          <w:szCs w:val="22"/>
        </w:rPr>
        <w:t>a</w:t>
      </w:r>
      <w:r w:rsidR="001441E0" w:rsidRPr="001D3B0C">
        <w:rPr>
          <w:spacing w:val="4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č</w:t>
      </w:r>
      <w:r w:rsidR="001441E0" w:rsidRPr="001D3B0C">
        <w:rPr>
          <w:spacing w:val="-3"/>
          <w:sz w:val="22"/>
          <w:szCs w:val="22"/>
        </w:rPr>
        <w:t>l</w:t>
      </w:r>
      <w:r w:rsidR="001441E0" w:rsidRPr="001D3B0C">
        <w:rPr>
          <w:spacing w:val="2"/>
          <w:sz w:val="22"/>
          <w:szCs w:val="22"/>
        </w:rPr>
        <w:t>a</w:t>
      </w:r>
      <w:r w:rsidR="001441E0" w:rsidRPr="001D3B0C">
        <w:rPr>
          <w:sz w:val="22"/>
          <w:szCs w:val="22"/>
        </w:rPr>
        <w:t>nom</w:t>
      </w:r>
      <w:r w:rsidR="001441E0" w:rsidRPr="001D3B0C">
        <w:rPr>
          <w:spacing w:val="14"/>
          <w:sz w:val="22"/>
          <w:szCs w:val="22"/>
        </w:rPr>
        <w:t xml:space="preserve"> </w:t>
      </w:r>
      <w:r w:rsidR="001441E0" w:rsidRPr="001D3B0C">
        <w:rPr>
          <w:spacing w:val="-2"/>
          <w:sz w:val="22"/>
          <w:szCs w:val="22"/>
        </w:rPr>
        <w:t>8</w:t>
      </w:r>
      <w:r w:rsidR="001441E0" w:rsidRPr="001D3B0C">
        <w:rPr>
          <w:sz w:val="22"/>
          <w:szCs w:val="22"/>
        </w:rPr>
        <w:t xml:space="preserve">. </w:t>
      </w:r>
      <w:proofErr w:type="gramStart"/>
      <w:r w:rsidR="001441E0" w:rsidRPr="001D3B0C">
        <w:rPr>
          <w:sz w:val="22"/>
          <w:szCs w:val="22"/>
        </w:rPr>
        <w:t>s</w:t>
      </w:r>
      <w:r w:rsidR="001441E0" w:rsidRPr="001D3B0C">
        <w:rPr>
          <w:spacing w:val="-3"/>
          <w:sz w:val="22"/>
          <w:szCs w:val="22"/>
        </w:rPr>
        <w:t>t</w:t>
      </w:r>
      <w:r w:rsidR="001441E0" w:rsidRPr="001D3B0C">
        <w:rPr>
          <w:sz w:val="22"/>
          <w:szCs w:val="22"/>
        </w:rPr>
        <w:t>av</w:t>
      </w:r>
      <w:proofErr w:type="gramEnd"/>
      <w:r w:rsidR="001441E0" w:rsidRPr="001D3B0C">
        <w:rPr>
          <w:spacing w:val="5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(6)</w:t>
      </w:r>
      <w:r w:rsidR="001441E0" w:rsidRPr="001D3B0C">
        <w:rPr>
          <w:spacing w:val="3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i (7)</w:t>
      </w:r>
      <w:r w:rsidR="001441E0" w:rsidRPr="001D3B0C">
        <w:rPr>
          <w:spacing w:val="3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Uputstva</w:t>
      </w:r>
      <w:r w:rsidR="001441E0" w:rsidRPr="001D3B0C">
        <w:rPr>
          <w:spacing w:val="14"/>
          <w:sz w:val="22"/>
          <w:szCs w:val="22"/>
        </w:rPr>
        <w:t xml:space="preserve"> </w:t>
      </w:r>
      <w:r w:rsidR="001441E0" w:rsidRPr="001D3B0C">
        <w:rPr>
          <w:w w:val="102"/>
          <w:sz w:val="22"/>
          <w:szCs w:val="22"/>
        </w:rPr>
        <w:t xml:space="preserve">za </w:t>
      </w:r>
      <w:r w:rsidR="001441E0" w:rsidRPr="001D3B0C">
        <w:rPr>
          <w:sz w:val="22"/>
          <w:szCs w:val="22"/>
        </w:rPr>
        <w:t>pr</w:t>
      </w:r>
      <w:r w:rsidR="001441E0" w:rsidRPr="001D3B0C">
        <w:rPr>
          <w:spacing w:val="2"/>
          <w:sz w:val="22"/>
          <w:szCs w:val="22"/>
        </w:rPr>
        <w:t>i</w:t>
      </w:r>
      <w:r w:rsidR="001441E0" w:rsidRPr="001D3B0C">
        <w:rPr>
          <w:sz w:val="22"/>
          <w:szCs w:val="22"/>
        </w:rPr>
        <w:t>premu</w:t>
      </w:r>
      <w:r w:rsidR="001441E0" w:rsidRPr="001D3B0C">
        <w:rPr>
          <w:spacing w:val="16"/>
          <w:sz w:val="22"/>
          <w:szCs w:val="22"/>
        </w:rPr>
        <w:t xml:space="preserve"> </w:t>
      </w:r>
      <w:r w:rsidR="001441E0" w:rsidRPr="001D3B0C">
        <w:rPr>
          <w:spacing w:val="2"/>
          <w:sz w:val="22"/>
          <w:szCs w:val="22"/>
        </w:rPr>
        <w:t>m</w:t>
      </w:r>
      <w:r w:rsidR="001441E0" w:rsidRPr="001D3B0C">
        <w:rPr>
          <w:sz w:val="22"/>
          <w:szCs w:val="22"/>
        </w:rPr>
        <w:t>od</w:t>
      </w:r>
      <w:r w:rsidR="001441E0" w:rsidRPr="001D3B0C">
        <w:rPr>
          <w:spacing w:val="-2"/>
          <w:sz w:val="22"/>
          <w:szCs w:val="22"/>
        </w:rPr>
        <w:t>e</w:t>
      </w:r>
      <w:r w:rsidR="001441E0" w:rsidRPr="001D3B0C">
        <w:rPr>
          <w:sz w:val="22"/>
          <w:szCs w:val="22"/>
        </w:rPr>
        <w:t>la</w:t>
      </w:r>
      <w:r w:rsidR="001441E0" w:rsidRPr="001D3B0C">
        <w:rPr>
          <w:spacing w:val="11"/>
          <w:sz w:val="22"/>
          <w:szCs w:val="22"/>
        </w:rPr>
        <w:t xml:space="preserve"> </w:t>
      </w:r>
      <w:r w:rsidR="001441E0" w:rsidRPr="001D3B0C">
        <w:rPr>
          <w:spacing w:val="2"/>
          <w:sz w:val="22"/>
          <w:szCs w:val="22"/>
        </w:rPr>
        <w:t>t</w:t>
      </w:r>
      <w:r w:rsidR="001441E0" w:rsidRPr="001D3B0C">
        <w:rPr>
          <w:sz w:val="22"/>
          <w:szCs w:val="22"/>
        </w:rPr>
        <w:t>en</w:t>
      </w:r>
      <w:r w:rsidR="001441E0" w:rsidRPr="001D3B0C">
        <w:rPr>
          <w:spacing w:val="-2"/>
          <w:sz w:val="22"/>
          <w:szCs w:val="22"/>
        </w:rPr>
        <w:t>d</w:t>
      </w:r>
      <w:r w:rsidR="001441E0" w:rsidRPr="001D3B0C">
        <w:rPr>
          <w:sz w:val="22"/>
          <w:szCs w:val="22"/>
        </w:rPr>
        <w:t>e</w:t>
      </w:r>
      <w:r w:rsidR="001441E0" w:rsidRPr="001D3B0C">
        <w:rPr>
          <w:spacing w:val="-2"/>
          <w:sz w:val="22"/>
          <w:szCs w:val="22"/>
        </w:rPr>
        <w:t>r</w:t>
      </w:r>
      <w:r w:rsidR="001441E0" w:rsidRPr="001D3B0C">
        <w:rPr>
          <w:sz w:val="22"/>
          <w:szCs w:val="22"/>
        </w:rPr>
        <w:t>ske</w:t>
      </w:r>
      <w:r w:rsidR="001441E0" w:rsidRPr="001D3B0C">
        <w:rPr>
          <w:spacing w:val="18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dokumen</w:t>
      </w:r>
      <w:r w:rsidR="001441E0" w:rsidRPr="001D3B0C">
        <w:rPr>
          <w:spacing w:val="-3"/>
          <w:sz w:val="22"/>
          <w:szCs w:val="22"/>
        </w:rPr>
        <w:t>t</w:t>
      </w:r>
      <w:r w:rsidR="001441E0" w:rsidRPr="001D3B0C">
        <w:rPr>
          <w:spacing w:val="2"/>
          <w:sz w:val="22"/>
          <w:szCs w:val="22"/>
        </w:rPr>
        <w:t>a</w:t>
      </w:r>
      <w:r w:rsidR="001441E0" w:rsidRPr="001D3B0C">
        <w:rPr>
          <w:sz w:val="22"/>
          <w:szCs w:val="22"/>
        </w:rPr>
        <w:t>c</w:t>
      </w:r>
      <w:r w:rsidR="001441E0" w:rsidRPr="001D3B0C">
        <w:rPr>
          <w:spacing w:val="-3"/>
          <w:sz w:val="22"/>
          <w:szCs w:val="22"/>
        </w:rPr>
        <w:t>i</w:t>
      </w:r>
      <w:r w:rsidR="001441E0" w:rsidRPr="001D3B0C">
        <w:rPr>
          <w:sz w:val="22"/>
          <w:szCs w:val="22"/>
        </w:rPr>
        <w:t>je</w:t>
      </w:r>
      <w:r w:rsidR="001441E0" w:rsidRPr="001D3B0C">
        <w:rPr>
          <w:spacing w:val="29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i p</w:t>
      </w:r>
      <w:r w:rsidR="001441E0" w:rsidRPr="001D3B0C">
        <w:rPr>
          <w:spacing w:val="-2"/>
          <w:sz w:val="22"/>
          <w:szCs w:val="22"/>
        </w:rPr>
        <w:t>o</w:t>
      </w:r>
      <w:r w:rsidR="001441E0" w:rsidRPr="001D3B0C">
        <w:rPr>
          <w:sz w:val="22"/>
          <w:szCs w:val="22"/>
        </w:rPr>
        <w:t>nud</w:t>
      </w:r>
      <w:r w:rsidR="001441E0" w:rsidRPr="001D3B0C">
        <w:rPr>
          <w:spacing w:val="-2"/>
          <w:sz w:val="22"/>
          <w:szCs w:val="22"/>
        </w:rPr>
        <w:t>e</w:t>
      </w:r>
      <w:r w:rsidR="001441E0" w:rsidRPr="001D3B0C">
        <w:rPr>
          <w:sz w:val="22"/>
          <w:szCs w:val="22"/>
        </w:rPr>
        <w:t>.</w:t>
      </w:r>
      <w:r w:rsidR="001441E0" w:rsidRPr="001D3B0C">
        <w:rPr>
          <w:spacing w:val="16"/>
          <w:sz w:val="22"/>
          <w:szCs w:val="22"/>
        </w:rPr>
        <w:t xml:space="preserve"> </w:t>
      </w:r>
      <w:r w:rsidR="001441E0" w:rsidRPr="001D3B0C">
        <w:rPr>
          <w:spacing w:val="-2"/>
          <w:sz w:val="22"/>
          <w:szCs w:val="22"/>
        </w:rPr>
        <w:t>A</w:t>
      </w:r>
      <w:r w:rsidR="001441E0" w:rsidRPr="001D3B0C">
        <w:rPr>
          <w:sz w:val="22"/>
          <w:szCs w:val="22"/>
        </w:rPr>
        <w:t>ko</w:t>
      </w:r>
      <w:r w:rsidR="001441E0" w:rsidRPr="001D3B0C">
        <w:rPr>
          <w:spacing w:val="6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ponuda</w:t>
      </w:r>
      <w:r w:rsidR="001441E0" w:rsidRPr="001D3B0C">
        <w:rPr>
          <w:spacing w:val="10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sad</w:t>
      </w:r>
      <w:r w:rsidR="001441E0" w:rsidRPr="001D3B0C">
        <w:rPr>
          <w:spacing w:val="-2"/>
          <w:sz w:val="22"/>
          <w:szCs w:val="22"/>
        </w:rPr>
        <w:t>r</w:t>
      </w:r>
      <w:r w:rsidR="001441E0" w:rsidRPr="001D3B0C">
        <w:rPr>
          <w:spacing w:val="2"/>
          <w:sz w:val="22"/>
          <w:szCs w:val="22"/>
        </w:rPr>
        <w:t>ž</w:t>
      </w:r>
      <w:r w:rsidR="001441E0" w:rsidRPr="001D3B0C">
        <w:rPr>
          <w:sz w:val="22"/>
          <w:szCs w:val="22"/>
        </w:rPr>
        <w:t>i</w:t>
      </w:r>
      <w:r w:rsidR="001441E0" w:rsidRPr="001D3B0C">
        <w:rPr>
          <w:spacing w:val="9"/>
          <w:sz w:val="22"/>
          <w:szCs w:val="22"/>
        </w:rPr>
        <w:t xml:space="preserve"> </w:t>
      </w:r>
      <w:r w:rsidR="001441E0" w:rsidRPr="001D3B0C">
        <w:rPr>
          <w:w w:val="103"/>
          <w:sz w:val="22"/>
          <w:szCs w:val="22"/>
        </w:rPr>
        <w:t>š</w:t>
      </w:r>
      <w:r w:rsidR="001441E0" w:rsidRPr="001D3B0C">
        <w:rPr>
          <w:w w:val="102"/>
          <w:sz w:val="22"/>
          <w:szCs w:val="22"/>
        </w:rPr>
        <w:t>t</w:t>
      </w:r>
      <w:r w:rsidR="001441E0" w:rsidRPr="001D3B0C">
        <w:rPr>
          <w:w w:val="103"/>
          <w:sz w:val="22"/>
          <w:szCs w:val="22"/>
        </w:rPr>
        <w:t>a</w:t>
      </w:r>
      <w:r w:rsidR="001441E0" w:rsidRPr="001D3B0C">
        <w:rPr>
          <w:w w:val="102"/>
          <w:sz w:val="22"/>
          <w:szCs w:val="22"/>
        </w:rPr>
        <w:t xml:space="preserve">mpanu </w:t>
      </w:r>
      <w:r w:rsidR="001441E0" w:rsidRPr="001D3B0C">
        <w:rPr>
          <w:spacing w:val="2"/>
          <w:sz w:val="22"/>
          <w:szCs w:val="22"/>
        </w:rPr>
        <w:t>l</w:t>
      </w:r>
      <w:r w:rsidR="001441E0" w:rsidRPr="001D3B0C">
        <w:rPr>
          <w:sz w:val="22"/>
          <w:szCs w:val="22"/>
        </w:rPr>
        <w:t>it</w:t>
      </w:r>
      <w:r w:rsidR="001441E0" w:rsidRPr="001D3B0C">
        <w:rPr>
          <w:spacing w:val="2"/>
          <w:sz w:val="22"/>
          <w:szCs w:val="22"/>
        </w:rPr>
        <w:t>e</w:t>
      </w:r>
      <w:r w:rsidR="001441E0" w:rsidRPr="001D3B0C">
        <w:rPr>
          <w:spacing w:val="-2"/>
          <w:sz w:val="22"/>
          <w:szCs w:val="22"/>
        </w:rPr>
        <w:t>r</w:t>
      </w:r>
      <w:r w:rsidR="001441E0" w:rsidRPr="001D3B0C">
        <w:rPr>
          <w:sz w:val="22"/>
          <w:szCs w:val="22"/>
        </w:rPr>
        <w:t>aturu</w:t>
      </w:r>
      <w:proofErr w:type="gramStart"/>
      <w:r w:rsidR="001441E0" w:rsidRPr="001D3B0C">
        <w:rPr>
          <w:sz w:val="22"/>
          <w:szCs w:val="22"/>
        </w:rPr>
        <w:t xml:space="preserve">, </w:t>
      </w:r>
      <w:r w:rsidR="001441E0" w:rsidRPr="001D3B0C">
        <w:rPr>
          <w:spacing w:val="12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brošur</w:t>
      </w:r>
      <w:r w:rsidR="001441E0" w:rsidRPr="001D3B0C">
        <w:rPr>
          <w:spacing w:val="-2"/>
          <w:sz w:val="22"/>
          <w:szCs w:val="22"/>
        </w:rPr>
        <w:t>e</w:t>
      </w:r>
      <w:proofErr w:type="gramEnd"/>
      <w:r w:rsidR="001441E0" w:rsidRPr="001D3B0C">
        <w:rPr>
          <w:sz w:val="22"/>
          <w:szCs w:val="22"/>
        </w:rPr>
        <w:t xml:space="preserve">, </w:t>
      </w:r>
      <w:r w:rsidR="001441E0" w:rsidRPr="001D3B0C">
        <w:rPr>
          <w:spacing w:val="12"/>
          <w:sz w:val="22"/>
          <w:szCs w:val="22"/>
        </w:rPr>
        <w:t xml:space="preserve"> </w:t>
      </w:r>
      <w:r w:rsidR="001441E0" w:rsidRPr="001D3B0C">
        <w:rPr>
          <w:spacing w:val="-2"/>
          <w:sz w:val="22"/>
          <w:szCs w:val="22"/>
        </w:rPr>
        <w:t>k</w:t>
      </w:r>
      <w:r w:rsidR="001441E0" w:rsidRPr="001D3B0C">
        <w:rPr>
          <w:sz w:val="22"/>
          <w:szCs w:val="22"/>
        </w:rPr>
        <w:t>ata</w:t>
      </w:r>
      <w:r w:rsidR="001441E0" w:rsidRPr="001D3B0C">
        <w:rPr>
          <w:spacing w:val="-3"/>
          <w:sz w:val="22"/>
          <w:szCs w:val="22"/>
        </w:rPr>
        <w:t>l</w:t>
      </w:r>
      <w:r w:rsidR="001441E0" w:rsidRPr="001D3B0C">
        <w:rPr>
          <w:sz w:val="22"/>
          <w:szCs w:val="22"/>
        </w:rPr>
        <w:t xml:space="preserve">oge </w:t>
      </w:r>
      <w:r w:rsidR="001441E0" w:rsidRPr="001D3B0C">
        <w:rPr>
          <w:spacing w:val="10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i</w:t>
      </w:r>
      <w:r w:rsidR="001441E0" w:rsidRPr="001D3B0C">
        <w:rPr>
          <w:spacing w:val="48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s</w:t>
      </w:r>
      <w:r w:rsidR="001441E0" w:rsidRPr="001D3B0C">
        <w:rPr>
          <w:spacing w:val="-3"/>
          <w:sz w:val="22"/>
          <w:szCs w:val="22"/>
        </w:rPr>
        <w:t>l</w:t>
      </w:r>
      <w:r w:rsidR="001441E0" w:rsidRPr="001D3B0C">
        <w:rPr>
          <w:sz w:val="22"/>
          <w:szCs w:val="22"/>
        </w:rPr>
        <w:t xml:space="preserve">.  </w:t>
      </w:r>
      <w:proofErr w:type="gramStart"/>
      <w:r w:rsidR="001441E0" w:rsidRPr="001D3B0C">
        <w:rPr>
          <w:sz w:val="22"/>
          <w:szCs w:val="22"/>
        </w:rPr>
        <w:t>k</w:t>
      </w:r>
      <w:r w:rsidR="001441E0" w:rsidRPr="001D3B0C">
        <w:rPr>
          <w:spacing w:val="-2"/>
          <w:sz w:val="22"/>
          <w:szCs w:val="22"/>
        </w:rPr>
        <w:t>o</w:t>
      </w:r>
      <w:r w:rsidR="001441E0" w:rsidRPr="001D3B0C">
        <w:rPr>
          <w:sz w:val="22"/>
          <w:szCs w:val="22"/>
        </w:rPr>
        <w:t xml:space="preserve">ji </w:t>
      </w:r>
      <w:r w:rsidR="001441E0" w:rsidRPr="001D3B0C">
        <w:rPr>
          <w:spacing w:val="1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ima</w:t>
      </w:r>
      <w:r w:rsidR="001441E0" w:rsidRPr="001D3B0C">
        <w:rPr>
          <w:spacing w:val="-2"/>
          <w:sz w:val="22"/>
          <w:szCs w:val="22"/>
        </w:rPr>
        <w:t>j</w:t>
      </w:r>
      <w:r w:rsidR="001441E0" w:rsidRPr="001D3B0C">
        <w:rPr>
          <w:sz w:val="22"/>
          <w:szCs w:val="22"/>
        </w:rPr>
        <w:t>u</w:t>
      </w:r>
      <w:proofErr w:type="gramEnd"/>
      <w:r w:rsidR="001441E0" w:rsidRPr="001D3B0C">
        <w:rPr>
          <w:sz w:val="22"/>
          <w:szCs w:val="22"/>
        </w:rPr>
        <w:t xml:space="preserve"> </w:t>
      </w:r>
      <w:r w:rsidR="001441E0" w:rsidRPr="001D3B0C">
        <w:rPr>
          <w:spacing w:val="5"/>
          <w:sz w:val="22"/>
          <w:szCs w:val="22"/>
        </w:rPr>
        <w:t xml:space="preserve"> </w:t>
      </w:r>
      <w:r w:rsidR="001441E0" w:rsidRPr="001D3B0C">
        <w:rPr>
          <w:spacing w:val="2"/>
          <w:sz w:val="22"/>
          <w:szCs w:val="22"/>
        </w:rPr>
        <w:t>i</w:t>
      </w:r>
      <w:r w:rsidR="001441E0" w:rsidRPr="001D3B0C">
        <w:rPr>
          <w:sz w:val="22"/>
          <w:szCs w:val="22"/>
        </w:rPr>
        <w:t xml:space="preserve">zvorno </w:t>
      </w:r>
      <w:r w:rsidR="001441E0" w:rsidRPr="001D3B0C">
        <w:rPr>
          <w:spacing w:val="1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nu</w:t>
      </w:r>
      <w:r w:rsidR="001441E0" w:rsidRPr="001D3B0C">
        <w:rPr>
          <w:spacing w:val="2"/>
          <w:sz w:val="22"/>
          <w:szCs w:val="22"/>
        </w:rPr>
        <w:t>m</w:t>
      </w:r>
      <w:r w:rsidR="001441E0" w:rsidRPr="001D3B0C">
        <w:rPr>
          <w:sz w:val="22"/>
          <w:szCs w:val="22"/>
        </w:rPr>
        <w:t>erisa</w:t>
      </w:r>
      <w:r w:rsidR="001441E0" w:rsidRPr="001D3B0C">
        <w:rPr>
          <w:spacing w:val="-2"/>
          <w:sz w:val="22"/>
          <w:szCs w:val="22"/>
        </w:rPr>
        <w:t>n</w:t>
      </w:r>
      <w:r w:rsidR="001441E0" w:rsidRPr="001D3B0C">
        <w:rPr>
          <w:sz w:val="22"/>
          <w:szCs w:val="22"/>
        </w:rPr>
        <w:t xml:space="preserve">e </w:t>
      </w:r>
      <w:r w:rsidR="001441E0" w:rsidRPr="001D3B0C">
        <w:rPr>
          <w:spacing w:val="16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br</w:t>
      </w:r>
      <w:r w:rsidR="001441E0" w:rsidRPr="001D3B0C">
        <w:rPr>
          <w:spacing w:val="-2"/>
          <w:sz w:val="22"/>
          <w:szCs w:val="22"/>
        </w:rPr>
        <w:t>oj</w:t>
      </w:r>
      <w:r w:rsidR="001441E0" w:rsidRPr="001D3B0C">
        <w:rPr>
          <w:sz w:val="22"/>
          <w:szCs w:val="22"/>
        </w:rPr>
        <w:t xml:space="preserve">eve, </w:t>
      </w:r>
      <w:r w:rsidR="001441E0" w:rsidRPr="001D3B0C">
        <w:rPr>
          <w:spacing w:val="10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 xml:space="preserve">onda </w:t>
      </w:r>
      <w:r w:rsidR="001441E0" w:rsidRPr="001D3B0C">
        <w:rPr>
          <w:spacing w:val="1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se</w:t>
      </w:r>
      <w:r w:rsidR="001441E0" w:rsidRPr="001D3B0C">
        <w:rPr>
          <w:spacing w:val="49"/>
          <w:sz w:val="22"/>
          <w:szCs w:val="22"/>
        </w:rPr>
        <w:t xml:space="preserve"> </w:t>
      </w:r>
      <w:r w:rsidR="001441E0" w:rsidRPr="001D3B0C">
        <w:rPr>
          <w:spacing w:val="2"/>
          <w:w w:val="102"/>
          <w:sz w:val="22"/>
          <w:szCs w:val="22"/>
        </w:rPr>
        <w:t>t</w:t>
      </w:r>
      <w:r w:rsidR="001441E0" w:rsidRPr="001D3B0C">
        <w:rPr>
          <w:w w:val="102"/>
          <w:sz w:val="22"/>
          <w:szCs w:val="22"/>
        </w:rPr>
        <w:t xml:space="preserve">i </w:t>
      </w:r>
      <w:r w:rsidR="001441E0" w:rsidRPr="001D3B0C">
        <w:rPr>
          <w:sz w:val="22"/>
          <w:szCs w:val="22"/>
        </w:rPr>
        <w:t>d</w:t>
      </w:r>
      <w:r w:rsidR="001441E0" w:rsidRPr="001D3B0C">
        <w:rPr>
          <w:spacing w:val="2"/>
          <w:sz w:val="22"/>
          <w:szCs w:val="22"/>
        </w:rPr>
        <w:t>i</w:t>
      </w:r>
      <w:r w:rsidR="001441E0" w:rsidRPr="001D3B0C">
        <w:rPr>
          <w:spacing w:val="-2"/>
          <w:sz w:val="22"/>
          <w:szCs w:val="22"/>
        </w:rPr>
        <w:t>j</w:t>
      </w:r>
      <w:r w:rsidR="001441E0" w:rsidRPr="001D3B0C">
        <w:rPr>
          <w:sz w:val="22"/>
          <w:szCs w:val="22"/>
        </w:rPr>
        <w:t>e</w:t>
      </w:r>
      <w:r w:rsidR="001441E0" w:rsidRPr="001D3B0C">
        <w:rPr>
          <w:spacing w:val="2"/>
          <w:sz w:val="22"/>
          <w:szCs w:val="22"/>
        </w:rPr>
        <w:t>l</w:t>
      </w:r>
      <w:r w:rsidR="001441E0" w:rsidRPr="001D3B0C">
        <w:rPr>
          <w:sz w:val="22"/>
          <w:szCs w:val="22"/>
        </w:rPr>
        <w:t>ovi</w:t>
      </w:r>
      <w:r w:rsidR="001441E0" w:rsidRPr="001D3B0C">
        <w:rPr>
          <w:spacing w:val="20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ponu</w:t>
      </w:r>
      <w:r w:rsidR="001441E0" w:rsidRPr="001D3B0C">
        <w:rPr>
          <w:spacing w:val="-2"/>
          <w:sz w:val="22"/>
          <w:szCs w:val="22"/>
        </w:rPr>
        <w:t>d</w:t>
      </w:r>
      <w:r w:rsidR="001441E0" w:rsidRPr="001D3B0C">
        <w:rPr>
          <w:sz w:val="22"/>
          <w:szCs w:val="22"/>
        </w:rPr>
        <w:t>e</w:t>
      </w:r>
      <w:r w:rsidR="001441E0" w:rsidRPr="001D3B0C">
        <w:rPr>
          <w:spacing w:val="14"/>
          <w:sz w:val="22"/>
          <w:szCs w:val="22"/>
        </w:rPr>
        <w:t xml:space="preserve"> </w:t>
      </w:r>
      <w:r w:rsidR="001441E0" w:rsidRPr="001D3B0C">
        <w:rPr>
          <w:spacing w:val="-2"/>
          <w:sz w:val="22"/>
          <w:szCs w:val="22"/>
        </w:rPr>
        <w:t>n</w:t>
      </w:r>
      <w:r w:rsidR="001441E0" w:rsidRPr="001D3B0C">
        <w:rPr>
          <w:sz w:val="22"/>
          <w:szCs w:val="22"/>
        </w:rPr>
        <w:t>e</w:t>
      </w:r>
      <w:r w:rsidR="001441E0" w:rsidRPr="001D3B0C">
        <w:rPr>
          <w:spacing w:val="8"/>
          <w:sz w:val="22"/>
          <w:szCs w:val="22"/>
        </w:rPr>
        <w:t xml:space="preserve"> </w:t>
      </w:r>
      <w:r w:rsidR="001441E0" w:rsidRPr="001D3B0C">
        <w:rPr>
          <w:spacing w:val="2"/>
          <w:sz w:val="22"/>
          <w:szCs w:val="22"/>
        </w:rPr>
        <w:t>m</w:t>
      </w:r>
      <w:r w:rsidR="001441E0" w:rsidRPr="001D3B0C">
        <w:rPr>
          <w:sz w:val="22"/>
          <w:szCs w:val="22"/>
        </w:rPr>
        <w:t>or</w:t>
      </w:r>
      <w:r w:rsidR="001441E0" w:rsidRPr="001D3B0C">
        <w:rPr>
          <w:spacing w:val="-2"/>
          <w:sz w:val="22"/>
          <w:szCs w:val="22"/>
        </w:rPr>
        <w:t>aj</w:t>
      </w:r>
      <w:r w:rsidR="001441E0" w:rsidRPr="001D3B0C">
        <w:rPr>
          <w:sz w:val="22"/>
          <w:szCs w:val="22"/>
        </w:rPr>
        <w:t>u</w:t>
      </w:r>
      <w:r w:rsidR="001441E0" w:rsidRPr="001D3B0C">
        <w:rPr>
          <w:spacing w:val="21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do</w:t>
      </w:r>
      <w:r w:rsidR="001441E0" w:rsidRPr="001D3B0C">
        <w:rPr>
          <w:spacing w:val="-2"/>
          <w:sz w:val="22"/>
          <w:szCs w:val="22"/>
        </w:rPr>
        <w:t>d</w:t>
      </w:r>
      <w:r w:rsidR="001441E0" w:rsidRPr="001D3B0C">
        <w:rPr>
          <w:sz w:val="22"/>
          <w:szCs w:val="22"/>
        </w:rPr>
        <w:t>atno</w:t>
      </w:r>
      <w:r w:rsidR="001441E0" w:rsidRPr="001D3B0C">
        <w:rPr>
          <w:spacing w:val="18"/>
          <w:sz w:val="22"/>
          <w:szCs w:val="22"/>
        </w:rPr>
        <w:t xml:space="preserve"> </w:t>
      </w:r>
      <w:r w:rsidR="001441E0" w:rsidRPr="001D3B0C">
        <w:rPr>
          <w:w w:val="102"/>
          <w:sz w:val="22"/>
          <w:szCs w:val="22"/>
        </w:rPr>
        <w:t>nu</w:t>
      </w:r>
      <w:r w:rsidR="001441E0" w:rsidRPr="001D3B0C">
        <w:rPr>
          <w:spacing w:val="-3"/>
          <w:w w:val="102"/>
          <w:sz w:val="22"/>
          <w:szCs w:val="22"/>
        </w:rPr>
        <w:t>m</w:t>
      </w:r>
      <w:r w:rsidR="001441E0" w:rsidRPr="001D3B0C">
        <w:rPr>
          <w:spacing w:val="2"/>
          <w:w w:val="103"/>
          <w:sz w:val="22"/>
          <w:szCs w:val="22"/>
        </w:rPr>
        <w:t>e</w:t>
      </w:r>
      <w:r w:rsidR="001441E0" w:rsidRPr="001D3B0C">
        <w:rPr>
          <w:w w:val="101"/>
          <w:sz w:val="22"/>
          <w:szCs w:val="22"/>
        </w:rPr>
        <w:t>r</w:t>
      </w:r>
      <w:r w:rsidR="001441E0" w:rsidRPr="001D3B0C">
        <w:rPr>
          <w:w w:val="102"/>
          <w:sz w:val="22"/>
          <w:szCs w:val="22"/>
        </w:rPr>
        <w:t>i</w:t>
      </w:r>
      <w:r w:rsidR="001441E0" w:rsidRPr="001D3B0C">
        <w:rPr>
          <w:w w:val="103"/>
          <w:sz w:val="22"/>
          <w:szCs w:val="22"/>
        </w:rPr>
        <w:t>sa</w:t>
      </w:r>
      <w:r w:rsidR="001441E0" w:rsidRPr="001D3B0C">
        <w:rPr>
          <w:spacing w:val="-3"/>
          <w:w w:val="102"/>
          <w:sz w:val="22"/>
          <w:szCs w:val="22"/>
        </w:rPr>
        <w:t>t</w:t>
      </w:r>
      <w:r w:rsidR="001441E0" w:rsidRPr="001D3B0C">
        <w:rPr>
          <w:w w:val="102"/>
          <w:sz w:val="22"/>
          <w:szCs w:val="22"/>
        </w:rPr>
        <w:t>i</w:t>
      </w:r>
      <w:r w:rsidR="001441E0" w:rsidRPr="001D3B0C">
        <w:rPr>
          <w:w w:val="104"/>
          <w:sz w:val="22"/>
          <w:szCs w:val="22"/>
        </w:rPr>
        <w:t>.</w:t>
      </w:r>
    </w:p>
    <w:p w:rsidR="00210F3E" w:rsidRPr="001D3B0C" w:rsidRDefault="001862C1">
      <w:pPr>
        <w:spacing w:line="246" w:lineRule="auto"/>
        <w:ind w:left="661" w:right="101" w:hanging="506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8.</w:t>
      </w:r>
      <w:r w:rsidRPr="001D3B0C">
        <w:rPr>
          <w:spacing w:val="-2"/>
          <w:sz w:val="22"/>
          <w:szCs w:val="22"/>
        </w:rPr>
        <w:t>1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>5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Ako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bog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obi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a</w:t>
      </w:r>
      <w:r w:rsidRPr="001D3B0C">
        <w:rPr>
          <w:spacing w:val="19"/>
          <w:sz w:val="22"/>
          <w:szCs w:val="22"/>
        </w:rPr>
        <w:t xml:space="preserve"> </w:t>
      </w:r>
      <w:proofErr w:type="gramStart"/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li</w:t>
      </w:r>
      <w:proofErr w:type="gramEnd"/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drugih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ob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ekti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nih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z w:val="22"/>
          <w:szCs w:val="22"/>
        </w:rPr>
        <w:t>okolno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ponuda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može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b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ti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zrađ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3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w w:val="103"/>
          <w:sz w:val="22"/>
          <w:szCs w:val="22"/>
        </w:rPr>
        <w:t>ač</w:t>
      </w:r>
      <w:r w:rsidRPr="001D3B0C">
        <w:rPr>
          <w:w w:val="102"/>
          <w:sz w:val="22"/>
          <w:szCs w:val="22"/>
        </w:rPr>
        <w:t xml:space="preserve">in </w:t>
      </w:r>
      <w:r w:rsidRPr="001D3B0C">
        <w:rPr>
          <w:sz w:val="22"/>
          <w:szCs w:val="22"/>
        </w:rPr>
        <w:t>da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čini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c</w:t>
      </w:r>
      <w:r w:rsidRPr="001D3B0C">
        <w:rPr>
          <w:sz w:val="22"/>
          <w:szCs w:val="22"/>
        </w:rPr>
        <w:t>jelin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,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on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se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izr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đ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je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u dva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š</w:t>
      </w:r>
      <w:r w:rsidRPr="001D3B0C">
        <w:rPr>
          <w:sz w:val="22"/>
          <w:szCs w:val="22"/>
        </w:rPr>
        <w:t>e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d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je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a.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pacing w:val="-1"/>
          <w:sz w:val="22"/>
          <w:szCs w:val="22"/>
        </w:rPr>
        <w:t>t</w:t>
      </w:r>
      <w:r w:rsidRPr="001D3B0C">
        <w:rPr>
          <w:sz w:val="22"/>
          <w:szCs w:val="22"/>
        </w:rPr>
        <w:t>om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lu</w:t>
      </w:r>
      <w:r w:rsidRPr="001D3B0C">
        <w:rPr>
          <w:spacing w:val="-2"/>
          <w:sz w:val="22"/>
          <w:szCs w:val="22"/>
        </w:rPr>
        <w:t>č</w:t>
      </w:r>
      <w:r w:rsidRPr="001D3B0C">
        <w:rPr>
          <w:sz w:val="22"/>
          <w:szCs w:val="22"/>
        </w:rPr>
        <w:t>aju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svaki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d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o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se </w:t>
      </w:r>
      <w:r w:rsidRPr="001D3B0C">
        <w:rPr>
          <w:spacing w:val="2"/>
          <w:w w:val="103"/>
          <w:sz w:val="22"/>
          <w:szCs w:val="22"/>
        </w:rPr>
        <w:t>č</w:t>
      </w:r>
      <w:r w:rsidRPr="001D3B0C">
        <w:rPr>
          <w:sz w:val="22"/>
          <w:szCs w:val="22"/>
        </w:rPr>
        <w:t>v</w:t>
      </w:r>
      <w:r w:rsidRPr="001D3B0C">
        <w:rPr>
          <w:w w:val="101"/>
          <w:sz w:val="22"/>
          <w:szCs w:val="22"/>
        </w:rPr>
        <w:t>r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spacing w:val="2"/>
          <w:w w:val="102"/>
          <w:sz w:val="22"/>
          <w:szCs w:val="22"/>
        </w:rPr>
        <w:t>t</w:t>
      </w:r>
      <w:r w:rsidRPr="001D3B0C">
        <w:rPr>
          <w:w w:val="102"/>
          <w:sz w:val="22"/>
          <w:szCs w:val="22"/>
        </w:rPr>
        <w:t xml:space="preserve">o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ezuje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ačin</w:t>
      </w:r>
      <w:r w:rsidRPr="001D3B0C">
        <w:rPr>
          <w:spacing w:val="4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>onemogu</w:t>
      </w:r>
      <w:r w:rsidRPr="001D3B0C">
        <w:rPr>
          <w:spacing w:val="2"/>
          <w:sz w:val="22"/>
          <w:szCs w:val="22"/>
        </w:rPr>
        <w:t>ć</w:t>
      </w:r>
      <w:r w:rsidRPr="001D3B0C">
        <w:rPr>
          <w:sz w:val="22"/>
          <w:szCs w:val="22"/>
        </w:rPr>
        <w:t>i</w:t>
      </w:r>
      <w:r w:rsidRPr="001D3B0C">
        <w:rPr>
          <w:spacing w:val="51"/>
          <w:sz w:val="22"/>
          <w:szCs w:val="22"/>
        </w:rPr>
        <w:t xml:space="preserve"> </w:t>
      </w:r>
      <w:r w:rsidRPr="001D3B0C">
        <w:rPr>
          <w:sz w:val="22"/>
          <w:szCs w:val="22"/>
        </w:rPr>
        <w:t>naknadno</w:t>
      </w:r>
      <w:r w:rsidRPr="001D3B0C">
        <w:rPr>
          <w:spacing w:val="51"/>
          <w:sz w:val="22"/>
          <w:szCs w:val="22"/>
        </w:rPr>
        <w:t xml:space="preserve"> </w:t>
      </w:r>
      <w:r w:rsidRPr="001D3B0C">
        <w:rPr>
          <w:sz w:val="22"/>
          <w:szCs w:val="22"/>
        </w:rPr>
        <w:t>vađenje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sz w:val="22"/>
          <w:szCs w:val="22"/>
        </w:rPr>
        <w:t>ili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z w:val="22"/>
          <w:szCs w:val="22"/>
        </w:rPr>
        <w:t>umet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>e  l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1"/>
          <w:sz w:val="22"/>
          <w:szCs w:val="22"/>
        </w:rPr>
        <w:t>t</w:t>
      </w:r>
      <w:r w:rsidRPr="001D3B0C">
        <w:rPr>
          <w:sz w:val="22"/>
          <w:szCs w:val="22"/>
        </w:rPr>
        <w:t>ov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,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z w:val="22"/>
          <w:szCs w:val="22"/>
        </w:rPr>
        <w:t>a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ponu</w:t>
      </w:r>
      <w:r w:rsidRPr="001D3B0C">
        <w:rPr>
          <w:spacing w:val="-2"/>
          <w:w w:val="102"/>
          <w:sz w:val="22"/>
          <w:szCs w:val="22"/>
        </w:rPr>
        <w:t>đ</w:t>
      </w:r>
      <w:r w:rsidRPr="001D3B0C">
        <w:rPr>
          <w:spacing w:val="-2"/>
          <w:w w:val="103"/>
          <w:sz w:val="22"/>
          <w:szCs w:val="22"/>
        </w:rPr>
        <w:t>a</w:t>
      </w:r>
      <w:r w:rsidRPr="001D3B0C">
        <w:rPr>
          <w:w w:val="103"/>
          <w:sz w:val="22"/>
          <w:szCs w:val="22"/>
        </w:rPr>
        <w:t xml:space="preserve">č 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ora  u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spacing w:val="-5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drž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 xml:space="preserve">u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 xml:space="preserve">e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navesti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z w:val="22"/>
          <w:szCs w:val="22"/>
        </w:rPr>
        <w:t>ko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 xml:space="preserve">iko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5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 xml:space="preserve">lova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 xml:space="preserve">a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ast</w:t>
      </w:r>
      <w:r w:rsidRPr="001D3B0C">
        <w:rPr>
          <w:spacing w:val="-2"/>
          <w:sz w:val="22"/>
          <w:szCs w:val="22"/>
        </w:rPr>
        <w:t>o</w:t>
      </w:r>
      <w:r w:rsidRPr="001D3B0C">
        <w:rPr>
          <w:spacing w:val="3"/>
          <w:sz w:val="22"/>
          <w:szCs w:val="22"/>
        </w:rPr>
        <w:t>j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 xml:space="preserve">. </w:t>
      </w:r>
      <w:r w:rsidRPr="001D3B0C">
        <w:rPr>
          <w:spacing w:val="6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K</w:t>
      </w:r>
      <w:r w:rsidRPr="001D3B0C">
        <w:rPr>
          <w:spacing w:val="-1"/>
          <w:sz w:val="22"/>
          <w:szCs w:val="22"/>
        </w:rPr>
        <w:t>a</w:t>
      </w:r>
      <w:r w:rsidRPr="001D3B0C">
        <w:rPr>
          <w:sz w:val="22"/>
          <w:szCs w:val="22"/>
        </w:rPr>
        <w:t xml:space="preserve">da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ponuda</w:t>
      </w:r>
      <w:proofErr w:type="gramEnd"/>
      <w:r w:rsidRPr="001D3B0C">
        <w:rPr>
          <w:w w:val="102"/>
          <w:sz w:val="22"/>
          <w:szCs w:val="22"/>
        </w:rPr>
        <w:t xml:space="preserve"> </w:t>
      </w:r>
      <w:r w:rsidRPr="001D3B0C">
        <w:rPr>
          <w:sz w:val="22"/>
          <w:szCs w:val="22"/>
        </w:rPr>
        <w:t>sadr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i</w:t>
      </w:r>
      <w:r w:rsidRPr="001D3B0C">
        <w:rPr>
          <w:spacing w:val="51"/>
          <w:sz w:val="22"/>
          <w:szCs w:val="22"/>
        </w:rPr>
        <w:t xml:space="preserve"> </w:t>
      </w:r>
      <w:r w:rsidRPr="001D3B0C">
        <w:rPr>
          <w:sz w:val="22"/>
          <w:szCs w:val="22"/>
        </w:rPr>
        <w:t>više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z w:val="22"/>
          <w:szCs w:val="22"/>
        </w:rPr>
        <w:t>di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ov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 xml:space="preserve">,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str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ce  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istovi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ač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vaju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č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n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z w:val="22"/>
          <w:szCs w:val="22"/>
        </w:rPr>
        <w:t>svaki</w:t>
      </w:r>
      <w:r w:rsidRPr="001D3B0C">
        <w:rPr>
          <w:spacing w:val="47"/>
          <w:sz w:val="22"/>
          <w:szCs w:val="22"/>
        </w:rPr>
        <w:t xml:space="preserve"> </w:t>
      </w:r>
      <w:r w:rsidRPr="001D3B0C">
        <w:rPr>
          <w:sz w:val="22"/>
          <w:szCs w:val="22"/>
        </w:rPr>
        <w:t>sl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jed</w:t>
      </w:r>
      <w:r w:rsidRPr="001D3B0C">
        <w:rPr>
          <w:spacing w:val="-2"/>
          <w:sz w:val="22"/>
          <w:szCs w:val="22"/>
        </w:rPr>
        <w:t>e</w:t>
      </w:r>
      <w:r w:rsidRPr="001D3B0C">
        <w:rPr>
          <w:spacing w:val="2"/>
          <w:sz w:val="22"/>
          <w:szCs w:val="22"/>
        </w:rPr>
        <w:t>ć</w:t>
      </w:r>
      <w:r w:rsidRPr="001D3B0C">
        <w:rPr>
          <w:sz w:val="22"/>
          <w:szCs w:val="22"/>
        </w:rPr>
        <w:t xml:space="preserve">i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d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w w:val="102"/>
          <w:sz w:val="22"/>
          <w:szCs w:val="22"/>
        </w:rPr>
        <w:t xml:space="preserve">o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apoč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>e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dnim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br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jem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ko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im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nastavlja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redni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broj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ran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c</w:t>
      </w:r>
      <w:r w:rsidRPr="001D3B0C">
        <w:rPr>
          <w:sz w:val="22"/>
          <w:szCs w:val="22"/>
        </w:rPr>
        <w:t>e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i</w:t>
      </w:r>
      <w:r w:rsidRPr="001D3B0C">
        <w:rPr>
          <w:sz w:val="22"/>
          <w:szCs w:val="22"/>
        </w:rPr>
        <w:t>li l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ta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oj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m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za</w:t>
      </w:r>
      <w:r w:rsidRPr="001D3B0C">
        <w:rPr>
          <w:spacing w:val="2"/>
          <w:sz w:val="22"/>
          <w:szCs w:val="22"/>
        </w:rPr>
        <w:t>v</w:t>
      </w:r>
      <w:r w:rsidRPr="001D3B0C">
        <w:rPr>
          <w:w w:val="101"/>
          <w:sz w:val="22"/>
          <w:szCs w:val="22"/>
        </w:rPr>
        <w:t>r</w:t>
      </w:r>
      <w:r w:rsidRPr="001D3B0C">
        <w:rPr>
          <w:spacing w:val="-2"/>
          <w:w w:val="103"/>
          <w:sz w:val="22"/>
          <w:szCs w:val="22"/>
        </w:rPr>
        <w:t>š</w:t>
      </w:r>
      <w:r w:rsidRPr="001D3B0C">
        <w:rPr>
          <w:spacing w:val="2"/>
          <w:w w:val="103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thodni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di</w:t>
      </w:r>
      <w:r w:rsidRPr="001D3B0C">
        <w:rPr>
          <w:spacing w:val="-2"/>
          <w:w w:val="102"/>
          <w:sz w:val="22"/>
          <w:szCs w:val="22"/>
        </w:rPr>
        <w:t>o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before="4" w:line="240" w:lineRule="exact"/>
        <w:rPr>
          <w:sz w:val="24"/>
          <w:szCs w:val="24"/>
        </w:rPr>
      </w:pPr>
    </w:p>
    <w:p w:rsidR="00210F3E" w:rsidRPr="00EA6669" w:rsidRDefault="001862C1">
      <w:pPr>
        <w:ind w:left="154"/>
        <w:rPr>
          <w:b/>
          <w:sz w:val="22"/>
          <w:szCs w:val="22"/>
        </w:rPr>
      </w:pPr>
      <w:r w:rsidRPr="00EA6669">
        <w:rPr>
          <w:b/>
          <w:sz w:val="22"/>
          <w:szCs w:val="22"/>
        </w:rPr>
        <w:t>8.</w:t>
      </w:r>
      <w:r w:rsidRPr="00EA6669">
        <w:rPr>
          <w:b/>
          <w:spacing w:val="8"/>
          <w:sz w:val="22"/>
          <w:szCs w:val="22"/>
        </w:rPr>
        <w:t xml:space="preserve"> </w:t>
      </w:r>
      <w:r w:rsidRPr="00EA6669">
        <w:rPr>
          <w:b/>
          <w:spacing w:val="-2"/>
          <w:sz w:val="22"/>
          <w:szCs w:val="22"/>
        </w:rPr>
        <w:t>2</w:t>
      </w:r>
      <w:r w:rsidRPr="00EA6669">
        <w:rPr>
          <w:b/>
          <w:sz w:val="22"/>
          <w:szCs w:val="22"/>
        </w:rPr>
        <w:t>.</w:t>
      </w:r>
      <w:r w:rsidRPr="00EA6669">
        <w:rPr>
          <w:b/>
          <w:spacing w:val="7"/>
          <w:sz w:val="22"/>
          <w:szCs w:val="22"/>
        </w:rPr>
        <w:t xml:space="preserve"> </w:t>
      </w:r>
      <w:r w:rsidRPr="00EA6669">
        <w:rPr>
          <w:b/>
          <w:w w:val="107"/>
          <w:sz w:val="22"/>
          <w:szCs w:val="22"/>
        </w:rPr>
        <w:t>S</w:t>
      </w:r>
      <w:r w:rsidRPr="00EA6669">
        <w:rPr>
          <w:b/>
          <w:spacing w:val="-2"/>
          <w:w w:val="107"/>
          <w:sz w:val="22"/>
          <w:szCs w:val="22"/>
        </w:rPr>
        <w:t>A</w:t>
      </w:r>
      <w:r w:rsidRPr="00EA6669">
        <w:rPr>
          <w:b/>
          <w:w w:val="107"/>
          <w:sz w:val="22"/>
          <w:szCs w:val="22"/>
        </w:rPr>
        <w:t>DRŽ</w:t>
      </w:r>
      <w:r w:rsidRPr="00EA6669">
        <w:rPr>
          <w:b/>
          <w:spacing w:val="-2"/>
          <w:w w:val="107"/>
          <w:sz w:val="22"/>
          <w:szCs w:val="22"/>
        </w:rPr>
        <w:t>A</w:t>
      </w:r>
      <w:r w:rsidRPr="00EA6669">
        <w:rPr>
          <w:b/>
          <w:w w:val="107"/>
          <w:sz w:val="22"/>
          <w:szCs w:val="22"/>
        </w:rPr>
        <w:t>J</w:t>
      </w:r>
      <w:r w:rsidRPr="00EA6669">
        <w:rPr>
          <w:b/>
          <w:spacing w:val="2"/>
          <w:w w:val="107"/>
          <w:sz w:val="22"/>
          <w:szCs w:val="22"/>
        </w:rPr>
        <w:t xml:space="preserve"> </w:t>
      </w:r>
      <w:r w:rsidRPr="00EA6669">
        <w:rPr>
          <w:b/>
          <w:w w:val="111"/>
          <w:sz w:val="22"/>
          <w:szCs w:val="22"/>
        </w:rPr>
        <w:t>P</w:t>
      </w:r>
      <w:r w:rsidRPr="00EA6669">
        <w:rPr>
          <w:b/>
          <w:w w:val="110"/>
          <w:sz w:val="22"/>
          <w:szCs w:val="22"/>
        </w:rPr>
        <w:t>O</w:t>
      </w:r>
      <w:r w:rsidRPr="00EA6669">
        <w:rPr>
          <w:b/>
          <w:w w:val="102"/>
          <w:sz w:val="22"/>
          <w:szCs w:val="22"/>
        </w:rPr>
        <w:t>N</w:t>
      </w:r>
      <w:r w:rsidRPr="00EA6669">
        <w:rPr>
          <w:b/>
          <w:spacing w:val="3"/>
          <w:w w:val="102"/>
          <w:sz w:val="22"/>
          <w:szCs w:val="22"/>
        </w:rPr>
        <w:t>U</w:t>
      </w:r>
      <w:r w:rsidRPr="00EA6669">
        <w:rPr>
          <w:b/>
          <w:spacing w:val="-2"/>
          <w:w w:val="102"/>
          <w:sz w:val="22"/>
          <w:szCs w:val="22"/>
        </w:rPr>
        <w:t>D</w:t>
      </w:r>
      <w:r w:rsidRPr="00EA6669">
        <w:rPr>
          <w:b/>
          <w:w w:val="112"/>
          <w:sz w:val="22"/>
          <w:szCs w:val="22"/>
        </w:rPr>
        <w:t>E</w:t>
      </w:r>
    </w:p>
    <w:p w:rsidR="00210F3E" w:rsidRPr="001D3B0C" w:rsidRDefault="00210F3E">
      <w:pPr>
        <w:spacing w:before="1" w:line="260" w:lineRule="exact"/>
        <w:rPr>
          <w:sz w:val="26"/>
          <w:szCs w:val="26"/>
        </w:rPr>
      </w:pPr>
    </w:p>
    <w:p w:rsidR="00210F3E" w:rsidRPr="001D3B0C" w:rsidRDefault="001862C1">
      <w:pPr>
        <w:ind w:left="154"/>
        <w:rPr>
          <w:sz w:val="22"/>
          <w:szCs w:val="22"/>
        </w:rPr>
      </w:pPr>
      <w:proofErr w:type="gramStart"/>
      <w:r w:rsidRPr="001D3B0C">
        <w:rPr>
          <w:sz w:val="22"/>
          <w:szCs w:val="22"/>
        </w:rPr>
        <w:t>8.</w:t>
      </w:r>
      <w:r w:rsidRPr="001D3B0C">
        <w:rPr>
          <w:spacing w:val="-2"/>
          <w:sz w:val="22"/>
          <w:szCs w:val="22"/>
        </w:rPr>
        <w:t>2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 xml:space="preserve">1 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Ponuda</w:t>
      </w:r>
      <w:proofErr w:type="gramEnd"/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re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a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adrž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vati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sl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je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eće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l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ente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(član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5</w:t>
      </w:r>
      <w:r w:rsidRPr="001D3B0C">
        <w:rPr>
          <w:spacing w:val="-2"/>
          <w:sz w:val="22"/>
          <w:szCs w:val="22"/>
        </w:rPr>
        <w:t>8</w:t>
      </w:r>
      <w:r w:rsidRPr="001D3B0C">
        <w:rPr>
          <w:sz w:val="22"/>
          <w:szCs w:val="22"/>
        </w:rPr>
        <w:t>.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-1"/>
          <w:sz w:val="22"/>
          <w:szCs w:val="22"/>
        </w:rPr>
        <w:t>Z</w:t>
      </w:r>
      <w:r w:rsidRPr="001D3B0C">
        <w:rPr>
          <w:spacing w:val="2"/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ko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1"/>
          <w:sz w:val="22"/>
          <w:szCs w:val="22"/>
        </w:rPr>
        <w:t>)</w:t>
      </w:r>
      <w:r w:rsidRPr="001D3B0C">
        <w:rPr>
          <w:w w:val="102"/>
          <w:sz w:val="22"/>
          <w:szCs w:val="22"/>
        </w:rPr>
        <w:t>:</w:t>
      </w:r>
    </w:p>
    <w:p w:rsidR="00210F3E" w:rsidRPr="001D3B0C" w:rsidRDefault="00210F3E">
      <w:pPr>
        <w:spacing w:before="5" w:line="260" w:lineRule="exact"/>
        <w:rPr>
          <w:sz w:val="26"/>
          <w:szCs w:val="26"/>
        </w:rPr>
      </w:pPr>
    </w:p>
    <w:p w:rsidR="00210F3E" w:rsidRPr="001D3B0C" w:rsidRDefault="00FD56CB">
      <w:pPr>
        <w:spacing w:line="245" w:lineRule="auto"/>
        <w:ind w:left="795" w:right="145" w:hanging="132"/>
        <w:rPr>
          <w:sz w:val="22"/>
          <w:szCs w:val="22"/>
        </w:rPr>
      </w:pPr>
      <w:r w:rsidRPr="00FD56CB">
        <w:rPr>
          <w:noProof/>
        </w:rPr>
        <w:pict>
          <v:group id="Group 97" o:spid="_x0000_s1049" style="position:absolute;left:0;text-align:left;margin-left:119.15pt;margin-top:7.55pt;width:3.95pt;height:0;z-index:-251662848;mso-position-horizontal-relative:page" coordorigin="2383,151" coordsize="7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">
            <v:shape id="Freeform 98" o:spid="_x0000_s1050" style="position:absolute;left:2383;top:151;width:79;height:0;visibility:visible;mso-wrap-style:square;v-text-anchor:top" coordsize="7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fcWcMA&#10;AADbAAAADwAAAGRycy9kb3ducmV2LnhtbESPQWsCMRSE70L/Q3gFL1KzepBlNYoUFXusruDxkbzu&#10;Lt28LElWV399Uyj0OMzMN8xqM9hW3MiHxrGC2TQDQaydabhSUJ73bzmIEJENto5JwYMCbNYvoxUW&#10;xt35k26nWIkE4VCggjrGrpAy6JoshqnriJP35bzFmKSvpPF4T3DbynmWLaTFhtNCjR2916S/T71V&#10;sCvZb/OP56Xd9QedD/3xrCdXpcavw3YJItIQ/8N/7aNRMF/A75f0A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fcWcMAAADbAAAADwAAAAAAAAAAAAAAAACYAgAAZHJzL2Rv&#10;d25yZXYueG1sUEsFBgAAAAAEAAQA9QAAAIgDAAAAAA==&#10;" path="m,l79,e" filled="f" strokeweight=".7pt">
              <v:path arrowok="t" o:connecttype="custom" o:connectlocs="0,0;79,0" o:connectangles="0,0"/>
            </v:shape>
            <w10:wrap anchorx="page"/>
          </v:group>
        </w:pict>
      </w:r>
      <w:r w:rsidR="001862C1" w:rsidRPr="001D3B0C">
        <w:rPr>
          <w:sz w:val="22"/>
          <w:szCs w:val="22"/>
        </w:rPr>
        <w:t>•</w:t>
      </w:r>
      <w:r w:rsidR="001862C1" w:rsidRPr="001D3B0C">
        <w:rPr>
          <w:spacing w:val="-1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Popunjen</w:t>
      </w:r>
      <w:r w:rsidR="001862C1" w:rsidRPr="001D3B0C">
        <w:rPr>
          <w:spacing w:val="26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obra</w:t>
      </w:r>
      <w:r w:rsidR="001862C1" w:rsidRPr="001D3B0C">
        <w:rPr>
          <w:spacing w:val="-2"/>
          <w:sz w:val="22"/>
          <w:szCs w:val="22"/>
        </w:rPr>
        <w:t>z</w:t>
      </w:r>
      <w:r w:rsidR="001862C1" w:rsidRPr="001D3B0C">
        <w:rPr>
          <w:spacing w:val="2"/>
          <w:sz w:val="22"/>
          <w:szCs w:val="22"/>
        </w:rPr>
        <w:t>a</w:t>
      </w:r>
      <w:r w:rsidR="001862C1" w:rsidRPr="001D3B0C">
        <w:rPr>
          <w:sz w:val="22"/>
          <w:szCs w:val="22"/>
        </w:rPr>
        <w:t>c</w:t>
      </w:r>
      <w:r w:rsidR="001862C1" w:rsidRPr="001D3B0C">
        <w:rPr>
          <w:spacing w:val="18"/>
          <w:sz w:val="22"/>
          <w:szCs w:val="22"/>
        </w:rPr>
        <w:t xml:space="preserve"> </w:t>
      </w:r>
      <w:r w:rsidR="001862C1" w:rsidRPr="001D3B0C">
        <w:rPr>
          <w:spacing w:val="-2"/>
          <w:sz w:val="22"/>
          <w:szCs w:val="22"/>
        </w:rPr>
        <w:t>z</w:t>
      </w:r>
      <w:r w:rsidR="001862C1" w:rsidRPr="001D3B0C">
        <w:rPr>
          <w:sz w:val="22"/>
          <w:szCs w:val="22"/>
        </w:rPr>
        <w:t>a</w:t>
      </w:r>
      <w:r w:rsidR="001862C1" w:rsidRPr="001D3B0C">
        <w:rPr>
          <w:spacing w:val="6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po</w:t>
      </w:r>
      <w:r w:rsidR="001862C1" w:rsidRPr="001D3B0C">
        <w:rPr>
          <w:spacing w:val="-2"/>
          <w:sz w:val="22"/>
          <w:szCs w:val="22"/>
        </w:rPr>
        <w:t>n</w:t>
      </w:r>
      <w:r w:rsidR="001862C1" w:rsidRPr="001D3B0C">
        <w:rPr>
          <w:sz w:val="22"/>
          <w:szCs w:val="22"/>
        </w:rPr>
        <w:t>udu</w:t>
      </w:r>
      <w:r w:rsidR="001862C1" w:rsidRPr="001D3B0C">
        <w:rPr>
          <w:spacing w:val="16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k</w:t>
      </w:r>
      <w:r w:rsidR="001862C1" w:rsidRPr="001D3B0C">
        <w:rPr>
          <w:spacing w:val="-2"/>
          <w:sz w:val="22"/>
          <w:szCs w:val="22"/>
        </w:rPr>
        <w:t>o</w:t>
      </w:r>
      <w:r w:rsidR="001862C1" w:rsidRPr="001D3B0C">
        <w:rPr>
          <w:spacing w:val="3"/>
          <w:sz w:val="22"/>
          <w:szCs w:val="22"/>
        </w:rPr>
        <w:t>j</w:t>
      </w:r>
      <w:r w:rsidR="001862C1" w:rsidRPr="001D3B0C">
        <w:rPr>
          <w:sz w:val="22"/>
          <w:szCs w:val="22"/>
        </w:rPr>
        <w:t>i</w:t>
      </w:r>
      <w:r w:rsidR="001862C1" w:rsidRPr="001D3B0C">
        <w:rPr>
          <w:spacing w:val="7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je</w:t>
      </w:r>
      <w:r w:rsidR="001862C1" w:rsidRPr="001D3B0C">
        <w:rPr>
          <w:spacing w:val="10"/>
          <w:sz w:val="22"/>
          <w:szCs w:val="22"/>
        </w:rPr>
        <w:t xml:space="preserve"> </w:t>
      </w:r>
      <w:r w:rsidR="001862C1" w:rsidRPr="001D3B0C">
        <w:rPr>
          <w:spacing w:val="-2"/>
          <w:sz w:val="22"/>
          <w:szCs w:val="22"/>
        </w:rPr>
        <w:t>d</w:t>
      </w:r>
      <w:r w:rsidR="001862C1" w:rsidRPr="001D3B0C">
        <w:rPr>
          <w:sz w:val="22"/>
          <w:szCs w:val="22"/>
        </w:rPr>
        <w:t>at</w:t>
      </w:r>
      <w:r w:rsidR="001862C1" w:rsidRPr="001D3B0C">
        <w:rPr>
          <w:spacing w:val="9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 xml:space="preserve">u </w:t>
      </w:r>
      <w:r w:rsidR="001862C1" w:rsidRPr="001D3B0C">
        <w:rPr>
          <w:spacing w:val="2"/>
          <w:sz w:val="22"/>
          <w:szCs w:val="22"/>
        </w:rPr>
        <w:t>a</w:t>
      </w:r>
      <w:r w:rsidR="001862C1" w:rsidRPr="001D3B0C">
        <w:rPr>
          <w:sz w:val="22"/>
          <w:szCs w:val="22"/>
        </w:rPr>
        <w:t>neksu</w:t>
      </w:r>
      <w:r w:rsidR="001862C1" w:rsidRPr="001D3B0C">
        <w:rPr>
          <w:spacing w:val="13"/>
          <w:sz w:val="22"/>
          <w:szCs w:val="22"/>
        </w:rPr>
        <w:t xml:space="preserve"> </w:t>
      </w:r>
      <w:proofErr w:type="gramStart"/>
      <w:r w:rsidR="001862C1" w:rsidRPr="001D3B0C">
        <w:rPr>
          <w:sz w:val="22"/>
          <w:szCs w:val="22"/>
        </w:rPr>
        <w:t xml:space="preserve">2 </w:t>
      </w:r>
      <w:r w:rsidR="001862C1" w:rsidRPr="001D3B0C">
        <w:rPr>
          <w:spacing w:val="7"/>
          <w:sz w:val="22"/>
          <w:szCs w:val="22"/>
        </w:rPr>
        <w:t xml:space="preserve"> </w:t>
      </w:r>
      <w:r w:rsidR="001862C1" w:rsidRPr="001D3B0C">
        <w:rPr>
          <w:spacing w:val="-3"/>
          <w:sz w:val="22"/>
          <w:szCs w:val="22"/>
        </w:rPr>
        <w:t>t</w:t>
      </w:r>
      <w:r w:rsidR="001862C1" w:rsidRPr="001D3B0C">
        <w:rPr>
          <w:spacing w:val="2"/>
          <w:sz w:val="22"/>
          <w:szCs w:val="22"/>
        </w:rPr>
        <w:t>e</w:t>
      </w:r>
      <w:r w:rsidR="001862C1" w:rsidRPr="001D3B0C">
        <w:rPr>
          <w:sz w:val="22"/>
          <w:szCs w:val="22"/>
        </w:rPr>
        <w:t>nders</w:t>
      </w:r>
      <w:r w:rsidR="001862C1" w:rsidRPr="001D3B0C">
        <w:rPr>
          <w:spacing w:val="-2"/>
          <w:sz w:val="22"/>
          <w:szCs w:val="22"/>
        </w:rPr>
        <w:t>k</w:t>
      </w:r>
      <w:r w:rsidR="001862C1" w:rsidRPr="001D3B0C">
        <w:rPr>
          <w:sz w:val="22"/>
          <w:szCs w:val="22"/>
        </w:rPr>
        <w:t>e</w:t>
      </w:r>
      <w:proofErr w:type="gramEnd"/>
      <w:r w:rsidR="001862C1" w:rsidRPr="001D3B0C">
        <w:rPr>
          <w:spacing w:val="22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doku</w:t>
      </w:r>
      <w:r w:rsidR="001862C1" w:rsidRPr="001D3B0C">
        <w:rPr>
          <w:spacing w:val="-3"/>
          <w:sz w:val="22"/>
          <w:szCs w:val="22"/>
        </w:rPr>
        <w:t>m</w:t>
      </w:r>
      <w:r w:rsidR="001862C1" w:rsidRPr="001D3B0C">
        <w:rPr>
          <w:sz w:val="22"/>
          <w:szCs w:val="22"/>
        </w:rPr>
        <w:t>en</w:t>
      </w:r>
      <w:r w:rsidR="001862C1" w:rsidRPr="001D3B0C">
        <w:rPr>
          <w:spacing w:val="2"/>
          <w:sz w:val="22"/>
          <w:szCs w:val="22"/>
        </w:rPr>
        <w:t>t</w:t>
      </w:r>
      <w:r w:rsidR="001862C1" w:rsidRPr="001D3B0C">
        <w:rPr>
          <w:spacing w:val="-2"/>
          <w:sz w:val="22"/>
          <w:szCs w:val="22"/>
        </w:rPr>
        <w:t>ac</w:t>
      </w:r>
      <w:r w:rsidR="001862C1" w:rsidRPr="001D3B0C">
        <w:rPr>
          <w:spacing w:val="2"/>
          <w:sz w:val="22"/>
          <w:szCs w:val="22"/>
        </w:rPr>
        <w:t>i</w:t>
      </w:r>
      <w:r w:rsidR="001862C1" w:rsidRPr="001D3B0C">
        <w:rPr>
          <w:spacing w:val="-4"/>
          <w:sz w:val="22"/>
          <w:szCs w:val="22"/>
        </w:rPr>
        <w:t>j</w:t>
      </w:r>
      <w:r w:rsidR="001862C1" w:rsidRPr="001D3B0C">
        <w:rPr>
          <w:spacing w:val="-2"/>
          <w:sz w:val="22"/>
          <w:szCs w:val="22"/>
        </w:rPr>
        <w:t>e</w:t>
      </w:r>
      <w:r w:rsidR="001862C1" w:rsidRPr="001D3B0C">
        <w:rPr>
          <w:sz w:val="22"/>
          <w:szCs w:val="22"/>
        </w:rPr>
        <w:t>,</w:t>
      </w:r>
      <w:r w:rsidR="001862C1" w:rsidRPr="001D3B0C">
        <w:rPr>
          <w:spacing w:val="37"/>
          <w:sz w:val="22"/>
          <w:szCs w:val="22"/>
        </w:rPr>
        <w:t xml:space="preserve"> </w:t>
      </w:r>
      <w:r w:rsidR="001862C1" w:rsidRPr="00EA6669">
        <w:rPr>
          <w:b/>
          <w:w w:val="102"/>
          <w:sz w:val="22"/>
          <w:szCs w:val="22"/>
        </w:rPr>
        <w:t>odn</w:t>
      </w:r>
      <w:r w:rsidR="001862C1" w:rsidRPr="00EA6669">
        <w:rPr>
          <w:b/>
          <w:w w:val="103"/>
          <w:sz w:val="22"/>
          <w:szCs w:val="22"/>
        </w:rPr>
        <w:t>os</w:t>
      </w:r>
      <w:r w:rsidR="001862C1" w:rsidRPr="00EA6669">
        <w:rPr>
          <w:b/>
          <w:w w:val="102"/>
          <w:sz w:val="22"/>
          <w:szCs w:val="22"/>
        </w:rPr>
        <w:t xml:space="preserve">no </w:t>
      </w:r>
      <w:r w:rsidR="001862C1" w:rsidRPr="00EA6669">
        <w:rPr>
          <w:b/>
          <w:sz w:val="22"/>
          <w:szCs w:val="22"/>
        </w:rPr>
        <w:t>koji</w:t>
      </w:r>
      <w:r w:rsidR="001862C1" w:rsidRPr="00EA6669">
        <w:rPr>
          <w:b/>
          <w:spacing w:val="10"/>
          <w:sz w:val="22"/>
          <w:szCs w:val="22"/>
        </w:rPr>
        <w:t xml:space="preserve"> </w:t>
      </w:r>
      <w:r w:rsidR="001862C1" w:rsidRPr="00EA6669">
        <w:rPr>
          <w:b/>
          <w:sz w:val="22"/>
          <w:szCs w:val="22"/>
        </w:rPr>
        <w:t>sadrži</w:t>
      </w:r>
      <w:r w:rsidR="001862C1" w:rsidRPr="00EA6669">
        <w:rPr>
          <w:b/>
          <w:spacing w:val="14"/>
          <w:sz w:val="22"/>
          <w:szCs w:val="22"/>
        </w:rPr>
        <w:t xml:space="preserve"> </w:t>
      </w:r>
      <w:r w:rsidR="001862C1" w:rsidRPr="00EA6669">
        <w:rPr>
          <w:b/>
          <w:sz w:val="22"/>
          <w:szCs w:val="22"/>
        </w:rPr>
        <w:t>sve</w:t>
      </w:r>
      <w:r w:rsidR="001862C1" w:rsidRPr="00EA6669">
        <w:rPr>
          <w:b/>
          <w:spacing w:val="8"/>
          <w:sz w:val="22"/>
          <w:szCs w:val="22"/>
        </w:rPr>
        <w:t xml:space="preserve"> </w:t>
      </w:r>
      <w:r w:rsidR="001862C1" w:rsidRPr="00EA6669">
        <w:rPr>
          <w:b/>
          <w:sz w:val="22"/>
          <w:szCs w:val="22"/>
        </w:rPr>
        <w:t>e</w:t>
      </w:r>
      <w:r w:rsidR="001862C1" w:rsidRPr="00EA6669">
        <w:rPr>
          <w:b/>
          <w:spacing w:val="-3"/>
          <w:sz w:val="22"/>
          <w:szCs w:val="22"/>
        </w:rPr>
        <w:t>l</w:t>
      </w:r>
      <w:r w:rsidR="001862C1" w:rsidRPr="00EA6669">
        <w:rPr>
          <w:b/>
          <w:spacing w:val="2"/>
          <w:sz w:val="22"/>
          <w:szCs w:val="22"/>
        </w:rPr>
        <w:t>e</w:t>
      </w:r>
      <w:r w:rsidR="001862C1" w:rsidRPr="00EA6669">
        <w:rPr>
          <w:b/>
          <w:spacing w:val="-3"/>
          <w:sz w:val="22"/>
          <w:szCs w:val="22"/>
        </w:rPr>
        <w:t>m</w:t>
      </w:r>
      <w:r w:rsidR="001862C1" w:rsidRPr="00EA6669">
        <w:rPr>
          <w:b/>
          <w:sz w:val="22"/>
          <w:szCs w:val="22"/>
        </w:rPr>
        <w:t>en</w:t>
      </w:r>
      <w:r w:rsidR="001862C1" w:rsidRPr="00EA6669">
        <w:rPr>
          <w:b/>
          <w:spacing w:val="2"/>
          <w:sz w:val="22"/>
          <w:szCs w:val="22"/>
        </w:rPr>
        <w:t>t</w:t>
      </w:r>
      <w:r w:rsidR="001862C1" w:rsidRPr="00EA6669">
        <w:rPr>
          <w:b/>
          <w:sz w:val="22"/>
          <w:szCs w:val="22"/>
        </w:rPr>
        <w:t>e</w:t>
      </w:r>
      <w:r w:rsidR="001862C1" w:rsidRPr="00EA6669">
        <w:rPr>
          <w:b/>
          <w:spacing w:val="20"/>
          <w:sz w:val="22"/>
          <w:szCs w:val="22"/>
        </w:rPr>
        <w:t xml:space="preserve"> </w:t>
      </w:r>
      <w:r w:rsidR="001862C1" w:rsidRPr="00EA6669">
        <w:rPr>
          <w:b/>
          <w:sz w:val="22"/>
          <w:szCs w:val="22"/>
        </w:rPr>
        <w:t>de</w:t>
      </w:r>
      <w:r w:rsidR="001862C1" w:rsidRPr="00EA6669">
        <w:rPr>
          <w:b/>
          <w:spacing w:val="-3"/>
          <w:sz w:val="22"/>
          <w:szCs w:val="22"/>
        </w:rPr>
        <w:t>f</w:t>
      </w:r>
      <w:r w:rsidR="001862C1" w:rsidRPr="00EA6669">
        <w:rPr>
          <w:b/>
          <w:sz w:val="22"/>
          <w:szCs w:val="22"/>
        </w:rPr>
        <w:t>in</w:t>
      </w:r>
      <w:r w:rsidR="001862C1" w:rsidRPr="00EA6669">
        <w:rPr>
          <w:b/>
          <w:spacing w:val="2"/>
          <w:sz w:val="22"/>
          <w:szCs w:val="22"/>
        </w:rPr>
        <w:t>i</w:t>
      </w:r>
      <w:r w:rsidR="001862C1" w:rsidRPr="00EA6669">
        <w:rPr>
          <w:b/>
          <w:spacing w:val="-2"/>
          <w:sz w:val="22"/>
          <w:szCs w:val="22"/>
        </w:rPr>
        <w:t>s</w:t>
      </w:r>
      <w:r w:rsidR="001862C1" w:rsidRPr="00EA6669">
        <w:rPr>
          <w:b/>
          <w:sz w:val="22"/>
          <w:szCs w:val="22"/>
        </w:rPr>
        <w:t>ane</w:t>
      </w:r>
      <w:r w:rsidR="001862C1" w:rsidRPr="00EA6669">
        <w:rPr>
          <w:b/>
          <w:spacing w:val="21"/>
          <w:sz w:val="22"/>
          <w:szCs w:val="22"/>
        </w:rPr>
        <w:t xml:space="preserve"> </w:t>
      </w:r>
      <w:r w:rsidR="001862C1" w:rsidRPr="00EA6669">
        <w:rPr>
          <w:b/>
          <w:sz w:val="22"/>
          <w:szCs w:val="22"/>
        </w:rPr>
        <w:t>Aneks</w:t>
      </w:r>
      <w:r w:rsidR="001862C1" w:rsidRPr="00EA6669">
        <w:rPr>
          <w:b/>
          <w:spacing w:val="-2"/>
          <w:sz w:val="22"/>
          <w:szCs w:val="22"/>
        </w:rPr>
        <w:t>o</w:t>
      </w:r>
      <w:r w:rsidR="001862C1" w:rsidRPr="00EA6669">
        <w:rPr>
          <w:b/>
          <w:sz w:val="22"/>
          <w:szCs w:val="22"/>
        </w:rPr>
        <w:t>m</w:t>
      </w:r>
      <w:r w:rsidR="001862C1" w:rsidRPr="00EA6669">
        <w:rPr>
          <w:b/>
          <w:spacing w:val="22"/>
          <w:sz w:val="22"/>
          <w:szCs w:val="22"/>
        </w:rPr>
        <w:t xml:space="preserve"> </w:t>
      </w:r>
      <w:r w:rsidR="001862C1" w:rsidRPr="00EA6669">
        <w:rPr>
          <w:b/>
          <w:sz w:val="22"/>
          <w:szCs w:val="22"/>
        </w:rPr>
        <w:t>2</w:t>
      </w:r>
      <w:r w:rsidR="001862C1" w:rsidRPr="001D3B0C">
        <w:rPr>
          <w:sz w:val="22"/>
          <w:szCs w:val="22"/>
        </w:rPr>
        <w:t xml:space="preserve"> </w:t>
      </w:r>
      <w:r w:rsidR="001862C1" w:rsidRPr="001D3B0C">
        <w:rPr>
          <w:spacing w:val="5"/>
          <w:sz w:val="22"/>
          <w:szCs w:val="22"/>
        </w:rPr>
        <w:t xml:space="preserve"> </w:t>
      </w:r>
      <w:r w:rsidR="001862C1" w:rsidRPr="001D3B0C">
        <w:rPr>
          <w:w w:val="102"/>
          <w:sz w:val="22"/>
          <w:szCs w:val="22"/>
        </w:rPr>
        <w:t>;</w:t>
      </w:r>
    </w:p>
    <w:p w:rsidR="00210F3E" w:rsidRPr="001D3B0C" w:rsidRDefault="001862C1" w:rsidP="00EA6669">
      <w:pPr>
        <w:spacing w:line="245" w:lineRule="auto"/>
        <w:ind w:left="795" w:right="145" w:hanging="132"/>
        <w:rPr>
          <w:sz w:val="22"/>
          <w:szCs w:val="22"/>
        </w:rPr>
      </w:pPr>
      <w:r w:rsidRPr="001D3B0C">
        <w:rPr>
          <w:sz w:val="22"/>
          <w:szCs w:val="22"/>
        </w:rPr>
        <w:t>•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Popunjen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z w:val="22"/>
          <w:szCs w:val="22"/>
        </w:rPr>
        <w:t>obra</w:t>
      </w:r>
      <w:r w:rsidRPr="001D3B0C">
        <w:rPr>
          <w:spacing w:val="-2"/>
          <w:sz w:val="22"/>
          <w:szCs w:val="22"/>
        </w:rPr>
        <w:t>z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c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z</w:t>
      </w:r>
      <w:r w:rsidRPr="001D3B0C">
        <w:rPr>
          <w:sz w:val="22"/>
          <w:szCs w:val="22"/>
        </w:rPr>
        <w:t>a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nu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e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i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d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t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Aneksu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3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erske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doku</w:t>
      </w:r>
      <w:r w:rsidRPr="001D3B0C">
        <w:rPr>
          <w:spacing w:val="-4"/>
          <w:w w:val="102"/>
          <w:sz w:val="22"/>
          <w:szCs w:val="22"/>
        </w:rPr>
        <w:t>m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n</w:t>
      </w:r>
      <w:r w:rsidRPr="001D3B0C">
        <w:rPr>
          <w:spacing w:val="2"/>
          <w:w w:val="102"/>
          <w:sz w:val="22"/>
          <w:szCs w:val="22"/>
        </w:rPr>
        <w:t>t</w:t>
      </w:r>
      <w:r w:rsidRPr="001D3B0C">
        <w:rPr>
          <w:spacing w:val="-2"/>
          <w:w w:val="103"/>
          <w:sz w:val="22"/>
          <w:szCs w:val="22"/>
        </w:rPr>
        <w:t>a</w:t>
      </w:r>
      <w:r w:rsidRPr="001D3B0C">
        <w:rPr>
          <w:w w:val="103"/>
          <w:sz w:val="22"/>
          <w:szCs w:val="22"/>
        </w:rPr>
        <w:t>c</w:t>
      </w:r>
      <w:r w:rsidRPr="001D3B0C">
        <w:rPr>
          <w:w w:val="102"/>
          <w:sz w:val="22"/>
          <w:szCs w:val="22"/>
        </w:rPr>
        <w:t>i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e</w:t>
      </w:r>
      <w:r w:rsidR="00EA6669" w:rsidRPr="001D3B0C">
        <w:rPr>
          <w:sz w:val="22"/>
          <w:szCs w:val="22"/>
        </w:rPr>
        <w:t>,</w:t>
      </w:r>
      <w:r w:rsidR="00EA6669" w:rsidRPr="001D3B0C">
        <w:rPr>
          <w:spacing w:val="37"/>
          <w:sz w:val="22"/>
          <w:szCs w:val="22"/>
        </w:rPr>
        <w:t xml:space="preserve"> </w:t>
      </w:r>
      <w:r w:rsidR="00EA6669" w:rsidRPr="00EA6669">
        <w:rPr>
          <w:b/>
          <w:w w:val="102"/>
          <w:sz w:val="22"/>
          <w:szCs w:val="22"/>
        </w:rPr>
        <w:t>odn</w:t>
      </w:r>
      <w:r w:rsidR="00EA6669" w:rsidRPr="00EA6669">
        <w:rPr>
          <w:b/>
          <w:w w:val="103"/>
          <w:sz w:val="22"/>
          <w:szCs w:val="22"/>
        </w:rPr>
        <w:t>os</w:t>
      </w:r>
      <w:r w:rsidR="00EA6669" w:rsidRPr="00EA6669">
        <w:rPr>
          <w:b/>
          <w:w w:val="102"/>
          <w:sz w:val="22"/>
          <w:szCs w:val="22"/>
        </w:rPr>
        <w:t xml:space="preserve">no </w:t>
      </w:r>
      <w:r w:rsidR="00EA6669" w:rsidRPr="00EA6669">
        <w:rPr>
          <w:b/>
          <w:sz w:val="22"/>
          <w:szCs w:val="22"/>
        </w:rPr>
        <w:t>koji</w:t>
      </w:r>
      <w:r w:rsidR="00EA6669" w:rsidRPr="00EA6669">
        <w:rPr>
          <w:b/>
          <w:spacing w:val="10"/>
          <w:sz w:val="22"/>
          <w:szCs w:val="22"/>
        </w:rPr>
        <w:t xml:space="preserve"> </w:t>
      </w:r>
      <w:r w:rsidR="00EA6669" w:rsidRPr="00EA6669">
        <w:rPr>
          <w:b/>
          <w:sz w:val="22"/>
          <w:szCs w:val="22"/>
        </w:rPr>
        <w:t>sadrži</w:t>
      </w:r>
      <w:r w:rsidR="00EA6669" w:rsidRPr="00EA6669">
        <w:rPr>
          <w:b/>
          <w:spacing w:val="14"/>
          <w:sz w:val="22"/>
          <w:szCs w:val="22"/>
        </w:rPr>
        <w:t xml:space="preserve"> </w:t>
      </w:r>
      <w:r w:rsidR="00EA6669" w:rsidRPr="00EA6669">
        <w:rPr>
          <w:b/>
          <w:sz w:val="22"/>
          <w:szCs w:val="22"/>
        </w:rPr>
        <w:t>sve</w:t>
      </w:r>
      <w:r w:rsidR="00EA6669" w:rsidRPr="00EA6669">
        <w:rPr>
          <w:b/>
          <w:spacing w:val="8"/>
          <w:sz w:val="22"/>
          <w:szCs w:val="22"/>
        </w:rPr>
        <w:t xml:space="preserve"> </w:t>
      </w:r>
      <w:r w:rsidR="00EA6669" w:rsidRPr="00EA6669">
        <w:rPr>
          <w:b/>
          <w:sz w:val="22"/>
          <w:szCs w:val="22"/>
        </w:rPr>
        <w:t>e</w:t>
      </w:r>
      <w:r w:rsidR="00EA6669" w:rsidRPr="00EA6669">
        <w:rPr>
          <w:b/>
          <w:spacing w:val="-3"/>
          <w:sz w:val="22"/>
          <w:szCs w:val="22"/>
        </w:rPr>
        <w:t>l</w:t>
      </w:r>
      <w:r w:rsidR="00EA6669" w:rsidRPr="00EA6669">
        <w:rPr>
          <w:b/>
          <w:spacing w:val="2"/>
          <w:sz w:val="22"/>
          <w:szCs w:val="22"/>
        </w:rPr>
        <w:t>e</w:t>
      </w:r>
      <w:r w:rsidR="00EA6669" w:rsidRPr="00EA6669">
        <w:rPr>
          <w:b/>
          <w:spacing w:val="-3"/>
          <w:sz w:val="22"/>
          <w:szCs w:val="22"/>
        </w:rPr>
        <w:t>m</w:t>
      </w:r>
      <w:r w:rsidR="00EA6669" w:rsidRPr="00EA6669">
        <w:rPr>
          <w:b/>
          <w:sz w:val="22"/>
          <w:szCs w:val="22"/>
        </w:rPr>
        <w:t>en</w:t>
      </w:r>
      <w:r w:rsidR="00EA6669" w:rsidRPr="00EA6669">
        <w:rPr>
          <w:b/>
          <w:spacing w:val="2"/>
          <w:sz w:val="22"/>
          <w:szCs w:val="22"/>
        </w:rPr>
        <w:t>t</w:t>
      </w:r>
      <w:r w:rsidR="00EA6669" w:rsidRPr="00EA6669">
        <w:rPr>
          <w:b/>
          <w:sz w:val="22"/>
          <w:szCs w:val="22"/>
        </w:rPr>
        <w:t>e</w:t>
      </w:r>
      <w:r w:rsidR="00EA6669" w:rsidRPr="00EA6669">
        <w:rPr>
          <w:b/>
          <w:spacing w:val="20"/>
          <w:sz w:val="22"/>
          <w:szCs w:val="22"/>
        </w:rPr>
        <w:t xml:space="preserve"> </w:t>
      </w:r>
      <w:r w:rsidR="00EA6669" w:rsidRPr="00EA6669">
        <w:rPr>
          <w:b/>
          <w:sz w:val="22"/>
          <w:szCs w:val="22"/>
        </w:rPr>
        <w:t>de</w:t>
      </w:r>
      <w:r w:rsidR="00EA6669" w:rsidRPr="00EA6669">
        <w:rPr>
          <w:b/>
          <w:spacing w:val="-3"/>
          <w:sz w:val="22"/>
          <w:szCs w:val="22"/>
        </w:rPr>
        <w:t>f</w:t>
      </w:r>
      <w:r w:rsidR="00EA6669" w:rsidRPr="00EA6669">
        <w:rPr>
          <w:b/>
          <w:sz w:val="22"/>
          <w:szCs w:val="22"/>
        </w:rPr>
        <w:t>in</w:t>
      </w:r>
      <w:r w:rsidR="00EA6669" w:rsidRPr="00EA6669">
        <w:rPr>
          <w:b/>
          <w:spacing w:val="2"/>
          <w:sz w:val="22"/>
          <w:szCs w:val="22"/>
        </w:rPr>
        <w:t>i</w:t>
      </w:r>
      <w:r w:rsidR="00EA6669" w:rsidRPr="00EA6669">
        <w:rPr>
          <w:b/>
          <w:spacing w:val="-2"/>
          <w:sz w:val="22"/>
          <w:szCs w:val="22"/>
        </w:rPr>
        <w:t>s</w:t>
      </w:r>
      <w:r w:rsidR="00EA6669" w:rsidRPr="00EA6669">
        <w:rPr>
          <w:b/>
          <w:sz w:val="22"/>
          <w:szCs w:val="22"/>
        </w:rPr>
        <w:t>ane</w:t>
      </w:r>
      <w:r w:rsidR="00EA6669" w:rsidRPr="00EA6669">
        <w:rPr>
          <w:b/>
          <w:spacing w:val="21"/>
          <w:sz w:val="22"/>
          <w:szCs w:val="22"/>
        </w:rPr>
        <w:t xml:space="preserve"> </w:t>
      </w:r>
      <w:r w:rsidR="00EA6669" w:rsidRPr="00EA6669">
        <w:rPr>
          <w:b/>
          <w:sz w:val="22"/>
          <w:szCs w:val="22"/>
        </w:rPr>
        <w:t>Aneks</w:t>
      </w:r>
      <w:r w:rsidR="00EA6669" w:rsidRPr="00EA6669">
        <w:rPr>
          <w:b/>
          <w:spacing w:val="-2"/>
          <w:sz w:val="22"/>
          <w:szCs w:val="22"/>
        </w:rPr>
        <w:t>o</w:t>
      </w:r>
      <w:r w:rsidR="00EA6669" w:rsidRPr="00EA6669">
        <w:rPr>
          <w:b/>
          <w:sz w:val="22"/>
          <w:szCs w:val="22"/>
        </w:rPr>
        <w:t>m</w:t>
      </w:r>
      <w:r w:rsidR="00EA6669" w:rsidRPr="00EA6669">
        <w:rPr>
          <w:b/>
          <w:spacing w:val="22"/>
          <w:sz w:val="22"/>
          <w:szCs w:val="22"/>
        </w:rPr>
        <w:t xml:space="preserve"> </w:t>
      </w:r>
      <w:proofErr w:type="gramStart"/>
      <w:r w:rsidR="00EA6669">
        <w:rPr>
          <w:b/>
          <w:sz w:val="22"/>
          <w:szCs w:val="22"/>
        </w:rPr>
        <w:t>3</w:t>
      </w:r>
      <w:r w:rsidR="00EA6669" w:rsidRPr="001D3B0C">
        <w:rPr>
          <w:sz w:val="22"/>
          <w:szCs w:val="22"/>
        </w:rPr>
        <w:t xml:space="preserve"> </w:t>
      </w:r>
      <w:r w:rsidR="00EA6669" w:rsidRPr="001D3B0C">
        <w:rPr>
          <w:spacing w:val="5"/>
          <w:sz w:val="22"/>
          <w:szCs w:val="22"/>
        </w:rPr>
        <w:t xml:space="preserve"> </w:t>
      </w:r>
      <w:r w:rsidR="00EA6669" w:rsidRPr="001D3B0C">
        <w:rPr>
          <w:w w:val="102"/>
          <w:sz w:val="22"/>
          <w:szCs w:val="22"/>
        </w:rPr>
        <w:t>;</w:t>
      </w:r>
      <w:proofErr w:type="gramEnd"/>
    </w:p>
    <w:p w:rsidR="00210F3E" w:rsidRPr="001D3B0C" w:rsidRDefault="001862C1">
      <w:pPr>
        <w:spacing w:before="6"/>
        <w:ind w:left="663" w:right="445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•</w:t>
      </w:r>
      <w:r w:rsidRPr="001D3B0C">
        <w:rPr>
          <w:spacing w:val="-1"/>
          <w:sz w:val="22"/>
          <w:szCs w:val="22"/>
        </w:rPr>
        <w:t xml:space="preserve"> </w:t>
      </w:r>
      <w:r w:rsidRPr="00BE3BB6">
        <w:rPr>
          <w:b/>
          <w:sz w:val="22"/>
          <w:szCs w:val="22"/>
        </w:rPr>
        <w:t>Obraz</w:t>
      </w:r>
      <w:r w:rsidRPr="00BE3BB6">
        <w:rPr>
          <w:b/>
          <w:spacing w:val="2"/>
          <w:sz w:val="22"/>
          <w:szCs w:val="22"/>
        </w:rPr>
        <w:t>a</w:t>
      </w:r>
      <w:r w:rsidRPr="00BE3BB6">
        <w:rPr>
          <w:b/>
          <w:sz w:val="22"/>
          <w:szCs w:val="22"/>
        </w:rPr>
        <w:t>c</w:t>
      </w:r>
      <w:r w:rsidRPr="00BE3BB6">
        <w:rPr>
          <w:b/>
          <w:spacing w:val="17"/>
          <w:sz w:val="22"/>
          <w:szCs w:val="22"/>
        </w:rPr>
        <w:t xml:space="preserve"> </w:t>
      </w:r>
      <w:r w:rsidRPr="00BE3BB6">
        <w:rPr>
          <w:b/>
          <w:sz w:val="22"/>
          <w:szCs w:val="22"/>
        </w:rPr>
        <w:t>povjer</w:t>
      </w:r>
      <w:r w:rsidRPr="00BE3BB6">
        <w:rPr>
          <w:b/>
          <w:spacing w:val="-3"/>
          <w:sz w:val="22"/>
          <w:szCs w:val="22"/>
        </w:rPr>
        <w:t>l</w:t>
      </w:r>
      <w:r w:rsidRPr="00BE3BB6">
        <w:rPr>
          <w:b/>
          <w:spacing w:val="3"/>
          <w:sz w:val="22"/>
          <w:szCs w:val="22"/>
        </w:rPr>
        <w:t>j</w:t>
      </w:r>
      <w:r w:rsidRPr="00BE3BB6">
        <w:rPr>
          <w:b/>
          <w:sz w:val="22"/>
          <w:szCs w:val="22"/>
        </w:rPr>
        <w:t>ivih</w:t>
      </w:r>
      <w:r w:rsidRPr="00BE3BB6">
        <w:rPr>
          <w:b/>
          <w:spacing w:val="25"/>
          <w:sz w:val="22"/>
          <w:szCs w:val="22"/>
        </w:rPr>
        <w:t xml:space="preserve"> </w:t>
      </w:r>
      <w:r w:rsidRPr="00BE3BB6">
        <w:rPr>
          <w:b/>
          <w:sz w:val="22"/>
          <w:szCs w:val="22"/>
        </w:rPr>
        <w:t>i</w:t>
      </w:r>
      <w:r w:rsidRPr="00BE3BB6">
        <w:rPr>
          <w:b/>
          <w:spacing w:val="-2"/>
          <w:sz w:val="22"/>
          <w:szCs w:val="22"/>
        </w:rPr>
        <w:t>n</w:t>
      </w:r>
      <w:r w:rsidRPr="00BE3BB6">
        <w:rPr>
          <w:b/>
          <w:sz w:val="22"/>
          <w:szCs w:val="22"/>
        </w:rPr>
        <w:t>f</w:t>
      </w:r>
      <w:r w:rsidRPr="00BE3BB6">
        <w:rPr>
          <w:b/>
          <w:spacing w:val="-2"/>
          <w:sz w:val="22"/>
          <w:szCs w:val="22"/>
        </w:rPr>
        <w:t>o</w:t>
      </w:r>
      <w:r w:rsidRPr="00BE3BB6">
        <w:rPr>
          <w:b/>
          <w:sz w:val="22"/>
          <w:szCs w:val="22"/>
        </w:rPr>
        <w:t>r</w:t>
      </w:r>
      <w:r w:rsidRPr="00BE3BB6">
        <w:rPr>
          <w:b/>
          <w:spacing w:val="2"/>
          <w:sz w:val="22"/>
          <w:szCs w:val="22"/>
        </w:rPr>
        <w:t>m</w:t>
      </w:r>
      <w:r w:rsidRPr="00BE3BB6">
        <w:rPr>
          <w:b/>
          <w:sz w:val="22"/>
          <w:szCs w:val="22"/>
        </w:rPr>
        <w:t>aci</w:t>
      </w:r>
      <w:r w:rsidRPr="00BE3BB6">
        <w:rPr>
          <w:b/>
          <w:spacing w:val="-2"/>
          <w:sz w:val="22"/>
          <w:szCs w:val="22"/>
        </w:rPr>
        <w:t>ja</w:t>
      </w:r>
      <w:r w:rsidRPr="00BE3BB6">
        <w:rPr>
          <w:b/>
          <w:sz w:val="22"/>
          <w:szCs w:val="22"/>
        </w:rPr>
        <w:t>,</w:t>
      </w:r>
      <w:r w:rsidRPr="00BE3BB6">
        <w:rPr>
          <w:b/>
          <w:spacing w:val="32"/>
          <w:sz w:val="22"/>
          <w:szCs w:val="22"/>
        </w:rPr>
        <w:t xml:space="preserve"> </w:t>
      </w:r>
      <w:r w:rsidRPr="00BE3BB6">
        <w:rPr>
          <w:b/>
          <w:sz w:val="22"/>
          <w:szCs w:val="22"/>
        </w:rPr>
        <w:t>u</w:t>
      </w:r>
      <w:r w:rsidRPr="00BE3BB6">
        <w:rPr>
          <w:b/>
          <w:spacing w:val="5"/>
          <w:sz w:val="22"/>
          <w:szCs w:val="22"/>
        </w:rPr>
        <w:t xml:space="preserve"> </w:t>
      </w:r>
      <w:r w:rsidRPr="00BE3BB6">
        <w:rPr>
          <w:b/>
          <w:spacing w:val="-2"/>
          <w:sz w:val="22"/>
          <w:szCs w:val="22"/>
        </w:rPr>
        <w:t>s</w:t>
      </w:r>
      <w:r w:rsidRPr="00BE3BB6">
        <w:rPr>
          <w:b/>
          <w:sz w:val="22"/>
          <w:szCs w:val="22"/>
        </w:rPr>
        <w:t>kladu</w:t>
      </w:r>
      <w:r w:rsidRPr="00BE3BB6">
        <w:rPr>
          <w:b/>
          <w:spacing w:val="16"/>
          <w:sz w:val="22"/>
          <w:szCs w:val="22"/>
        </w:rPr>
        <w:t xml:space="preserve"> </w:t>
      </w:r>
      <w:proofErr w:type="gramStart"/>
      <w:r w:rsidRPr="00BE3BB6">
        <w:rPr>
          <w:b/>
          <w:spacing w:val="-5"/>
          <w:sz w:val="22"/>
          <w:szCs w:val="22"/>
        </w:rPr>
        <w:t>s</w:t>
      </w:r>
      <w:r w:rsidRPr="00BE3BB6">
        <w:rPr>
          <w:b/>
          <w:sz w:val="22"/>
          <w:szCs w:val="22"/>
        </w:rPr>
        <w:t>a</w:t>
      </w:r>
      <w:proofErr w:type="gramEnd"/>
      <w:r w:rsidRPr="00BE3BB6">
        <w:rPr>
          <w:b/>
          <w:spacing w:val="8"/>
          <w:sz w:val="22"/>
          <w:szCs w:val="22"/>
        </w:rPr>
        <w:t xml:space="preserve"> </w:t>
      </w:r>
      <w:r w:rsidRPr="00BE3BB6">
        <w:rPr>
          <w:b/>
          <w:sz w:val="22"/>
          <w:szCs w:val="22"/>
        </w:rPr>
        <w:t>An</w:t>
      </w:r>
      <w:r w:rsidRPr="00BE3BB6">
        <w:rPr>
          <w:b/>
          <w:spacing w:val="-2"/>
          <w:sz w:val="22"/>
          <w:szCs w:val="22"/>
        </w:rPr>
        <w:t>e</w:t>
      </w:r>
      <w:r w:rsidRPr="00BE3BB6">
        <w:rPr>
          <w:b/>
          <w:sz w:val="22"/>
          <w:szCs w:val="22"/>
        </w:rPr>
        <w:t>ksom</w:t>
      </w:r>
      <w:r w:rsidRPr="00BE3BB6">
        <w:rPr>
          <w:b/>
          <w:spacing w:val="24"/>
          <w:sz w:val="22"/>
          <w:szCs w:val="22"/>
        </w:rPr>
        <w:t xml:space="preserve"> </w:t>
      </w:r>
      <w:r w:rsidRPr="00BE3BB6">
        <w:rPr>
          <w:b/>
          <w:sz w:val="22"/>
          <w:szCs w:val="22"/>
        </w:rPr>
        <w:t>4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–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uko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iko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ih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uđač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w w:val="102"/>
          <w:sz w:val="22"/>
          <w:szCs w:val="22"/>
        </w:rPr>
        <w:t>m</w:t>
      </w:r>
      <w:r w:rsidRPr="001D3B0C">
        <w:rPr>
          <w:w w:val="103"/>
          <w:sz w:val="22"/>
          <w:szCs w:val="22"/>
        </w:rPr>
        <w:t>a</w:t>
      </w:r>
    </w:p>
    <w:p w:rsidR="00210F3E" w:rsidRPr="001D3B0C" w:rsidRDefault="00FD56CB">
      <w:pPr>
        <w:spacing w:before="6" w:line="245" w:lineRule="auto"/>
        <w:ind w:left="795" w:right="104" w:hanging="132"/>
        <w:rPr>
          <w:sz w:val="22"/>
          <w:szCs w:val="22"/>
        </w:rPr>
      </w:pPr>
      <w:r w:rsidRPr="00FD56CB">
        <w:rPr>
          <w:noProof/>
        </w:rPr>
        <w:pict>
          <v:group id="Group 95" o:spid="_x0000_s1047" style="position:absolute;left:0;text-align:left;margin-left:125.75pt;margin-top:-12.85pt;width:376.3pt;height:13.3pt;z-index:-251661824;mso-position-horizontal-relative:page" coordorigin="2515,-257" coordsize="7526,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">
            <v:shape id="Freeform 96" o:spid="_x0000_s1048" style="position:absolute;left:2515;top:-257;width:7526;height:266;visibility:visible;mso-wrap-style:square;v-text-anchor:top" coordsize="7526,2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j5CL4A&#10;AADbAAAADwAAAGRycy9kb3ducmV2LnhtbESPzQrCMBCE74LvEFbwIpoqIlKNIoLiSdB68Lg0a1tM&#10;NqWJWt/eCILHYX4+ZrlurRFPanzlWMF4lIAgzp2uuFBwyXbDOQgfkDUax6TgTR7Wq25nial2Lz7R&#10;8xwKEUfYp6igDKFOpfR5SRb9yNXE0bu5xmKIsimkbvAVx62RkySZSYsVR0KJNW1Lyu/nh43cbWWy&#10;dpxl7K+D494k14M8OqX6vXazABGoDf/wr33QCiZT+H6JP0Cu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xY+Qi+AAAA2wAAAA8AAAAAAAAAAAAAAAAAmAIAAGRycy9kb3ducmV2&#10;LnhtbFBLBQYAAAAABAAEAPUAAACDAwAAAAA=&#10;" path="m,267r7527,l7527,,,,,267xe" fillcolor="#e6e6e6" stroked="f">
              <v:path arrowok="t" o:connecttype="custom" o:connectlocs="0,10;7527,10;7527,-257;0,-257;0,10" o:connectangles="0,0,0,0,0"/>
            </v:shape>
            <w10:wrap anchorx="page"/>
          </v:group>
        </w:pict>
      </w:r>
      <w:r w:rsidR="001862C1" w:rsidRPr="001D3B0C">
        <w:rPr>
          <w:sz w:val="22"/>
          <w:szCs w:val="22"/>
        </w:rPr>
        <w:t>•</w:t>
      </w:r>
      <w:r w:rsidR="001862C1" w:rsidRPr="001D3B0C">
        <w:rPr>
          <w:spacing w:val="-1"/>
          <w:sz w:val="22"/>
          <w:szCs w:val="22"/>
        </w:rPr>
        <w:t xml:space="preserve"> </w:t>
      </w:r>
      <w:proofErr w:type="gramStart"/>
      <w:r w:rsidR="001862C1" w:rsidRPr="001D3B0C">
        <w:rPr>
          <w:sz w:val="22"/>
          <w:szCs w:val="22"/>
        </w:rPr>
        <w:t xml:space="preserve">Potpisan </w:t>
      </w:r>
      <w:r w:rsidR="001862C1" w:rsidRPr="001D3B0C">
        <w:rPr>
          <w:spacing w:val="10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pr</w:t>
      </w:r>
      <w:r w:rsidR="001862C1" w:rsidRPr="001D3B0C">
        <w:rPr>
          <w:spacing w:val="-3"/>
          <w:sz w:val="22"/>
          <w:szCs w:val="22"/>
        </w:rPr>
        <w:t>i</w:t>
      </w:r>
      <w:r w:rsidR="001862C1" w:rsidRPr="001D3B0C">
        <w:rPr>
          <w:spacing w:val="-2"/>
          <w:sz w:val="22"/>
          <w:szCs w:val="22"/>
        </w:rPr>
        <w:t>j</w:t>
      </w:r>
      <w:r w:rsidR="001862C1" w:rsidRPr="001D3B0C">
        <w:rPr>
          <w:spacing w:val="2"/>
          <w:sz w:val="22"/>
          <w:szCs w:val="22"/>
        </w:rPr>
        <w:t>e</w:t>
      </w:r>
      <w:r w:rsidR="001862C1" w:rsidRPr="001D3B0C">
        <w:rPr>
          <w:sz w:val="22"/>
          <w:szCs w:val="22"/>
        </w:rPr>
        <w:t>dlog</w:t>
      </w:r>
      <w:proofErr w:type="gramEnd"/>
      <w:r w:rsidR="001862C1" w:rsidRPr="001D3B0C">
        <w:rPr>
          <w:sz w:val="22"/>
          <w:szCs w:val="22"/>
        </w:rPr>
        <w:t xml:space="preserve"> </w:t>
      </w:r>
      <w:r w:rsidR="001862C1" w:rsidRPr="001D3B0C">
        <w:rPr>
          <w:spacing w:val="8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ug</w:t>
      </w:r>
      <w:r w:rsidR="001862C1" w:rsidRPr="001D3B0C">
        <w:rPr>
          <w:spacing w:val="2"/>
          <w:sz w:val="22"/>
          <w:szCs w:val="22"/>
        </w:rPr>
        <w:t>ov</w:t>
      </w:r>
      <w:r w:rsidR="001862C1" w:rsidRPr="001D3B0C">
        <w:rPr>
          <w:sz w:val="22"/>
          <w:szCs w:val="22"/>
        </w:rPr>
        <w:t xml:space="preserve">ora </w:t>
      </w:r>
      <w:r w:rsidR="001862C1" w:rsidRPr="001D3B0C">
        <w:rPr>
          <w:spacing w:val="4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ili</w:t>
      </w:r>
      <w:r w:rsidR="001862C1" w:rsidRPr="001D3B0C">
        <w:rPr>
          <w:spacing w:val="50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okv</w:t>
      </w:r>
      <w:r w:rsidR="001862C1" w:rsidRPr="001D3B0C">
        <w:rPr>
          <w:spacing w:val="2"/>
          <w:sz w:val="22"/>
          <w:szCs w:val="22"/>
        </w:rPr>
        <w:t>i</w:t>
      </w:r>
      <w:r w:rsidR="001862C1" w:rsidRPr="001D3B0C">
        <w:rPr>
          <w:sz w:val="22"/>
          <w:szCs w:val="22"/>
        </w:rPr>
        <w:t>rnog</w:t>
      </w:r>
      <w:r w:rsidR="001862C1" w:rsidRPr="001D3B0C">
        <w:rPr>
          <w:spacing w:val="55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sporaz</w:t>
      </w:r>
      <w:r w:rsidR="001862C1" w:rsidRPr="001D3B0C">
        <w:rPr>
          <w:spacing w:val="2"/>
          <w:sz w:val="22"/>
          <w:szCs w:val="22"/>
        </w:rPr>
        <w:t>um</w:t>
      </w:r>
      <w:r w:rsidR="001862C1" w:rsidRPr="001D3B0C">
        <w:rPr>
          <w:sz w:val="22"/>
          <w:szCs w:val="22"/>
        </w:rPr>
        <w:t xml:space="preserve">a </w:t>
      </w:r>
      <w:r w:rsidR="001862C1" w:rsidRPr="001D3B0C">
        <w:rPr>
          <w:spacing w:val="11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-</w:t>
      </w:r>
      <w:r w:rsidR="001862C1" w:rsidRPr="001D3B0C">
        <w:rPr>
          <w:spacing w:val="47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ako</w:t>
      </w:r>
      <w:r w:rsidR="001862C1" w:rsidRPr="001D3B0C">
        <w:rPr>
          <w:spacing w:val="50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je</w:t>
      </w:r>
      <w:r w:rsidR="001862C1" w:rsidRPr="001D3B0C">
        <w:rPr>
          <w:spacing w:val="53"/>
          <w:sz w:val="22"/>
          <w:szCs w:val="22"/>
        </w:rPr>
        <w:t xml:space="preserve"> </w:t>
      </w:r>
      <w:r w:rsidR="001862C1" w:rsidRPr="001D3B0C">
        <w:rPr>
          <w:spacing w:val="-2"/>
          <w:sz w:val="22"/>
          <w:szCs w:val="22"/>
        </w:rPr>
        <w:t>s</w:t>
      </w:r>
      <w:r w:rsidR="001862C1" w:rsidRPr="001D3B0C">
        <w:rPr>
          <w:sz w:val="22"/>
          <w:szCs w:val="22"/>
        </w:rPr>
        <w:t>as</w:t>
      </w:r>
      <w:r w:rsidR="001862C1" w:rsidRPr="001D3B0C">
        <w:rPr>
          <w:spacing w:val="-3"/>
          <w:sz w:val="22"/>
          <w:szCs w:val="22"/>
        </w:rPr>
        <w:t>t</w:t>
      </w:r>
      <w:r w:rsidR="001862C1" w:rsidRPr="001D3B0C">
        <w:rPr>
          <w:sz w:val="22"/>
          <w:szCs w:val="22"/>
        </w:rPr>
        <w:t>a</w:t>
      </w:r>
      <w:r w:rsidR="001862C1" w:rsidRPr="001D3B0C">
        <w:rPr>
          <w:spacing w:val="2"/>
          <w:sz w:val="22"/>
          <w:szCs w:val="22"/>
        </w:rPr>
        <w:t>v</w:t>
      </w:r>
      <w:r w:rsidR="001862C1" w:rsidRPr="001D3B0C">
        <w:rPr>
          <w:sz w:val="22"/>
          <w:szCs w:val="22"/>
        </w:rPr>
        <w:t xml:space="preserve">ni </w:t>
      </w:r>
      <w:r w:rsidR="001862C1" w:rsidRPr="001D3B0C">
        <w:rPr>
          <w:spacing w:val="7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dio</w:t>
      </w:r>
      <w:r w:rsidR="001862C1" w:rsidRPr="001D3B0C">
        <w:rPr>
          <w:spacing w:val="52"/>
          <w:sz w:val="22"/>
          <w:szCs w:val="22"/>
        </w:rPr>
        <w:t xml:space="preserve"> </w:t>
      </w:r>
      <w:r w:rsidR="001862C1" w:rsidRPr="001D3B0C">
        <w:rPr>
          <w:w w:val="102"/>
          <w:sz w:val="22"/>
          <w:szCs w:val="22"/>
        </w:rPr>
        <w:t>t</w:t>
      </w:r>
      <w:r w:rsidR="001862C1" w:rsidRPr="001D3B0C">
        <w:rPr>
          <w:w w:val="103"/>
          <w:sz w:val="22"/>
          <w:szCs w:val="22"/>
        </w:rPr>
        <w:t>e</w:t>
      </w:r>
      <w:r w:rsidR="001862C1" w:rsidRPr="001D3B0C">
        <w:rPr>
          <w:w w:val="102"/>
          <w:sz w:val="22"/>
          <w:szCs w:val="22"/>
        </w:rPr>
        <w:t>nde</w:t>
      </w:r>
      <w:r w:rsidR="001862C1" w:rsidRPr="001D3B0C">
        <w:rPr>
          <w:w w:val="101"/>
          <w:sz w:val="22"/>
          <w:szCs w:val="22"/>
        </w:rPr>
        <w:t>r</w:t>
      </w:r>
      <w:r w:rsidR="001862C1" w:rsidRPr="001D3B0C">
        <w:rPr>
          <w:spacing w:val="-2"/>
          <w:w w:val="103"/>
          <w:sz w:val="22"/>
          <w:szCs w:val="22"/>
        </w:rPr>
        <w:t>s</w:t>
      </w:r>
      <w:r w:rsidR="001862C1" w:rsidRPr="001D3B0C">
        <w:rPr>
          <w:w w:val="102"/>
          <w:sz w:val="22"/>
          <w:szCs w:val="22"/>
        </w:rPr>
        <w:t>ke dokum</w:t>
      </w:r>
      <w:r w:rsidR="001862C1" w:rsidRPr="001D3B0C">
        <w:rPr>
          <w:spacing w:val="2"/>
          <w:w w:val="103"/>
          <w:sz w:val="22"/>
          <w:szCs w:val="22"/>
        </w:rPr>
        <w:t>e</w:t>
      </w:r>
      <w:r w:rsidR="001862C1" w:rsidRPr="001D3B0C">
        <w:rPr>
          <w:w w:val="102"/>
          <w:sz w:val="22"/>
          <w:szCs w:val="22"/>
        </w:rPr>
        <w:t>n</w:t>
      </w:r>
      <w:r w:rsidR="001862C1" w:rsidRPr="001D3B0C">
        <w:rPr>
          <w:spacing w:val="-3"/>
          <w:w w:val="102"/>
          <w:sz w:val="22"/>
          <w:szCs w:val="22"/>
        </w:rPr>
        <w:t>t</w:t>
      </w:r>
      <w:r w:rsidR="001862C1" w:rsidRPr="001D3B0C">
        <w:rPr>
          <w:w w:val="103"/>
          <w:sz w:val="22"/>
          <w:szCs w:val="22"/>
        </w:rPr>
        <w:t>a</w:t>
      </w:r>
      <w:r w:rsidR="001862C1" w:rsidRPr="001D3B0C">
        <w:rPr>
          <w:spacing w:val="2"/>
          <w:w w:val="103"/>
          <w:sz w:val="22"/>
          <w:szCs w:val="22"/>
        </w:rPr>
        <w:t>c</w:t>
      </w:r>
      <w:r w:rsidR="001862C1" w:rsidRPr="001D3B0C">
        <w:rPr>
          <w:spacing w:val="-3"/>
          <w:w w:val="102"/>
          <w:sz w:val="22"/>
          <w:szCs w:val="22"/>
        </w:rPr>
        <w:t>i</w:t>
      </w:r>
      <w:r w:rsidR="001862C1" w:rsidRPr="001D3B0C">
        <w:rPr>
          <w:spacing w:val="-2"/>
          <w:w w:val="106"/>
          <w:sz w:val="22"/>
          <w:szCs w:val="22"/>
        </w:rPr>
        <w:t>j</w:t>
      </w:r>
      <w:r w:rsidR="001862C1" w:rsidRPr="001D3B0C">
        <w:rPr>
          <w:w w:val="103"/>
          <w:sz w:val="22"/>
          <w:szCs w:val="22"/>
        </w:rPr>
        <w:t>e</w:t>
      </w:r>
    </w:p>
    <w:p w:rsidR="00210F3E" w:rsidRDefault="001862C1">
      <w:pPr>
        <w:ind w:left="663" w:right="4831"/>
        <w:jc w:val="both"/>
        <w:rPr>
          <w:w w:val="102"/>
          <w:sz w:val="22"/>
          <w:szCs w:val="22"/>
        </w:rPr>
      </w:pPr>
      <w:r w:rsidRPr="001D3B0C">
        <w:rPr>
          <w:sz w:val="22"/>
          <w:szCs w:val="22"/>
        </w:rPr>
        <w:t>•</w:t>
      </w:r>
      <w:r w:rsidRPr="001D3B0C">
        <w:rPr>
          <w:spacing w:val="-1"/>
          <w:sz w:val="22"/>
          <w:szCs w:val="22"/>
        </w:rPr>
        <w:t xml:space="preserve"> </w:t>
      </w:r>
      <w:r w:rsidRPr="001D3B0C">
        <w:rPr>
          <w:sz w:val="22"/>
          <w:szCs w:val="22"/>
        </w:rPr>
        <w:t>Iz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ava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sukobu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n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er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5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(Aneks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7)</w:t>
      </w:r>
    </w:p>
    <w:p w:rsidR="00083958" w:rsidRDefault="00083958">
      <w:pPr>
        <w:spacing w:before="6"/>
        <w:ind w:left="663" w:right="3265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•</w:t>
      </w:r>
      <w:r>
        <w:rPr>
          <w:sz w:val="22"/>
          <w:szCs w:val="22"/>
        </w:rPr>
        <w:t>Riješenje iz sudskog registra</w:t>
      </w:r>
      <w:r w:rsidR="00DE541E">
        <w:rPr>
          <w:sz w:val="22"/>
          <w:szCs w:val="22"/>
        </w:rPr>
        <w:t>,</w:t>
      </w:r>
    </w:p>
    <w:p w:rsidR="00210F3E" w:rsidRPr="001D3B0C" w:rsidRDefault="001862C1">
      <w:pPr>
        <w:spacing w:before="6"/>
        <w:ind w:left="663" w:right="3265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•</w:t>
      </w:r>
      <w:r w:rsidRPr="001D3B0C">
        <w:rPr>
          <w:spacing w:val="-1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K</w:t>
      </w:r>
      <w:r w:rsidRPr="001D3B0C">
        <w:rPr>
          <w:sz w:val="22"/>
          <w:szCs w:val="22"/>
        </w:rPr>
        <w:t>val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fik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c</w:t>
      </w:r>
      <w:r w:rsidRPr="001D3B0C">
        <w:rPr>
          <w:sz w:val="22"/>
          <w:szCs w:val="22"/>
        </w:rPr>
        <w:t>ioni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z w:val="22"/>
          <w:szCs w:val="22"/>
        </w:rPr>
        <w:t>dok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menti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edviđ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ni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čkom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7</w:t>
      </w:r>
      <w:r w:rsidRPr="001D3B0C">
        <w:rPr>
          <w:sz w:val="22"/>
          <w:szCs w:val="22"/>
        </w:rPr>
        <w:t>.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T</w:t>
      </w:r>
      <w:r w:rsidRPr="001D3B0C">
        <w:rPr>
          <w:spacing w:val="-2"/>
          <w:w w:val="102"/>
          <w:sz w:val="22"/>
          <w:szCs w:val="22"/>
        </w:rPr>
        <w:t>D</w:t>
      </w:r>
      <w:r w:rsidRPr="001D3B0C">
        <w:rPr>
          <w:w w:val="104"/>
          <w:sz w:val="22"/>
          <w:szCs w:val="22"/>
        </w:rPr>
        <w:t>,</w:t>
      </w:r>
    </w:p>
    <w:p w:rsidR="00210F3E" w:rsidRPr="001D3B0C" w:rsidRDefault="001862C1" w:rsidP="00C54C90">
      <w:pPr>
        <w:spacing w:before="8" w:line="245" w:lineRule="auto"/>
        <w:ind w:left="810" w:right="104" w:hanging="146"/>
        <w:rPr>
          <w:sz w:val="22"/>
          <w:szCs w:val="22"/>
        </w:rPr>
      </w:pPr>
      <w:r w:rsidRPr="001D3B0C">
        <w:rPr>
          <w:sz w:val="22"/>
          <w:szCs w:val="22"/>
        </w:rPr>
        <w:t>•</w:t>
      </w:r>
      <w:r w:rsidRPr="001D3B0C">
        <w:rPr>
          <w:spacing w:val="-1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 xml:space="preserve">alo 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ženo</w:t>
      </w:r>
      <w:proofErr w:type="gramEnd"/>
      <w:r w:rsidRPr="001D3B0C">
        <w:rPr>
          <w:sz w:val="22"/>
          <w:szCs w:val="22"/>
        </w:rPr>
        <w:t xml:space="preserve"> 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 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 xml:space="preserve">D 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(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 xml:space="preserve">orci, 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ka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lozi, 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hnič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 xml:space="preserve">a 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z w:val="22"/>
          <w:szCs w:val="22"/>
        </w:rPr>
        <w:t>dokumentac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 xml:space="preserve">, 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z w:val="22"/>
          <w:szCs w:val="22"/>
        </w:rPr>
        <w:t>fotogr</w:t>
      </w:r>
      <w:r w:rsidRPr="001D3B0C">
        <w:rPr>
          <w:spacing w:val="-1"/>
          <w:sz w:val="22"/>
          <w:szCs w:val="22"/>
        </w:rPr>
        <w:t>a</w:t>
      </w:r>
      <w:r w:rsidRPr="001D3B0C">
        <w:rPr>
          <w:spacing w:val="-3"/>
          <w:sz w:val="22"/>
          <w:szCs w:val="22"/>
        </w:rPr>
        <w:t>f</w:t>
      </w:r>
      <w:r w:rsidRPr="001D3B0C">
        <w:rPr>
          <w:sz w:val="22"/>
          <w:szCs w:val="22"/>
        </w:rPr>
        <w:t>ij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 xml:space="preserve">, 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w w:val="102"/>
          <w:sz w:val="22"/>
          <w:szCs w:val="22"/>
        </w:rPr>
        <w:t>k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spacing w:val="-2"/>
          <w:w w:val="103"/>
          <w:sz w:val="22"/>
          <w:szCs w:val="22"/>
        </w:rPr>
        <w:t>ce</w:t>
      </w:r>
      <w:r w:rsidRPr="001D3B0C">
        <w:rPr>
          <w:w w:val="104"/>
          <w:sz w:val="22"/>
          <w:szCs w:val="22"/>
        </w:rPr>
        <w:t>,</w:t>
      </w:r>
      <w:r w:rsidR="00C54C90">
        <w:rPr>
          <w:w w:val="104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z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ve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w w:val="102"/>
          <w:sz w:val="22"/>
          <w:szCs w:val="22"/>
        </w:rPr>
        <w:t>td)</w:t>
      </w:r>
    </w:p>
    <w:p w:rsidR="00210F3E" w:rsidRPr="001D3B0C" w:rsidRDefault="001862C1">
      <w:pPr>
        <w:spacing w:line="245" w:lineRule="auto"/>
        <w:ind w:left="795" w:right="102" w:hanging="134"/>
        <w:rPr>
          <w:sz w:val="22"/>
          <w:szCs w:val="22"/>
        </w:rPr>
      </w:pPr>
      <w:r w:rsidRPr="001D3B0C">
        <w:rPr>
          <w:sz w:val="22"/>
          <w:szCs w:val="22"/>
        </w:rPr>
        <w:t>•</w:t>
      </w:r>
      <w:r w:rsidRPr="001D3B0C">
        <w:rPr>
          <w:spacing w:val="2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Dokumen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 xml:space="preserve">i 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jima</w:t>
      </w:r>
      <w:proofErr w:type="gramEnd"/>
      <w:r w:rsidRPr="001D3B0C">
        <w:rPr>
          <w:sz w:val="22"/>
          <w:szCs w:val="22"/>
        </w:rPr>
        <w:t xml:space="preserve"> 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pacing w:val="-5"/>
          <w:sz w:val="22"/>
          <w:szCs w:val="22"/>
        </w:rPr>
        <w:t>s</w:t>
      </w:r>
      <w:r w:rsidRPr="001D3B0C">
        <w:rPr>
          <w:sz w:val="22"/>
          <w:szCs w:val="22"/>
        </w:rPr>
        <w:t xml:space="preserve">e 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dok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zu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e 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pu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java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 xml:space="preserve">e 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 xml:space="preserve">ova 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za 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pri</w:t>
      </w:r>
      <w:r w:rsidRPr="001D3B0C">
        <w:rPr>
          <w:spacing w:val="2"/>
          <w:sz w:val="22"/>
          <w:szCs w:val="22"/>
        </w:rPr>
        <w:t>m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enu </w:t>
      </w:r>
      <w:r w:rsidRPr="001D3B0C">
        <w:rPr>
          <w:spacing w:val="34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pr</w:t>
      </w:r>
      <w:r w:rsidRPr="001D3B0C">
        <w:rPr>
          <w:spacing w:val="-2"/>
          <w:w w:val="103"/>
          <w:sz w:val="22"/>
          <w:szCs w:val="22"/>
        </w:rPr>
        <w:t>e</w:t>
      </w:r>
      <w:r w:rsidRPr="001D3B0C">
        <w:rPr>
          <w:w w:val="104"/>
          <w:sz w:val="22"/>
          <w:szCs w:val="22"/>
        </w:rPr>
        <w:t>f</w:t>
      </w:r>
      <w:r w:rsidRPr="001D3B0C">
        <w:rPr>
          <w:spacing w:val="2"/>
          <w:w w:val="103"/>
          <w:sz w:val="22"/>
          <w:szCs w:val="22"/>
        </w:rPr>
        <w:t>e</w:t>
      </w:r>
      <w:r w:rsidRPr="001D3B0C">
        <w:rPr>
          <w:spacing w:val="-2"/>
          <w:w w:val="101"/>
          <w:sz w:val="22"/>
          <w:szCs w:val="22"/>
        </w:rPr>
        <w:t>r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n</w:t>
      </w:r>
      <w:r w:rsidRPr="001D3B0C">
        <w:rPr>
          <w:spacing w:val="-2"/>
          <w:w w:val="102"/>
          <w:sz w:val="22"/>
          <w:szCs w:val="22"/>
        </w:rPr>
        <w:t>c</w:t>
      </w:r>
      <w:r w:rsidRPr="001D3B0C">
        <w:rPr>
          <w:w w:val="102"/>
          <w:sz w:val="22"/>
          <w:szCs w:val="22"/>
        </w:rPr>
        <w:t>i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a</w:t>
      </w:r>
      <w:r w:rsidRPr="001D3B0C">
        <w:rPr>
          <w:spacing w:val="2"/>
          <w:w w:val="102"/>
          <w:sz w:val="22"/>
          <w:szCs w:val="22"/>
        </w:rPr>
        <w:t>l</w:t>
      </w:r>
      <w:r w:rsidRPr="001D3B0C">
        <w:rPr>
          <w:w w:val="101"/>
          <w:sz w:val="22"/>
          <w:szCs w:val="22"/>
        </w:rPr>
        <w:t xml:space="preserve">nog </w:t>
      </w:r>
      <w:r w:rsidRPr="001D3B0C">
        <w:rPr>
          <w:sz w:val="22"/>
          <w:szCs w:val="22"/>
        </w:rPr>
        <w:t>tr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t</w:t>
      </w:r>
      <w:r w:rsidRPr="001D3B0C">
        <w:rPr>
          <w:spacing w:val="-3"/>
          <w:sz w:val="22"/>
          <w:szCs w:val="22"/>
        </w:rPr>
        <w:t>m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na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dom</w:t>
      </w:r>
      <w:r w:rsidRPr="001D3B0C">
        <w:rPr>
          <w:spacing w:val="-2"/>
          <w:w w:val="103"/>
          <w:sz w:val="22"/>
          <w:szCs w:val="22"/>
        </w:rPr>
        <w:t>a</w:t>
      </w:r>
      <w:r w:rsidRPr="001D3B0C">
        <w:rPr>
          <w:w w:val="103"/>
          <w:sz w:val="22"/>
          <w:szCs w:val="22"/>
        </w:rPr>
        <w:t>ć</w:t>
      </w:r>
      <w:r w:rsidRPr="001D3B0C">
        <w:rPr>
          <w:spacing w:val="2"/>
          <w:w w:val="103"/>
          <w:sz w:val="22"/>
          <w:szCs w:val="22"/>
        </w:rPr>
        <w:t>e</w:t>
      </w:r>
      <w:r w:rsidRPr="001D3B0C">
        <w:rPr>
          <w:sz w:val="22"/>
          <w:szCs w:val="22"/>
        </w:rPr>
        <w:t>g</w:t>
      </w:r>
      <w:r w:rsidRPr="001D3B0C">
        <w:rPr>
          <w:w w:val="104"/>
          <w:sz w:val="22"/>
          <w:szCs w:val="22"/>
        </w:rPr>
        <w:t>,</w:t>
      </w:r>
    </w:p>
    <w:p w:rsidR="00210F3E" w:rsidRPr="001D3B0C" w:rsidRDefault="001862C1">
      <w:pPr>
        <w:ind w:left="663" w:right="3463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•</w:t>
      </w:r>
      <w:r w:rsidRPr="001D3B0C">
        <w:rPr>
          <w:spacing w:val="-1"/>
          <w:sz w:val="22"/>
          <w:szCs w:val="22"/>
        </w:rPr>
        <w:t xml:space="preserve"> </w:t>
      </w:r>
      <w:r w:rsidRPr="001D3B0C">
        <w:rPr>
          <w:sz w:val="22"/>
          <w:szCs w:val="22"/>
        </w:rPr>
        <w:t>Popis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dokum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35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ja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pr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lo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ena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uz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ponud</w:t>
      </w:r>
      <w:r w:rsidRPr="001D3B0C">
        <w:rPr>
          <w:spacing w:val="-2"/>
          <w:w w:val="102"/>
          <w:sz w:val="22"/>
          <w:szCs w:val="22"/>
        </w:rPr>
        <w:t>u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5" w:line="260" w:lineRule="exact"/>
        <w:rPr>
          <w:sz w:val="26"/>
          <w:szCs w:val="26"/>
        </w:rPr>
      </w:pPr>
    </w:p>
    <w:p w:rsidR="00EA6669" w:rsidRDefault="00EA6669">
      <w:pPr>
        <w:spacing w:line="245" w:lineRule="auto"/>
        <w:ind w:left="531" w:right="104" w:hanging="401"/>
        <w:jc w:val="both"/>
        <w:rPr>
          <w:sz w:val="22"/>
          <w:szCs w:val="22"/>
        </w:rPr>
      </w:pPr>
    </w:p>
    <w:p w:rsidR="00210F3E" w:rsidRPr="001D3B0C" w:rsidRDefault="001862C1">
      <w:pPr>
        <w:spacing w:line="245" w:lineRule="auto"/>
        <w:ind w:left="531" w:right="104" w:hanging="401"/>
        <w:jc w:val="both"/>
        <w:rPr>
          <w:sz w:val="22"/>
          <w:szCs w:val="22"/>
        </w:rPr>
      </w:pPr>
      <w:proofErr w:type="gramStart"/>
      <w:r w:rsidRPr="001D3B0C">
        <w:rPr>
          <w:sz w:val="22"/>
          <w:szCs w:val="22"/>
        </w:rPr>
        <w:t>8.</w:t>
      </w:r>
      <w:r w:rsidRPr="001D3B0C">
        <w:rPr>
          <w:spacing w:val="-2"/>
          <w:sz w:val="22"/>
          <w:szCs w:val="22"/>
        </w:rPr>
        <w:t>2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 xml:space="preserve">2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aki</w:t>
      </w:r>
      <w:proofErr w:type="gramEnd"/>
      <w:r w:rsidRPr="001D3B0C">
        <w:rPr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dob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vl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č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 xml:space="preserve">ože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dost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viti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 xml:space="preserve">amo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 xml:space="preserve">dnu 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ponudu. </w:t>
      </w:r>
      <w:r w:rsidRPr="001D3B0C">
        <w:rPr>
          <w:spacing w:val="9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N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e 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doz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oljeno</w:t>
      </w:r>
      <w:proofErr w:type="gramEnd"/>
      <w:r w:rsidRPr="001D3B0C">
        <w:rPr>
          <w:sz w:val="22"/>
          <w:szCs w:val="22"/>
        </w:rPr>
        <w:t xml:space="preserve"> 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 xml:space="preserve">a  </w:t>
      </w:r>
      <w:r w:rsidRPr="001D3B0C">
        <w:rPr>
          <w:w w:val="102"/>
          <w:sz w:val="22"/>
          <w:szCs w:val="22"/>
        </w:rPr>
        <w:t>doba</w:t>
      </w:r>
      <w:r w:rsidRPr="001D3B0C">
        <w:rPr>
          <w:spacing w:val="-1"/>
          <w:sz w:val="22"/>
          <w:szCs w:val="22"/>
        </w:rPr>
        <w:t>v</w:t>
      </w:r>
      <w:r w:rsidRPr="001D3B0C">
        <w:rPr>
          <w:w w:val="102"/>
          <w:sz w:val="22"/>
          <w:szCs w:val="22"/>
        </w:rPr>
        <w:t>l</w:t>
      </w:r>
      <w:r w:rsidRPr="001D3B0C">
        <w:rPr>
          <w:w w:val="106"/>
          <w:sz w:val="22"/>
          <w:szCs w:val="22"/>
        </w:rPr>
        <w:t>j</w:t>
      </w:r>
      <w:r w:rsidRPr="001D3B0C">
        <w:rPr>
          <w:spacing w:val="-2"/>
          <w:w w:val="103"/>
          <w:sz w:val="22"/>
          <w:szCs w:val="22"/>
        </w:rPr>
        <w:t>ač</w:t>
      </w:r>
      <w:r w:rsidRPr="001D3B0C">
        <w:rPr>
          <w:w w:val="102"/>
          <w:sz w:val="22"/>
          <w:szCs w:val="22"/>
        </w:rPr>
        <w:t xml:space="preserve">i </w:t>
      </w:r>
      <w:r w:rsidRPr="001D3B0C">
        <w:rPr>
          <w:sz w:val="22"/>
          <w:szCs w:val="22"/>
        </w:rPr>
        <w:t>dostave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š</w:t>
      </w:r>
      <w:r w:rsidRPr="001D3B0C">
        <w:rPr>
          <w:sz w:val="22"/>
          <w:szCs w:val="22"/>
        </w:rPr>
        <w:t>e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mo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a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,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niti v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š</w:t>
      </w:r>
      <w:r w:rsidRPr="001D3B0C">
        <w:rPr>
          <w:sz w:val="22"/>
          <w:szCs w:val="22"/>
        </w:rPr>
        <w:t>e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mo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a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za podkriteri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kr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r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kono</w:t>
      </w:r>
      <w:r w:rsidRPr="001D3B0C">
        <w:rPr>
          <w:spacing w:val="2"/>
          <w:w w:val="102"/>
          <w:sz w:val="22"/>
          <w:szCs w:val="22"/>
        </w:rPr>
        <w:t>m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spacing w:val="-2"/>
          <w:w w:val="102"/>
          <w:sz w:val="22"/>
          <w:szCs w:val="22"/>
        </w:rPr>
        <w:t>k</w:t>
      </w:r>
      <w:r w:rsidRPr="001D3B0C">
        <w:rPr>
          <w:w w:val="102"/>
          <w:sz w:val="22"/>
          <w:szCs w:val="22"/>
        </w:rPr>
        <w:t xml:space="preserve">i 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povoljni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ponu</w:t>
      </w:r>
      <w:r w:rsidRPr="001D3B0C">
        <w:rPr>
          <w:spacing w:val="-2"/>
          <w:w w:val="102"/>
          <w:sz w:val="22"/>
          <w:szCs w:val="22"/>
        </w:rPr>
        <w:t>d</w:t>
      </w:r>
      <w:r w:rsidRPr="001D3B0C">
        <w:rPr>
          <w:spacing w:val="-2"/>
          <w:w w:val="103"/>
          <w:sz w:val="22"/>
          <w:szCs w:val="22"/>
        </w:rPr>
        <w:t>e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2" w:line="260" w:lineRule="exact"/>
        <w:rPr>
          <w:sz w:val="26"/>
          <w:szCs w:val="26"/>
        </w:rPr>
      </w:pPr>
    </w:p>
    <w:p w:rsidR="00EA6669" w:rsidRDefault="00EA6669">
      <w:pPr>
        <w:ind w:left="130"/>
        <w:rPr>
          <w:sz w:val="22"/>
          <w:szCs w:val="22"/>
        </w:rPr>
      </w:pPr>
    </w:p>
    <w:p w:rsidR="00210F3E" w:rsidRPr="001D3B0C" w:rsidRDefault="001862C1">
      <w:pPr>
        <w:ind w:left="130"/>
        <w:rPr>
          <w:sz w:val="22"/>
          <w:szCs w:val="22"/>
        </w:rPr>
        <w:sectPr w:rsidR="00210F3E" w:rsidRPr="001D3B0C" w:rsidSect="00D777DF">
          <w:pgSz w:w="12240" w:h="15840"/>
          <w:pgMar w:top="1260" w:right="900" w:bottom="280" w:left="1276" w:header="720" w:footer="720" w:gutter="0"/>
          <w:cols w:space="720"/>
        </w:sectPr>
      </w:pPr>
      <w:r w:rsidRPr="001D3B0C">
        <w:rPr>
          <w:sz w:val="22"/>
          <w:szCs w:val="22"/>
        </w:rPr>
        <w:t>8.</w:t>
      </w:r>
      <w:r w:rsidRPr="001D3B0C">
        <w:rPr>
          <w:spacing w:val="-2"/>
          <w:sz w:val="22"/>
          <w:szCs w:val="22"/>
        </w:rPr>
        <w:t>2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>3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Al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rna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vna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  <w:u w:val="single" w:color="000000"/>
        </w:rPr>
        <w:t>ni</w:t>
      </w:r>
      <w:r w:rsidRPr="001D3B0C">
        <w:rPr>
          <w:spacing w:val="-2"/>
          <w:sz w:val="22"/>
          <w:szCs w:val="22"/>
          <w:u w:val="single" w:color="000000"/>
        </w:rPr>
        <w:t>j</w:t>
      </w:r>
      <w:r w:rsidRPr="001D3B0C">
        <w:rPr>
          <w:sz w:val="22"/>
          <w:szCs w:val="22"/>
          <w:u w:val="single" w:color="000000"/>
        </w:rPr>
        <w:t>e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dozv</w:t>
      </w:r>
      <w:r w:rsidRPr="001D3B0C">
        <w:rPr>
          <w:w w:val="102"/>
          <w:sz w:val="22"/>
          <w:szCs w:val="22"/>
        </w:rPr>
        <w:t>o</w:t>
      </w:r>
      <w:r w:rsidRPr="001D3B0C">
        <w:rPr>
          <w:spacing w:val="2"/>
          <w:w w:val="102"/>
          <w:sz w:val="22"/>
          <w:szCs w:val="22"/>
        </w:rPr>
        <w:t>l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e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4"/>
          <w:sz w:val="22"/>
          <w:szCs w:val="22"/>
        </w:rPr>
        <w:t>.</w:t>
      </w:r>
    </w:p>
    <w:p w:rsidR="00210F3E" w:rsidRPr="00F849A6" w:rsidRDefault="001862C1">
      <w:pPr>
        <w:spacing w:before="73"/>
        <w:ind w:left="130"/>
        <w:rPr>
          <w:b/>
          <w:sz w:val="22"/>
          <w:szCs w:val="22"/>
        </w:rPr>
      </w:pPr>
      <w:r w:rsidRPr="00F849A6">
        <w:rPr>
          <w:b/>
          <w:sz w:val="22"/>
          <w:szCs w:val="22"/>
        </w:rPr>
        <w:lastRenderedPageBreak/>
        <w:t>8.</w:t>
      </w:r>
      <w:r w:rsidRPr="00F849A6">
        <w:rPr>
          <w:b/>
          <w:spacing w:val="8"/>
          <w:sz w:val="22"/>
          <w:szCs w:val="22"/>
        </w:rPr>
        <w:t xml:space="preserve"> </w:t>
      </w:r>
      <w:r w:rsidRPr="00F849A6">
        <w:rPr>
          <w:b/>
          <w:spacing w:val="-2"/>
          <w:sz w:val="22"/>
          <w:szCs w:val="22"/>
        </w:rPr>
        <w:t>3</w:t>
      </w:r>
      <w:r w:rsidRPr="00F849A6">
        <w:rPr>
          <w:b/>
          <w:sz w:val="22"/>
          <w:szCs w:val="22"/>
        </w:rPr>
        <w:t>.</w:t>
      </w:r>
      <w:r w:rsidRPr="00F849A6">
        <w:rPr>
          <w:b/>
          <w:spacing w:val="7"/>
          <w:sz w:val="22"/>
          <w:szCs w:val="22"/>
        </w:rPr>
        <w:t xml:space="preserve"> </w:t>
      </w:r>
      <w:r w:rsidRPr="00F849A6">
        <w:rPr>
          <w:b/>
          <w:spacing w:val="-2"/>
          <w:sz w:val="22"/>
          <w:szCs w:val="22"/>
        </w:rPr>
        <w:t>N</w:t>
      </w:r>
      <w:r w:rsidRPr="00F849A6">
        <w:rPr>
          <w:b/>
          <w:sz w:val="22"/>
          <w:szCs w:val="22"/>
        </w:rPr>
        <w:t>AČ</w:t>
      </w:r>
      <w:r w:rsidRPr="00F849A6">
        <w:rPr>
          <w:b/>
          <w:spacing w:val="-2"/>
          <w:sz w:val="22"/>
          <w:szCs w:val="22"/>
        </w:rPr>
        <w:t>I</w:t>
      </w:r>
      <w:r w:rsidRPr="00F849A6">
        <w:rPr>
          <w:b/>
          <w:sz w:val="22"/>
          <w:szCs w:val="22"/>
        </w:rPr>
        <w:t>N</w:t>
      </w:r>
      <w:r w:rsidRPr="00F849A6">
        <w:rPr>
          <w:b/>
          <w:spacing w:val="44"/>
          <w:sz w:val="22"/>
          <w:szCs w:val="22"/>
        </w:rPr>
        <w:t xml:space="preserve"> </w:t>
      </w:r>
      <w:r w:rsidRPr="00F849A6">
        <w:rPr>
          <w:b/>
          <w:w w:val="107"/>
          <w:sz w:val="22"/>
          <w:szCs w:val="22"/>
        </w:rPr>
        <w:t>DOSTA</w:t>
      </w:r>
      <w:r w:rsidRPr="00F849A6">
        <w:rPr>
          <w:b/>
          <w:spacing w:val="-2"/>
          <w:w w:val="107"/>
          <w:sz w:val="22"/>
          <w:szCs w:val="22"/>
        </w:rPr>
        <w:t>V</w:t>
      </w:r>
      <w:r w:rsidRPr="00F849A6">
        <w:rPr>
          <w:b/>
          <w:w w:val="107"/>
          <w:sz w:val="22"/>
          <w:szCs w:val="22"/>
        </w:rPr>
        <w:t>LJANJA</w:t>
      </w:r>
      <w:r w:rsidRPr="00F849A6">
        <w:rPr>
          <w:b/>
          <w:spacing w:val="4"/>
          <w:w w:val="107"/>
          <w:sz w:val="22"/>
          <w:szCs w:val="22"/>
        </w:rPr>
        <w:t xml:space="preserve"> </w:t>
      </w:r>
      <w:r w:rsidRPr="00F849A6">
        <w:rPr>
          <w:b/>
          <w:w w:val="111"/>
          <w:sz w:val="22"/>
          <w:szCs w:val="22"/>
        </w:rPr>
        <w:t>P</w:t>
      </w:r>
      <w:r w:rsidRPr="00F849A6">
        <w:rPr>
          <w:b/>
          <w:spacing w:val="2"/>
          <w:w w:val="110"/>
          <w:sz w:val="22"/>
          <w:szCs w:val="22"/>
        </w:rPr>
        <w:t>O</w:t>
      </w:r>
      <w:r w:rsidRPr="00F849A6">
        <w:rPr>
          <w:b/>
          <w:spacing w:val="-2"/>
          <w:w w:val="102"/>
          <w:sz w:val="22"/>
          <w:szCs w:val="22"/>
        </w:rPr>
        <w:t>N</w:t>
      </w:r>
      <w:r w:rsidRPr="00F849A6">
        <w:rPr>
          <w:b/>
          <w:w w:val="102"/>
          <w:sz w:val="22"/>
          <w:szCs w:val="22"/>
        </w:rPr>
        <w:t>UD</w:t>
      </w:r>
      <w:r w:rsidRPr="00F849A6">
        <w:rPr>
          <w:b/>
          <w:w w:val="112"/>
          <w:sz w:val="22"/>
          <w:szCs w:val="22"/>
        </w:rPr>
        <w:t>E</w:t>
      </w:r>
    </w:p>
    <w:p w:rsidR="00210F3E" w:rsidRPr="001D3B0C" w:rsidRDefault="00210F3E">
      <w:pPr>
        <w:spacing w:before="18" w:line="240" w:lineRule="exact"/>
        <w:rPr>
          <w:sz w:val="24"/>
          <w:szCs w:val="24"/>
        </w:rPr>
      </w:pPr>
    </w:p>
    <w:p w:rsidR="002A226E" w:rsidRDefault="001862C1">
      <w:pPr>
        <w:spacing w:line="246" w:lineRule="auto"/>
        <w:ind w:left="531" w:right="104" w:hanging="401"/>
        <w:jc w:val="both"/>
        <w:rPr>
          <w:spacing w:val="2"/>
          <w:sz w:val="22"/>
          <w:szCs w:val="22"/>
        </w:rPr>
      </w:pPr>
      <w:r w:rsidRPr="001D3B0C">
        <w:rPr>
          <w:sz w:val="22"/>
          <w:szCs w:val="22"/>
        </w:rPr>
        <w:t>8.</w:t>
      </w:r>
      <w:r w:rsidRPr="001D3B0C">
        <w:rPr>
          <w:spacing w:val="-2"/>
          <w:sz w:val="22"/>
          <w:szCs w:val="22"/>
        </w:rPr>
        <w:t>3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>1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Ponuda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dos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origin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lu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i 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dn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pij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,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oj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a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će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č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ko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ti</w:t>
      </w:r>
      <w:r w:rsidRPr="001D3B0C">
        <w:rPr>
          <w:spacing w:val="13"/>
          <w:sz w:val="22"/>
          <w:szCs w:val="22"/>
        </w:rPr>
        <w:t xml:space="preserve"> </w:t>
      </w:r>
      <w:r w:rsidRPr="00BE3BB6">
        <w:rPr>
          <w:b/>
          <w:spacing w:val="2"/>
          <w:w w:val="103"/>
          <w:sz w:val="22"/>
          <w:szCs w:val="22"/>
        </w:rPr>
        <w:t>„</w:t>
      </w:r>
      <w:r w:rsidRPr="00BE3BB6">
        <w:rPr>
          <w:b/>
          <w:spacing w:val="-2"/>
          <w:w w:val="102"/>
          <w:sz w:val="22"/>
          <w:szCs w:val="22"/>
        </w:rPr>
        <w:t>O</w:t>
      </w:r>
      <w:r w:rsidRPr="00BE3BB6">
        <w:rPr>
          <w:b/>
          <w:w w:val="103"/>
          <w:sz w:val="22"/>
          <w:szCs w:val="22"/>
        </w:rPr>
        <w:t>R</w:t>
      </w:r>
      <w:r w:rsidRPr="00BE3BB6">
        <w:rPr>
          <w:b/>
          <w:w w:val="101"/>
          <w:sz w:val="22"/>
          <w:szCs w:val="22"/>
        </w:rPr>
        <w:t>I</w:t>
      </w:r>
      <w:r w:rsidRPr="00BE3BB6">
        <w:rPr>
          <w:b/>
          <w:w w:val="102"/>
          <w:sz w:val="22"/>
          <w:szCs w:val="22"/>
        </w:rPr>
        <w:t>G</w:t>
      </w:r>
      <w:r w:rsidRPr="00BE3BB6">
        <w:rPr>
          <w:b/>
          <w:w w:val="101"/>
          <w:sz w:val="22"/>
          <w:szCs w:val="22"/>
        </w:rPr>
        <w:t>I</w:t>
      </w:r>
      <w:r w:rsidRPr="00BE3BB6">
        <w:rPr>
          <w:b/>
          <w:w w:val="102"/>
          <w:sz w:val="22"/>
          <w:szCs w:val="22"/>
        </w:rPr>
        <w:t>N</w:t>
      </w:r>
      <w:r w:rsidRPr="00BE3BB6">
        <w:rPr>
          <w:b/>
          <w:spacing w:val="-2"/>
          <w:w w:val="102"/>
          <w:sz w:val="22"/>
          <w:szCs w:val="22"/>
        </w:rPr>
        <w:t>A</w:t>
      </w:r>
      <w:r w:rsidRPr="00BE3BB6">
        <w:rPr>
          <w:b/>
          <w:sz w:val="22"/>
          <w:szCs w:val="22"/>
        </w:rPr>
        <w:t>L P</w:t>
      </w:r>
      <w:r w:rsidRPr="00BE3BB6">
        <w:rPr>
          <w:b/>
          <w:spacing w:val="-2"/>
          <w:sz w:val="22"/>
          <w:szCs w:val="22"/>
        </w:rPr>
        <w:t>O</w:t>
      </w:r>
      <w:r w:rsidRPr="00BE3BB6">
        <w:rPr>
          <w:b/>
          <w:sz w:val="22"/>
          <w:szCs w:val="22"/>
        </w:rPr>
        <w:t>N</w:t>
      </w:r>
      <w:r w:rsidRPr="00BE3BB6">
        <w:rPr>
          <w:b/>
          <w:spacing w:val="3"/>
          <w:sz w:val="22"/>
          <w:szCs w:val="22"/>
        </w:rPr>
        <w:t>U</w:t>
      </w:r>
      <w:r w:rsidRPr="00BE3BB6">
        <w:rPr>
          <w:b/>
          <w:spacing w:val="-2"/>
          <w:sz w:val="22"/>
          <w:szCs w:val="22"/>
        </w:rPr>
        <w:t>D</w:t>
      </w:r>
      <w:r w:rsidRPr="00BE3BB6">
        <w:rPr>
          <w:b/>
          <w:spacing w:val="2"/>
          <w:sz w:val="22"/>
          <w:szCs w:val="22"/>
        </w:rPr>
        <w:t>E</w:t>
      </w:r>
      <w:proofErr w:type="gramStart"/>
      <w:r w:rsidRPr="00BE3BB6">
        <w:rPr>
          <w:b/>
          <w:sz w:val="22"/>
          <w:szCs w:val="22"/>
        </w:rPr>
        <w:t>“  i</w:t>
      </w:r>
      <w:proofErr w:type="gramEnd"/>
      <w:r w:rsidRPr="00BE3BB6">
        <w:rPr>
          <w:b/>
          <w:spacing w:val="35"/>
          <w:sz w:val="22"/>
          <w:szCs w:val="22"/>
        </w:rPr>
        <w:t xml:space="preserve"> </w:t>
      </w:r>
      <w:r w:rsidRPr="00BE3BB6">
        <w:rPr>
          <w:b/>
          <w:spacing w:val="2"/>
          <w:sz w:val="22"/>
          <w:szCs w:val="22"/>
        </w:rPr>
        <w:t>„</w:t>
      </w:r>
      <w:r w:rsidRPr="00BE3BB6">
        <w:rPr>
          <w:b/>
          <w:sz w:val="22"/>
          <w:szCs w:val="22"/>
        </w:rPr>
        <w:t>K</w:t>
      </w:r>
      <w:r w:rsidRPr="00BE3BB6">
        <w:rPr>
          <w:b/>
          <w:spacing w:val="-2"/>
          <w:sz w:val="22"/>
          <w:szCs w:val="22"/>
        </w:rPr>
        <w:t>O</w:t>
      </w:r>
      <w:r w:rsidRPr="00BE3BB6">
        <w:rPr>
          <w:b/>
          <w:sz w:val="22"/>
          <w:szCs w:val="22"/>
        </w:rPr>
        <w:t>PI</w:t>
      </w:r>
      <w:r w:rsidRPr="00BE3BB6">
        <w:rPr>
          <w:b/>
          <w:spacing w:val="2"/>
          <w:sz w:val="22"/>
          <w:szCs w:val="22"/>
        </w:rPr>
        <w:t>J</w:t>
      </w:r>
      <w:r w:rsidRPr="00BE3BB6">
        <w:rPr>
          <w:b/>
          <w:sz w:val="22"/>
          <w:szCs w:val="22"/>
        </w:rPr>
        <w:t>A</w:t>
      </w:r>
      <w:r w:rsidRPr="00BE3BB6">
        <w:rPr>
          <w:b/>
          <w:spacing w:val="50"/>
          <w:sz w:val="22"/>
          <w:szCs w:val="22"/>
        </w:rPr>
        <w:t xml:space="preserve"> </w:t>
      </w:r>
      <w:r w:rsidRPr="00BE3BB6">
        <w:rPr>
          <w:b/>
          <w:sz w:val="22"/>
          <w:szCs w:val="22"/>
        </w:rPr>
        <w:t>P</w:t>
      </w:r>
      <w:r w:rsidRPr="00BE3BB6">
        <w:rPr>
          <w:b/>
          <w:spacing w:val="-2"/>
          <w:sz w:val="22"/>
          <w:szCs w:val="22"/>
        </w:rPr>
        <w:t>O</w:t>
      </w:r>
      <w:r w:rsidRPr="00BE3BB6">
        <w:rPr>
          <w:b/>
          <w:sz w:val="22"/>
          <w:szCs w:val="22"/>
        </w:rPr>
        <w:t>NUD</w:t>
      </w:r>
      <w:r w:rsidRPr="00BE3BB6">
        <w:rPr>
          <w:b/>
          <w:spacing w:val="2"/>
          <w:sz w:val="22"/>
          <w:szCs w:val="22"/>
        </w:rPr>
        <w:t>E</w:t>
      </w:r>
      <w:r w:rsidRPr="00BE3BB6">
        <w:rPr>
          <w:b/>
          <w:sz w:val="22"/>
          <w:szCs w:val="22"/>
        </w:rPr>
        <w:t>“.</w:t>
      </w:r>
      <w:r w:rsidRPr="001D3B0C">
        <w:rPr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 xml:space="preserve"> </w:t>
      </w:r>
    </w:p>
    <w:p w:rsidR="00210F3E" w:rsidRPr="001D3B0C" w:rsidRDefault="001862C1">
      <w:pPr>
        <w:spacing w:line="246" w:lineRule="auto"/>
        <w:ind w:left="531" w:right="104" w:hanging="401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Kopi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ude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sz w:val="22"/>
          <w:szCs w:val="22"/>
        </w:rPr>
        <w:t>sadrži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z w:val="22"/>
          <w:szCs w:val="22"/>
        </w:rPr>
        <w:t>sva</w:t>
      </w:r>
      <w:r w:rsidRPr="001D3B0C">
        <w:rPr>
          <w:spacing w:val="41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doku</w:t>
      </w:r>
      <w:r w:rsidRPr="001D3B0C">
        <w:rPr>
          <w:spacing w:val="-3"/>
          <w:sz w:val="22"/>
          <w:szCs w:val="22"/>
        </w:rPr>
        <w:t>m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 xml:space="preserve">nta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pacing w:val="-4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proofErr w:type="gramEnd"/>
      <w:r w:rsidRPr="001D3B0C">
        <w:rPr>
          <w:spacing w:val="47"/>
          <w:sz w:val="22"/>
          <w:szCs w:val="22"/>
        </w:rPr>
        <w:t xml:space="preserve"> </w:t>
      </w:r>
      <w:r w:rsidRPr="001D3B0C">
        <w:rPr>
          <w:sz w:val="22"/>
          <w:szCs w:val="22"/>
        </w:rPr>
        <w:t>sadrži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i </w:t>
      </w:r>
      <w:r w:rsidRPr="001D3B0C">
        <w:rPr>
          <w:sz w:val="22"/>
          <w:szCs w:val="22"/>
        </w:rPr>
        <w:t>orig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nal</w:t>
      </w:r>
      <w:r w:rsidR="00F849A6">
        <w:rPr>
          <w:sz w:val="22"/>
          <w:szCs w:val="22"/>
        </w:rPr>
        <w:t xml:space="preserve"> </w:t>
      </w:r>
      <w:r w:rsidR="00F849A6" w:rsidRPr="00F849A6">
        <w:rPr>
          <w:b/>
          <w:sz w:val="22"/>
          <w:szCs w:val="22"/>
        </w:rPr>
        <w:t>i ne mora biti</w:t>
      </w:r>
      <w:r w:rsidR="00CD13AF">
        <w:rPr>
          <w:b/>
          <w:sz w:val="22"/>
          <w:szCs w:val="22"/>
        </w:rPr>
        <w:t xml:space="preserve"> </w:t>
      </w:r>
      <w:r w:rsidR="00F849A6" w:rsidRPr="00F849A6">
        <w:rPr>
          <w:b/>
          <w:sz w:val="22"/>
          <w:szCs w:val="22"/>
        </w:rPr>
        <w:t>čvrsto uvezana</w:t>
      </w:r>
      <w:r w:rsidRPr="001D3B0C">
        <w:rPr>
          <w:sz w:val="22"/>
          <w:szCs w:val="22"/>
        </w:rPr>
        <w:t>.</w:t>
      </w:r>
      <w:r w:rsidRPr="001D3B0C">
        <w:rPr>
          <w:spacing w:val="54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42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sluč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 xml:space="preserve">ju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ra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l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ke</w:t>
      </w:r>
      <w:proofErr w:type="gramEnd"/>
      <w:r w:rsidRPr="001D3B0C">
        <w:rPr>
          <w:spacing w:val="51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među</w:t>
      </w:r>
      <w:r w:rsidRPr="001D3B0C">
        <w:rPr>
          <w:spacing w:val="53"/>
          <w:sz w:val="22"/>
          <w:szCs w:val="22"/>
        </w:rPr>
        <w:t xml:space="preserve"> </w:t>
      </w:r>
      <w:r w:rsidRPr="001D3B0C">
        <w:rPr>
          <w:sz w:val="22"/>
          <w:szCs w:val="22"/>
        </w:rPr>
        <w:t>origin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la  i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opi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  ponude,</w:t>
      </w:r>
      <w:r w:rsidRPr="001D3B0C">
        <w:rPr>
          <w:spacing w:val="54"/>
          <w:sz w:val="22"/>
          <w:szCs w:val="22"/>
        </w:rPr>
        <w:t xml:space="preserve"> </w:t>
      </w:r>
      <w:r w:rsidRPr="001D3B0C">
        <w:rPr>
          <w:sz w:val="22"/>
          <w:szCs w:val="22"/>
        </w:rPr>
        <w:t>vjerodo</w:t>
      </w:r>
      <w:r w:rsidRPr="001D3B0C">
        <w:rPr>
          <w:spacing w:val="-1"/>
          <w:sz w:val="22"/>
          <w:szCs w:val="22"/>
        </w:rPr>
        <w:t>s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o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n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or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sz w:val="22"/>
          <w:szCs w:val="22"/>
        </w:rPr>
        <w:t>g</w:t>
      </w:r>
      <w:r w:rsidRPr="001D3B0C">
        <w:rPr>
          <w:w w:val="102"/>
          <w:sz w:val="22"/>
          <w:szCs w:val="22"/>
        </w:rPr>
        <w:t>in</w:t>
      </w:r>
      <w:r w:rsidRPr="001D3B0C">
        <w:rPr>
          <w:spacing w:val="-2"/>
          <w:w w:val="102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 xml:space="preserve">l </w:t>
      </w:r>
      <w:r w:rsidRPr="001D3B0C">
        <w:rPr>
          <w:sz w:val="22"/>
          <w:szCs w:val="22"/>
        </w:rPr>
        <w:t>ponud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.</w:t>
      </w:r>
      <w:r w:rsidRPr="001D3B0C">
        <w:rPr>
          <w:spacing w:val="51"/>
          <w:sz w:val="22"/>
          <w:szCs w:val="22"/>
        </w:rPr>
        <w:t xml:space="preserve"> </w:t>
      </w:r>
      <w:r w:rsidRPr="001D3B0C">
        <w:rPr>
          <w:sz w:val="22"/>
          <w:szCs w:val="22"/>
        </w:rPr>
        <w:t>Kopija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e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ože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z w:val="22"/>
          <w:szCs w:val="22"/>
        </w:rPr>
        <w:t>dos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av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ti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3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>mediju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40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pohra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jiva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 xml:space="preserve">e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poda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ka</w:t>
      </w:r>
      <w:proofErr w:type="gramEnd"/>
      <w:r w:rsidRPr="001D3B0C">
        <w:rPr>
          <w:spacing w:val="51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(</w:t>
      </w:r>
      <w:r w:rsidRPr="001D3B0C">
        <w:rPr>
          <w:spacing w:val="-2"/>
          <w:w w:val="103"/>
          <w:sz w:val="22"/>
          <w:szCs w:val="22"/>
        </w:rPr>
        <w:t>C</w:t>
      </w:r>
      <w:r w:rsidRPr="001D3B0C">
        <w:rPr>
          <w:spacing w:val="-5"/>
          <w:w w:val="102"/>
          <w:sz w:val="22"/>
          <w:szCs w:val="22"/>
        </w:rPr>
        <w:t>D</w:t>
      </w:r>
      <w:r w:rsidRPr="001D3B0C">
        <w:rPr>
          <w:w w:val="104"/>
          <w:sz w:val="22"/>
          <w:szCs w:val="22"/>
        </w:rPr>
        <w:t xml:space="preserve">, </w:t>
      </w:r>
      <w:r w:rsidRPr="001D3B0C">
        <w:rPr>
          <w:sz w:val="22"/>
          <w:szCs w:val="22"/>
        </w:rPr>
        <w:t>U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B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sl.).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Kopi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ponude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se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dos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z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edno</w:t>
      </w:r>
      <w:r w:rsidRPr="001D3B0C">
        <w:rPr>
          <w:spacing w:val="15"/>
          <w:sz w:val="22"/>
          <w:szCs w:val="22"/>
        </w:rPr>
        <w:t xml:space="preserve"> </w:t>
      </w:r>
      <w:proofErr w:type="gramStart"/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proofErr w:type="gramEnd"/>
      <w:r w:rsidRPr="001D3B0C">
        <w:rPr>
          <w:sz w:val="22"/>
          <w:szCs w:val="22"/>
        </w:rPr>
        <w:t xml:space="preserve"> or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gina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om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 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edn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kov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rti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ili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 </w:t>
      </w:r>
      <w:r w:rsidRPr="001D3B0C">
        <w:rPr>
          <w:w w:val="101"/>
          <w:sz w:val="22"/>
          <w:szCs w:val="22"/>
        </w:rPr>
        <w:t>dv</w:t>
      </w:r>
      <w:r w:rsidRPr="001D3B0C">
        <w:rPr>
          <w:w w:val="102"/>
          <w:sz w:val="22"/>
          <w:szCs w:val="22"/>
        </w:rPr>
        <w:t>i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odvoj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ne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kov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r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e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je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su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-2"/>
          <w:sz w:val="22"/>
          <w:szCs w:val="22"/>
        </w:rPr>
        <w:t>p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t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up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kova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 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ednu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zajedn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č</w:t>
      </w:r>
      <w:r w:rsidRPr="001D3B0C">
        <w:rPr>
          <w:sz w:val="22"/>
          <w:szCs w:val="22"/>
        </w:rPr>
        <w:t>ku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kover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u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li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p</w:t>
      </w:r>
      <w:r w:rsidRPr="001D3B0C">
        <w:rPr>
          <w:spacing w:val="-2"/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ket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19" w:line="240" w:lineRule="exact"/>
        <w:rPr>
          <w:sz w:val="24"/>
          <w:szCs w:val="24"/>
        </w:rPr>
      </w:pPr>
    </w:p>
    <w:p w:rsidR="00210F3E" w:rsidRPr="002417C8" w:rsidRDefault="001862C1">
      <w:pPr>
        <w:spacing w:line="245" w:lineRule="auto"/>
        <w:ind w:left="531" w:right="102" w:hanging="401"/>
        <w:jc w:val="both"/>
        <w:rPr>
          <w:b/>
          <w:sz w:val="22"/>
          <w:szCs w:val="22"/>
        </w:rPr>
      </w:pPr>
      <w:r w:rsidRPr="001D3B0C">
        <w:rPr>
          <w:sz w:val="22"/>
          <w:szCs w:val="22"/>
        </w:rPr>
        <w:t>8.</w:t>
      </w:r>
      <w:r w:rsidRPr="001D3B0C">
        <w:rPr>
          <w:spacing w:val="-2"/>
          <w:sz w:val="22"/>
          <w:szCs w:val="22"/>
        </w:rPr>
        <w:t>3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>2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z w:val="22"/>
          <w:szCs w:val="22"/>
        </w:rPr>
        <w:t>Kover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a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li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et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z w:val="22"/>
          <w:szCs w:val="22"/>
        </w:rPr>
        <w:t>sa</w:t>
      </w:r>
      <w:r w:rsidRPr="001D3B0C">
        <w:rPr>
          <w:spacing w:val="46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 xml:space="preserve">ponudom 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proofErr w:type="gramEnd"/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z w:val="22"/>
          <w:szCs w:val="22"/>
        </w:rPr>
        <w:t>d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stavl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a 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z w:val="22"/>
          <w:szCs w:val="22"/>
        </w:rPr>
        <w:t>ad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esu  ugovorn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g</w:t>
      </w:r>
      <w:r w:rsidRPr="001D3B0C">
        <w:rPr>
          <w:spacing w:val="52"/>
          <w:sz w:val="22"/>
          <w:szCs w:val="22"/>
        </w:rPr>
        <w:t xml:space="preserve"> </w:t>
      </w:r>
      <w:r w:rsidRPr="001D3B0C">
        <w:rPr>
          <w:sz w:val="22"/>
          <w:szCs w:val="22"/>
        </w:rPr>
        <w:t>org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na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z</w:t>
      </w:r>
      <w:r w:rsidRPr="001D3B0C">
        <w:rPr>
          <w:spacing w:val="40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čke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1</w:t>
      </w:r>
      <w:r w:rsidRPr="001D3B0C">
        <w:rPr>
          <w:spacing w:val="2"/>
          <w:w w:val="104"/>
          <w:sz w:val="22"/>
          <w:szCs w:val="22"/>
        </w:rPr>
        <w:t>.</w:t>
      </w:r>
      <w:r w:rsidRPr="001D3B0C">
        <w:rPr>
          <w:w w:val="102"/>
          <w:sz w:val="22"/>
          <w:szCs w:val="22"/>
        </w:rPr>
        <w:t xml:space="preserve">1 </w:t>
      </w:r>
      <w:r w:rsidRPr="001D3B0C">
        <w:rPr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nders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e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dokumentac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.</w:t>
      </w:r>
      <w:r w:rsidRPr="001D3B0C">
        <w:rPr>
          <w:spacing w:val="37"/>
          <w:sz w:val="22"/>
          <w:szCs w:val="22"/>
        </w:rPr>
        <w:t xml:space="preserve"> </w:t>
      </w:r>
      <w:r w:rsidRPr="002417C8">
        <w:rPr>
          <w:b/>
          <w:sz w:val="22"/>
          <w:szCs w:val="22"/>
        </w:rPr>
        <w:t>Na</w:t>
      </w:r>
      <w:r w:rsidRPr="002417C8">
        <w:rPr>
          <w:b/>
          <w:spacing w:val="9"/>
          <w:sz w:val="22"/>
          <w:szCs w:val="22"/>
        </w:rPr>
        <w:t xml:space="preserve"> </w:t>
      </w:r>
      <w:r w:rsidRPr="002417C8">
        <w:rPr>
          <w:b/>
          <w:sz w:val="22"/>
          <w:szCs w:val="22"/>
        </w:rPr>
        <w:t>koverti</w:t>
      </w:r>
      <w:r w:rsidRPr="002417C8">
        <w:rPr>
          <w:b/>
          <w:spacing w:val="12"/>
          <w:sz w:val="22"/>
          <w:szCs w:val="22"/>
        </w:rPr>
        <w:t xml:space="preserve"> </w:t>
      </w:r>
      <w:r w:rsidRPr="002417C8">
        <w:rPr>
          <w:b/>
          <w:sz w:val="22"/>
          <w:szCs w:val="22"/>
        </w:rPr>
        <w:t>ponu</w:t>
      </w:r>
      <w:r w:rsidRPr="002417C8">
        <w:rPr>
          <w:b/>
          <w:spacing w:val="-2"/>
          <w:sz w:val="22"/>
          <w:szCs w:val="22"/>
        </w:rPr>
        <w:t>d</w:t>
      </w:r>
      <w:r w:rsidRPr="002417C8">
        <w:rPr>
          <w:b/>
          <w:sz w:val="22"/>
          <w:szCs w:val="22"/>
        </w:rPr>
        <w:t>e</w:t>
      </w:r>
      <w:r w:rsidRPr="002417C8">
        <w:rPr>
          <w:b/>
          <w:spacing w:val="17"/>
          <w:sz w:val="22"/>
          <w:szCs w:val="22"/>
        </w:rPr>
        <w:t xml:space="preserve"> </w:t>
      </w:r>
      <w:r w:rsidRPr="002417C8">
        <w:rPr>
          <w:b/>
          <w:sz w:val="22"/>
          <w:szCs w:val="22"/>
        </w:rPr>
        <w:t>mora</w:t>
      </w:r>
      <w:r w:rsidRPr="002417C8">
        <w:rPr>
          <w:b/>
          <w:spacing w:val="13"/>
          <w:sz w:val="22"/>
          <w:szCs w:val="22"/>
        </w:rPr>
        <w:t xml:space="preserve"> </w:t>
      </w:r>
      <w:r w:rsidRPr="002417C8">
        <w:rPr>
          <w:b/>
          <w:sz w:val="22"/>
          <w:szCs w:val="22"/>
        </w:rPr>
        <w:t>biti</w:t>
      </w:r>
      <w:r w:rsidRPr="002417C8">
        <w:rPr>
          <w:b/>
          <w:spacing w:val="9"/>
          <w:sz w:val="22"/>
          <w:szCs w:val="22"/>
        </w:rPr>
        <w:t xml:space="preserve"> </w:t>
      </w:r>
      <w:r w:rsidRPr="002417C8">
        <w:rPr>
          <w:b/>
          <w:w w:val="102"/>
          <w:sz w:val="22"/>
          <w:szCs w:val="22"/>
        </w:rPr>
        <w:t>nazna</w:t>
      </w:r>
      <w:r w:rsidRPr="002417C8">
        <w:rPr>
          <w:b/>
          <w:spacing w:val="-2"/>
          <w:w w:val="103"/>
          <w:sz w:val="22"/>
          <w:szCs w:val="22"/>
        </w:rPr>
        <w:t>č</w:t>
      </w:r>
      <w:r w:rsidRPr="002417C8">
        <w:rPr>
          <w:b/>
          <w:w w:val="103"/>
          <w:sz w:val="22"/>
          <w:szCs w:val="22"/>
        </w:rPr>
        <w:t>e</w:t>
      </w:r>
      <w:r w:rsidRPr="002417C8">
        <w:rPr>
          <w:b/>
          <w:w w:val="102"/>
          <w:sz w:val="22"/>
          <w:szCs w:val="22"/>
        </w:rPr>
        <w:t>no:</w:t>
      </w:r>
    </w:p>
    <w:p w:rsidR="00210F3E" w:rsidRPr="001D3B0C" w:rsidRDefault="001862C1">
      <w:pPr>
        <w:ind w:left="531" w:right="5102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-</w:t>
      </w:r>
      <w:r w:rsidRPr="001D3B0C">
        <w:rPr>
          <w:spacing w:val="4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ziv</w:t>
      </w:r>
      <w:proofErr w:type="gramEnd"/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adre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ugovorn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g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o</w:t>
      </w:r>
      <w:r w:rsidRPr="001D3B0C">
        <w:rPr>
          <w:spacing w:val="2"/>
          <w:w w:val="102"/>
          <w:sz w:val="22"/>
          <w:szCs w:val="22"/>
        </w:rPr>
        <w:t>r</w:t>
      </w:r>
      <w:r w:rsidRPr="001D3B0C">
        <w:rPr>
          <w:sz w:val="22"/>
          <w:szCs w:val="22"/>
        </w:rPr>
        <w:t>g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na</w:t>
      </w:r>
      <w:r w:rsidRPr="001D3B0C">
        <w:rPr>
          <w:w w:val="104"/>
          <w:sz w:val="22"/>
          <w:szCs w:val="22"/>
        </w:rPr>
        <w:t>,</w:t>
      </w:r>
    </w:p>
    <w:p w:rsidR="00210F3E" w:rsidRPr="001D3B0C" w:rsidRDefault="001862C1">
      <w:pPr>
        <w:spacing w:before="6"/>
        <w:ind w:left="531" w:right="2971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-</w:t>
      </w:r>
      <w:r w:rsidRPr="001D3B0C">
        <w:rPr>
          <w:spacing w:val="4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ziv</w:t>
      </w:r>
      <w:proofErr w:type="gramEnd"/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adre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đ</w:t>
      </w:r>
      <w:r w:rsidRPr="001D3B0C">
        <w:rPr>
          <w:sz w:val="22"/>
          <w:szCs w:val="22"/>
        </w:rPr>
        <w:t>ača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li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evom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gorn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m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uglu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ko</w:t>
      </w:r>
      <w:r w:rsidRPr="001D3B0C">
        <w:rPr>
          <w:spacing w:val="2"/>
          <w:w w:val="101"/>
          <w:sz w:val="22"/>
          <w:szCs w:val="22"/>
        </w:rPr>
        <w:t>v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1"/>
          <w:sz w:val="22"/>
          <w:szCs w:val="22"/>
        </w:rPr>
        <w:t>r</w:t>
      </w:r>
      <w:r w:rsidRPr="001D3B0C">
        <w:rPr>
          <w:w w:val="102"/>
          <w:sz w:val="22"/>
          <w:szCs w:val="22"/>
        </w:rPr>
        <w:t>t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4"/>
          <w:sz w:val="22"/>
          <w:szCs w:val="22"/>
        </w:rPr>
        <w:t>,</w:t>
      </w:r>
    </w:p>
    <w:p w:rsidR="00210F3E" w:rsidRPr="001D3B0C" w:rsidRDefault="001862C1">
      <w:pPr>
        <w:spacing w:before="8"/>
        <w:ind w:left="531" w:right="5729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-</w:t>
      </w:r>
      <w:r w:rsidRPr="001D3B0C">
        <w:rPr>
          <w:spacing w:val="4"/>
          <w:sz w:val="22"/>
          <w:szCs w:val="22"/>
        </w:rPr>
        <w:t xml:space="preserve"> </w:t>
      </w:r>
      <w:proofErr w:type="gramStart"/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vide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jski</w:t>
      </w:r>
      <w:proofErr w:type="gramEnd"/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z w:val="22"/>
          <w:szCs w:val="22"/>
        </w:rPr>
        <w:t>br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w w:val="103"/>
          <w:sz w:val="22"/>
          <w:szCs w:val="22"/>
        </w:rPr>
        <w:t>a</w:t>
      </w:r>
      <w:r w:rsidRPr="001D3B0C">
        <w:rPr>
          <w:spacing w:val="-2"/>
          <w:w w:val="102"/>
          <w:sz w:val="22"/>
          <w:szCs w:val="22"/>
        </w:rPr>
        <w:t>b</w:t>
      </w:r>
      <w:r w:rsidRPr="001D3B0C">
        <w:rPr>
          <w:w w:val="103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w w:val="102"/>
          <w:sz w:val="22"/>
          <w:szCs w:val="22"/>
        </w:rPr>
        <w:t>ke</w:t>
      </w:r>
      <w:r w:rsidRPr="001D3B0C">
        <w:rPr>
          <w:w w:val="104"/>
          <w:sz w:val="22"/>
          <w:szCs w:val="22"/>
        </w:rPr>
        <w:t>,</w:t>
      </w:r>
    </w:p>
    <w:p w:rsidR="00210F3E" w:rsidRPr="001D3B0C" w:rsidRDefault="001862C1">
      <w:pPr>
        <w:spacing w:before="6"/>
        <w:ind w:left="531" w:right="2279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-</w:t>
      </w:r>
      <w:r w:rsidRPr="001D3B0C">
        <w:rPr>
          <w:spacing w:val="4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ziv</w:t>
      </w:r>
      <w:proofErr w:type="gramEnd"/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pre</w:t>
      </w:r>
      <w:r w:rsidRPr="001D3B0C">
        <w:rPr>
          <w:spacing w:val="-2"/>
          <w:sz w:val="22"/>
          <w:szCs w:val="22"/>
        </w:rPr>
        <w:t>d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e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a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ab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vk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,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odnosno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o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a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oj</w:t>
      </w:r>
      <w:r w:rsidRPr="001D3B0C">
        <w:rPr>
          <w:sz w:val="22"/>
          <w:szCs w:val="22"/>
        </w:rPr>
        <w:t>i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odnos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w w:val="104"/>
          <w:sz w:val="22"/>
          <w:szCs w:val="22"/>
        </w:rPr>
        <w:t>,</w:t>
      </w:r>
    </w:p>
    <w:p w:rsidR="00210F3E" w:rsidRPr="001D3B0C" w:rsidRDefault="001862C1">
      <w:pPr>
        <w:spacing w:before="6"/>
        <w:ind w:left="531" w:right="6153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-</w:t>
      </w:r>
      <w:r w:rsidRPr="001D3B0C">
        <w:rPr>
          <w:spacing w:val="4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z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aka</w:t>
      </w:r>
      <w:proofErr w:type="gramEnd"/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„</w:t>
      </w:r>
      <w:r w:rsidRPr="001D3B0C">
        <w:rPr>
          <w:sz w:val="22"/>
          <w:szCs w:val="22"/>
        </w:rPr>
        <w:t>ne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o</w:t>
      </w:r>
      <w:r w:rsidRPr="001D3B0C">
        <w:rPr>
          <w:spacing w:val="2"/>
          <w:w w:val="102"/>
          <w:sz w:val="22"/>
          <w:szCs w:val="22"/>
        </w:rPr>
        <w:t>t</w:t>
      </w:r>
      <w:r w:rsidRPr="001D3B0C">
        <w:rPr>
          <w:sz w:val="22"/>
          <w:szCs w:val="22"/>
        </w:rPr>
        <w:t>v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1"/>
          <w:sz w:val="22"/>
          <w:szCs w:val="22"/>
        </w:rPr>
        <w:t>r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6"/>
          <w:sz w:val="22"/>
          <w:szCs w:val="22"/>
        </w:rPr>
        <w:t>j</w:t>
      </w:r>
      <w:r w:rsidRPr="001D3B0C">
        <w:rPr>
          <w:spacing w:val="-2"/>
          <w:w w:val="103"/>
          <w:sz w:val="22"/>
          <w:szCs w:val="22"/>
        </w:rPr>
        <w:t>“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5" w:line="260" w:lineRule="exact"/>
        <w:rPr>
          <w:sz w:val="26"/>
          <w:szCs w:val="26"/>
        </w:rPr>
      </w:pPr>
    </w:p>
    <w:p w:rsidR="00210F3E" w:rsidRPr="001D3B0C" w:rsidRDefault="001862C1">
      <w:pPr>
        <w:spacing w:line="245" w:lineRule="auto"/>
        <w:ind w:left="795" w:right="104" w:hanging="213"/>
        <w:jc w:val="both"/>
        <w:rPr>
          <w:sz w:val="22"/>
          <w:szCs w:val="22"/>
        </w:rPr>
      </w:pP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ko</w:t>
      </w:r>
      <w:r w:rsidRPr="001D3B0C">
        <w:rPr>
          <w:spacing w:val="47"/>
          <w:sz w:val="22"/>
          <w:szCs w:val="22"/>
        </w:rPr>
        <w:t xml:space="preserve"> </w:t>
      </w:r>
      <w:r w:rsidRPr="001D3B0C">
        <w:rPr>
          <w:sz w:val="22"/>
          <w:szCs w:val="22"/>
        </w:rPr>
        <w:t>je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ed</w:t>
      </w:r>
      <w:r w:rsidRPr="001D3B0C">
        <w:rPr>
          <w:spacing w:val="2"/>
          <w:sz w:val="22"/>
          <w:szCs w:val="22"/>
        </w:rPr>
        <w:t>m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t  n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bavke</w:t>
      </w:r>
      <w:r w:rsidRPr="001D3B0C">
        <w:rPr>
          <w:spacing w:val="52"/>
          <w:sz w:val="22"/>
          <w:szCs w:val="22"/>
        </w:rPr>
        <w:t xml:space="preserve"> </w:t>
      </w:r>
      <w:r w:rsidRPr="001D3B0C">
        <w:rPr>
          <w:sz w:val="22"/>
          <w:szCs w:val="22"/>
        </w:rPr>
        <w:t>pod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en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ot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,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sz w:val="22"/>
          <w:szCs w:val="22"/>
        </w:rPr>
        <w:t>ponuđač  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ji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</w:t>
      </w:r>
      <w:r w:rsidRPr="001D3B0C">
        <w:rPr>
          <w:spacing w:val="-1"/>
          <w:sz w:val="22"/>
          <w:szCs w:val="22"/>
        </w:rPr>
        <w:t>a</w:t>
      </w:r>
      <w:r w:rsidRPr="001D3B0C">
        <w:rPr>
          <w:sz w:val="22"/>
          <w:szCs w:val="22"/>
        </w:rPr>
        <w:t xml:space="preserve">vlja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ponude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z w:val="22"/>
          <w:szCs w:val="22"/>
        </w:rPr>
        <w:t>v</w:t>
      </w:r>
      <w:r w:rsidRPr="001D3B0C">
        <w:rPr>
          <w:w w:val="102"/>
          <w:sz w:val="22"/>
          <w:szCs w:val="22"/>
        </w:rPr>
        <w:t>i</w:t>
      </w:r>
      <w:r w:rsidRPr="001D3B0C">
        <w:rPr>
          <w:w w:val="103"/>
          <w:sz w:val="22"/>
          <w:szCs w:val="22"/>
        </w:rPr>
        <w:t xml:space="preserve">še </w:t>
      </w:r>
      <w:r w:rsidRPr="001D3B0C">
        <w:rPr>
          <w:sz w:val="22"/>
          <w:szCs w:val="22"/>
        </w:rPr>
        <w:t>lo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 xml:space="preserve">ova, 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mo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 xml:space="preserve">e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doku</w:t>
      </w:r>
      <w:r w:rsidRPr="001D3B0C">
        <w:rPr>
          <w:spacing w:val="-3"/>
          <w:sz w:val="22"/>
          <w:szCs w:val="22"/>
        </w:rPr>
        <w:t>m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 xml:space="preserve">e 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 xml:space="preserve">ji 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 xml:space="preserve">u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edn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č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 xml:space="preserve">i 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 xml:space="preserve">a  više 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lo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 xml:space="preserve">ova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avi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 xml:space="preserve">i 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na  j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 xml:space="preserve">an 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od </w:t>
      </w:r>
      <w:r w:rsidRPr="001D3B0C">
        <w:rPr>
          <w:sz w:val="22"/>
          <w:szCs w:val="22"/>
        </w:rPr>
        <w:t>sle</w:t>
      </w:r>
      <w:r w:rsidRPr="001D3B0C">
        <w:rPr>
          <w:spacing w:val="-2"/>
          <w:sz w:val="22"/>
          <w:szCs w:val="22"/>
        </w:rPr>
        <w:t>d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ćih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spacing w:val="-2"/>
          <w:w w:val="103"/>
          <w:sz w:val="22"/>
          <w:szCs w:val="22"/>
        </w:rPr>
        <w:t>a</w:t>
      </w:r>
      <w:r w:rsidRPr="001D3B0C">
        <w:rPr>
          <w:w w:val="103"/>
          <w:sz w:val="22"/>
          <w:szCs w:val="22"/>
        </w:rPr>
        <w:t>č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w w:val="102"/>
          <w:sz w:val="22"/>
          <w:szCs w:val="22"/>
        </w:rPr>
        <w:t>n</w:t>
      </w:r>
      <w:r w:rsidRPr="001D3B0C">
        <w:rPr>
          <w:spacing w:val="-2"/>
          <w:w w:val="102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:</w:t>
      </w:r>
    </w:p>
    <w:p w:rsidR="00210F3E" w:rsidRPr="001D3B0C" w:rsidRDefault="001862C1">
      <w:pPr>
        <w:tabs>
          <w:tab w:val="left" w:pos="1180"/>
        </w:tabs>
        <w:spacing w:line="245" w:lineRule="auto"/>
        <w:ind w:left="1131" w:right="105" w:hanging="338"/>
        <w:rPr>
          <w:sz w:val="22"/>
          <w:szCs w:val="22"/>
        </w:rPr>
      </w:pPr>
      <w:r w:rsidRPr="001D3B0C">
        <w:rPr>
          <w:sz w:val="22"/>
          <w:szCs w:val="22"/>
        </w:rPr>
        <w:t>•</w:t>
      </w:r>
      <w:r w:rsidRPr="001D3B0C">
        <w:rPr>
          <w:sz w:val="22"/>
          <w:szCs w:val="22"/>
        </w:rPr>
        <w:tab/>
      </w:r>
      <w:r w:rsidRPr="001D3B0C">
        <w:rPr>
          <w:sz w:val="22"/>
          <w:szCs w:val="22"/>
        </w:rPr>
        <w:tab/>
      </w:r>
      <w:proofErr w:type="gramStart"/>
      <w:r w:rsidRPr="001D3B0C">
        <w:rPr>
          <w:sz w:val="22"/>
          <w:szCs w:val="22"/>
        </w:rPr>
        <w:t>u</w:t>
      </w:r>
      <w:proofErr w:type="gramEnd"/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bn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kov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rti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oj</w:t>
      </w:r>
      <w:r w:rsidRPr="001D3B0C">
        <w:rPr>
          <w:sz w:val="22"/>
          <w:szCs w:val="22"/>
        </w:rPr>
        <w:t>oj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ć</w:t>
      </w:r>
      <w:r w:rsidRPr="001D3B0C">
        <w:rPr>
          <w:sz w:val="22"/>
          <w:szCs w:val="22"/>
        </w:rPr>
        <w:t>e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asno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zn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č</w:t>
      </w:r>
      <w:r w:rsidRPr="001D3B0C">
        <w:rPr>
          <w:sz w:val="22"/>
          <w:szCs w:val="22"/>
        </w:rPr>
        <w:t>iti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ostav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aze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z</w:t>
      </w:r>
      <w:r w:rsidRPr="001D3B0C">
        <w:rPr>
          <w:sz w:val="22"/>
          <w:szCs w:val="22"/>
        </w:rPr>
        <w:t>a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kv</w:t>
      </w:r>
      <w:r w:rsidRPr="001D3B0C">
        <w:rPr>
          <w:w w:val="103"/>
          <w:sz w:val="22"/>
          <w:szCs w:val="22"/>
        </w:rPr>
        <w:t>a</w:t>
      </w:r>
      <w:r w:rsidRPr="001D3B0C">
        <w:rPr>
          <w:spacing w:val="2"/>
          <w:w w:val="102"/>
          <w:sz w:val="22"/>
          <w:szCs w:val="22"/>
        </w:rPr>
        <w:t>l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spacing w:val="-3"/>
          <w:w w:val="104"/>
          <w:sz w:val="22"/>
          <w:szCs w:val="22"/>
        </w:rPr>
        <w:t>f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w w:val="102"/>
          <w:sz w:val="22"/>
          <w:szCs w:val="22"/>
        </w:rPr>
        <w:t>ka</w:t>
      </w:r>
      <w:r w:rsidRPr="001D3B0C">
        <w:rPr>
          <w:spacing w:val="-2"/>
          <w:w w:val="103"/>
          <w:sz w:val="22"/>
          <w:szCs w:val="22"/>
        </w:rPr>
        <w:t>c</w:t>
      </w:r>
      <w:r w:rsidRPr="001D3B0C">
        <w:rPr>
          <w:w w:val="102"/>
          <w:sz w:val="22"/>
          <w:szCs w:val="22"/>
        </w:rPr>
        <w:t>i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2"/>
          <w:sz w:val="22"/>
          <w:szCs w:val="22"/>
        </w:rPr>
        <w:t>u i</w:t>
      </w:r>
      <w:r w:rsidRPr="001D3B0C">
        <w:rPr>
          <w:spacing w:val="2"/>
          <w:w w:val="102"/>
          <w:sz w:val="22"/>
          <w:szCs w:val="22"/>
        </w:rPr>
        <w:t>l</w:t>
      </w:r>
      <w:r w:rsidRPr="001D3B0C">
        <w:rPr>
          <w:w w:val="102"/>
          <w:sz w:val="22"/>
          <w:szCs w:val="22"/>
        </w:rPr>
        <w:t>i</w:t>
      </w:r>
    </w:p>
    <w:p w:rsidR="00210F3E" w:rsidRPr="001D3B0C" w:rsidRDefault="001862C1">
      <w:pPr>
        <w:ind w:left="793"/>
        <w:rPr>
          <w:sz w:val="22"/>
          <w:szCs w:val="22"/>
        </w:rPr>
      </w:pPr>
      <w:r w:rsidRPr="001D3B0C">
        <w:rPr>
          <w:sz w:val="22"/>
          <w:szCs w:val="22"/>
        </w:rPr>
        <w:t xml:space="preserve">•    </w:t>
      </w:r>
      <w:r w:rsidRPr="001D3B0C">
        <w:rPr>
          <w:spacing w:val="48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uz</w:t>
      </w:r>
      <w:proofErr w:type="gramEnd"/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ponudu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ja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prva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o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do</w:t>
      </w:r>
      <w:r w:rsidRPr="001D3B0C">
        <w:rPr>
          <w:spacing w:val="-5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du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lo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ova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o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i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pr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javl</w:t>
      </w:r>
      <w:r w:rsidRPr="001D3B0C">
        <w:rPr>
          <w:spacing w:val="3"/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uj</w:t>
      </w:r>
      <w:r w:rsidRPr="001D3B0C">
        <w:rPr>
          <w:sz w:val="22"/>
          <w:szCs w:val="22"/>
        </w:rPr>
        <w:t>e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spacing w:val="2"/>
          <w:w w:val="102"/>
          <w:sz w:val="22"/>
          <w:szCs w:val="22"/>
        </w:rPr>
        <w:t>l</w:t>
      </w:r>
      <w:r w:rsidRPr="001D3B0C">
        <w:rPr>
          <w:w w:val="102"/>
          <w:sz w:val="22"/>
          <w:szCs w:val="22"/>
        </w:rPr>
        <w:t>i</w:t>
      </w:r>
    </w:p>
    <w:p w:rsidR="00210F3E" w:rsidRPr="001D3B0C" w:rsidRDefault="001862C1">
      <w:pPr>
        <w:spacing w:before="8"/>
        <w:ind w:left="793"/>
        <w:rPr>
          <w:sz w:val="22"/>
          <w:szCs w:val="22"/>
        </w:rPr>
      </w:pPr>
      <w:r w:rsidRPr="001D3B0C">
        <w:rPr>
          <w:sz w:val="22"/>
          <w:szCs w:val="22"/>
        </w:rPr>
        <w:t xml:space="preserve">•    </w:t>
      </w:r>
      <w:r w:rsidRPr="001D3B0C">
        <w:rPr>
          <w:spacing w:val="48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posebno</w:t>
      </w:r>
      <w:proofErr w:type="gramEnd"/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uz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ki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2"/>
          <w:w w:val="102"/>
          <w:sz w:val="22"/>
          <w:szCs w:val="22"/>
        </w:rPr>
        <w:t>l</w:t>
      </w:r>
      <w:r w:rsidRPr="001D3B0C">
        <w:rPr>
          <w:spacing w:val="-2"/>
          <w:w w:val="102"/>
          <w:sz w:val="22"/>
          <w:szCs w:val="22"/>
        </w:rPr>
        <w:t>o</w:t>
      </w:r>
      <w:r w:rsidRPr="001D3B0C">
        <w:rPr>
          <w:spacing w:val="-3"/>
          <w:w w:val="102"/>
          <w:sz w:val="22"/>
          <w:szCs w:val="22"/>
        </w:rPr>
        <w:t>t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5" w:line="260" w:lineRule="exact"/>
        <w:rPr>
          <w:sz w:val="26"/>
          <w:szCs w:val="26"/>
        </w:rPr>
      </w:pPr>
    </w:p>
    <w:p w:rsidR="00210F3E" w:rsidRPr="001D3B0C" w:rsidRDefault="001862C1">
      <w:pPr>
        <w:spacing w:line="245" w:lineRule="auto"/>
        <w:ind w:left="531" w:right="102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Ponuda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svaki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ot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se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pak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je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u posebn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ko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erti,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je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opet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z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jedno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ak</w:t>
      </w:r>
      <w:r w:rsidRPr="001D3B0C">
        <w:rPr>
          <w:spacing w:val="-4"/>
          <w:sz w:val="22"/>
          <w:szCs w:val="22"/>
        </w:rPr>
        <w:t>u</w:t>
      </w:r>
      <w:r w:rsidRPr="001D3B0C">
        <w:rPr>
          <w:sz w:val="22"/>
          <w:szCs w:val="22"/>
        </w:rPr>
        <w:t>ju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spacing w:val="2"/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 xml:space="preserve">dnu </w:t>
      </w:r>
      <w:r w:rsidRPr="001D3B0C">
        <w:rPr>
          <w:sz w:val="22"/>
          <w:szCs w:val="22"/>
        </w:rPr>
        <w:t>z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edničku</w:t>
      </w:r>
      <w:r w:rsidRPr="001D3B0C">
        <w:rPr>
          <w:spacing w:val="35"/>
          <w:sz w:val="22"/>
          <w:szCs w:val="22"/>
        </w:rPr>
        <w:t xml:space="preserve"> </w:t>
      </w:r>
      <w:r w:rsidRPr="001D3B0C">
        <w:rPr>
          <w:sz w:val="22"/>
          <w:szCs w:val="22"/>
        </w:rPr>
        <w:t>kove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tu</w:t>
      </w:r>
      <w:r w:rsidRPr="001D3B0C">
        <w:rPr>
          <w:spacing w:val="22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proofErr w:type="gramEnd"/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paket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5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bno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ki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lot.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koliko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z w:val="22"/>
          <w:szCs w:val="22"/>
        </w:rPr>
        <w:t>se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dok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zi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kva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ifi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i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z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z w:val="22"/>
          <w:szCs w:val="22"/>
        </w:rPr>
        <w:t>više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z w:val="22"/>
          <w:szCs w:val="22"/>
        </w:rPr>
        <w:t>lotova</w:t>
      </w:r>
      <w:r w:rsidRPr="001D3B0C">
        <w:rPr>
          <w:spacing w:val="46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dost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aju  u</w:t>
      </w:r>
      <w:proofErr w:type="gramEnd"/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z w:val="22"/>
          <w:szCs w:val="22"/>
        </w:rPr>
        <w:t>posebn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  koverti,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uđač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z w:val="22"/>
          <w:szCs w:val="22"/>
        </w:rPr>
        <w:t>duž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z w:val="22"/>
          <w:szCs w:val="22"/>
        </w:rPr>
        <w:t>tu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>kover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u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37"/>
          <w:sz w:val="22"/>
          <w:szCs w:val="22"/>
        </w:rPr>
        <w:t xml:space="preserve"> </w:t>
      </w:r>
      <w:r w:rsidRPr="001D3B0C">
        <w:rPr>
          <w:sz w:val="22"/>
          <w:szCs w:val="22"/>
        </w:rPr>
        <w:t>ko</w:t>
      </w:r>
      <w:r w:rsidRPr="001D3B0C">
        <w:rPr>
          <w:spacing w:val="-1"/>
          <w:sz w:val="22"/>
          <w:szCs w:val="22"/>
        </w:rPr>
        <w:t>v</w:t>
      </w:r>
      <w:r w:rsidRPr="001D3B0C">
        <w:rPr>
          <w:sz w:val="22"/>
          <w:szCs w:val="22"/>
        </w:rPr>
        <w:t>er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te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pacing w:val="-5"/>
          <w:w w:val="103"/>
          <w:sz w:val="22"/>
          <w:szCs w:val="22"/>
        </w:rPr>
        <w:t>s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z w:val="22"/>
          <w:szCs w:val="22"/>
        </w:rPr>
        <w:t>ponuda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a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z</w:t>
      </w:r>
      <w:r w:rsidRPr="001D3B0C">
        <w:rPr>
          <w:sz w:val="22"/>
          <w:szCs w:val="22"/>
        </w:rPr>
        <w:t>a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sz w:val="22"/>
          <w:szCs w:val="22"/>
        </w:rPr>
        <w:t>sve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lotove</w:t>
      </w:r>
      <w:r w:rsidRPr="001D3B0C">
        <w:rPr>
          <w:spacing w:val="40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viti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z w:val="22"/>
          <w:szCs w:val="22"/>
        </w:rPr>
        <w:t>jedn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čk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  kover</w:t>
      </w:r>
      <w:r w:rsidRPr="001D3B0C">
        <w:rPr>
          <w:spacing w:val="2"/>
          <w:sz w:val="22"/>
          <w:szCs w:val="22"/>
        </w:rPr>
        <w:t>t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,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pacing w:val="3"/>
          <w:sz w:val="22"/>
          <w:szCs w:val="22"/>
        </w:rPr>
        <w:t>j</w:t>
      </w:r>
      <w:r w:rsidRPr="001D3B0C">
        <w:rPr>
          <w:spacing w:val="-3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>će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z w:val="22"/>
          <w:szCs w:val="22"/>
        </w:rPr>
        <w:t>b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i</w:t>
      </w:r>
      <w:r w:rsidRPr="001D3B0C">
        <w:rPr>
          <w:w w:val="101"/>
          <w:sz w:val="22"/>
          <w:szCs w:val="22"/>
        </w:rPr>
        <w:t>zr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w w:val="103"/>
          <w:sz w:val="22"/>
          <w:szCs w:val="22"/>
        </w:rPr>
        <w:t>č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w w:val="102"/>
          <w:sz w:val="22"/>
          <w:szCs w:val="22"/>
        </w:rPr>
        <w:t xml:space="preserve">to </w:t>
      </w:r>
      <w:r w:rsidRPr="001D3B0C">
        <w:rPr>
          <w:sz w:val="22"/>
          <w:szCs w:val="22"/>
        </w:rPr>
        <w:t>nap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5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no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šta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adržaj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e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kov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1"/>
          <w:sz w:val="22"/>
          <w:szCs w:val="22"/>
        </w:rPr>
        <w:t>r</w:t>
      </w:r>
      <w:r w:rsidRPr="001D3B0C">
        <w:rPr>
          <w:spacing w:val="2"/>
          <w:w w:val="102"/>
          <w:sz w:val="22"/>
          <w:szCs w:val="22"/>
        </w:rPr>
        <w:t>t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2" w:line="260" w:lineRule="exact"/>
        <w:rPr>
          <w:sz w:val="26"/>
          <w:szCs w:val="26"/>
        </w:rPr>
      </w:pPr>
    </w:p>
    <w:p w:rsidR="00210F3E" w:rsidRPr="001D3B0C" w:rsidRDefault="001862C1">
      <w:pPr>
        <w:spacing w:line="283" w:lineRule="auto"/>
        <w:ind w:left="531" w:right="101" w:hanging="401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8.</w:t>
      </w:r>
      <w:r w:rsidRPr="001D3B0C">
        <w:rPr>
          <w:spacing w:val="-2"/>
          <w:sz w:val="22"/>
          <w:szCs w:val="22"/>
        </w:rPr>
        <w:t>3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 xml:space="preserve">3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 xml:space="preserve">onuđači 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 xml:space="preserve">ogu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 xml:space="preserve">mijeniti 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 xml:space="preserve">i  dopuniti 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 xml:space="preserve">voje 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ponude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 xml:space="preserve">amo 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pri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e 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is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 xml:space="preserve">eka 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ro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 xml:space="preserve">a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za </w:t>
      </w:r>
      <w:r w:rsidRPr="001D3B0C">
        <w:rPr>
          <w:sz w:val="22"/>
          <w:szCs w:val="22"/>
        </w:rPr>
        <w:t>dostav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je  ponu</w:t>
      </w:r>
      <w:r w:rsidRPr="001D3B0C">
        <w:rPr>
          <w:spacing w:val="-2"/>
          <w:sz w:val="22"/>
          <w:szCs w:val="22"/>
        </w:rPr>
        <w:t>da</w:t>
      </w:r>
      <w:r w:rsidRPr="001D3B0C">
        <w:rPr>
          <w:sz w:val="22"/>
          <w:szCs w:val="22"/>
        </w:rPr>
        <w:t>.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m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z w:val="22"/>
          <w:szCs w:val="22"/>
        </w:rPr>
        <w:t>dopu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e</w:t>
      </w:r>
      <w:r w:rsidRPr="001D3B0C">
        <w:rPr>
          <w:spacing w:val="40"/>
          <w:sz w:val="22"/>
          <w:szCs w:val="22"/>
        </w:rPr>
        <w:t xml:space="preserve"> </w:t>
      </w:r>
      <w:r w:rsidRPr="001D3B0C">
        <w:rPr>
          <w:sz w:val="22"/>
          <w:szCs w:val="22"/>
        </w:rPr>
        <w:t>se</w:t>
      </w:r>
      <w:r w:rsidRPr="001D3B0C">
        <w:rPr>
          <w:spacing w:val="34"/>
          <w:sz w:val="22"/>
          <w:szCs w:val="22"/>
        </w:rPr>
        <w:t xml:space="preserve"> </w:t>
      </w:r>
      <w:r w:rsidRPr="001D3B0C">
        <w:rPr>
          <w:sz w:val="22"/>
          <w:szCs w:val="22"/>
        </w:rPr>
        <w:t>dos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av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46"/>
          <w:sz w:val="22"/>
          <w:szCs w:val="22"/>
        </w:rPr>
        <w:t xml:space="preserve"> </w:t>
      </w:r>
      <w:proofErr w:type="gramStart"/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proofErr w:type="gramEnd"/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ti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čin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>kao</w:t>
      </w:r>
      <w:r w:rsidRPr="001D3B0C">
        <w:rPr>
          <w:spacing w:val="35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o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w w:val="101"/>
          <w:sz w:val="22"/>
          <w:szCs w:val="22"/>
        </w:rPr>
        <w:t>nov</w:t>
      </w:r>
      <w:r w:rsidRPr="001D3B0C">
        <w:rPr>
          <w:w w:val="102"/>
          <w:sz w:val="22"/>
          <w:szCs w:val="22"/>
        </w:rPr>
        <w:t xml:space="preserve">na </w:t>
      </w:r>
      <w:r w:rsidRPr="001D3B0C">
        <w:rPr>
          <w:sz w:val="22"/>
          <w:szCs w:val="22"/>
        </w:rPr>
        <w:t>ponud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,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sa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obave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nom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azn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kom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radi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o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z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jeni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dopuni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e.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onuđ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č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ože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u </w:t>
      </w:r>
      <w:r w:rsidRPr="001D3B0C">
        <w:rPr>
          <w:sz w:val="22"/>
          <w:szCs w:val="22"/>
        </w:rPr>
        <w:t>istom</w:t>
      </w:r>
      <w:r w:rsidRPr="001D3B0C">
        <w:rPr>
          <w:spacing w:val="51"/>
          <w:sz w:val="22"/>
          <w:szCs w:val="22"/>
        </w:rPr>
        <w:t xml:space="preserve"> </w:t>
      </w:r>
      <w:r w:rsidRPr="001D3B0C">
        <w:rPr>
          <w:sz w:val="22"/>
          <w:szCs w:val="22"/>
        </w:rPr>
        <w:t>roku</w:t>
      </w:r>
      <w:r w:rsidRPr="001D3B0C">
        <w:rPr>
          <w:spacing w:val="45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odust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i  od</w:t>
      </w:r>
      <w:proofErr w:type="gramEnd"/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z w:val="22"/>
          <w:szCs w:val="22"/>
        </w:rPr>
        <w:t>svoje</w:t>
      </w:r>
      <w:r w:rsidRPr="001D3B0C">
        <w:rPr>
          <w:spacing w:val="51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,  do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jan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em 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ugovornom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or</w:t>
      </w:r>
      <w:r w:rsidRPr="001D3B0C">
        <w:rPr>
          <w:sz w:val="22"/>
          <w:szCs w:val="22"/>
        </w:rPr>
        <w:t>ganu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z w:val="22"/>
          <w:szCs w:val="22"/>
        </w:rPr>
        <w:t>pi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ne</w:t>
      </w:r>
      <w:r w:rsidRPr="001D3B0C">
        <w:rPr>
          <w:spacing w:val="51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i</w:t>
      </w:r>
      <w:r w:rsidRPr="001D3B0C">
        <w:rPr>
          <w:w w:val="103"/>
          <w:sz w:val="22"/>
          <w:szCs w:val="22"/>
        </w:rPr>
        <w:t>zj</w:t>
      </w:r>
      <w:r w:rsidRPr="001D3B0C">
        <w:rPr>
          <w:spacing w:val="-1"/>
          <w:w w:val="103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v</w:t>
      </w:r>
      <w:r w:rsidRPr="001D3B0C">
        <w:rPr>
          <w:spacing w:val="-2"/>
          <w:w w:val="103"/>
          <w:sz w:val="22"/>
          <w:szCs w:val="22"/>
        </w:rPr>
        <w:t>e</w:t>
      </w:r>
      <w:r w:rsidRPr="001D3B0C">
        <w:rPr>
          <w:w w:val="104"/>
          <w:sz w:val="22"/>
          <w:szCs w:val="22"/>
        </w:rPr>
        <w:t xml:space="preserve">. </w:t>
      </w:r>
      <w:r w:rsidRPr="001D3B0C">
        <w:rPr>
          <w:sz w:val="22"/>
          <w:szCs w:val="22"/>
        </w:rPr>
        <w:t xml:space="preserve">Pisana 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izjava 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 xml:space="preserve">e 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 xml:space="preserve">avlja 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a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 xml:space="preserve">i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č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n 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o 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i  ponud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 xml:space="preserve">, 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sa 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 xml:space="preserve">nakom 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da 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se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r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 xml:space="preserve">i 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o </w:t>
      </w:r>
      <w:r w:rsidRPr="001D3B0C">
        <w:rPr>
          <w:sz w:val="22"/>
          <w:szCs w:val="22"/>
        </w:rPr>
        <w:t>odust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ja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ju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e.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tom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sl</w:t>
      </w:r>
      <w:r w:rsidRPr="001D3B0C">
        <w:rPr>
          <w:spacing w:val="-2"/>
          <w:sz w:val="22"/>
          <w:szCs w:val="22"/>
        </w:rPr>
        <w:t>uč</w:t>
      </w:r>
      <w:r w:rsidRPr="001D3B0C">
        <w:rPr>
          <w:sz w:val="22"/>
          <w:szCs w:val="22"/>
        </w:rPr>
        <w:t>aju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ponuda</w:t>
      </w:r>
      <w:r w:rsidRPr="001D3B0C">
        <w:rPr>
          <w:spacing w:val="13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će</w:t>
      </w:r>
      <w:proofErr w:type="gramEnd"/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biti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vra</w:t>
      </w:r>
      <w:r w:rsidRPr="001D3B0C">
        <w:rPr>
          <w:spacing w:val="2"/>
          <w:sz w:val="22"/>
          <w:szCs w:val="22"/>
        </w:rPr>
        <w:t>ć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ponuđ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ču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spacing w:val="-2"/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o</w:t>
      </w:r>
      <w:r w:rsidRPr="001D3B0C">
        <w:rPr>
          <w:spacing w:val="1"/>
          <w:w w:val="102"/>
          <w:sz w:val="22"/>
          <w:szCs w:val="22"/>
        </w:rPr>
        <w:t>t</w:t>
      </w:r>
      <w:r w:rsidRPr="001D3B0C">
        <w:rPr>
          <w:sz w:val="22"/>
          <w:szCs w:val="22"/>
        </w:rPr>
        <w:t>v</w:t>
      </w:r>
      <w:r w:rsidRPr="001D3B0C">
        <w:rPr>
          <w:w w:val="102"/>
          <w:sz w:val="22"/>
          <w:szCs w:val="22"/>
        </w:rPr>
        <w:t>or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na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3" w:line="160" w:lineRule="exact"/>
        <w:rPr>
          <w:sz w:val="17"/>
          <w:szCs w:val="17"/>
        </w:rPr>
      </w:pPr>
    </w:p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line="200" w:lineRule="exact"/>
      </w:pPr>
    </w:p>
    <w:p w:rsidR="00210F3E" w:rsidRPr="00F849A6" w:rsidRDefault="001862C1">
      <w:pPr>
        <w:ind w:left="130"/>
        <w:rPr>
          <w:b/>
          <w:sz w:val="22"/>
          <w:szCs w:val="22"/>
        </w:rPr>
      </w:pPr>
      <w:proofErr w:type="gramStart"/>
      <w:r w:rsidRPr="00F849A6">
        <w:rPr>
          <w:b/>
          <w:sz w:val="22"/>
          <w:szCs w:val="22"/>
        </w:rPr>
        <w:t xml:space="preserve">8.4 </w:t>
      </w:r>
      <w:r w:rsidRPr="00F849A6">
        <w:rPr>
          <w:b/>
          <w:spacing w:val="10"/>
          <w:sz w:val="22"/>
          <w:szCs w:val="22"/>
        </w:rPr>
        <w:t xml:space="preserve"> </w:t>
      </w:r>
      <w:r w:rsidRPr="00F849A6">
        <w:rPr>
          <w:b/>
          <w:w w:val="110"/>
          <w:sz w:val="22"/>
          <w:szCs w:val="22"/>
        </w:rPr>
        <w:t>C</w:t>
      </w:r>
      <w:r w:rsidRPr="00F849A6">
        <w:rPr>
          <w:b/>
          <w:spacing w:val="-2"/>
          <w:w w:val="110"/>
          <w:sz w:val="22"/>
          <w:szCs w:val="22"/>
        </w:rPr>
        <w:t>I</w:t>
      </w:r>
      <w:r w:rsidRPr="00F849A6">
        <w:rPr>
          <w:b/>
          <w:w w:val="110"/>
          <w:sz w:val="22"/>
          <w:szCs w:val="22"/>
        </w:rPr>
        <w:t>JENA</w:t>
      </w:r>
      <w:proofErr w:type="gramEnd"/>
      <w:r w:rsidRPr="00F849A6">
        <w:rPr>
          <w:b/>
          <w:spacing w:val="1"/>
          <w:w w:val="110"/>
          <w:sz w:val="22"/>
          <w:szCs w:val="22"/>
        </w:rPr>
        <w:t xml:space="preserve"> </w:t>
      </w:r>
      <w:r w:rsidRPr="00F849A6">
        <w:rPr>
          <w:b/>
          <w:spacing w:val="2"/>
          <w:w w:val="111"/>
          <w:sz w:val="22"/>
          <w:szCs w:val="22"/>
        </w:rPr>
        <w:t>P</w:t>
      </w:r>
      <w:r w:rsidRPr="00F849A6">
        <w:rPr>
          <w:b/>
          <w:w w:val="110"/>
          <w:sz w:val="22"/>
          <w:szCs w:val="22"/>
        </w:rPr>
        <w:t>O</w:t>
      </w:r>
      <w:r w:rsidRPr="00F849A6">
        <w:rPr>
          <w:b/>
          <w:w w:val="102"/>
          <w:sz w:val="22"/>
          <w:szCs w:val="22"/>
        </w:rPr>
        <w:t>N</w:t>
      </w:r>
      <w:r w:rsidRPr="00F849A6">
        <w:rPr>
          <w:b/>
          <w:spacing w:val="-2"/>
          <w:w w:val="102"/>
          <w:sz w:val="22"/>
          <w:szCs w:val="22"/>
        </w:rPr>
        <w:t>U</w:t>
      </w:r>
      <w:r w:rsidRPr="00F849A6">
        <w:rPr>
          <w:b/>
          <w:w w:val="102"/>
          <w:sz w:val="22"/>
          <w:szCs w:val="22"/>
        </w:rPr>
        <w:t>D</w:t>
      </w:r>
      <w:r w:rsidRPr="00F849A6">
        <w:rPr>
          <w:b/>
          <w:w w:val="112"/>
          <w:sz w:val="22"/>
          <w:szCs w:val="22"/>
        </w:rPr>
        <w:t>E</w:t>
      </w:r>
    </w:p>
    <w:p w:rsidR="00210F3E" w:rsidRPr="001D3B0C" w:rsidRDefault="00210F3E">
      <w:pPr>
        <w:spacing w:before="18" w:line="240" w:lineRule="exact"/>
        <w:rPr>
          <w:sz w:val="24"/>
          <w:szCs w:val="24"/>
        </w:rPr>
      </w:pPr>
    </w:p>
    <w:p w:rsidR="00210F3E" w:rsidRPr="001D3B0C" w:rsidRDefault="001862C1">
      <w:pPr>
        <w:spacing w:line="245" w:lineRule="auto"/>
        <w:ind w:left="531" w:right="102" w:hanging="401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8.</w:t>
      </w:r>
      <w:r w:rsidRPr="001D3B0C">
        <w:rPr>
          <w:spacing w:val="-2"/>
          <w:sz w:val="22"/>
          <w:szCs w:val="22"/>
        </w:rPr>
        <w:t>4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>1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onuđač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tr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a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uni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obra</w:t>
      </w:r>
      <w:r w:rsidRPr="001D3B0C">
        <w:rPr>
          <w:spacing w:val="2"/>
          <w:sz w:val="22"/>
          <w:szCs w:val="22"/>
        </w:rPr>
        <w:t>z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c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a ponudu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obrazac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jenu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pon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de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i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alaze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u </w:t>
      </w:r>
      <w:r w:rsidRPr="001D3B0C">
        <w:rPr>
          <w:sz w:val="22"/>
          <w:szCs w:val="22"/>
        </w:rPr>
        <w:t>pri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ogu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ove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nderske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okum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aci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e,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sz w:val="22"/>
          <w:szCs w:val="22"/>
        </w:rPr>
        <w:t>u sk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adu</w:t>
      </w:r>
      <w:r w:rsidRPr="001D3B0C">
        <w:rPr>
          <w:spacing w:val="9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sa</w:t>
      </w:r>
      <w:proofErr w:type="gramEnd"/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svim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pod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c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a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ji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s</w:t>
      </w:r>
      <w:r w:rsidRPr="001D3B0C">
        <w:rPr>
          <w:sz w:val="22"/>
          <w:szCs w:val="22"/>
        </w:rPr>
        <w:t>u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d</w:t>
      </w:r>
      <w:r w:rsidRPr="001D3B0C">
        <w:rPr>
          <w:spacing w:val="2"/>
          <w:w w:val="103"/>
          <w:sz w:val="22"/>
          <w:szCs w:val="22"/>
        </w:rPr>
        <w:t>e</w:t>
      </w:r>
      <w:r w:rsidRPr="001D3B0C">
        <w:rPr>
          <w:spacing w:val="-3"/>
          <w:w w:val="104"/>
          <w:sz w:val="22"/>
          <w:szCs w:val="22"/>
        </w:rPr>
        <w:t>f</w:t>
      </w:r>
      <w:r w:rsidRPr="001D3B0C">
        <w:rPr>
          <w:w w:val="102"/>
          <w:sz w:val="22"/>
          <w:szCs w:val="22"/>
        </w:rPr>
        <w:t>ini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w w:val="103"/>
          <w:sz w:val="22"/>
          <w:szCs w:val="22"/>
        </w:rPr>
        <w:t>a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w w:val="102"/>
          <w:sz w:val="22"/>
          <w:szCs w:val="22"/>
        </w:rPr>
        <w:t xml:space="preserve">i </w:t>
      </w:r>
      <w:r w:rsidRPr="001D3B0C">
        <w:rPr>
          <w:sz w:val="22"/>
          <w:szCs w:val="22"/>
        </w:rPr>
        <w:t>Aneksima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2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3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2" w:line="260" w:lineRule="exact"/>
        <w:rPr>
          <w:sz w:val="26"/>
          <w:szCs w:val="26"/>
        </w:rPr>
      </w:pPr>
    </w:p>
    <w:p w:rsidR="00210F3E" w:rsidRPr="001D3B0C" w:rsidRDefault="001862C1" w:rsidP="00850FF6">
      <w:pPr>
        <w:spacing w:line="245" w:lineRule="auto"/>
        <w:ind w:left="531" w:right="101" w:hanging="401"/>
        <w:rPr>
          <w:sz w:val="22"/>
          <w:szCs w:val="22"/>
        </w:rPr>
        <w:sectPr w:rsidR="00210F3E" w:rsidRPr="001D3B0C">
          <w:pgSz w:w="12240" w:h="15840"/>
          <w:pgMar w:top="1260" w:right="1720" w:bottom="280" w:left="1720" w:header="720" w:footer="720" w:gutter="0"/>
          <w:cols w:space="720"/>
        </w:sectPr>
      </w:pPr>
      <w:r w:rsidRPr="001D3B0C">
        <w:rPr>
          <w:sz w:val="22"/>
          <w:szCs w:val="22"/>
        </w:rPr>
        <w:t>8.</w:t>
      </w:r>
      <w:r w:rsidRPr="001D3B0C">
        <w:rPr>
          <w:spacing w:val="-2"/>
          <w:sz w:val="22"/>
          <w:szCs w:val="22"/>
        </w:rPr>
        <w:t>4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>2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Ukupna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mo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a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isto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biti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raž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obr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scu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ponudu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(Aneks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2) i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obrascu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w w:val="103"/>
          <w:sz w:val="22"/>
          <w:szCs w:val="22"/>
        </w:rPr>
        <w:t>c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w w:val="106"/>
          <w:sz w:val="22"/>
          <w:szCs w:val="22"/>
        </w:rPr>
        <w:t>j</w:t>
      </w:r>
      <w:r w:rsidRPr="001D3B0C">
        <w:rPr>
          <w:spacing w:val="2"/>
          <w:w w:val="103"/>
          <w:sz w:val="22"/>
          <w:szCs w:val="22"/>
        </w:rPr>
        <w:t>e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w w:val="102"/>
          <w:sz w:val="22"/>
          <w:szCs w:val="22"/>
        </w:rPr>
        <w:t xml:space="preserve">u </w:t>
      </w:r>
      <w:r w:rsidR="00015006">
        <w:rPr>
          <w:w w:val="102"/>
          <w:sz w:val="22"/>
          <w:szCs w:val="22"/>
          <w:lang w:val="hr-HR"/>
        </w:rPr>
        <w:t xml:space="preserve">  </w:t>
      </w:r>
      <w:r w:rsidRPr="001D3B0C">
        <w:rPr>
          <w:sz w:val="22"/>
          <w:szCs w:val="22"/>
        </w:rPr>
        <w:t>ponude</w:t>
      </w:r>
      <w:r w:rsidRPr="001D3B0C">
        <w:rPr>
          <w:spacing w:val="40"/>
          <w:sz w:val="22"/>
          <w:szCs w:val="22"/>
        </w:rPr>
        <w:t xml:space="preserve"> </w:t>
      </w:r>
      <w:r w:rsidRPr="001D3B0C">
        <w:rPr>
          <w:sz w:val="22"/>
          <w:szCs w:val="22"/>
        </w:rPr>
        <w:t>(Aneks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z w:val="22"/>
          <w:szCs w:val="22"/>
        </w:rPr>
        <w:t>3).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z w:val="22"/>
          <w:szCs w:val="22"/>
        </w:rPr>
        <w:t>s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>č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ju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se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s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žu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z w:val="22"/>
          <w:szCs w:val="22"/>
        </w:rPr>
        <w:t>ci</w:t>
      </w:r>
      <w:r w:rsidRPr="001D3B0C">
        <w:rPr>
          <w:spacing w:val="-2"/>
          <w:sz w:val="22"/>
          <w:szCs w:val="22"/>
        </w:rPr>
        <w:t>je</w:t>
      </w:r>
      <w:r w:rsidRPr="001D3B0C">
        <w:rPr>
          <w:sz w:val="22"/>
          <w:szCs w:val="22"/>
        </w:rPr>
        <w:t>ne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z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z w:val="22"/>
          <w:szCs w:val="22"/>
        </w:rPr>
        <w:t>ova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dva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obr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c</w:t>
      </w:r>
      <w:r w:rsidRPr="001D3B0C">
        <w:rPr>
          <w:sz w:val="22"/>
          <w:szCs w:val="22"/>
        </w:rPr>
        <w:t>a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z w:val="22"/>
          <w:szCs w:val="22"/>
        </w:rPr>
        <w:t>prednost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z w:val="22"/>
          <w:szCs w:val="22"/>
        </w:rPr>
        <w:t>se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d</w:t>
      </w:r>
      <w:r w:rsidRPr="001D3B0C">
        <w:rPr>
          <w:spacing w:val="-4"/>
          <w:w w:val="103"/>
          <w:sz w:val="22"/>
          <w:szCs w:val="22"/>
        </w:rPr>
        <w:t>a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ci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eni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bez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PD</w:t>
      </w:r>
      <w:r w:rsidRPr="001D3B0C">
        <w:rPr>
          <w:spacing w:val="-2"/>
          <w:sz w:val="22"/>
          <w:szCs w:val="22"/>
        </w:rPr>
        <w:t>V</w:t>
      </w:r>
      <w:r w:rsidRPr="001D3B0C">
        <w:rPr>
          <w:sz w:val="22"/>
          <w:szCs w:val="22"/>
        </w:rPr>
        <w:t>-</w:t>
      </w:r>
      <w:proofErr w:type="gramStart"/>
      <w:r w:rsidRPr="001D3B0C">
        <w:rPr>
          <w:sz w:val="22"/>
          <w:szCs w:val="22"/>
        </w:rPr>
        <w:t>a</w:t>
      </w:r>
      <w:proofErr w:type="gramEnd"/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iz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obra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c</w:t>
      </w:r>
      <w:r w:rsidRPr="001D3B0C">
        <w:rPr>
          <w:sz w:val="22"/>
          <w:szCs w:val="22"/>
        </w:rPr>
        <w:t>a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jenu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ponu</w:t>
      </w:r>
      <w:r w:rsidRPr="001D3B0C">
        <w:rPr>
          <w:spacing w:val="-2"/>
          <w:w w:val="102"/>
          <w:sz w:val="22"/>
          <w:szCs w:val="22"/>
        </w:rPr>
        <w:t>d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5" w:line="100" w:lineRule="exact"/>
        <w:rPr>
          <w:sz w:val="10"/>
          <w:szCs w:val="10"/>
        </w:rPr>
      </w:pPr>
    </w:p>
    <w:p w:rsidR="00210F3E" w:rsidRPr="001D3B0C" w:rsidRDefault="001862C1">
      <w:pPr>
        <w:ind w:left="130"/>
        <w:rPr>
          <w:sz w:val="22"/>
          <w:szCs w:val="22"/>
        </w:rPr>
      </w:pPr>
      <w:proofErr w:type="gramStart"/>
      <w:r w:rsidRPr="001D3B0C">
        <w:rPr>
          <w:sz w:val="22"/>
          <w:szCs w:val="22"/>
        </w:rPr>
        <w:t>8.</w:t>
      </w:r>
      <w:r w:rsidRPr="001D3B0C">
        <w:rPr>
          <w:spacing w:val="-2"/>
          <w:sz w:val="22"/>
          <w:szCs w:val="22"/>
        </w:rPr>
        <w:t>4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 xml:space="preserve">3 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ve</w:t>
      </w:r>
      <w:proofErr w:type="gramEnd"/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ci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ene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eb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ju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b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ti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naved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konver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nim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m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rka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a</w:t>
      </w:r>
      <w:r w:rsidRPr="001D3B0C">
        <w:rPr>
          <w:spacing w:val="21"/>
          <w:sz w:val="22"/>
          <w:szCs w:val="22"/>
        </w:rPr>
        <w:t xml:space="preserve"> </w:t>
      </w:r>
      <w:r w:rsidRPr="00C54C90">
        <w:rPr>
          <w:b/>
          <w:w w:val="102"/>
          <w:sz w:val="22"/>
          <w:szCs w:val="22"/>
        </w:rPr>
        <w:t>(K</w:t>
      </w:r>
      <w:r w:rsidRPr="00C54C90">
        <w:rPr>
          <w:b/>
          <w:spacing w:val="-2"/>
          <w:w w:val="102"/>
          <w:sz w:val="22"/>
          <w:szCs w:val="22"/>
        </w:rPr>
        <w:t>M</w:t>
      </w:r>
      <w:r w:rsidRPr="00C54C90">
        <w:rPr>
          <w:b/>
          <w:w w:val="102"/>
          <w:sz w:val="22"/>
          <w:szCs w:val="22"/>
        </w:rPr>
        <w:t>).</w:t>
      </w:r>
    </w:p>
    <w:p w:rsidR="00210F3E" w:rsidRPr="001D3B0C" w:rsidRDefault="00210F3E">
      <w:pPr>
        <w:spacing w:before="8" w:line="260" w:lineRule="exact"/>
        <w:rPr>
          <w:sz w:val="26"/>
          <w:szCs w:val="26"/>
        </w:rPr>
      </w:pPr>
    </w:p>
    <w:p w:rsidR="00210F3E" w:rsidRPr="001D3B0C" w:rsidRDefault="001862C1">
      <w:pPr>
        <w:spacing w:line="245" w:lineRule="auto"/>
        <w:ind w:left="639" w:right="255" w:hanging="509"/>
        <w:rPr>
          <w:sz w:val="22"/>
          <w:szCs w:val="22"/>
        </w:rPr>
      </w:pPr>
      <w:r w:rsidRPr="001D3B0C">
        <w:rPr>
          <w:sz w:val="22"/>
          <w:szCs w:val="22"/>
        </w:rPr>
        <w:t>8.</w:t>
      </w:r>
      <w:r w:rsidRPr="001D3B0C">
        <w:rPr>
          <w:spacing w:val="-2"/>
          <w:sz w:val="22"/>
          <w:szCs w:val="22"/>
        </w:rPr>
        <w:t>4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>4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Ponuđe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ci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luga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tr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a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uklj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č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vati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z w:val="22"/>
          <w:szCs w:val="22"/>
        </w:rPr>
        <w:t>sve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ave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e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v</w:t>
      </w:r>
      <w:r w:rsidRPr="001D3B0C">
        <w:rPr>
          <w:spacing w:val="-1"/>
          <w:sz w:val="22"/>
          <w:szCs w:val="22"/>
        </w:rPr>
        <w:t>e</w:t>
      </w:r>
      <w:r w:rsidRPr="001D3B0C">
        <w:rPr>
          <w:sz w:val="22"/>
          <w:szCs w:val="22"/>
        </w:rPr>
        <w:t>z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a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tu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robu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(bez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PD</w:t>
      </w:r>
      <w:r w:rsidRPr="001D3B0C">
        <w:rPr>
          <w:spacing w:val="-2"/>
          <w:sz w:val="22"/>
          <w:szCs w:val="22"/>
        </w:rPr>
        <w:t>V</w:t>
      </w:r>
      <w:r w:rsidRPr="001D3B0C">
        <w:rPr>
          <w:sz w:val="22"/>
          <w:szCs w:val="22"/>
        </w:rPr>
        <w:t>-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),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1"/>
          <w:sz w:val="22"/>
          <w:szCs w:val="22"/>
        </w:rPr>
        <w:t>r</w:t>
      </w:r>
      <w:r w:rsidRPr="001D3B0C">
        <w:rPr>
          <w:w w:val="102"/>
          <w:sz w:val="22"/>
          <w:szCs w:val="22"/>
        </w:rPr>
        <w:t>o</w:t>
      </w:r>
      <w:r w:rsidRPr="001D3B0C">
        <w:rPr>
          <w:spacing w:val="2"/>
          <w:w w:val="103"/>
          <w:sz w:val="22"/>
          <w:szCs w:val="22"/>
        </w:rPr>
        <w:t>č</w:t>
      </w:r>
      <w:r w:rsidRPr="001D3B0C">
        <w:rPr>
          <w:w w:val="102"/>
          <w:sz w:val="22"/>
          <w:szCs w:val="22"/>
        </w:rPr>
        <w:t>it</w:t>
      </w:r>
      <w:r w:rsidRPr="001D3B0C">
        <w:rPr>
          <w:spacing w:val="-2"/>
          <w:w w:val="102"/>
          <w:sz w:val="22"/>
          <w:szCs w:val="22"/>
        </w:rPr>
        <w:t>o</w:t>
      </w:r>
      <w:r w:rsidRPr="001D3B0C">
        <w:rPr>
          <w:w w:val="102"/>
          <w:sz w:val="22"/>
          <w:szCs w:val="22"/>
        </w:rPr>
        <w:t>:</w:t>
      </w:r>
    </w:p>
    <w:p w:rsidR="00210F3E" w:rsidRPr="001D3B0C" w:rsidRDefault="00210F3E">
      <w:pPr>
        <w:spacing w:before="19" w:line="240" w:lineRule="exact"/>
        <w:rPr>
          <w:sz w:val="24"/>
          <w:szCs w:val="24"/>
        </w:rPr>
      </w:pPr>
    </w:p>
    <w:p w:rsidR="00210F3E" w:rsidRPr="001D3B0C" w:rsidRDefault="001862C1">
      <w:pPr>
        <w:spacing w:line="245" w:lineRule="auto"/>
        <w:ind w:left="975" w:right="104" w:hanging="338"/>
        <w:jc w:val="both"/>
        <w:rPr>
          <w:sz w:val="22"/>
          <w:szCs w:val="22"/>
        </w:rPr>
      </w:pPr>
      <w:r w:rsidRPr="001D3B0C">
        <w:rPr>
          <w:sz w:val="22"/>
          <w:szCs w:val="22"/>
        </w:rPr>
        <w:t xml:space="preserve">a)  </w:t>
      </w:r>
      <w:r w:rsidRPr="001D3B0C">
        <w:rPr>
          <w:spacing w:val="2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sve</w:t>
      </w:r>
      <w:proofErr w:type="gramEnd"/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car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sk</w:t>
      </w:r>
      <w:r w:rsidRPr="001D3B0C">
        <w:rPr>
          <w:sz w:val="22"/>
          <w:szCs w:val="22"/>
        </w:rPr>
        <w:t>e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z w:val="22"/>
          <w:szCs w:val="22"/>
        </w:rPr>
        <w:t>obav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ze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por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ze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oz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prod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u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li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druge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por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ze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4"/>
          <w:sz w:val="22"/>
          <w:szCs w:val="22"/>
        </w:rPr>
        <w:t>o</w:t>
      </w:r>
      <w:r w:rsidRPr="001D3B0C">
        <w:rPr>
          <w:sz w:val="22"/>
          <w:szCs w:val="22"/>
        </w:rPr>
        <w:t>ji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su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već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pl</w:t>
      </w:r>
      <w:r w:rsidRPr="001D3B0C">
        <w:rPr>
          <w:spacing w:val="-2"/>
          <w:w w:val="103"/>
          <w:sz w:val="22"/>
          <w:szCs w:val="22"/>
        </w:rPr>
        <w:t>a</w:t>
      </w:r>
      <w:r w:rsidRPr="001D3B0C">
        <w:rPr>
          <w:w w:val="103"/>
          <w:sz w:val="22"/>
          <w:szCs w:val="22"/>
        </w:rPr>
        <w:t>će</w:t>
      </w:r>
      <w:r w:rsidRPr="001D3B0C">
        <w:rPr>
          <w:w w:val="102"/>
          <w:sz w:val="22"/>
          <w:szCs w:val="22"/>
        </w:rPr>
        <w:t xml:space="preserve">ni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ji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40"/>
          <w:sz w:val="22"/>
          <w:szCs w:val="22"/>
        </w:rPr>
        <w:t xml:space="preserve"> </w:t>
      </w:r>
      <w:r w:rsidRPr="001D3B0C">
        <w:rPr>
          <w:sz w:val="22"/>
          <w:szCs w:val="22"/>
        </w:rPr>
        <w:t>mogu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z w:val="22"/>
          <w:szCs w:val="22"/>
        </w:rPr>
        <w:t>plat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ti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>kompon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te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irovi</w:t>
      </w:r>
      <w:r w:rsidRPr="001D3B0C">
        <w:rPr>
          <w:spacing w:val="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je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40"/>
          <w:sz w:val="22"/>
          <w:szCs w:val="22"/>
        </w:rPr>
        <w:t xml:space="preserve"> </w:t>
      </w:r>
      <w:r w:rsidRPr="001D3B0C">
        <w:rPr>
          <w:sz w:val="22"/>
          <w:szCs w:val="22"/>
        </w:rPr>
        <w:t>koris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e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37"/>
          <w:sz w:val="22"/>
          <w:szCs w:val="22"/>
        </w:rPr>
        <w:t xml:space="preserve"> </w:t>
      </w:r>
      <w:r w:rsidRPr="001D3B0C">
        <w:rPr>
          <w:sz w:val="22"/>
          <w:szCs w:val="22"/>
        </w:rPr>
        <w:t>proi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 xml:space="preserve">vodnji  </w:t>
      </w:r>
      <w:r w:rsidRPr="001D3B0C">
        <w:rPr>
          <w:w w:val="102"/>
          <w:sz w:val="22"/>
          <w:szCs w:val="22"/>
        </w:rPr>
        <w:t>i</w:t>
      </w:r>
      <w:r w:rsidRPr="001D3B0C">
        <w:rPr>
          <w:spacing w:val="-3"/>
          <w:w w:val="102"/>
          <w:sz w:val="22"/>
          <w:szCs w:val="22"/>
        </w:rPr>
        <w:t>l</w:t>
      </w:r>
      <w:r w:rsidRPr="001D3B0C">
        <w:rPr>
          <w:w w:val="102"/>
          <w:sz w:val="22"/>
          <w:szCs w:val="22"/>
        </w:rPr>
        <w:t xml:space="preserve">i </w:t>
      </w:r>
      <w:r w:rsidRPr="001D3B0C">
        <w:rPr>
          <w:sz w:val="22"/>
          <w:szCs w:val="22"/>
        </w:rPr>
        <w:t>sas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anju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r</w:t>
      </w:r>
      <w:r w:rsidRPr="001D3B0C">
        <w:rPr>
          <w:w w:val="102"/>
          <w:sz w:val="22"/>
          <w:szCs w:val="22"/>
        </w:rPr>
        <w:t>ob</w:t>
      </w:r>
      <w:r w:rsidRPr="001D3B0C">
        <w:rPr>
          <w:spacing w:val="2"/>
          <w:w w:val="102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;</w:t>
      </w:r>
    </w:p>
    <w:p w:rsidR="00210F3E" w:rsidRPr="001D3B0C" w:rsidRDefault="001862C1">
      <w:pPr>
        <w:spacing w:line="245" w:lineRule="auto"/>
        <w:ind w:left="975" w:right="104" w:hanging="338"/>
        <w:jc w:val="both"/>
        <w:rPr>
          <w:sz w:val="22"/>
          <w:szCs w:val="22"/>
        </w:rPr>
      </w:pPr>
      <w:r w:rsidRPr="001D3B0C">
        <w:rPr>
          <w:sz w:val="22"/>
          <w:szCs w:val="22"/>
        </w:rPr>
        <w:t xml:space="preserve">b) </w:t>
      </w:r>
      <w:r w:rsidRPr="001D3B0C">
        <w:rPr>
          <w:spacing w:val="45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sve</w:t>
      </w:r>
      <w:proofErr w:type="gramEnd"/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car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sk</w:t>
      </w:r>
      <w:r w:rsidRPr="001D3B0C">
        <w:rPr>
          <w:sz w:val="22"/>
          <w:szCs w:val="22"/>
        </w:rPr>
        <w:t>e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z w:val="22"/>
          <w:szCs w:val="22"/>
        </w:rPr>
        <w:t>obav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ze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por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ze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oz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prod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u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li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druge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por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ze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pacing w:val="-1"/>
          <w:sz w:val="22"/>
          <w:szCs w:val="22"/>
        </w:rPr>
        <w:t>j</w:t>
      </w:r>
      <w:r w:rsidRPr="001D3B0C">
        <w:rPr>
          <w:sz w:val="22"/>
          <w:szCs w:val="22"/>
        </w:rPr>
        <w:t>i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su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već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</w:t>
      </w:r>
      <w:r w:rsidRPr="001D3B0C">
        <w:rPr>
          <w:spacing w:val="-3"/>
          <w:w w:val="102"/>
          <w:sz w:val="22"/>
          <w:szCs w:val="22"/>
        </w:rPr>
        <w:t>l</w:t>
      </w:r>
      <w:r w:rsidRPr="001D3B0C">
        <w:rPr>
          <w:w w:val="103"/>
          <w:sz w:val="22"/>
          <w:szCs w:val="22"/>
        </w:rPr>
        <w:t>aće</w:t>
      </w:r>
      <w:r w:rsidRPr="001D3B0C">
        <w:rPr>
          <w:w w:val="102"/>
          <w:sz w:val="22"/>
          <w:szCs w:val="22"/>
        </w:rPr>
        <w:t xml:space="preserve">ni </w:t>
      </w:r>
      <w:r w:rsidRPr="001D3B0C">
        <w:rPr>
          <w:sz w:val="22"/>
          <w:szCs w:val="22"/>
        </w:rPr>
        <w:t>na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dir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ktno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uv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ze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komponente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oj</w:t>
      </w:r>
      <w:r w:rsidRPr="001D3B0C">
        <w:rPr>
          <w:sz w:val="22"/>
          <w:szCs w:val="22"/>
        </w:rPr>
        <w:t>e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al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z</w:t>
      </w:r>
      <w:r w:rsidRPr="001D3B0C">
        <w:rPr>
          <w:sz w:val="22"/>
          <w:szCs w:val="22"/>
        </w:rPr>
        <w:t>e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će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5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az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 xml:space="preserve"> t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r</w:t>
      </w:r>
      <w:r w:rsidRPr="001D3B0C">
        <w:rPr>
          <w:w w:val="102"/>
          <w:sz w:val="22"/>
          <w:szCs w:val="22"/>
        </w:rPr>
        <w:t>obi;</w:t>
      </w:r>
    </w:p>
    <w:p w:rsidR="00210F3E" w:rsidRPr="001D3B0C" w:rsidRDefault="001862C1">
      <w:pPr>
        <w:spacing w:line="246" w:lineRule="auto"/>
        <w:ind w:left="975" w:right="104" w:hanging="338"/>
        <w:jc w:val="both"/>
        <w:rPr>
          <w:sz w:val="22"/>
          <w:szCs w:val="22"/>
        </w:rPr>
      </w:pPr>
      <w:r w:rsidRPr="001D3B0C">
        <w:rPr>
          <w:sz w:val="22"/>
          <w:szCs w:val="22"/>
        </w:rPr>
        <w:t xml:space="preserve">c) </w:t>
      </w:r>
      <w:r w:rsidRPr="001D3B0C">
        <w:rPr>
          <w:spacing w:val="12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sve</w:t>
      </w:r>
      <w:proofErr w:type="gramEnd"/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pad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3"/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će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z w:val="22"/>
          <w:szCs w:val="22"/>
        </w:rPr>
        <w:t>indirektne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poreze,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eze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prod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ju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i druge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slične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poreze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g</w:t>
      </w:r>
      <w:r w:rsidRPr="001D3B0C">
        <w:rPr>
          <w:w w:val="102"/>
          <w:sz w:val="22"/>
          <w:szCs w:val="22"/>
        </w:rPr>
        <w:t>ot</w:t>
      </w:r>
      <w:r w:rsidRPr="001D3B0C">
        <w:rPr>
          <w:w w:val="101"/>
          <w:sz w:val="22"/>
          <w:szCs w:val="22"/>
        </w:rPr>
        <w:t>o</w:t>
      </w:r>
      <w:r w:rsidRPr="001D3B0C">
        <w:rPr>
          <w:spacing w:val="2"/>
          <w:w w:val="101"/>
          <w:sz w:val="22"/>
          <w:szCs w:val="22"/>
        </w:rPr>
        <w:t>v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proi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vode  koji</w:t>
      </w:r>
      <w:r w:rsidRPr="001D3B0C">
        <w:rPr>
          <w:spacing w:val="51"/>
          <w:sz w:val="22"/>
          <w:szCs w:val="22"/>
        </w:rPr>
        <w:t xml:space="preserve"> </w:t>
      </w:r>
      <w:r w:rsidRPr="001D3B0C">
        <w:rPr>
          <w:sz w:val="22"/>
          <w:szCs w:val="22"/>
        </w:rPr>
        <w:t>će</w:t>
      </w:r>
      <w:r w:rsidRPr="001D3B0C">
        <w:rPr>
          <w:spacing w:val="4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47"/>
          <w:sz w:val="22"/>
          <w:szCs w:val="22"/>
        </w:rPr>
        <w:t xml:space="preserve"> </w:t>
      </w:r>
      <w:r w:rsidRPr="001D3B0C">
        <w:rPr>
          <w:sz w:val="22"/>
          <w:szCs w:val="22"/>
        </w:rPr>
        <w:t>trebati</w:t>
      </w:r>
      <w:r w:rsidRPr="001D3B0C">
        <w:rPr>
          <w:spacing w:val="53"/>
          <w:sz w:val="22"/>
          <w:szCs w:val="22"/>
        </w:rPr>
        <w:t xml:space="preserve"> </w:t>
      </w:r>
      <w:r w:rsidRPr="001D3B0C">
        <w:rPr>
          <w:sz w:val="22"/>
          <w:szCs w:val="22"/>
        </w:rPr>
        <w:t>plati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51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z w:val="22"/>
          <w:szCs w:val="22"/>
        </w:rPr>
        <w:t>Bosni</w:t>
      </w:r>
      <w:r w:rsidRPr="001D3B0C">
        <w:rPr>
          <w:spacing w:val="53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z w:val="22"/>
          <w:szCs w:val="22"/>
        </w:rPr>
        <w:t>Her</w:t>
      </w:r>
      <w:r w:rsidRPr="001D3B0C">
        <w:rPr>
          <w:spacing w:val="-2"/>
          <w:sz w:val="22"/>
          <w:szCs w:val="22"/>
        </w:rPr>
        <w:t>c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 xml:space="preserve">govini,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ko</w:t>
      </w:r>
      <w:r w:rsidRPr="001D3B0C">
        <w:rPr>
          <w:spacing w:val="47"/>
          <w:sz w:val="22"/>
          <w:szCs w:val="22"/>
        </w:rPr>
        <w:t xml:space="preserve"> </w:t>
      </w:r>
      <w:r w:rsidRPr="001D3B0C">
        <w:rPr>
          <w:sz w:val="22"/>
          <w:szCs w:val="22"/>
        </w:rPr>
        <w:t>ovaj</w:t>
      </w:r>
      <w:r w:rsidRPr="001D3B0C">
        <w:rPr>
          <w:spacing w:val="51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>g</w:t>
      </w:r>
      <w:r w:rsidRPr="001D3B0C">
        <w:rPr>
          <w:sz w:val="22"/>
          <w:szCs w:val="22"/>
        </w:rPr>
        <w:t>ovor</w:t>
      </w:r>
      <w:r w:rsidRPr="001D3B0C">
        <w:rPr>
          <w:spacing w:val="51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bude </w:t>
      </w:r>
      <w:r w:rsidRPr="001D3B0C">
        <w:rPr>
          <w:w w:val="103"/>
          <w:sz w:val="22"/>
          <w:szCs w:val="22"/>
        </w:rPr>
        <w:t>dod</w:t>
      </w:r>
      <w:r w:rsidRPr="001D3B0C">
        <w:rPr>
          <w:spacing w:val="-2"/>
          <w:w w:val="103"/>
          <w:sz w:val="22"/>
          <w:szCs w:val="22"/>
        </w:rPr>
        <w:t>j</w:t>
      </w:r>
      <w:r w:rsidRPr="001D3B0C">
        <w:rPr>
          <w:spacing w:val="2"/>
          <w:w w:val="103"/>
          <w:sz w:val="22"/>
          <w:szCs w:val="22"/>
        </w:rPr>
        <w:t>e</w:t>
      </w:r>
      <w:r w:rsidRPr="001D3B0C">
        <w:rPr>
          <w:spacing w:val="-3"/>
          <w:w w:val="102"/>
          <w:sz w:val="22"/>
          <w:szCs w:val="22"/>
        </w:rPr>
        <w:t>l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spacing w:val="2"/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n;</w:t>
      </w:r>
    </w:p>
    <w:p w:rsidR="00210F3E" w:rsidRPr="001D3B0C" w:rsidRDefault="001862C1">
      <w:pPr>
        <w:spacing w:line="240" w:lineRule="exact"/>
        <w:ind w:left="637"/>
        <w:rPr>
          <w:sz w:val="22"/>
          <w:szCs w:val="22"/>
        </w:rPr>
      </w:pPr>
      <w:r w:rsidRPr="001D3B0C">
        <w:rPr>
          <w:sz w:val="22"/>
          <w:szCs w:val="22"/>
        </w:rPr>
        <w:t xml:space="preserve">d) </w:t>
      </w:r>
      <w:r w:rsidRPr="001D3B0C">
        <w:rPr>
          <w:spacing w:val="45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ci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enu</w:t>
      </w:r>
      <w:proofErr w:type="gramEnd"/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pr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evoza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špe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it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rske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w w:val="103"/>
          <w:sz w:val="22"/>
          <w:szCs w:val="22"/>
        </w:rPr>
        <w:t>u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w w:val="102"/>
          <w:sz w:val="22"/>
          <w:szCs w:val="22"/>
        </w:rPr>
        <w:t>l</w:t>
      </w:r>
      <w:r w:rsidRPr="001D3B0C">
        <w:rPr>
          <w:w w:val="101"/>
          <w:sz w:val="22"/>
          <w:szCs w:val="22"/>
        </w:rPr>
        <w:t>u</w:t>
      </w:r>
      <w:r w:rsidRPr="001D3B0C">
        <w:rPr>
          <w:spacing w:val="2"/>
          <w:w w:val="101"/>
          <w:sz w:val="22"/>
          <w:szCs w:val="22"/>
        </w:rPr>
        <w:t>g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;</w:t>
      </w:r>
    </w:p>
    <w:p w:rsidR="00210F3E" w:rsidRPr="001D3B0C" w:rsidRDefault="001862C1">
      <w:pPr>
        <w:spacing w:before="6"/>
        <w:ind w:left="637"/>
        <w:rPr>
          <w:sz w:val="22"/>
          <w:szCs w:val="22"/>
        </w:rPr>
      </w:pPr>
      <w:r w:rsidRPr="001D3B0C">
        <w:rPr>
          <w:sz w:val="22"/>
          <w:szCs w:val="22"/>
        </w:rPr>
        <w:t xml:space="preserve">e)  </w:t>
      </w:r>
      <w:r w:rsidRPr="001D3B0C">
        <w:rPr>
          <w:spacing w:val="2"/>
          <w:sz w:val="22"/>
          <w:szCs w:val="22"/>
        </w:rPr>
        <w:t xml:space="preserve"> </w:t>
      </w:r>
      <w:proofErr w:type="gramStart"/>
      <w:r w:rsidRPr="001D3B0C">
        <w:rPr>
          <w:w w:val="103"/>
          <w:sz w:val="22"/>
          <w:szCs w:val="22"/>
        </w:rPr>
        <w:t>os</w:t>
      </w:r>
      <w:r w:rsidRPr="001D3B0C">
        <w:rPr>
          <w:w w:val="102"/>
          <w:sz w:val="22"/>
          <w:szCs w:val="22"/>
        </w:rPr>
        <w:t>i</w:t>
      </w:r>
      <w:r w:rsidRPr="001D3B0C">
        <w:rPr>
          <w:sz w:val="22"/>
          <w:szCs w:val="22"/>
        </w:rPr>
        <w:t>g</w:t>
      </w:r>
      <w:r w:rsidRPr="001D3B0C">
        <w:rPr>
          <w:w w:val="102"/>
          <w:sz w:val="22"/>
          <w:szCs w:val="22"/>
        </w:rPr>
        <w:t>ur</w:t>
      </w:r>
      <w:r w:rsidRPr="001D3B0C">
        <w:rPr>
          <w:spacing w:val="2"/>
          <w:w w:val="103"/>
          <w:sz w:val="22"/>
          <w:szCs w:val="22"/>
        </w:rPr>
        <w:t>a</w:t>
      </w:r>
      <w:r w:rsidRPr="001D3B0C">
        <w:rPr>
          <w:w w:val="103"/>
          <w:sz w:val="22"/>
          <w:szCs w:val="22"/>
        </w:rPr>
        <w:t>nj</w:t>
      </w:r>
      <w:r w:rsidRPr="001D3B0C">
        <w:rPr>
          <w:spacing w:val="-2"/>
          <w:w w:val="103"/>
          <w:sz w:val="22"/>
          <w:szCs w:val="22"/>
        </w:rPr>
        <w:t>e</w:t>
      </w:r>
      <w:proofErr w:type="gramEnd"/>
      <w:r w:rsidRPr="001D3B0C">
        <w:rPr>
          <w:w w:val="102"/>
          <w:sz w:val="22"/>
          <w:szCs w:val="22"/>
        </w:rPr>
        <w:t>;</w:t>
      </w:r>
    </w:p>
    <w:p w:rsidR="00210F3E" w:rsidRPr="001D3B0C" w:rsidRDefault="001862C1">
      <w:pPr>
        <w:spacing w:before="6"/>
        <w:ind w:left="637"/>
        <w:rPr>
          <w:sz w:val="22"/>
          <w:szCs w:val="22"/>
        </w:rPr>
      </w:pPr>
      <w:r w:rsidRPr="001D3B0C">
        <w:rPr>
          <w:sz w:val="22"/>
          <w:szCs w:val="22"/>
        </w:rPr>
        <w:t xml:space="preserve">f)   </w:t>
      </w:r>
      <w:r w:rsidRPr="001D3B0C">
        <w:rPr>
          <w:spacing w:val="10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ci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enu</w:t>
      </w:r>
      <w:proofErr w:type="gramEnd"/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popr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nih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(dod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tnih)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usluga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naved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ih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T</w:t>
      </w:r>
      <w:r w:rsidRPr="001D3B0C">
        <w:rPr>
          <w:w w:val="102"/>
          <w:sz w:val="22"/>
          <w:szCs w:val="22"/>
        </w:rPr>
        <w:t>D;</w:t>
      </w:r>
    </w:p>
    <w:p w:rsidR="00210F3E" w:rsidRPr="001D3B0C" w:rsidRDefault="001862C1">
      <w:pPr>
        <w:spacing w:before="6"/>
        <w:ind w:left="697"/>
        <w:rPr>
          <w:sz w:val="22"/>
          <w:szCs w:val="22"/>
        </w:rPr>
      </w:pPr>
      <w:r w:rsidRPr="001D3B0C">
        <w:rPr>
          <w:sz w:val="22"/>
          <w:szCs w:val="22"/>
        </w:rPr>
        <w:t xml:space="preserve">g)  </w:t>
      </w:r>
      <w:r w:rsidRPr="001D3B0C">
        <w:rPr>
          <w:spacing w:val="7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druge</w:t>
      </w:r>
      <w:proofErr w:type="gramEnd"/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troškove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procesu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ab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vke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poruke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r</w:t>
      </w:r>
      <w:r w:rsidRPr="001D3B0C">
        <w:rPr>
          <w:w w:val="102"/>
          <w:sz w:val="22"/>
          <w:szCs w:val="22"/>
        </w:rPr>
        <w:t>o</w:t>
      </w:r>
      <w:r w:rsidRPr="001D3B0C">
        <w:rPr>
          <w:spacing w:val="-2"/>
          <w:w w:val="102"/>
          <w:sz w:val="22"/>
          <w:szCs w:val="22"/>
        </w:rPr>
        <w:t>b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5" w:line="260" w:lineRule="exact"/>
        <w:rPr>
          <w:sz w:val="26"/>
          <w:szCs w:val="26"/>
        </w:rPr>
      </w:pPr>
    </w:p>
    <w:p w:rsidR="00210F3E" w:rsidRPr="001D3B0C" w:rsidRDefault="001862C1">
      <w:pPr>
        <w:spacing w:line="245" w:lineRule="auto"/>
        <w:ind w:left="661" w:right="104" w:hanging="530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8.</w:t>
      </w:r>
      <w:r w:rsidRPr="001D3B0C">
        <w:rPr>
          <w:spacing w:val="-2"/>
          <w:sz w:val="22"/>
          <w:szCs w:val="22"/>
        </w:rPr>
        <w:t>4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>5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na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ju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avede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z w:val="22"/>
          <w:szCs w:val="22"/>
        </w:rPr>
        <w:t>dobavlj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č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ć</w:t>
      </w:r>
      <w:r w:rsidRPr="001D3B0C">
        <w:rPr>
          <w:sz w:val="22"/>
          <w:szCs w:val="22"/>
        </w:rPr>
        <w:t>e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spacing w:val="-5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m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je</w:t>
      </w:r>
      <w:r w:rsidRPr="001D3B0C">
        <w:rPr>
          <w:spacing w:val="-2"/>
          <w:sz w:val="22"/>
          <w:szCs w:val="22"/>
        </w:rPr>
        <w:t>nj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ti</w:t>
      </w:r>
      <w:r w:rsidRPr="001D3B0C">
        <w:rPr>
          <w:spacing w:val="37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toku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z</w:t>
      </w:r>
      <w:r w:rsidRPr="001D3B0C">
        <w:rPr>
          <w:spacing w:val="-1"/>
          <w:sz w:val="22"/>
          <w:szCs w:val="22"/>
        </w:rPr>
        <w:t>v</w:t>
      </w:r>
      <w:r w:rsidRPr="001D3B0C">
        <w:rPr>
          <w:sz w:val="22"/>
          <w:szCs w:val="22"/>
        </w:rPr>
        <w:t>r</w:t>
      </w:r>
      <w:r w:rsidRPr="001D3B0C">
        <w:rPr>
          <w:spacing w:val="-2"/>
          <w:sz w:val="22"/>
          <w:szCs w:val="22"/>
        </w:rPr>
        <w:t>š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ugo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ora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ne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</w:t>
      </w:r>
      <w:r w:rsidRPr="001D3B0C">
        <w:rPr>
          <w:spacing w:val="-2"/>
          <w:w w:val="102"/>
          <w:sz w:val="22"/>
          <w:szCs w:val="22"/>
        </w:rPr>
        <w:t>d</w:t>
      </w:r>
      <w:r w:rsidRPr="001D3B0C">
        <w:rPr>
          <w:w w:val="102"/>
          <w:sz w:val="22"/>
          <w:szCs w:val="22"/>
        </w:rPr>
        <w:t>l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 xml:space="preserve">že </w:t>
      </w:r>
      <w:r w:rsidRPr="001D3B0C">
        <w:rPr>
          <w:sz w:val="22"/>
          <w:szCs w:val="22"/>
        </w:rPr>
        <w:t>b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lo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k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kvim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pro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am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.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govorni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gan</w:t>
      </w:r>
      <w:r w:rsidRPr="001D3B0C">
        <w:rPr>
          <w:spacing w:val="6"/>
          <w:sz w:val="22"/>
          <w:szCs w:val="22"/>
        </w:rPr>
        <w:t xml:space="preserve"> </w:t>
      </w:r>
      <w:proofErr w:type="gramStart"/>
      <w:r w:rsidRPr="001D3B0C">
        <w:rPr>
          <w:spacing w:val="-2"/>
          <w:sz w:val="22"/>
          <w:szCs w:val="22"/>
        </w:rPr>
        <w:t>ć</w:t>
      </w:r>
      <w:r w:rsidRPr="001D3B0C">
        <w:rPr>
          <w:sz w:val="22"/>
          <w:szCs w:val="22"/>
        </w:rPr>
        <w:t>e</w:t>
      </w:r>
      <w:proofErr w:type="gramEnd"/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ao n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prihva</w:t>
      </w:r>
      <w:r w:rsidRPr="001D3B0C">
        <w:rPr>
          <w:spacing w:val="2"/>
          <w:sz w:val="22"/>
          <w:szCs w:val="22"/>
        </w:rPr>
        <w:t>t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vu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odbi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onu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ponudu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k</w:t>
      </w:r>
      <w:r w:rsidRPr="001D3B0C">
        <w:rPr>
          <w:spacing w:val="-2"/>
          <w:w w:val="102"/>
          <w:sz w:val="22"/>
          <w:szCs w:val="22"/>
        </w:rPr>
        <w:t>o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z w:val="22"/>
          <w:szCs w:val="22"/>
        </w:rPr>
        <w:t>sadr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i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jenu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ja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mo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e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pril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gođava</w:t>
      </w:r>
      <w:r w:rsidRPr="001D3B0C">
        <w:rPr>
          <w:spacing w:val="2"/>
          <w:sz w:val="22"/>
          <w:szCs w:val="22"/>
        </w:rPr>
        <w:t>t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,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a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ja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sk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adu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ov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m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w w:val="103"/>
          <w:sz w:val="22"/>
          <w:szCs w:val="22"/>
        </w:rPr>
        <w:t>s</w:t>
      </w:r>
      <w:r w:rsidRPr="001D3B0C">
        <w:rPr>
          <w:w w:val="102"/>
          <w:sz w:val="22"/>
          <w:szCs w:val="22"/>
        </w:rPr>
        <w:t>t</w:t>
      </w:r>
      <w:r w:rsidRPr="001D3B0C">
        <w:rPr>
          <w:w w:val="103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w w:val="102"/>
          <w:sz w:val="22"/>
          <w:szCs w:val="22"/>
        </w:rPr>
        <w:t>om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1" w:line="120" w:lineRule="exact"/>
        <w:rPr>
          <w:sz w:val="12"/>
          <w:szCs w:val="12"/>
        </w:rPr>
      </w:pPr>
    </w:p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line="200" w:lineRule="exact"/>
      </w:pPr>
    </w:p>
    <w:p w:rsidR="00210F3E" w:rsidRPr="001D3B0C" w:rsidRDefault="001862C1">
      <w:pPr>
        <w:spacing w:line="245" w:lineRule="auto"/>
        <w:ind w:left="531" w:right="102" w:hanging="401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8.</w:t>
      </w:r>
      <w:r w:rsidRPr="001D3B0C">
        <w:rPr>
          <w:spacing w:val="-2"/>
          <w:sz w:val="22"/>
          <w:szCs w:val="22"/>
        </w:rPr>
        <w:t>4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 xml:space="preserve">6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Ci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a 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ponude 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 xml:space="preserve">e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š</w:t>
      </w:r>
      <w:r w:rsidRPr="001D3B0C">
        <w:rPr>
          <w:sz w:val="22"/>
          <w:szCs w:val="22"/>
        </w:rPr>
        <w:t xml:space="preserve">e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brojevi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 xml:space="preserve">a 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i  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 xml:space="preserve">ovima, 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kako 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je 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 xml:space="preserve">o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predviđ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 xml:space="preserve">no 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obrascu 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za </w:t>
      </w:r>
      <w:r w:rsidRPr="001D3B0C">
        <w:rPr>
          <w:sz w:val="22"/>
          <w:szCs w:val="22"/>
        </w:rPr>
        <w:t>dostav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je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e.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s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učaju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ne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aga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ja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zno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pisanih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bro</w:t>
      </w:r>
      <w:r w:rsidRPr="001D3B0C">
        <w:rPr>
          <w:spacing w:val="-2"/>
          <w:sz w:val="22"/>
          <w:szCs w:val="22"/>
        </w:rPr>
        <w:t>jč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no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i slovi</w:t>
      </w:r>
      <w:r w:rsidRPr="001D3B0C">
        <w:rPr>
          <w:spacing w:val="2"/>
          <w:sz w:val="22"/>
          <w:szCs w:val="22"/>
        </w:rPr>
        <w:t>m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,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predno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d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znosu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-2"/>
          <w:sz w:val="22"/>
          <w:szCs w:val="22"/>
        </w:rPr>
        <w:t>p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m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spacing w:val="2"/>
          <w:w w:val="102"/>
          <w:sz w:val="22"/>
          <w:szCs w:val="22"/>
        </w:rPr>
        <w:t>l</w:t>
      </w:r>
      <w:r w:rsidRPr="001D3B0C">
        <w:rPr>
          <w:spacing w:val="-2"/>
          <w:w w:val="102"/>
          <w:sz w:val="22"/>
          <w:szCs w:val="22"/>
        </w:rPr>
        <w:t>o</w:t>
      </w:r>
      <w:r w:rsidRPr="001D3B0C">
        <w:rPr>
          <w:sz w:val="22"/>
          <w:szCs w:val="22"/>
        </w:rPr>
        <w:t>v</w:t>
      </w:r>
      <w:r w:rsidRPr="001D3B0C">
        <w:rPr>
          <w:w w:val="102"/>
          <w:sz w:val="22"/>
          <w:szCs w:val="22"/>
        </w:rPr>
        <w:t>i</w:t>
      </w:r>
      <w:r w:rsidRPr="001D3B0C">
        <w:rPr>
          <w:spacing w:val="2"/>
          <w:w w:val="102"/>
          <w:sz w:val="22"/>
          <w:szCs w:val="22"/>
        </w:rPr>
        <w:t>m</w:t>
      </w:r>
      <w:r w:rsidRPr="001D3B0C">
        <w:rPr>
          <w:w w:val="103"/>
          <w:sz w:val="22"/>
          <w:szCs w:val="22"/>
        </w:rPr>
        <w:t>a</w:t>
      </w:r>
    </w:p>
    <w:p w:rsidR="00210F3E" w:rsidRPr="001D3B0C" w:rsidRDefault="00210F3E">
      <w:pPr>
        <w:spacing w:before="19" w:line="240" w:lineRule="exact"/>
        <w:rPr>
          <w:sz w:val="24"/>
          <w:szCs w:val="24"/>
        </w:rPr>
      </w:pPr>
    </w:p>
    <w:p w:rsidR="00210F3E" w:rsidRPr="001D3B0C" w:rsidRDefault="001862C1">
      <w:pPr>
        <w:spacing w:line="245" w:lineRule="auto"/>
        <w:ind w:left="531" w:right="101" w:hanging="401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8.</w:t>
      </w:r>
      <w:r w:rsidRPr="001D3B0C">
        <w:rPr>
          <w:spacing w:val="-2"/>
          <w:sz w:val="22"/>
          <w:szCs w:val="22"/>
        </w:rPr>
        <w:t>4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>7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Ponuđač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može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d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popust</w:t>
      </w:r>
      <w:r w:rsidRPr="001D3B0C">
        <w:rPr>
          <w:spacing w:val="9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na</w:t>
      </w:r>
      <w:proofErr w:type="gramEnd"/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ponudu,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pod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uslovom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ga iskaže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bn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,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kako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je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2"/>
          <w:w w:val="102"/>
          <w:sz w:val="22"/>
          <w:szCs w:val="22"/>
        </w:rPr>
        <w:t>t</w:t>
      </w:r>
      <w:r w:rsidRPr="001D3B0C">
        <w:rPr>
          <w:w w:val="102"/>
          <w:sz w:val="22"/>
          <w:szCs w:val="22"/>
        </w:rPr>
        <w:t xml:space="preserve">o </w:t>
      </w:r>
      <w:r w:rsidRPr="001D3B0C">
        <w:rPr>
          <w:sz w:val="22"/>
          <w:szCs w:val="22"/>
        </w:rPr>
        <w:t>de</w:t>
      </w:r>
      <w:r w:rsidRPr="001D3B0C">
        <w:rPr>
          <w:spacing w:val="-3"/>
          <w:sz w:val="22"/>
          <w:szCs w:val="22"/>
        </w:rPr>
        <w:t>f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nisano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obra</w:t>
      </w:r>
      <w:r w:rsidRPr="001D3B0C">
        <w:rPr>
          <w:spacing w:val="-2"/>
          <w:sz w:val="22"/>
          <w:szCs w:val="22"/>
        </w:rPr>
        <w:t>sc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m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ponudu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(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ks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2) i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obrasc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m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nu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(Aneks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3). </w:t>
      </w:r>
      <w:r w:rsidRPr="001D3B0C">
        <w:rPr>
          <w:w w:val="102"/>
          <w:sz w:val="22"/>
          <w:szCs w:val="22"/>
        </w:rPr>
        <w:t xml:space="preserve">Ako </w:t>
      </w:r>
      <w:r w:rsidRPr="001D3B0C">
        <w:rPr>
          <w:sz w:val="22"/>
          <w:szCs w:val="22"/>
        </w:rPr>
        <w:t>ponuđač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is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e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popu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</w:t>
      </w:r>
      <w:r w:rsidRPr="001D3B0C">
        <w:rPr>
          <w:spacing w:val="17"/>
          <w:sz w:val="22"/>
          <w:szCs w:val="22"/>
        </w:rPr>
        <w:t xml:space="preserve"> </w:t>
      </w:r>
      <w:proofErr w:type="gramStart"/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proofErr w:type="gramEnd"/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propisan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na</w:t>
      </w:r>
      <w:r w:rsidRPr="001D3B0C">
        <w:rPr>
          <w:sz w:val="22"/>
          <w:szCs w:val="22"/>
        </w:rPr>
        <w:t>č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,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ma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r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ć</w:t>
      </w:r>
      <w:r w:rsidRPr="001D3B0C">
        <w:rPr>
          <w:sz w:val="22"/>
          <w:szCs w:val="22"/>
        </w:rPr>
        <w:t>e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ni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ni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ponudio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popus</w:t>
      </w:r>
      <w:r w:rsidRPr="001D3B0C">
        <w:rPr>
          <w:spacing w:val="-3"/>
          <w:w w:val="102"/>
          <w:sz w:val="22"/>
          <w:szCs w:val="22"/>
        </w:rPr>
        <w:t>t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19" w:line="240" w:lineRule="exact"/>
        <w:rPr>
          <w:sz w:val="24"/>
          <w:szCs w:val="24"/>
        </w:rPr>
      </w:pPr>
    </w:p>
    <w:p w:rsidR="00210F3E" w:rsidRPr="001D3B0C" w:rsidRDefault="001862C1">
      <w:pPr>
        <w:spacing w:line="246" w:lineRule="auto"/>
        <w:ind w:left="531" w:right="104" w:hanging="401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8.</w:t>
      </w:r>
      <w:r w:rsidRPr="001D3B0C">
        <w:rPr>
          <w:spacing w:val="-2"/>
          <w:sz w:val="22"/>
          <w:szCs w:val="22"/>
        </w:rPr>
        <w:t>4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>8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z w:val="22"/>
          <w:szCs w:val="22"/>
        </w:rPr>
        <w:t>Plaća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je  u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lu</w:t>
      </w:r>
      <w:r w:rsidRPr="001D3B0C">
        <w:rPr>
          <w:spacing w:val="2"/>
          <w:sz w:val="22"/>
          <w:szCs w:val="22"/>
        </w:rPr>
        <w:t>g</w:t>
      </w:r>
      <w:r w:rsidRPr="001D3B0C">
        <w:rPr>
          <w:sz w:val="22"/>
          <w:szCs w:val="22"/>
        </w:rPr>
        <w:t>e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z w:val="22"/>
          <w:szCs w:val="22"/>
        </w:rPr>
        <w:t>će</w:t>
      </w:r>
      <w:r w:rsidRPr="001D3B0C">
        <w:rPr>
          <w:spacing w:val="4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z w:val="22"/>
          <w:szCs w:val="22"/>
        </w:rPr>
        <w:t>vrši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z w:val="22"/>
          <w:szCs w:val="22"/>
        </w:rPr>
        <w:t>sle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eći</w:t>
      </w:r>
      <w:r w:rsidRPr="001D3B0C">
        <w:rPr>
          <w:spacing w:val="5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č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n: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z w:val="22"/>
          <w:szCs w:val="22"/>
        </w:rPr>
        <w:t>(d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3"/>
          <w:sz w:val="22"/>
          <w:szCs w:val="22"/>
        </w:rPr>
        <w:t>f</w:t>
      </w:r>
      <w:r w:rsidRPr="001D3B0C">
        <w:rPr>
          <w:spacing w:val="-1"/>
          <w:sz w:val="22"/>
          <w:szCs w:val="22"/>
        </w:rPr>
        <w:t>i</w:t>
      </w:r>
      <w:r w:rsidRPr="001D3B0C">
        <w:rPr>
          <w:sz w:val="22"/>
          <w:szCs w:val="22"/>
        </w:rPr>
        <w:t>ni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 xml:space="preserve">i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ro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,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č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n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37"/>
          <w:sz w:val="22"/>
          <w:szCs w:val="22"/>
        </w:rPr>
        <w:t xml:space="preserve"> </w:t>
      </w:r>
      <w:r w:rsidRPr="001D3B0C">
        <w:rPr>
          <w:sz w:val="22"/>
          <w:szCs w:val="22"/>
        </w:rPr>
        <w:t>uslove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</w:t>
      </w:r>
      <w:r w:rsidRPr="001D3B0C">
        <w:rPr>
          <w:spacing w:val="2"/>
          <w:w w:val="102"/>
          <w:sz w:val="22"/>
          <w:szCs w:val="22"/>
        </w:rPr>
        <w:t>l</w:t>
      </w:r>
      <w:r w:rsidRPr="001D3B0C">
        <w:rPr>
          <w:spacing w:val="-2"/>
          <w:w w:val="103"/>
          <w:sz w:val="22"/>
          <w:szCs w:val="22"/>
        </w:rPr>
        <w:t>a</w:t>
      </w:r>
      <w:r w:rsidRPr="001D3B0C">
        <w:rPr>
          <w:w w:val="103"/>
          <w:sz w:val="22"/>
          <w:szCs w:val="22"/>
        </w:rPr>
        <w:t>ć</w:t>
      </w:r>
      <w:r w:rsidRPr="001D3B0C">
        <w:rPr>
          <w:spacing w:val="2"/>
          <w:w w:val="103"/>
          <w:sz w:val="22"/>
          <w:szCs w:val="22"/>
        </w:rPr>
        <w:t>a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spacing w:val="-2"/>
          <w:w w:val="103"/>
          <w:sz w:val="22"/>
          <w:szCs w:val="22"/>
        </w:rPr>
        <w:t>a</w:t>
      </w:r>
      <w:r w:rsidRPr="001D3B0C">
        <w:rPr>
          <w:w w:val="104"/>
          <w:sz w:val="22"/>
          <w:szCs w:val="22"/>
        </w:rPr>
        <w:t xml:space="preserve">, </w:t>
      </w:r>
      <w:r w:rsidRPr="001D3B0C">
        <w:rPr>
          <w:sz w:val="22"/>
          <w:szCs w:val="22"/>
        </w:rPr>
        <w:t>ukol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ko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č</w:t>
      </w:r>
      <w:r w:rsidRPr="001D3B0C">
        <w:rPr>
          <w:sz w:val="22"/>
          <w:szCs w:val="22"/>
        </w:rPr>
        <w:t xml:space="preserve">in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ać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ja 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 xml:space="preserve">e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podkr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terij 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  okviru 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krit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r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a 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„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kon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ms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 xml:space="preserve">i 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n</w:t>
      </w:r>
      <w:r w:rsidRPr="001D3B0C">
        <w:rPr>
          <w:spacing w:val="-1"/>
          <w:w w:val="102"/>
          <w:sz w:val="22"/>
          <w:szCs w:val="22"/>
        </w:rPr>
        <w:t>a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1"/>
          <w:sz w:val="22"/>
          <w:szCs w:val="22"/>
        </w:rPr>
        <w:t>pov</w:t>
      </w:r>
      <w:r w:rsidRPr="001D3B0C">
        <w:rPr>
          <w:w w:val="102"/>
          <w:sz w:val="22"/>
          <w:szCs w:val="22"/>
        </w:rPr>
        <w:t>o</w:t>
      </w:r>
      <w:r w:rsidRPr="001D3B0C">
        <w:rPr>
          <w:spacing w:val="-3"/>
          <w:w w:val="102"/>
          <w:sz w:val="22"/>
          <w:szCs w:val="22"/>
        </w:rPr>
        <w:t>l</w:t>
      </w:r>
      <w:r w:rsidRPr="001D3B0C">
        <w:rPr>
          <w:spacing w:val="3"/>
          <w:w w:val="106"/>
          <w:sz w:val="22"/>
          <w:szCs w:val="22"/>
        </w:rPr>
        <w:t>j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w w:val="102"/>
          <w:sz w:val="22"/>
          <w:szCs w:val="22"/>
        </w:rPr>
        <w:t>ponuda</w:t>
      </w:r>
      <w:r w:rsidRPr="001D3B0C">
        <w:rPr>
          <w:w w:val="101"/>
          <w:sz w:val="22"/>
          <w:szCs w:val="22"/>
        </w:rPr>
        <w:t>)</w:t>
      </w:r>
    </w:p>
    <w:p w:rsidR="00210F3E" w:rsidRPr="001D3B0C" w:rsidRDefault="00210F3E">
      <w:pPr>
        <w:spacing w:before="4" w:line="180" w:lineRule="exact"/>
        <w:rPr>
          <w:sz w:val="18"/>
          <w:szCs w:val="18"/>
        </w:rPr>
      </w:pPr>
    </w:p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line="200" w:lineRule="exact"/>
      </w:pPr>
    </w:p>
    <w:p w:rsidR="00210F3E" w:rsidRPr="00F849A6" w:rsidRDefault="001862C1">
      <w:pPr>
        <w:ind w:left="130"/>
        <w:rPr>
          <w:b/>
          <w:sz w:val="22"/>
          <w:szCs w:val="22"/>
        </w:rPr>
      </w:pPr>
      <w:r w:rsidRPr="00F849A6">
        <w:rPr>
          <w:b/>
          <w:sz w:val="22"/>
          <w:szCs w:val="22"/>
        </w:rPr>
        <w:t>8.</w:t>
      </w:r>
      <w:r w:rsidRPr="00F849A6">
        <w:rPr>
          <w:b/>
          <w:spacing w:val="8"/>
          <w:sz w:val="22"/>
          <w:szCs w:val="22"/>
        </w:rPr>
        <w:t xml:space="preserve"> </w:t>
      </w:r>
      <w:r w:rsidRPr="00F849A6">
        <w:rPr>
          <w:b/>
          <w:spacing w:val="-2"/>
          <w:sz w:val="22"/>
          <w:szCs w:val="22"/>
        </w:rPr>
        <w:t>5</w:t>
      </w:r>
      <w:r w:rsidRPr="00F849A6">
        <w:rPr>
          <w:b/>
          <w:sz w:val="22"/>
          <w:szCs w:val="22"/>
        </w:rPr>
        <w:t>.</w:t>
      </w:r>
      <w:r w:rsidRPr="00F849A6">
        <w:rPr>
          <w:b/>
          <w:spacing w:val="7"/>
          <w:sz w:val="22"/>
          <w:szCs w:val="22"/>
        </w:rPr>
        <w:t xml:space="preserve"> </w:t>
      </w:r>
      <w:r w:rsidRPr="00F849A6">
        <w:rPr>
          <w:b/>
          <w:w w:val="111"/>
          <w:sz w:val="22"/>
          <w:szCs w:val="22"/>
        </w:rPr>
        <w:t>P</w:t>
      </w:r>
      <w:r w:rsidRPr="00F849A6">
        <w:rPr>
          <w:b/>
          <w:w w:val="110"/>
          <w:sz w:val="22"/>
          <w:szCs w:val="22"/>
        </w:rPr>
        <w:t>O</w:t>
      </w:r>
      <w:r w:rsidRPr="00F849A6">
        <w:rPr>
          <w:b/>
          <w:w w:val="102"/>
          <w:sz w:val="22"/>
          <w:szCs w:val="22"/>
        </w:rPr>
        <w:t>V</w:t>
      </w:r>
      <w:r w:rsidRPr="00F849A6">
        <w:rPr>
          <w:b/>
          <w:w w:val="120"/>
          <w:sz w:val="22"/>
          <w:szCs w:val="22"/>
        </w:rPr>
        <w:t>JE</w:t>
      </w:r>
      <w:r w:rsidRPr="00F849A6">
        <w:rPr>
          <w:b/>
          <w:w w:val="111"/>
          <w:sz w:val="22"/>
          <w:szCs w:val="22"/>
        </w:rPr>
        <w:t>R</w:t>
      </w:r>
      <w:r w:rsidRPr="00F849A6">
        <w:rPr>
          <w:b/>
          <w:w w:val="112"/>
          <w:sz w:val="22"/>
          <w:szCs w:val="22"/>
        </w:rPr>
        <w:t>L</w:t>
      </w:r>
      <w:r w:rsidRPr="00F849A6">
        <w:rPr>
          <w:b/>
          <w:w w:val="126"/>
          <w:sz w:val="22"/>
          <w:szCs w:val="22"/>
        </w:rPr>
        <w:t>J</w:t>
      </w:r>
      <w:r w:rsidRPr="00F849A6">
        <w:rPr>
          <w:b/>
          <w:spacing w:val="-2"/>
          <w:w w:val="126"/>
          <w:sz w:val="22"/>
          <w:szCs w:val="22"/>
        </w:rPr>
        <w:t>I</w:t>
      </w:r>
      <w:r w:rsidRPr="00F849A6">
        <w:rPr>
          <w:b/>
          <w:w w:val="102"/>
          <w:sz w:val="22"/>
          <w:szCs w:val="22"/>
        </w:rPr>
        <w:t>V</w:t>
      </w:r>
      <w:r w:rsidRPr="00F849A6">
        <w:rPr>
          <w:b/>
          <w:w w:val="110"/>
          <w:sz w:val="22"/>
          <w:szCs w:val="22"/>
        </w:rPr>
        <w:t>O</w:t>
      </w:r>
      <w:r w:rsidRPr="00F849A6">
        <w:rPr>
          <w:b/>
          <w:spacing w:val="-2"/>
          <w:w w:val="102"/>
          <w:sz w:val="22"/>
          <w:szCs w:val="22"/>
        </w:rPr>
        <w:t>S</w:t>
      </w:r>
      <w:r w:rsidRPr="00F849A6">
        <w:rPr>
          <w:b/>
          <w:w w:val="112"/>
          <w:sz w:val="22"/>
          <w:szCs w:val="22"/>
        </w:rPr>
        <w:t>T</w:t>
      </w:r>
    </w:p>
    <w:p w:rsidR="00210F3E" w:rsidRPr="001D3B0C" w:rsidRDefault="00210F3E">
      <w:pPr>
        <w:spacing w:before="18" w:line="240" w:lineRule="exact"/>
        <w:rPr>
          <w:sz w:val="24"/>
          <w:szCs w:val="24"/>
        </w:rPr>
      </w:pPr>
    </w:p>
    <w:p w:rsidR="00210F3E" w:rsidRPr="001D3B0C" w:rsidRDefault="001862C1">
      <w:pPr>
        <w:spacing w:line="246" w:lineRule="auto"/>
        <w:ind w:left="661" w:right="102" w:hanging="506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8.</w:t>
      </w:r>
      <w:r w:rsidRPr="001D3B0C">
        <w:rPr>
          <w:spacing w:val="-2"/>
          <w:sz w:val="22"/>
          <w:szCs w:val="22"/>
        </w:rPr>
        <w:t>5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>1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ov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er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jive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formaci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je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u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adrž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ne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u b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lo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ponudi,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pacing w:val="-4"/>
          <w:sz w:val="22"/>
          <w:szCs w:val="22"/>
        </w:rPr>
        <w:t>k</w:t>
      </w:r>
      <w:r w:rsidRPr="001D3B0C">
        <w:rPr>
          <w:sz w:val="22"/>
          <w:szCs w:val="22"/>
        </w:rPr>
        <w:t>o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odno</w:t>
      </w:r>
      <w:r w:rsidRPr="001D3B0C">
        <w:rPr>
          <w:spacing w:val="-5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na </w:t>
      </w:r>
      <w:r w:rsidRPr="001D3B0C">
        <w:rPr>
          <w:sz w:val="22"/>
          <w:szCs w:val="22"/>
        </w:rPr>
        <w:t>ko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erci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ne</w:t>
      </w:r>
      <w:r w:rsidRPr="001D3B0C">
        <w:rPr>
          <w:sz w:val="22"/>
          <w:szCs w:val="22"/>
        </w:rPr>
        <w:t xml:space="preserve">, 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z w:val="22"/>
          <w:szCs w:val="22"/>
        </w:rPr>
        <w:t>fin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ns</w:t>
      </w:r>
      <w:r w:rsidRPr="001D3B0C">
        <w:rPr>
          <w:sz w:val="22"/>
          <w:szCs w:val="22"/>
        </w:rPr>
        <w:t>ijs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 xml:space="preserve">e 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ili 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tehn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 xml:space="preserve">čke 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nfor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aci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e 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ili 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 xml:space="preserve">ovne 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3"/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e 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ili 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know  h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w u</w:t>
      </w:r>
      <w:r w:rsidRPr="001D3B0C">
        <w:rPr>
          <w:spacing w:val="2"/>
          <w:sz w:val="22"/>
          <w:szCs w:val="22"/>
        </w:rPr>
        <w:t>č</w:t>
      </w:r>
      <w:r w:rsidRPr="001D3B0C">
        <w:rPr>
          <w:sz w:val="22"/>
          <w:szCs w:val="22"/>
        </w:rPr>
        <w:t>es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ika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ten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era,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smiju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5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ni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pod ko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im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uslov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ma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otkr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vati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i</w:t>
      </w:r>
      <w:r w:rsidRPr="001D3B0C">
        <w:rPr>
          <w:spacing w:val="-1"/>
          <w:sz w:val="22"/>
          <w:szCs w:val="22"/>
        </w:rPr>
        <w:t>l</w:t>
      </w:r>
      <w:r w:rsidRPr="001D3B0C">
        <w:rPr>
          <w:sz w:val="22"/>
          <w:szCs w:val="22"/>
        </w:rPr>
        <w:t>o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kom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l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cu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je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n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van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čno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uklj</w:t>
      </w:r>
      <w:r w:rsidRPr="001D3B0C">
        <w:rPr>
          <w:spacing w:val="-2"/>
          <w:sz w:val="22"/>
          <w:szCs w:val="22"/>
        </w:rPr>
        <w:t>uč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no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5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upak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avke,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odnosno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posrupak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ocj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ne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ponud</w:t>
      </w:r>
      <w:r w:rsidRPr="001D3B0C">
        <w:rPr>
          <w:spacing w:val="-2"/>
          <w:w w:val="102"/>
          <w:sz w:val="22"/>
          <w:szCs w:val="22"/>
        </w:rPr>
        <w:t>a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1862C1">
      <w:pPr>
        <w:spacing w:line="240" w:lineRule="exact"/>
        <w:ind w:left="808"/>
        <w:rPr>
          <w:sz w:val="22"/>
          <w:szCs w:val="22"/>
        </w:rPr>
      </w:pPr>
      <w:r w:rsidRPr="001D3B0C">
        <w:rPr>
          <w:spacing w:val="-2"/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kon  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vnog  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otv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ran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a  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ponuda  </w:t>
      </w:r>
      <w:r w:rsidRPr="001D3B0C">
        <w:rPr>
          <w:spacing w:val="26"/>
          <w:sz w:val="22"/>
          <w:szCs w:val="22"/>
        </w:rPr>
        <w:t xml:space="preserve"> </w:t>
      </w:r>
      <w:proofErr w:type="gramStart"/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i</w:t>
      </w:r>
      <w:proofErr w:type="gramEnd"/>
      <w:r w:rsidRPr="001D3B0C">
        <w:rPr>
          <w:sz w:val="22"/>
          <w:szCs w:val="22"/>
        </w:rPr>
        <w:t xml:space="preserve">  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 xml:space="preserve">dna  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z w:val="22"/>
          <w:szCs w:val="22"/>
        </w:rPr>
        <w:t>in</w:t>
      </w:r>
      <w:r w:rsidRPr="001D3B0C">
        <w:rPr>
          <w:spacing w:val="-3"/>
          <w:sz w:val="22"/>
          <w:szCs w:val="22"/>
        </w:rPr>
        <w:t>f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aci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a  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vezana  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 xml:space="preserve">a  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w w:val="102"/>
          <w:sz w:val="22"/>
          <w:szCs w:val="22"/>
        </w:rPr>
        <w:t>p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spacing w:val="-3"/>
          <w:w w:val="102"/>
          <w:sz w:val="22"/>
          <w:szCs w:val="22"/>
        </w:rPr>
        <w:t>t</w:t>
      </w:r>
      <w:r w:rsidRPr="001D3B0C">
        <w:rPr>
          <w:w w:val="102"/>
          <w:sz w:val="22"/>
          <w:szCs w:val="22"/>
        </w:rPr>
        <w:t>i</w:t>
      </w:r>
      <w:r w:rsidRPr="001D3B0C">
        <w:rPr>
          <w:sz w:val="22"/>
          <w:szCs w:val="22"/>
        </w:rPr>
        <w:t>v</w:t>
      </w:r>
      <w:r w:rsidRPr="001D3B0C">
        <w:rPr>
          <w:spacing w:val="2"/>
          <w:w w:val="103"/>
          <w:sz w:val="22"/>
          <w:szCs w:val="22"/>
        </w:rPr>
        <w:t>a</w:t>
      </w:r>
      <w:r w:rsidRPr="001D3B0C">
        <w:rPr>
          <w:w w:val="103"/>
          <w:sz w:val="22"/>
          <w:szCs w:val="22"/>
        </w:rPr>
        <w:t>n</w:t>
      </w:r>
      <w:r w:rsidRPr="001D3B0C">
        <w:rPr>
          <w:spacing w:val="-2"/>
          <w:w w:val="103"/>
          <w:sz w:val="22"/>
          <w:szCs w:val="22"/>
        </w:rPr>
        <w:t>je</w:t>
      </w:r>
      <w:r w:rsidRPr="001D3B0C">
        <w:rPr>
          <w:w w:val="104"/>
          <w:sz w:val="22"/>
          <w:szCs w:val="22"/>
        </w:rPr>
        <w:t>,</w:t>
      </w:r>
    </w:p>
    <w:p w:rsidR="00DA5325" w:rsidRDefault="001862C1" w:rsidP="00DA5325">
      <w:pPr>
        <w:spacing w:before="66" w:line="245" w:lineRule="auto"/>
        <w:ind w:left="851" w:right="102"/>
        <w:jc w:val="both"/>
        <w:rPr>
          <w:w w:val="104"/>
          <w:sz w:val="22"/>
          <w:szCs w:val="22"/>
        </w:rPr>
      </w:pPr>
      <w:proofErr w:type="gramStart"/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šn</w:t>
      </w:r>
      <w:r w:rsidRPr="001D3B0C">
        <w:rPr>
          <w:sz w:val="22"/>
          <w:szCs w:val="22"/>
        </w:rPr>
        <w:t>je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>e</w:t>
      </w:r>
      <w:proofErr w:type="gramEnd"/>
      <w:r w:rsidRPr="001D3B0C">
        <w:rPr>
          <w:spacing w:val="34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ocj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nu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nuda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ne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m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se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otkriv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jednom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u</w:t>
      </w:r>
      <w:r w:rsidRPr="001D3B0C">
        <w:rPr>
          <w:spacing w:val="-4"/>
          <w:sz w:val="22"/>
          <w:szCs w:val="22"/>
        </w:rPr>
        <w:t>č</w:t>
      </w:r>
      <w:r w:rsidRPr="001D3B0C">
        <w:rPr>
          <w:sz w:val="22"/>
          <w:szCs w:val="22"/>
        </w:rPr>
        <w:t>esniku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pos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upka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ili </w:t>
      </w:r>
      <w:r w:rsidRPr="001D3B0C">
        <w:rPr>
          <w:sz w:val="22"/>
          <w:szCs w:val="22"/>
        </w:rPr>
        <w:t>tr</w:t>
      </w:r>
      <w:r w:rsidRPr="001D3B0C">
        <w:rPr>
          <w:spacing w:val="-2"/>
          <w:sz w:val="22"/>
          <w:szCs w:val="22"/>
        </w:rPr>
        <w:t>e</w:t>
      </w:r>
      <w:r w:rsidRPr="001D3B0C">
        <w:rPr>
          <w:spacing w:val="2"/>
          <w:sz w:val="22"/>
          <w:szCs w:val="22"/>
        </w:rPr>
        <w:t>ć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oso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i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pr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go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što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5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uka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e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ult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tu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tupka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sao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šti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uč</w:t>
      </w:r>
      <w:r w:rsidRPr="001D3B0C">
        <w:rPr>
          <w:spacing w:val="2"/>
          <w:w w:val="103"/>
          <w:sz w:val="22"/>
          <w:szCs w:val="22"/>
        </w:rPr>
        <w:t>e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w w:val="103"/>
          <w:sz w:val="22"/>
          <w:szCs w:val="22"/>
        </w:rPr>
        <w:t>c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spacing w:val="2"/>
          <w:w w:val="102"/>
          <w:sz w:val="22"/>
          <w:szCs w:val="22"/>
        </w:rPr>
        <w:t>m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w w:val="102"/>
          <w:sz w:val="22"/>
          <w:szCs w:val="22"/>
        </w:rPr>
        <w:t>po</w:t>
      </w:r>
      <w:r w:rsidRPr="001D3B0C">
        <w:rPr>
          <w:spacing w:val="-2"/>
          <w:w w:val="102"/>
          <w:sz w:val="22"/>
          <w:szCs w:val="22"/>
        </w:rPr>
        <w:t>s</w:t>
      </w:r>
      <w:r w:rsidRPr="001D3B0C">
        <w:rPr>
          <w:spacing w:val="2"/>
          <w:w w:val="102"/>
          <w:sz w:val="22"/>
          <w:szCs w:val="22"/>
        </w:rPr>
        <w:t>t</w:t>
      </w:r>
      <w:r w:rsidRPr="001D3B0C">
        <w:rPr>
          <w:w w:val="102"/>
          <w:sz w:val="22"/>
          <w:szCs w:val="22"/>
        </w:rPr>
        <w:t>up</w:t>
      </w:r>
      <w:r w:rsidRPr="001D3B0C">
        <w:rPr>
          <w:spacing w:val="-2"/>
          <w:w w:val="102"/>
          <w:sz w:val="22"/>
          <w:szCs w:val="22"/>
        </w:rPr>
        <w:t>k</w:t>
      </w:r>
      <w:r w:rsidRPr="001D3B0C">
        <w:rPr>
          <w:spacing w:val="-2"/>
          <w:w w:val="103"/>
          <w:sz w:val="22"/>
          <w:szCs w:val="22"/>
        </w:rPr>
        <w:t>a</w:t>
      </w:r>
      <w:r w:rsidRPr="001D3B0C">
        <w:rPr>
          <w:w w:val="104"/>
          <w:sz w:val="22"/>
          <w:szCs w:val="22"/>
        </w:rPr>
        <w:t>.</w:t>
      </w:r>
    </w:p>
    <w:p w:rsidR="00DA5325" w:rsidRPr="001D3B0C" w:rsidRDefault="00DA5325" w:rsidP="00DA5325">
      <w:pPr>
        <w:spacing w:before="66" w:line="245" w:lineRule="auto"/>
        <w:ind w:left="851" w:right="102"/>
        <w:jc w:val="both"/>
        <w:rPr>
          <w:sz w:val="22"/>
          <w:szCs w:val="22"/>
        </w:rPr>
      </w:pPr>
      <w:r w:rsidRPr="00DA5325">
        <w:rPr>
          <w:sz w:val="22"/>
          <w:szCs w:val="22"/>
        </w:rPr>
        <w:t xml:space="preserve"> </w:t>
      </w:r>
      <w:r w:rsidRPr="001D3B0C">
        <w:rPr>
          <w:sz w:val="22"/>
          <w:szCs w:val="22"/>
        </w:rPr>
        <w:t>Ug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rni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gan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aht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eva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dobav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ača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u p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nudi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nav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du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ko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nfor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ij</w:t>
      </w:r>
      <w:r w:rsidRPr="001D3B0C">
        <w:rPr>
          <w:sz w:val="22"/>
          <w:szCs w:val="22"/>
        </w:rPr>
        <w:t>e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pacing w:val="-5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mor</w:t>
      </w:r>
      <w:r w:rsidRPr="001D3B0C">
        <w:rPr>
          <w:spacing w:val="-2"/>
          <w:w w:val="103"/>
          <w:sz w:val="22"/>
          <w:szCs w:val="22"/>
        </w:rPr>
        <w:t>a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2"/>
          <w:sz w:val="22"/>
          <w:szCs w:val="22"/>
        </w:rPr>
        <w:t xml:space="preserve">u </w:t>
      </w:r>
      <w:r w:rsidRPr="001D3B0C">
        <w:rPr>
          <w:sz w:val="22"/>
          <w:szCs w:val="22"/>
        </w:rPr>
        <w:t>sma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r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 xml:space="preserve">ti 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pov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erljiv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 xml:space="preserve">, 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o  koj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 xml:space="preserve">j 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osnovi 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se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m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ra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 xml:space="preserve">u 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pov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erljiv</w:t>
      </w:r>
      <w:r w:rsidRPr="001D3B0C">
        <w:rPr>
          <w:spacing w:val="1"/>
          <w:sz w:val="22"/>
          <w:szCs w:val="22"/>
        </w:rPr>
        <w:t>i</w:t>
      </w:r>
      <w:r w:rsidRPr="001D3B0C">
        <w:rPr>
          <w:sz w:val="22"/>
          <w:szCs w:val="22"/>
        </w:rPr>
        <w:t xml:space="preserve">m 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54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l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 xml:space="preserve">o 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dugo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će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bi</w:t>
      </w:r>
      <w:r w:rsidRPr="001D3B0C">
        <w:rPr>
          <w:spacing w:val="-3"/>
          <w:w w:val="102"/>
          <w:sz w:val="22"/>
          <w:szCs w:val="22"/>
        </w:rPr>
        <w:t>t</w:t>
      </w:r>
      <w:r w:rsidRPr="001D3B0C">
        <w:rPr>
          <w:w w:val="102"/>
          <w:sz w:val="22"/>
          <w:szCs w:val="22"/>
        </w:rPr>
        <w:t xml:space="preserve">i </w:t>
      </w:r>
      <w:r w:rsidRPr="001D3B0C">
        <w:rPr>
          <w:w w:val="101"/>
          <w:sz w:val="22"/>
          <w:szCs w:val="22"/>
        </w:rPr>
        <w:t>pov</w:t>
      </w:r>
      <w:r w:rsidRPr="001D3B0C">
        <w:rPr>
          <w:w w:val="106"/>
          <w:sz w:val="22"/>
          <w:szCs w:val="22"/>
        </w:rPr>
        <w:t>j</w:t>
      </w:r>
      <w:r w:rsidRPr="001D3B0C">
        <w:rPr>
          <w:spacing w:val="2"/>
          <w:w w:val="103"/>
          <w:sz w:val="22"/>
          <w:szCs w:val="22"/>
        </w:rPr>
        <w:t>e</w:t>
      </w:r>
      <w:r w:rsidRPr="001D3B0C">
        <w:rPr>
          <w:w w:val="101"/>
          <w:sz w:val="22"/>
          <w:szCs w:val="22"/>
        </w:rPr>
        <w:t>r</w:t>
      </w:r>
      <w:r w:rsidRPr="001D3B0C">
        <w:rPr>
          <w:spacing w:val="-3"/>
          <w:w w:val="102"/>
          <w:sz w:val="22"/>
          <w:szCs w:val="22"/>
        </w:rPr>
        <w:t>l</w:t>
      </w:r>
      <w:r w:rsidRPr="001D3B0C">
        <w:rPr>
          <w:w w:val="106"/>
          <w:sz w:val="22"/>
          <w:szCs w:val="22"/>
        </w:rPr>
        <w:t>j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sz w:val="22"/>
          <w:szCs w:val="22"/>
        </w:rPr>
        <w:t>v</w:t>
      </w:r>
      <w:r w:rsidRPr="001D3B0C">
        <w:rPr>
          <w:spacing w:val="-2"/>
          <w:w w:val="103"/>
          <w:sz w:val="22"/>
          <w:szCs w:val="22"/>
        </w:rPr>
        <w:t>e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6" w:line="245" w:lineRule="auto"/>
        <w:ind w:left="810" w:right="553" w:hanging="15"/>
        <w:rPr>
          <w:sz w:val="22"/>
          <w:szCs w:val="22"/>
        </w:rPr>
        <w:sectPr w:rsidR="00210F3E" w:rsidRPr="001D3B0C">
          <w:pgSz w:w="12240" w:h="15840"/>
          <w:pgMar w:top="1480" w:right="1720" w:bottom="280" w:left="1720" w:header="720" w:footer="720" w:gutter="0"/>
          <w:cols w:space="720"/>
        </w:sectPr>
      </w:pPr>
    </w:p>
    <w:p w:rsidR="00210F3E" w:rsidRPr="001D3B0C" w:rsidRDefault="001862C1">
      <w:pPr>
        <w:spacing w:before="2"/>
        <w:ind w:left="851" w:right="2932"/>
        <w:jc w:val="both"/>
        <w:rPr>
          <w:sz w:val="22"/>
          <w:szCs w:val="22"/>
        </w:rPr>
      </w:pPr>
      <w:r w:rsidRPr="001D3B0C">
        <w:rPr>
          <w:sz w:val="22"/>
          <w:szCs w:val="22"/>
        </w:rPr>
        <w:lastRenderedPageBreak/>
        <w:t>P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vjerl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iv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m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d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a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ogu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se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m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tr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ti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(</w:t>
      </w:r>
      <w:r w:rsidRPr="001D3B0C">
        <w:rPr>
          <w:sz w:val="22"/>
          <w:szCs w:val="22"/>
        </w:rPr>
        <w:t>č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an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11</w:t>
      </w:r>
      <w:r w:rsidRPr="001D3B0C">
        <w:rPr>
          <w:spacing w:val="2"/>
          <w:w w:val="102"/>
          <w:sz w:val="22"/>
          <w:szCs w:val="22"/>
        </w:rPr>
        <w:t>.</w:t>
      </w:r>
      <w:r w:rsidRPr="001D3B0C">
        <w:rPr>
          <w:sz w:val="22"/>
          <w:szCs w:val="22"/>
        </w:rPr>
        <w:t>Z</w:t>
      </w:r>
      <w:r w:rsidRPr="001D3B0C">
        <w:rPr>
          <w:w w:val="103"/>
          <w:sz w:val="22"/>
          <w:szCs w:val="22"/>
        </w:rPr>
        <w:t>J</w:t>
      </w:r>
      <w:r w:rsidRPr="001D3B0C">
        <w:rPr>
          <w:w w:val="102"/>
          <w:sz w:val="22"/>
          <w:szCs w:val="22"/>
        </w:rPr>
        <w:t>N</w:t>
      </w:r>
      <w:r w:rsidRPr="001D3B0C">
        <w:rPr>
          <w:w w:val="101"/>
          <w:sz w:val="22"/>
          <w:szCs w:val="22"/>
        </w:rPr>
        <w:t>)</w:t>
      </w:r>
      <w:r w:rsidRPr="001D3B0C">
        <w:rPr>
          <w:w w:val="102"/>
          <w:sz w:val="22"/>
          <w:szCs w:val="22"/>
        </w:rPr>
        <w:t>:</w:t>
      </w:r>
    </w:p>
    <w:p w:rsidR="00210F3E" w:rsidRPr="001D3B0C" w:rsidRDefault="001862C1">
      <w:pPr>
        <w:spacing w:before="6"/>
        <w:ind w:left="789" w:right="3643"/>
        <w:jc w:val="both"/>
        <w:rPr>
          <w:sz w:val="22"/>
          <w:szCs w:val="22"/>
        </w:rPr>
      </w:pPr>
      <w:r w:rsidRPr="001D3B0C">
        <w:rPr>
          <w:sz w:val="22"/>
          <w:szCs w:val="22"/>
        </w:rPr>
        <w:t xml:space="preserve">•   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z w:val="22"/>
          <w:szCs w:val="22"/>
        </w:rPr>
        <w:t>Ukupne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-2"/>
          <w:sz w:val="22"/>
          <w:szCs w:val="22"/>
        </w:rPr>
        <w:t>o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inačne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jene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ska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ponud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w w:val="102"/>
          <w:sz w:val="22"/>
          <w:szCs w:val="22"/>
        </w:rPr>
        <w:t>;</w:t>
      </w:r>
    </w:p>
    <w:p w:rsidR="00210F3E" w:rsidRPr="001D3B0C" w:rsidRDefault="001862C1">
      <w:pPr>
        <w:tabs>
          <w:tab w:val="left" w:pos="1100"/>
        </w:tabs>
        <w:spacing w:before="6" w:line="245" w:lineRule="auto"/>
        <w:ind w:left="1127" w:right="103" w:hanging="338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•</w:t>
      </w:r>
      <w:r w:rsidRPr="001D3B0C">
        <w:rPr>
          <w:sz w:val="22"/>
          <w:szCs w:val="22"/>
        </w:rPr>
        <w:tab/>
        <w:t>Predm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 xml:space="preserve">t 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-2"/>
          <w:sz w:val="22"/>
          <w:szCs w:val="22"/>
        </w:rPr>
        <w:t>b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vke, 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odn</w:t>
      </w:r>
      <w:r w:rsidRPr="001D3B0C">
        <w:rPr>
          <w:spacing w:val="-2"/>
          <w:sz w:val="22"/>
          <w:szCs w:val="22"/>
        </w:rPr>
        <w:t>os</w:t>
      </w:r>
      <w:r w:rsidRPr="001D3B0C">
        <w:rPr>
          <w:sz w:val="22"/>
          <w:szCs w:val="22"/>
        </w:rPr>
        <w:t xml:space="preserve">no 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ponuđ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 xml:space="preserve">na 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roba 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od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ko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e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 xml:space="preserve">avisi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poređe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je 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sa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t</w:t>
      </w:r>
      <w:r w:rsidRPr="001D3B0C">
        <w:rPr>
          <w:spacing w:val="2"/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hn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w w:val="103"/>
          <w:sz w:val="22"/>
          <w:szCs w:val="22"/>
        </w:rPr>
        <w:t>č</w:t>
      </w:r>
      <w:r w:rsidRPr="001D3B0C">
        <w:rPr>
          <w:w w:val="102"/>
          <w:sz w:val="22"/>
          <w:szCs w:val="22"/>
        </w:rPr>
        <w:t>k</w:t>
      </w:r>
      <w:r w:rsidRPr="001D3B0C">
        <w:rPr>
          <w:spacing w:val="-2"/>
          <w:w w:val="102"/>
          <w:sz w:val="22"/>
          <w:szCs w:val="22"/>
        </w:rPr>
        <w:t>o</w:t>
      </w:r>
      <w:r w:rsidRPr="001D3B0C">
        <w:rPr>
          <w:w w:val="102"/>
          <w:sz w:val="22"/>
          <w:szCs w:val="22"/>
        </w:rPr>
        <w:t xml:space="preserve">m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p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c</w:t>
      </w:r>
      <w:r w:rsidRPr="001D3B0C">
        <w:rPr>
          <w:sz w:val="22"/>
          <w:szCs w:val="22"/>
        </w:rPr>
        <w:t>if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ka</w:t>
      </w:r>
      <w:r w:rsidRPr="001D3B0C">
        <w:rPr>
          <w:sz w:val="22"/>
          <w:szCs w:val="22"/>
        </w:rPr>
        <w:t>cijom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i 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c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ena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li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ponuđač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ud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o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robu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s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ladu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t</w:t>
      </w:r>
      <w:r w:rsidRPr="001D3B0C">
        <w:rPr>
          <w:spacing w:val="2"/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h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spacing w:val="-1"/>
          <w:w w:val="102"/>
          <w:sz w:val="22"/>
          <w:szCs w:val="22"/>
        </w:rPr>
        <w:t>i</w:t>
      </w:r>
      <w:r w:rsidRPr="001D3B0C">
        <w:rPr>
          <w:w w:val="103"/>
          <w:sz w:val="22"/>
          <w:szCs w:val="22"/>
        </w:rPr>
        <w:t>č</w:t>
      </w:r>
      <w:r w:rsidRPr="001D3B0C">
        <w:rPr>
          <w:w w:val="102"/>
          <w:sz w:val="22"/>
          <w:szCs w:val="22"/>
        </w:rPr>
        <w:t>k</w:t>
      </w:r>
      <w:r w:rsidRPr="001D3B0C">
        <w:rPr>
          <w:spacing w:val="-2"/>
          <w:w w:val="102"/>
          <w:sz w:val="22"/>
          <w:szCs w:val="22"/>
        </w:rPr>
        <w:t>o</w:t>
      </w:r>
      <w:r w:rsidRPr="001D3B0C">
        <w:rPr>
          <w:w w:val="102"/>
          <w:sz w:val="22"/>
          <w:szCs w:val="22"/>
        </w:rPr>
        <w:t xml:space="preserve">m 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w w:val="102"/>
          <w:sz w:val="22"/>
          <w:szCs w:val="22"/>
        </w:rPr>
        <w:t>p</w:t>
      </w:r>
      <w:r w:rsidRPr="001D3B0C">
        <w:rPr>
          <w:spacing w:val="2"/>
          <w:w w:val="102"/>
          <w:sz w:val="22"/>
          <w:szCs w:val="22"/>
        </w:rPr>
        <w:t>e</w:t>
      </w:r>
      <w:r w:rsidRPr="001D3B0C">
        <w:rPr>
          <w:spacing w:val="-2"/>
          <w:w w:val="103"/>
          <w:sz w:val="22"/>
          <w:szCs w:val="22"/>
        </w:rPr>
        <w:t>c</w:t>
      </w:r>
      <w:r w:rsidRPr="001D3B0C">
        <w:rPr>
          <w:w w:val="102"/>
          <w:sz w:val="22"/>
          <w:szCs w:val="22"/>
        </w:rPr>
        <w:t>i</w:t>
      </w:r>
      <w:r w:rsidRPr="001D3B0C">
        <w:rPr>
          <w:w w:val="104"/>
          <w:sz w:val="22"/>
          <w:szCs w:val="22"/>
        </w:rPr>
        <w:t>f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spacing w:val="-2"/>
          <w:w w:val="102"/>
          <w:sz w:val="22"/>
          <w:szCs w:val="22"/>
        </w:rPr>
        <w:t>k</w:t>
      </w:r>
      <w:r w:rsidRPr="001D3B0C">
        <w:rPr>
          <w:spacing w:val="-2"/>
          <w:w w:val="103"/>
          <w:sz w:val="22"/>
          <w:szCs w:val="22"/>
        </w:rPr>
        <w:t>a</w:t>
      </w:r>
      <w:r w:rsidRPr="001D3B0C">
        <w:rPr>
          <w:w w:val="103"/>
          <w:sz w:val="22"/>
          <w:szCs w:val="22"/>
        </w:rPr>
        <w:t>c</w:t>
      </w:r>
      <w:r w:rsidRPr="001D3B0C">
        <w:rPr>
          <w:w w:val="102"/>
          <w:sz w:val="22"/>
          <w:szCs w:val="22"/>
        </w:rPr>
        <w:t>i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2"/>
          <w:sz w:val="22"/>
          <w:szCs w:val="22"/>
        </w:rPr>
        <w:t>om;</w:t>
      </w:r>
    </w:p>
    <w:p w:rsidR="00210F3E" w:rsidRPr="001D3B0C" w:rsidRDefault="001862C1">
      <w:pPr>
        <w:ind w:left="789" w:right="495"/>
        <w:jc w:val="both"/>
        <w:rPr>
          <w:sz w:val="22"/>
          <w:szCs w:val="22"/>
        </w:rPr>
      </w:pPr>
      <w:r w:rsidRPr="001D3B0C">
        <w:rPr>
          <w:sz w:val="22"/>
          <w:szCs w:val="22"/>
        </w:rPr>
        <w:t xml:space="preserve">•   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z w:val="22"/>
          <w:szCs w:val="22"/>
        </w:rPr>
        <w:t>Pot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rde,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uvjere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ja</w:t>
      </w:r>
      <w:r w:rsidRPr="001D3B0C">
        <w:rPr>
          <w:spacing w:val="21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od</w:t>
      </w:r>
      <w:proofErr w:type="gramEnd"/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oj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h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z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visi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kvalifik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sz w:val="22"/>
          <w:szCs w:val="22"/>
        </w:rPr>
        <w:t>v</w:t>
      </w:r>
      <w:r w:rsidRPr="001D3B0C">
        <w:rPr>
          <w:spacing w:val="-2"/>
          <w:sz w:val="22"/>
          <w:szCs w:val="22"/>
        </w:rPr>
        <w:t>e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ana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li</w:t>
      </w:r>
      <w:r w:rsidRPr="001D3B0C">
        <w:rPr>
          <w:spacing w:val="-1"/>
          <w:sz w:val="22"/>
          <w:szCs w:val="22"/>
        </w:rPr>
        <w:t>č</w:t>
      </w:r>
      <w:r w:rsidRPr="001D3B0C">
        <w:rPr>
          <w:sz w:val="22"/>
          <w:szCs w:val="22"/>
        </w:rPr>
        <w:t>nu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itu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ju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</w:t>
      </w:r>
      <w:r w:rsidRPr="001D3B0C">
        <w:rPr>
          <w:spacing w:val="-2"/>
          <w:w w:val="102"/>
          <w:sz w:val="22"/>
          <w:szCs w:val="22"/>
        </w:rPr>
        <w:t>o</w:t>
      </w:r>
      <w:r w:rsidRPr="001D3B0C">
        <w:rPr>
          <w:w w:val="102"/>
          <w:sz w:val="22"/>
          <w:szCs w:val="22"/>
        </w:rPr>
        <w:t>nuđa</w:t>
      </w:r>
      <w:r w:rsidRPr="001D3B0C">
        <w:rPr>
          <w:spacing w:val="-2"/>
          <w:w w:val="103"/>
          <w:sz w:val="22"/>
          <w:szCs w:val="22"/>
        </w:rPr>
        <w:t>č</w:t>
      </w:r>
      <w:r w:rsidRPr="001D3B0C">
        <w:rPr>
          <w:spacing w:val="2"/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;</w:t>
      </w:r>
    </w:p>
    <w:p w:rsidR="00210F3E" w:rsidRPr="001D3B0C" w:rsidRDefault="00210F3E">
      <w:pPr>
        <w:spacing w:before="5" w:line="260" w:lineRule="exact"/>
        <w:rPr>
          <w:sz w:val="26"/>
          <w:szCs w:val="26"/>
        </w:rPr>
      </w:pPr>
    </w:p>
    <w:p w:rsidR="00210F3E" w:rsidRPr="001D3B0C" w:rsidRDefault="001862C1">
      <w:pPr>
        <w:spacing w:line="245" w:lineRule="auto"/>
        <w:ind w:left="851" w:right="102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Ako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ponuđač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označi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jer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ivim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poda</w:t>
      </w:r>
      <w:r w:rsidRPr="001D3B0C">
        <w:rPr>
          <w:spacing w:val="2"/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e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i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k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adu</w:t>
      </w:r>
      <w:r w:rsidRPr="001D3B0C">
        <w:rPr>
          <w:spacing w:val="10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sa</w:t>
      </w:r>
      <w:proofErr w:type="gramEnd"/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ovom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čk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m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TD ne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pacing w:val="2"/>
          <w:w w:val="102"/>
          <w:sz w:val="22"/>
          <w:szCs w:val="22"/>
        </w:rPr>
        <w:t>m</w:t>
      </w:r>
      <w:r w:rsidRPr="001D3B0C">
        <w:rPr>
          <w:w w:val="101"/>
          <w:sz w:val="22"/>
          <w:szCs w:val="22"/>
        </w:rPr>
        <w:t>og</w:t>
      </w:r>
      <w:r w:rsidRPr="001D3B0C">
        <w:rPr>
          <w:w w:val="102"/>
          <w:sz w:val="22"/>
          <w:szCs w:val="22"/>
        </w:rPr>
        <w:t xml:space="preserve">u </w:t>
      </w:r>
      <w:r w:rsidRPr="001D3B0C">
        <w:rPr>
          <w:sz w:val="22"/>
          <w:szCs w:val="22"/>
        </w:rPr>
        <w:t>progl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ti  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povjerljiv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 xml:space="preserve">,  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ug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 xml:space="preserve">vorni  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or</w:t>
      </w:r>
      <w:r w:rsidRPr="001D3B0C">
        <w:rPr>
          <w:sz w:val="22"/>
          <w:szCs w:val="22"/>
        </w:rPr>
        <w:t xml:space="preserve">gan  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ih 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ne</w:t>
      </w:r>
      <w:r w:rsidRPr="001D3B0C">
        <w:rPr>
          <w:spacing w:val="-2"/>
          <w:sz w:val="22"/>
          <w:szCs w:val="22"/>
        </w:rPr>
        <w:t>ć</w:t>
      </w:r>
      <w:r w:rsidRPr="001D3B0C">
        <w:rPr>
          <w:sz w:val="22"/>
          <w:szCs w:val="22"/>
        </w:rPr>
        <w:t xml:space="preserve">e 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s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ra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 xml:space="preserve">i  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pov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er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jivi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 xml:space="preserve">,  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a   </w:t>
      </w:r>
      <w:r w:rsidRPr="001D3B0C">
        <w:rPr>
          <w:w w:val="102"/>
          <w:sz w:val="22"/>
          <w:szCs w:val="22"/>
        </w:rPr>
        <w:t>ponu</w:t>
      </w:r>
      <w:r w:rsidRPr="001D3B0C">
        <w:rPr>
          <w:spacing w:val="-2"/>
          <w:w w:val="102"/>
          <w:sz w:val="22"/>
          <w:szCs w:val="22"/>
        </w:rPr>
        <w:t>d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z w:val="22"/>
          <w:szCs w:val="22"/>
        </w:rPr>
        <w:t>dobav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ača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ne</w:t>
      </w:r>
      <w:r w:rsidRPr="001D3B0C">
        <w:rPr>
          <w:spacing w:val="-2"/>
          <w:sz w:val="22"/>
          <w:szCs w:val="22"/>
        </w:rPr>
        <w:t>ć</w:t>
      </w:r>
      <w:r w:rsidRPr="001D3B0C">
        <w:rPr>
          <w:sz w:val="22"/>
          <w:szCs w:val="22"/>
        </w:rPr>
        <w:t>e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bi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od</w:t>
      </w:r>
      <w:r w:rsidRPr="001D3B0C">
        <w:rPr>
          <w:spacing w:val="-2"/>
          <w:w w:val="102"/>
          <w:sz w:val="22"/>
          <w:szCs w:val="22"/>
        </w:rPr>
        <w:t>b</w:t>
      </w:r>
      <w:r w:rsidRPr="001D3B0C">
        <w:rPr>
          <w:w w:val="102"/>
          <w:sz w:val="22"/>
          <w:szCs w:val="22"/>
        </w:rPr>
        <w:t>i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na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1862C1">
      <w:pPr>
        <w:spacing w:before="2" w:line="245" w:lineRule="auto"/>
        <w:ind w:left="851" w:right="104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Ponuđači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ni na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koji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način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ne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sm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ju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neovl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5"/>
          <w:sz w:val="22"/>
          <w:szCs w:val="22"/>
        </w:rPr>
        <w:t>š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eno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prisvajati,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koristi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za s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o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potr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be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-3"/>
          <w:w w:val="102"/>
          <w:sz w:val="22"/>
          <w:szCs w:val="22"/>
        </w:rPr>
        <w:t>il</w:t>
      </w:r>
      <w:r w:rsidRPr="001D3B0C">
        <w:rPr>
          <w:w w:val="102"/>
          <w:sz w:val="22"/>
          <w:szCs w:val="22"/>
        </w:rPr>
        <w:t xml:space="preserve">i </w:t>
      </w:r>
      <w:r w:rsidRPr="001D3B0C">
        <w:rPr>
          <w:sz w:val="22"/>
          <w:szCs w:val="22"/>
        </w:rPr>
        <w:t xml:space="preserve">proslijediti 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r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ć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m </w:t>
      </w:r>
      <w:r w:rsidRPr="001D3B0C">
        <w:rPr>
          <w:spacing w:val="34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c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 xml:space="preserve">a 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z w:val="22"/>
          <w:szCs w:val="22"/>
        </w:rPr>
        <w:t>poda</w:t>
      </w:r>
      <w:r w:rsidRPr="001D3B0C">
        <w:rPr>
          <w:spacing w:val="2"/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ke</w:t>
      </w:r>
      <w:r w:rsidRPr="001D3B0C">
        <w:rPr>
          <w:sz w:val="22"/>
          <w:szCs w:val="22"/>
        </w:rPr>
        <w:t xml:space="preserve">, 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5"/>
          <w:sz w:val="22"/>
          <w:szCs w:val="22"/>
        </w:rPr>
        <w:t>š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 xml:space="preserve">a 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ili 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dokum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u   (inform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ci</w:t>
      </w:r>
      <w:r w:rsidRPr="001D3B0C">
        <w:rPr>
          <w:spacing w:val="-2"/>
          <w:sz w:val="22"/>
          <w:szCs w:val="22"/>
        </w:rPr>
        <w:t>je</w:t>
      </w:r>
      <w:r w:rsidRPr="001D3B0C">
        <w:rPr>
          <w:sz w:val="22"/>
          <w:szCs w:val="22"/>
        </w:rPr>
        <w:t xml:space="preserve">, </w:t>
      </w:r>
      <w:r w:rsidRPr="001D3B0C">
        <w:rPr>
          <w:spacing w:val="54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</w:t>
      </w:r>
      <w:r w:rsidRPr="001D3B0C">
        <w:rPr>
          <w:spacing w:val="2"/>
          <w:w w:val="102"/>
          <w:sz w:val="22"/>
          <w:szCs w:val="22"/>
        </w:rPr>
        <w:t>l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1"/>
          <w:sz w:val="22"/>
          <w:szCs w:val="22"/>
        </w:rPr>
        <w:t>no</w:t>
      </w:r>
      <w:r w:rsidRPr="001D3B0C">
        <w:rPr>
          <w:spacing w:val="-2"/>
          <w:w w:val="101"/>
          <w:sz w:val="22"/>
          <w:szCs w:val="22"/>
        </w:rPr>
        <w:t>v</w:t>
      </w:r>
      <w:r w:rsidRPr="001D3B0C">
        <w:rPr>
          <w:spacing w:val="-2"/>
          <w:w w:val="103"/>
          <w:sz w:val="22"/>
          <w:szCs w:val="22"/>
        </w:rPr>
        <w:t>e</w:t>
      </w:r>
      <w:r w:rsidRPr="001D3B0C">
        <w:rPr>
          <w:w w:val="104"/>
          <w:sz w:val="22"/>
          <w:szCs w:val="22"/>
        </w:rPr>
        <w:t xml:space="preserve">, </w:t>
      </w:r>
      <w:r w:rsidRPr="001D3B0C">
        <w:rPr>
          <w:sz w:val="22"/>
          <w:szCs w:val="22"/>
        </w:rPr>
        <w:t>cr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eže,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nacrte,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od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le,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orke,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ko</w:t>
      </w:r>
      <w:r w:rsidRPr="001D3B0C">
        <w:rPr>
          <w:spacing w:val="2"/>
          <w:sz w:val="22"/>
          <w:szCs w:val="22"/>
        </w:rPr>
        <w:t>m</w:t>
      </w:r>
      <w:r w:rsidRPr="001D3B0C">
        <w:rPr>
          <w:spacing w:val="-2"/>
          <w:sz w:val="22"/>
          <w:szCs w:val="22"/>
        </w:rPr>
        <w:t>pj</w:t>
      </w:r>
      <w:r w:rsidRPr="001D3B0C">
        <w:rPr>
          <w:sz w:val="22"/>
          <w:szCs w:val="22"/>
        </w:rPr>
        <w:t>ut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r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ke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ogra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e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i d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.)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i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su 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m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av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i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z w:val="22"/>
          <w:szCs w:val="22"/>
        </w:rPr>
        <w:t>raspol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ga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>e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oj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h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su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doš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b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o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i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č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n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postupku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vne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n</w:t>
      </w:r>
      <w:r w:rsidRPr="001D3B0C">
        <w:rPr>
          <w:spacing w:val="2"/>
          <w:w w:val="102"/>
          <w:sz w:val="22"/>
          <w:szCs w:val="22"/>
        </w:rPr>
        <w:t>a</w:t>
      </w:r>
      <w:r w:rsidRPr="001D3B0C">
        <w:rPr>
          <w:spacing w:val="-2"/>
          <w:w w:val="102"/>
          <w:sz w:val="22"/>
          <w:szCs w:val="22"/>
        </w:rPr>
        <w:t>b</w:t>
      </w:r>
      <w:r w:rsidRPr="001D3B0C">
        <w:rPr>
          <w:w w:val="103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w w:val="102"/>
          <w:sz w:val="22"/>
          <w:szCs w:val="22"/>
        </w:rPr>
        <w:t>ke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1862C1">
      <w:pPr>
        <w:ind w:left="789" w:right="107"/>
        <w:jc w:val="both"/>
        <w:rPr>
          <w:sz w:val="22"/>
          <w:szCs w:val="22"/>
        </w:rPr>
      </w:pP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onuđ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či</w:t>
      </w:r>
      <w:r w:rsidRPr="001D3B0C">
        <w:rPr>
          <w:spacing w:val="51"/>
          <w:sz w:val="22"/>
          <w:szCs w:val="22"/>
        </w:rPr>
        <w:t xml:space="preserve"> </w:t>
      </w:r>
      <w:r w:rsidRPr="001D3B0C">
        <w:rPr>
          <w:sz w:val="22"/>
          <w:szCs w:val="22"/>
        </w:rPr>
        <w:t>mogu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z w:val="22"/>
          <w:szCs w:val="22"/>
        </w:rPr>
        <w:t>napr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viti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z w:val="22"/>
          <w:szCs w:val="22"/>
        </w:rPr>
        <w:t>spisak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z w:val="22"/>
          <w:szCs w:val="22"/>
        </w:rPr>
        <w:t>(popu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</w:t>
      </w:r>
      <w:r w:rsidRPr="001D3B0C">
        <w:rPr>
          <w:spacing w:val="52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še</w:t>
      </w:r>
      <w:r w:rsidRPr="001D3B0C">
        <w:rPr>
          <w:sz w:val="22"/>
          <w:szCs w:val="22"/>
        </w:rPr>
        <w:t>mi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>nala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i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z w:val="22"/>
          <w:szCs w:val="22"/>
        </w:rPr>
        <w:t>an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ksu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z w:val="22"/>
          <w:szCs w:val="22"/>
        </w:rPr>
        <w:t>_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z w:val="22"/>
          <w:szCs w:val="22"/>
        </w:rPr>
        <w:t>ove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T</w:t>
      </w:r>
      <w:r w:rsidRPr="001D3B0C">
        <w:rPr>
          <w:w w:val="102"/>
          <w:sz w:val="22"/>
          <w:szCs w:val="22"/>
        </w:rPr>
        <w:t>D</w:t>
      </w:r>
      <w:r w:rsidRPr="001D3B0C">
        <w:rPr>
          <w:w w:val="101"/>
          <w:sz w:val="22"/>
          <w:szCs w:val="22"/>
        </w:rPr>
        <w:t>)</w:t>
      </w:r>
    </w:p>
    <w:p w:rsidR="00210F3E" w:rsidRPr="001D3B0C" w:rsidRDefault="001862C1">
      <w:pPr>
        <w:spacing w:before="6"/>
        <w:ind w:left="789" w:right="3653"/>
        <w:jc w:val="both"/>
        <w:rPr>
          <w:sz w:val="22"/>
          <w:szCs w:val="22"/>
        </w:rPr>
      </w:pPr>
      <w:proofErr w:type="gramStart"/>
      <w:r w:rsidRPr="001D3B0C">
        <w:rPr>
          <w:sz w:val="22"/>
          <w:szCs w:val="22"/>
        </w:rPr>
        <w:t>informac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ja</w:t>
      </w:r>
      <w:proofErr w:type="gramEnd"/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je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bi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trebale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sm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rati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pov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1"/>
          <w:sz w:val="22"/>
          <w:szCs w:val="22"/>
        </w:rPr>
        <w:t>r</w:t>
      </w:r>
      <w:r w:rsidRPr="001D3B0C">
        <w:rPr>
          <w:spacing w:val="-3"/>
          <w:w w:val="102"/>
          <w:sz w:val="22"/>
          <w:szCs w:val="22"/>
        </w:rPr>
        <w:t>l</w:t>
      </w:r>
      <w:r w:rsidRPr="001D3B0C">
        <w:rPr>
          <w:spacing w:val="3"/>
          <w:w w:val="106"/>
          <w:sz w:val="22"/>
          <w:szCs w:val="22"/>
        </w:rPr>
        <w:t>j</w:t>
      </w:r>
      <w:r w:rsidRPr="001D3B0C">
        <w:rPr>
          <w:w w:val="102"/>
          <w:sz w:val="22"/>
          <w:szCs w:val="22"/>
        </w:rPr>
        <w:t>i</w:t>
      </w:r>
      <w:r w:rsidRPr="001D3B0C">
        <w:rPr>
          <w:sz w:val="22"/>
          <w:szCs w:val="22"/>
        </w:rPr>
        <w:t>v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spacing w:val="2"/>
          <w:w w:val="102"/>
          <w:sz w:val="22"/>
          <w:szCs w:val="22"/>
        </w:rPr>
        <w:t>m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1862C1">
      <w:pPr>
        <w:spacing w:before="6" w:line="245" w:lineRule="auto"/>
        <w:ind w:left="789" w:right="104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U kol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ko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ponuđ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č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ne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dostavi  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obra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ac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dostavi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popun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en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obrazac  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pov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1"/>
          <w:sz w:val="22"/>
          <w:szCs w:val="22"/>
        </w:rPr>
        <w:t>r</w:t>
      </w:r>
      <w:r w:rsidRPr="001D3B0C">
        <w:rPr>
          <w:w w:val="102"/>
          <w:sz w:val="22"/>
          <w:szCs w:val="22"/>
        </w:rPr>
        <w:t>l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w w:val="102"/>
          <w:sz w:val="22"/>
          <w:szCs w:val="22"/>
        </w:rPr>
        <w:t>i</w:t>
      </w:r>
      <w:r w:rsidRPr="001D3B0C">
        <w:rPr>
          <w:spacing w:val="1"/>
          <w:sz w:val="22"/>
          <w:szCs w:val="22"/>
        </w:rPr>
        <w:t>v</w:t>
      </w:r>
      <w:r w:rsidRPr="001D3B0C">
        <w:rPr>
          <w:w w:val="102"/>
          <w:sz w:val="22"/>
          <w:szCs w:val="22"/>
        </w:rPr>
        <w:t xml:space="preserve">ih </w:t>
      </w:r>
      <w:r w:rsidRPr="001D3B0C">
        <w:rPr>
          <w:sz w:val="22"/>
          <w:szCs w:val="22"/>
        </w:rPr>
        <w:t>informac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a</w:t>
      </w:r>
      <w:proofErr w:type="gramStart"/>
      <w:r w:rsidRPr="001D3B0C">
        <w:rPr>
          <w:sz w:val="22"/>
          <w:szCs w:val="22"/>
        </w:rPr>
        <w:t>,  znači</w:t>
      </w:r>
      <w:proofErr w:type="gramEnd"/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te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z w:val="22"/>
          <w:szCs w:val="22"/>
        </w:rPr>
        <w:t>ne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a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2"/>
          <w:sz w:val="22"/>
          <w:szCs w:val="22"/>
        </w:rPr>
        <w:t>g</w:t>
      </w:r>
      <w:r w:rsidRPr="001D3B0C">
        <w:rPr>
          <w:sz w:val="22"/>
          <w:szCs w:val="22"/>
        </w:rPr>
        <w:t>ova</w:t>
      </w:r>
      <w:r w:rsidRPr="001D3B0C">
        <w:rPr>
          <w:spacing w:val="37"/>
          <w:sz w:val="22"/>
          <w:szCs w:val="22"/>
        </w:rPr>
        <w:t xml:space="preserve"> </w:t>
      </w:r>
      <w:r w:rsidRPr="001D3B0C">
        <w:rPr>
          <w:sz w:val="22"/>
          <w:szCs w:val="22"/>
        </w:rPr>
        <w:t>pon</w:t>
      </w:r>
      <w:r w:rsidRPr="001D3B0C">
        <w:rPr>
          <w:spacing w:val="2"/>
          <w:sz w:val="22"/>
          <w:szCs w:val="22"/>
        </w:rPr>
        <w:t>u</w:t>
      </w:r>
      <w:r w:rsidRPr="001D3B0C">
        <w:rPr>
          <w:sz w:val="22"/>
          <w:szCs w:val="22"/>
        </w:rPr>
        <w:t>da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sz w:val="22"/>
          <w:szCs w:val="22"/>
        </w:rPr>
        <w:t>tom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novu</w:t>
      </w:r>
      <w:r w:rsidRPr="001D3B0C">
        <w:rPr>
          <w:spacing w:val="37"/>
          <w:sz w:val="22"/>
          <w:szCs w:val="22"/>
        </w:rPr>
        <w:t xml:space="preserve"> </w:t>
      </w:r>
      <w:r w:rsidRPr="001D3B0C">
        <w:rPr>
          <w:sz w:val="22"/>
          <w:szCs w:val="22"/>
        </w:rPr>
        <w:t>ne</w:t>
      </w:r>
      <w:r w:rsidRPr="001D3B0C">
        <w:rPr>
          <w:spacing w:val="2"/>
          <w:sz w:val="22"/>
          <w:szCs w:val="22"/>
        </w:rPr>
        <w:t>ć</w:t>
      </w:r>
      <w:r w:rsidRPr="001D3B0C">
        <w:rPr>
          <w:sz w:val="22"/>
          <w:szCs w:val="22"/>
        </w:rPr>
        <w:t>e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sz w:val="22"/>
          <w:szCs w:val="22"/>
        </w:rPr>
        <w:t>b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ti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pr</w:t>
      </w:r>
      <w:r w:rsidRPr="001D3B0C">
        <w:rPr>
          <w:w w:val="101"/>
          <w:sz w:val="22"/>
          <w:szCs w:val="22"/>
        </w:rPr>
        <w:t>og</w:t>
      </w:r>
      <w:r w:rsidRPr="001D3B0C">
        <w:rPr>
          <w:w w:val="102"/>
          <w:sz w:val="22"/>
          <w:szCs w:val="22"/>
        </w:rPr>
        <w:t>l</w:t>
      </w:r>
      <w:r w:rsidRPr="001D3B0C">
        <w:rPr>
          <w:w w:val="103"/>
          <w:sz w:val="22"/>
          <w:szCs w:val="22"/>
        </w:rPr>
        <w:t>aše</w:t>
      </w:r>
      <w:r w:rsidRPr="001D3B0C">
        <w:rPr>
          <w:w w:val="102"/>
          <w:sz w:val="22"/>
          <w:szCs w:val="22"/>
        </w:rPr>
        <w:t>na neprihv</w:t>
      </w:r>
      <w:r w:rsidRPr="001D3B0C">
        <w:rPr>
          <w:spacing w:val="2"/>
          <w:w w:val="102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t</w:t>
      </w:r>
      <w:r w:rsidRPr="001D3B0C">
        <w:rPr>
          <w:spacing w:val="-3"/>
          <w:w w:val="102"/>
          <w:sz w:val="22"/>
          <w:szCs w:val="22"/>
        </w:rPr>
        <w:t>l</w:t>
      </w:r>
      <w:r w:rsidRPr="001D3B0C">
        <w:rPr>
          <w:spacing w:val="3"/>
          <w:w w:val="102"/>
          <w:sz w:val="22"/>
          <w:szCs w:val="22"/>
        </w:rPr>
        <w:t>j</w:t>
      </w:r>
      <w:r w:rsidRPr="001D3B0C">
        <w:rPr>
          <w:w w:val="102"/>
          <w:sz w:val="22"/>
          <w:szCs w:val="22"/>
        </w:rPr>
        <w:t>ivom.</w:t>
      </w:r>
    </w:p>
    <w:p w:rsidR="00210F3E" w:rsidRPr="001D3B0C" w:rsidRDefault="00210F3E">
      <w:pPr>
        <w:spacing w:before="4" w:line="260" w:lineRule="exact"/>
        <w:rPr>
          <w:sz w:val="26"/>
          <w:szCs w:val="26"/>
        </w:rPr>
      </w:pPr>
    </w:p>
    <w:p w:rsidR="00210F3E" w:rsidRPr="001D3B0C" w:rsidRDefault="001862C1" w:rsidP="00802199">
      <w:pPr>
        <w:spacing w:line="283" w:lineRule="auto"/>
        <w:ind w:left="851" w:right="102" w:hanging="401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8.</w:t>
      </w:r>
      <w:r w:rsidRPr="001D3B0C">
        <w:rPr>
          <w:spacing w:val="-2"/>
          <w:sz w:val="22"/>
          <w:szCs w:val="22"/>
        </w:rPr>
        <w:t>5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 xml:space="preserve">2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akon 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pr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 xml:space="preserve">jema 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 xml:space="preserve">dluke 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o 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zboru 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povol</w:t>
      </w:r>
      <w:r w:rsidRPr="001D3B0C">
        <w:rPr>
          <w:spacing w:val="3"/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 xml:space="preserve">g 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ponuđača 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ili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d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 xml:space="preserve">uke 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o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poni</w:t>
      </w:r>
      <w:r w:rsidRPr="001D3B0C">
        <w:rPr>
          <w:spacing w:val="-2"/>
          <w:w w:val="103"/>
          <w:sz w:val="22"/>
          <w:szCs w:val="22"/>
        </w:rPr>
        <w:t>š</w:t>
      </w:r>
      <w:r w:rsidRPr="001D3B0C">
        <w:rPr>
          <w:w w:val="102"/>
          <w:sz w:val="22"/>
          <w:szCs w:val="22"/>
        </w:rPr>
        <w:t>t</w:t>
      </w:r>
      <w:r w:rsidRPr="001D3B0C">
        <w:rPr>
          <w:w w:val="103"/>
          <w:sz w:val="22"/>
          <w:szCs w:val="22"/>
        </w:rPr>
        <w:t>e</w:t>
      </w:r>
      <w:r w:rsidRPr="001D3B0C">
        <w:rPr>
          <w:spacing w:val="-3"/>
          <w:w w:val="102"/>
          <w:sz w:val="22"/>
          <w:szCs w:val="22"/>
        </w:rPr>
        <w:t>n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2"/>
          <w:sz w:val="22"/>
          <w:szCs w:val="22"/>
        </w:rPr>
        <w:t xml:space="preserve">u </w:t>
      </w:r>
      <w:r w:rsidRPr="001D3B0C">
        <w:rPr>
          <w:sz w:val="22"/>
          <w:szCs w:val="22"/>
        </w:rPr>
        <w:t>postupka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vne</w:t>
      </w:r>
      <w:r w:rsidRPr="001D3B0C">
        <w:rPr>
          <w:spacing w:val="37"/>
          <w:sz w:val="22"/>
          <w:szCs w:val="22"/>
        </w:rPr>
        <w:t xml:space="preserve"> </w:t>
      </w:r>
      <w:r w:rsidRPr="001D3B0C">
        <w:rPr>
          <w:sz w:val="22"/>
          <w:szCs w:val="22"/>
        </w:rPr>
        <w:t>nabavke,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z w:val="22"/>
          <w:szCs w:val="22"/>
        </w:rPr>
        <w:t>a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na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k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ni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  do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z w:val="22"/>
          <w:szCs w:val="22"/>
        </w:rPr>
        <w:t>is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eka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oka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alb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,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z w:val="22"/>
          <w:szCs w:val="22"/>
        </w:rPr>
        <w:t>ugovorni</w:t>
      </w:r>
      <w:r w:rsidR="00352150">
        <w:rPr>
          <w:sz w:val="22"/>
          <w:szCs w:val="22"/>
        </w:rPr>
        <w:t xml:space="preserve"> organ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>će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pri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e</w:t>
      </w:r>
      <w:r w:rsidRPr="001D3B0C">
        <w:rPr>
          <w:spacing w:val="2"/>
          <w:w w:val="102"/>
          <w:sz w:val="22"/>
          <w:szCs w:val="22"/>
        </w:rPr>
        <w:t>m</w:t>
      </w:r>
      <w:r w:rsidRPr="001D3B0C">
        <w:rPr>
          <w:w w:val="102"/>
          <w:sz w:val="22"/>
          <w:szCs w:val="22"/>
        </w:rPr>
        <w:t xml:space="preserve">u </w:t>
      </w:r>
      <w:r w:rsidRPr="001D3B0C">
        <w:rPr>
          <w:sz w:val="22"/>
          <w:szCs w:val="22"/>
        </w:rPr>
        <w:t>z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h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va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đ</w:t>
      </w:r>
      <w:r w:rsidRPr="001D3B0C">
        <w:rPr>
          <w:sz w:val="22"/>
          <w:szCs w:val="22"/>
        </w:rPr>
        <w:t>ač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,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a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kasn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je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roku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dva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d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na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ana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pri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ema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h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eva,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o</w:t>
      </w:r>
      <w:r w:rsidRPr="001D3B0C">
        <w:rPr>
          <w:w w:val="102"/>
          <w:sz w:val="22"/>
          <w:szCs w:val="22"/>
        </w:rPr>
        <w:t>m</w:t>
      </w:r>
      <w:r w:rsidRPr="001D3B0C">
        <w:rPr>
          <w:w w:val="101"/>
          <w:sz w:val="22"/>
          <w:szCs w:val="22"/>
        </w:rPr>
        <w:t>o</w:t>
      </w:r>
      <w:r w:rsidRPr="001D3B0C">
        <w:rPr>
          <w:spacing w:val="2"/>
          <w:w w:val="101"/>
          <w:sz w:val="22"/>
          <w:szCs w:val="22"/>
        </w:rPr>
        <w:t>g</w:t>
      </w:r>
      <w:r w:rsidRPr="001D3B0C">
        <w:rPr>
          <w:w w:val="102"/>
          <w:sz w:val="22"/>
          <w:szCs w:val="22"/>
        </w:rPr>
        <w:t xml:space="preserve">ućiti </w:t>
      </w:r>
      <w:r w:rsidRPr="001D3B0C">
        <w:rPr>
          <w:sz w:val="22"/>
          <w:szCs w:val="22"/>
        </w:rPr>
        <w:t>uvid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s</w:t>
      </w:r>
      <w:r w:rsidRPr="001D3B0C">
        <w:rPr>
          <w:sz w:val="22"/>
          <w:szCs w:val="22"/>
        </w:rPr>
        <w:t>vaku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ponudu,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uk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č</w:t>
      </w:r>
      <w:r w:rsidRPr="001D3B0C">
        <w:rPr>
          <w:spacing w:val="-2"/>
          <w:sz w:val="22"/>
          <w:szCs w:val="22"/>
        </w:rPr>
        <w:t>u</w:t>
      </w:r>
      <w:r w:rsidRPr="001D3B0C">
        <w:rPr>
          <w:spacing w:val="3"/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ći</w:t>
      </w:r>
      <w:r w:rsidRPr="001D3B0C">
        <w:rPr>
          <w:spacing w:val="34"/>
          <w:sz w:val="22"/>
          <w:szCs w:val="22"/>
        </w:rPr>
        <w:t xml:space="preserve"> </w:t>
      </w:r>
      <w:r w:rsidRPr="001D3B0C">
        <w:rPr>
          <w:sz w:val="22"/>
          <w:szCs w:val="22"/>
        </w:rPr>
        <w:t>dokume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e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z w:val="22"/>
          <w:szCs w:val="22"/>
        </w:rPr>
        <w:t>pod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k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adu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č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nom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45.</w:t>
      </w:r>
      <w:r w:rsidRPr="001D3B0C">
        <w:rPr>
          <w:spacing w:val="10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st</w:t>
      </w:r>
      <w:r w:rsidRPr="001D3B0C">
        <w:rPr>
          <w:spacing w:val="1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proofErr w:type="gramEnd"/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(2)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i</w:t>
      </w:r>
      <w:r w:rsidR="00FD56CB" w:rsidRPr="00FD56CB">
        <w:rPr>
          <w:noProof/>
        </w:rPr>
        <w:pict>
          <v:group id="Group 93" o:spid="_x0000_s1045" style="position:absolute;left:0;text-align:left;margin-left:334.6pt;margin-top:14.6pt;width:0;height:13.3pt;z-index:-251660800;mso-position-horizontal-relative:page;mso-position-vertical-relative:text" coordorigin="6692,292" coordsize="0,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">
            <v:shape id="Freeform 94" o:spid="_x0000_s1046" style="position:absolute;left:6692;top:292;width:0;height:266;visibility:visible;mso-wrap-style:square;v-text-anchor:top" coordsize="0,2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859MQA&#10;AADbAAAADwAAAGRycy9kb3ducmV2LnhtbESPQWvCQBSE7wX/w/KE3ppNIkhJXUMpsQQ8ab309pp9&#10;TaK7b2N21fTfd4VCj8PMfMOsyskacaXR944VZEkKgrhxuudWweFj8/QMwgdkjcYxKfghD+V69rDC&#10;Qrsb7+i6D62IEPYFKuhCGAopfdORRZ+4gTh63260GKIcW6lHvEW4NTJP06W02HNc6HCgt46a0/5i&#10;FVTufWvPvFiYo7lsP7Nl/VVVtVKP8+n1BUSgKfyH/9q1VpDncP8Sf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POfTEAAAA2wAAAA8AAAAAAAAAAAAAAAAAmAIAAGRycy9k&#10;b3ducmV2LnhtbFBLBQYAAAAABAAEAPUAAACJAwAAAAA=&#10;" path="m,l,266e" filled="f" strokecolor="#e6e6e6" strokeweight="2.86pt">
              <v:path arrowok="t" o:connecttype="custom" o:connectlocs="0,292;0,558" o:connectangles="0,0"/>
            </v:shape>
            <w10:wrap anchorx="page"/>
          </v:group>
        </w:pict>
      </w:r>
      <w:r w:rsidR="00802199">
        <w:rPr>
          <w:sz w:val="22"/>
          <w:szCs w:val="22"/>
        </w:rPr>
        <w:t xml:space="preserve"> </w:t>
      </w:r>
      <w:r w:rsidRPr="001D3B0C">
        <w:rPr>
          <w:sz w:val="22"/>
          <w:szCs w:val="22"/>
        </w:rPr>
        <w:t>68.</w:t>
      </w:r>
      <w:r w:rsidRPr="001D3B0C">
        <w:rPr>
          <w:spacing w:val="39"/>
          <w:sz w:val="22"/>
          <w:szCs w:val="22"/>
        </w:rPr>
        <w:t xml:space="preserve"> </w:t>
      </w:r>
      <w:proofErr w:type="gramStart"/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tav</w:t>
      </w:r>
      <w:proofErr w:type="gramEnd"/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z w:val="22"/>
          <w:szCs w:val="22"/>
        </w:rPr>
        <w:t>(3)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z w:val="22"/>
          <w:szCs w:val="22"/>
        </w:rPr>
        <w:t>ZJN,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m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nformac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 xml:space="preserve">ja 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oj</w:t>
      </w:r>
      <w:r w:rsidRPr="001D3B0C">
        <w:rPr>
          <w:sz w:val="22"/>
          <w:szCs w:val="22"/>
        </w:rPr>
        <w:t>e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avljač</w:t>
      </w:r>
      <w:r w:rsidRPr="001D3B0C">
        <w:rPr>
          <w:spacing w:val="54"/>
          <w:sz w:val="22"/>
          <w:szCs w:val="22"/>
        </w:rPr>
        <w:t xml:space="preserve"> </w:t>
      </w:r>
      <w:r w:rsidRPr="001D3B0C">
        <w:rPr>
          <w:sz w:val="22"/>
          <w:szCs w:val="22"/>
        </w:rPr>
        <w:t>ozn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č</w:t>
      </w:r>
      <w:r w:rsidRPr="001D3B0C">
        <w:rPr>
          <w:sz w:val="22"/>
          <w:szCs w:val="22"/>
        </w:rPr>
        <w:t>io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ao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>pov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r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ive</w:t>
      </w:r>
      <w:r w:rsidRPr="001D3B0C">
        <w:rPr>
          <w:spacing w:val="54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35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je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pacing w:val="-5"/>
          <w:w w:val="103"/>
          <w:sz w:val="22"/>
          <w:szCs w:val="22"/>
        </w:rPr>
        <w:t>s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mogu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at</w:t>
      </w:r>
      <w:r w:rsidRPr="001D3B0C">
        <w:rPr>
          <w:spacing w:val="-2"/>
          <w:sz w:val="22"/>
          <w:szCs w:val="22"/>
        </w:rPr>
        <w:t>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ti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pov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r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vim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sk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du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zakonom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9" w:line="180" w:lineRule="exact"/>
        <w:rPr>
          <w:sz w:val="19"/>
          <w:szCs w:val="19"/>
        </w:rPr>
      </w:pPr>
    </w:p>
    <w:p w:rsidR="00210F3E" w:rsidRPr="00F849A6" w:rsidRDefault="001862C1">
      <w:pPr>
        <w:ind w:left="112"/>
        <w:rPr>
          <w:b/>
          <w:sz w:val="22"/>
          <w:szCs w:val="22"/>
        </w:rPr>
      </w:pPr>
      <w:r w:rsidRPr="00F849A6">
        <w:rPr>
          <w:b/>
          <w:sz w:val="22"/>
          <w:szCs w:val="22"/>
        </w:rPr>
        <w:t>8.</w:t>
      </w:r>
      <w:r w:rsidRPr="00F849A6">
        <w:rPr>
          <w:b/>
          <w:spacing w:val="8"/>
          <w:sz w:val="22"/>
          <w:szCs w:val="22"/>
        </w:rPr>
        <w:t xml:space="preserve"> </w:t>
      </w:r>
      <w:r w:rsidRPr="00F849A6">
        <w:rPr>
          <w:b/>
          <w:spacing w:val="-2"/>
          <w:sz w:val="22"/>
          <w:szCs w:val="22"/>
        </w:rPr>
        <w:t>6</w:t>
      </w:r>
      <w:r w:rsidRPr="00F849A6">
        <w:rPr>
          <w:b/>
          <w:sz w:val="22"/>
          <w:szCs w:val="22"/>
        </w:rPr>
        <w:t>.</w:t>
      </w:r>
      <w:r w:rsidRPr="00F849A6">
        <w:rPr>
          <w:b/>
          <w:spacing w:val="4"/>
          <w:sz w:val="22"/>
          <w:szCs w:val="22"/>
        </w:rPr>
        <w:t xml:space="preserve"> </w:t>
      </w:r>
      <w:r w:rsidRPr="00F849A6">
        <w:rPr>
          <w:b/>
          <w:w w:val="111"/>
          <w:sz w:val="22"/>
          <w:szCs w:val="22"/>
        </w:rPr>
        <w:t>MJEST</w:t>
      </w:r>
      <w:r w:rsidRPr="00F849A6">
        <w:rPr>
          <w:b/>
          <w:spacing w:val="-3"/>
          <w:w w:val="111"/>
          <w:sz w:val="22"/>
          <w:szCs w:val="22"/>
        </w:rPr>
        <w:t>O</w:t>
      </w:r>
      <w:r w:rsidRPr="00F849A6">
        <w:rPr>
          <w:b/>
          <w:w w:val="111"/>
          <w:sz w:val="22"/>
          <w:szCs w:val="22"/>
        </w:rPr>
        <w:t>,</w:t>
      </w:r>
      <w:r w:rsidRPr="00F849A6">
        <w:rPr>
          <w:b/>
          <w:spacing w:val="-2"/>
          <w:w w:val="111"/>
          <w:sz w:val="22"/>
          <w:szCs w:val="22"/>
        </w:rPr>
        <w:t xml:space="preserve"> </w:t>
      </w:r>
      <w:r w:rsidRPr="00F849A6">
        <w:rPr>
          <w:b/>
          <w:sz w:val="22"/>
          <w:szCs w:val="22"/>
        </w:rPr>
        <w:t>D</w:t>
      </w:r>
      <w:r w:rsidRPr="00F849A6">
        <w:rPr>
          <w:b/>
          <w:spacing w:val="-2"/>
          <w:sz w:val="22"/>
          <w:szCs w:val="22"/>
        </w:rPr>
        <w:t>A</w:t>
      </w:r>
      <w:r w:rsidRPr="00F849A6">
        <w:rPr>
          <w:b/>
          <w:sz w:val="22"/>
          <w:szCs w:val="22"/>
        </w:rPr>
        <w:t>TUM</w:t>
      </w:r>
      <w:r w:rsidRPr="00F849A6">
        <w:rPr>
          <w:b/>
          <w:spacing w:val="46"/>
          <w:sz w:val="22"/>
          <w:szCs w:val="22"/>
        </w:rPr>
        <w:t xml:space="preserve"> </w:t>
      </w:r>
      <w:r w:rsidRPr="00F849A6">
        <w:rPr>
          <w:b/>
          <w:sz w:val="22"/>
          <w:szCs w:val="22"/>
        </w:rPr>
        <w:t>I</w:t>
      </w:r>
      <w:r w:rsidRPr="00F849A6">
        <w:rPr>
          <w:b/>
          <w:spacing w:val="15"/>
          <w:sz w:val="22"/>
          <w:szCs w:val="22"/>
        </w:rPr>
        <w:t xml:space="preserve"> </w:t>
      </w:r>
      <w:r w:rsidRPr="00F849A6">
        <w:rPr>
          <w:b/>
          <w:w w:val="112"/>
          <w:sz w:val="22"/>
          <w:szCs w:val="22"/>
        </w:rPr>
        <w:t>V</w:t>
      </w:r>
      <w:r w:rsidRPr="00F849A6">
        <w:rPr>
          <w:b/>
          <w:spacing w:val="-2"/>
          <w:w w:val="112"/>
          <w:sz w:val="22"/>
          <w:szCs w:val="22"/>
        </w:rPr>
        <w:t>R</w:t>
      </w:r>
      <w:r w:rsidRPr="00F849A6">
        <w:rPr>
          <w:b/>
          <w:w w:val="112"/>
          <w:sz w:val="22"/>
          <w:szCs w:val="22"/>
        </w:rPr>
        <w:t>IJE</w:t>
      </w:r>
      <w:r w:rsidRPr="00F849A6">
        <w:rPr>
          <w:b/>
          <w:spacing w:val="-2"/>
          <w:w w:val="112"/>
          <w:sz w:val="22"/>
          <w:szCs w:val="22"/>
        </w:rPr>
        <w:t>M</w:t>
      </w:r>
      <w:r w:rsidRPr="00F849A6">
        <w:rPr>
          <w:b/>
          <w:w w:val="112"/>
          <w:sz w:val="22"/>
          <w:szCs w:val="22"/>
        </w:rPr>
        <w:t>E</w:t>
      </w:r>
      <w:r w:rsidRPr="00F849A6">
        <w:rPr>
          <w:b/>
          <w:spacing w:val="-2"/>
          <w:w w:val="112"/>
          <w:sz w:val="22"/>
          <w:szCs w:val="22"/>
        </w:rPr>
        <w:t xml:space="preserve"> </w:t>
      </w:r>
      <w:r w:rsidRPr="00F849A6">
        <w:rPr>
          <w:b/>
          <w:w w:val="112"/>
          <w:sz w:val="22"/>
          <w:szCs w:val="22"/>
        </w:rPr>
        <w:t>PR</w:t>
      </w:r>
      <w:r w:rsidRPr="00F849A6">
        <w:rPr>
          <w:b/>
          <w:spacing w:val="-2"/>
          <w:w w:val="112"/>
          <w:sz w:val="22"/>
          <w:szCs w:val="22"/>
        </w:rPr>
        <w:t>I</w:t>
      </w:r>
      <w:r w:rsidRPr="00F849A6">
        <w:rPr>
          <w:b/>
          <w:w w:val="112"/>
          <w:sz w:val="22"/>
          <w:szCs w:val="22"/>
        </w:rPr>
        <w:t>J</w:t>
      </w:r>
      <w:r w:rsidRPr="00F849A6">
        <w:rPr>
          <w:b/>
          <w:spacing w:val="-2"/>
          <w:w w:val="112"/>
          <w:sz w:val="22"/>
          <w:szCs w:val="22"/>
        </w:rPr>
        <w:t>E</w:t>
      </w:r>
      <w:r w:rsidRPr="00F849A6">
        <w:rPr>
          <w:b/>
          <w:spacing w:val="2"/>
          <w:w w:val="112"/>
          <w:sz w:val="22"/>
          <w:szCs w:val="22"/>
        </w:rPr>
        <w:t>M</w:t>
      </w:r>
      <w:r w:rsidRPr="00F849A6">
        <w:rPr>
          <w:b/>
          <w:w w:val="112"/>
          <w:sz w:val="22"/>
          <w:szCs w:val="22"/>
        </w:rPr>
        <w:t>A</w:t>
      </w:r>
      <w:r w:rsidRPr="00F849A6">
        <w:rPr>
          <w:b/>
          <w:spacing w:val="-4"/>
          <w:w w:val="112"/>
          <w:sz w:val="22"/>
          <w:szCs w:val="22"/>
        </w:rPr>
        <w:t xml:space="preserve"> </w:t>
      </w:r>
      <w:r w:rsidRPr="00F849A6">
        <w:rPr>
          <w:b/>
          <w:sz w:val="22"/>
          <w:szCs w:val="22"/>
        </w:rPr>
        <w:t>I</w:t>
      </w:r>
      <w:r w:rsidRPr="00F849A6">
        <w:rPr>
          <w:b/>
          <w:spacing w:val="13"/>
          <w:sz w:val="22"/>
          <w:szCs w:val="22"/>
        </w:rPr>
        <w:t xml:space="preserve"> </w:t>
      </w:r>
      <w:r w:rsidRPr="00F849A6">
        <w:rPr>
          <w:b/>
          <w:w w:val="106"/>
          <w:sz w:val="22"/>
          <w:szCs w:val="22"/>
        </w:rPr>
        <w:t>OTVA</w:t>
      </w:r>
      <w:r w:rsidRPr="00F849A6">
        <w:rPr>
          <w:b/>
          <w:spacing w:val="-2"/>
          <w:w w:val="106"/>
          <w:sz w:val="22"/>
          <w:szCs w:val="22"/>
        </w:rPr>
        <w:t>R</w:t>
      </w:r>
      <w:r w:rsidRPr="00F849A6">
        <w:rPr>
          <w:b/>
          <w:w w:val="106"/>
          <w:sz w:val="22"/>
          <w:szCs w:val="22"/>
        </w:rPr>
        <w:t>ANJA</w:t>
      </w:r>
      <w:r w:rsidRPr="00F849A6">
        <w:rPr>
          <w:b/>
          <w:spacing w:val="11"/>
          <w:w w:val="106"/>
          <w:sz w:val="22"/>
          <w:szCs w:val="22"/>
        </w:rPr>
        <w:t xml:space="preserve"> </w:t>
      </w:r>
      <w:r w:rsidRPr="00F849A6">
        <w:rPr>
          <w:b/>
          <w:spacing w:val="-2"/>
          <w:w w:val="111"/>
          <w:sz w:val="22"/>
          <w:szCs w:val="22"/>
        </w:rPr>
        <w:t>P</w:t>
      </w:r>
      <w:r w:rsidRPr="00F849A6">
        <w:rPr>
          <w:b/>
          <w:spacing w:val="2"/>
          <w:w w:val="110"/>
          <w:sz w:val="22"/>
          <w:szCs w:val="22"/>
        </w:rPr>
        <w:t>O</w:t>
      </w:r>
      <w:r w:rsidRPr="00F849A6">
        <w:rPr>
          <w:b/>
          <w:spacing w:val="-2"/>
          <w:w w:val="102"/>
          <w:sz w:val="22"/>
          <w:szCs w:val="22"/>
        </w:rPr>
        <w:t>N</w:t>
      </w:r>
      <w:r w:rsidRPr="00F849A6">
        <w:rPr>
          <w:b/>
          <w:w w:val="102"/>
          <w:sz w:val="22"/>
          <w:szCs w:val="22"/>
        </w:rPr>
        <w:t>UDA</w:t>
      </w:r>
    </w:p>
    <w:p w:rsidR="00210F3E" w:rsidRPr="001D3B0C" w:rsidRDefault="00210F3E">
      <w:pPr>
        <w:spacing w:before="5" w:line="220" w:lineRule="exact"/>
        <w:rPr>
          <w:sz w:val="22"/>
          <w:szCs w:val="22"/>
        </w:rPr>
      </w:pPr>
    </w:p>
    <w:p w:rsidR="00210F3E" w:rsidRPr="001D3B0C" w:rsidRDefault="001862C1">
      <w:pPr>
        <w:ind w:left="450"/>
        <w:rPr>
          <w:sz w:val="22"/>
          <w:szCs w:val="22"/>
        </w:rPr>
      </w:pPr>
      <w:r w:rsidRPr="001D3B0C">
        <w:rPr>
          <w:sz w:val="22"/>
          <w:szCs w:val="22"/>
        </w:rPr>
        <w:t>8.</w:t>
      </w:r>
      <w:r w:rsidRPr="001D3B0C">
        <w:rPr>
          <w:spacing w:val="-2"/>
          <w:sz w:val="22"/>
          <w:szCs w:val="22"/>
        </w:rPr>
        <w:t>6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>1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Ponude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-5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tr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ba</w:t>
      </w:r>
      <w:r w:rsidRPr="001D3B0C">
        <w:rPr>
          <w:sz w:val="22"/>
          <w:szCs w:val="22"/>
        </w:rPr>
        <w:t>ju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ostav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ti</w:t>
      </w:r>
      <w:r w:rsidRPr="001D3B0C">
        <w:rPr>
          <w:spacing w:val="19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na</w:t>
      </w:r>
      <w:proofErr w:type="gramEnd"/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l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de</w:t>
      </w:r>
      <w:r w:rsidRPr="001D3B0C">
        <w:rPr>
          <w:sz w:val="22"/>
          <w:szCs w:val="22"/>
        </w:rPr>
        <w:t>ću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d</w:t>
      </w:r>
      <w:r w:rsidRPr="001D3B0C">
        <w:rPr>
          <w:spacing w:val="-2"/>
          <w:w w:val="102"/>
          <w:sz w:val="22"/>
          <w:szCs w:val="22"/>
        </w:rPr>
        <w:t>r</w:t>
      </w:r>
      <w:r w:rsidRPr="001D3B0C">
        <w:rPr>
          <w:w w:val="103"/>
          <w:sz w:val="22"/>
          <w:szCs w:val="22"/>
        </w:rPr>
        <w:t>e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w w:val="102"/>
          <w:sz w:val="22"/>
          <w:szCs w:val="22"/>
        </w:rPr>
        <w:t>u:</w:t>
      </w:r>
    </w:p>
    <w:p w:rsidR="00210F3E" w:rsidRPr="00802199" w:rsidRDefault="001862C1">
      <w:pPr>
        <w:spacing w:before="13"/>
        <w:ind w:left="959"/>
        <w:rPr>
          <w:b/>
          <w:sz w:val="22"/>
          <w:szCs w:val="22"/>
        </w:rPr>
      </w:pPr>
      <w:r w:rsidRPr="00802199">
        <w:rPr>
          <w:b/>
          <w:sz w:val="22"/>
          <w:szCs w:val="22"/>
        </w:rPr>
        <w:t>JPŠ</w:t>
      </w:r>
      <w:r w:rsidRPr="00802199">
        <w:rPr>
          <w:b/>
          <w:spacing w:val="49"/>
          <w:sz w:val="22"/>
          <w:szCs w:val="22"/>
        </w:rPr>
        <w:t xml:space="preserve"> </w:t>
      </w:r>
      <w:r w:rsidRPr="00802199">
        <w:rPr>
          <w:b/>
          <w:sz w:val="22"/>
          <w:szCs w:val="22"/>
        </w:rPr>
        <w:t>„</w:t>
      </w:r>
      <w:proofErr w:type="gramStart"/>
      <w:r w:rsidRPr="00802199">
        <w:rPr>
          <w:b/>
          <w:spacing w:val="-2"/>
          <w:sz w:val="22"/>
          <w:szCs w:val="22"/>
        </w:rPr>
        <w:t>Š</w:t>
      </w:r>
      <w:r w:rsidRPr="00802199">
        <w:rPr>
          <w:b/>
          <w:sz w:val="22"/>
          <w:szCs w:val="22"/>
        </w:rPr>
        <w:t xml:space="preserve">UME </w:t>
      </w:r>
      <w:r w:rsidRPr="00802199">
        <w:rPr>
          <w:b/>
          <w:spacing w:val="2"/>
          <w:sz w:val="22"/>
          <w:szCs w:val="22"/>
        </w:rPr>
        <w:t xml:space="preserve"> </w:t>
      </w:r>
      <w:r w:rsidRPr="00802199">
        <w:rPr>
          <w:b/>
          <w:spacing w:val="-2"/>
          <w:w w:val="108"/>
          <w:sz w:val="22"/>
          <w:szCs w:val="22"/>
        </w:rPr>
        <w:t>R</w:t>
      </w:r>
      <w:r w:rsidRPr="00802199">
        <w:rPr>
          <w:b/>
          <w:w w:val="108"/>
          <w:sz w:val="22"/>
          <w:szCs w:val="22"/>
        </w:rPr>
        <w:t>EP</w:t>
      </w:r>
      <w:r w:rsidRPr="00802199">
        <w:rPr>
          <w:b/>
          <w:spacing w:val="-2"/>
          <w:w w:val="108"/>
          <w:sz w:val="22"/>
          <w:szCs w:val="22"/>
        </w:rPr>
        <w:t>U</w:t>
      </w:r>
      <w:r w:rsidRPr="00802199">
        <w:rPr>
          <w:b/>
          <w:w w:val="108"/>
          <w:sz w:val="22"/>
          <w:szCs w:val="22"/>
        </w:rPr>
        <w:t>BLIKE</w:t>
      </w:r>
      <w:proofErr w:type="gramEnd"/>
      <w:r w:rsidRPr="00802199">
        <w:rPr>
          <w:b/>
          <w:spacing w:val="19"/>
          <w:w w:val="108"/>
          <w:sz w:val="22"/>
          <w:szCs w:val="22"/>
        </w:rPr>
        <w:t xml:space="preserve"> </w:t>
      </w:r>
      <w:r w:rsidRPr="00802199">
        <w:rPr>
          <w:b/>
          <w:w w:val="108"/>
          <w:sz w:val="22"/>
          <w:szCs w:val="22"/>
        </w:rPr>
        <w:t>S</w:t>
      </w:r>
      <w:r w:rsidRPr="00802199">
        <w:rPr>
          <w:b/>
          <w:spacing w:val="-2"/>
          <w:w w:val="108"/>
          <w:sz w:val="22"/>
          <w:szCs w:val="22"/>
        </w:rPr>
        <w:t>R</w:t>
      </w:r>
      <w:r w:rsidRPr="00802199">
        <w:rPr>
          <w:b/>
          <w:spacing w:val="2"/>
          <w:w w:val="108"/>
          <w:sz w:val="22"/>
          <w:szCs w:val="22"/>
        </w:rPr>
        <w:t>P</w:t>
      </w:r>
      <w:r w:rsidRPr="00802199">
        <w:rPr>
          <w:b/>
          <w:spacing w:val="-2"/>
          <w:w w:val="108"/>
          <w:sz w:val="22"/>
          <w:szCs w:val="22"/>
        </w:rPr>
        <w:t>S</w:t>
      </w:r>
      <w:r w:rsidRPr="00802199">
        <w:rPr>
          <w:b/>
          <w:spacing w:val="2"/>
          <w:w w:val="108"/>
          <w:sz w:val="22"/>
          <w:szCs w:val="22"/>
        </w:rPr>
        <w:t>K</w:t>
      </w:r>
      <w:r w:rsidRPr="00802199">
        <w:rPr>
          <w:b/>
          <w:w w:val="108"/>
          <w:sz w:val="22"/>
          <w:szCs w:val="22"/>
        </w:rPr>
        <w:t>E“</w:t>
      </w:r>
      <w:r w:rsidRPr="00802199">
        <w:rPr>
          <w:b/>
          <w:spacing w:val="7"/>
          <w:w w:val="108"/>
          <w:sz w:val="22"/>
          <w:szCs w:val="22"/>
        </w:rPr>
        <w:t xml:space="preserve"> </w:t>
      </w:r>
      <w:r w:rsidRPr="00802199">
        <w:rPr>
          <w:b/>
          <w:spacing w:val="-2"/>
          <w:sz w:val="22"/>
          <w:szCs w:val="22"/>
        </w:rPr>
        <w:t>a</w:t>
      </w:r>
      <w:r w:rsidRPr="00802199">
        <w:rPr>
          <w:b/>
          <w:spacing w:val="2"/>
          <w:sz w:val="22"/>
          <w:szCs w:val="22"/>
        </w:rPr>
        <w:t>.</w:t>
      </w:r>
      <w:r w:rsidRPr="00802199">
        <w:rPr>
          <w:b/>
          <w:spacing w:val="-2"/>
          <w:sz w:val="22"/>
          <w:szCs w:val="22"/>
        </w:rPr>
        <w:t>d</w:t>
      </w:r>
      <w:r w:rsidRPr="00802199">
        <w:rPr>
          <w:b/>
          <w:sz w:val="22"/>
          <w:szCs w:val="22"/>
        </w:rPr>
        <w:t>.</w:t>
      </w:r>
      <w:r w:rsidRPr="00802199">
        <w:rPr>
          <w:b/>
          <w:spacing w:val="36"/>
          <w:sz w:val="22"/>
          <w:szCs w:val="22"/>
        </w:rPr>
        <w:t xml:space="preserve"> </w:t>
      </w:r>
      <w:r w:rsidRPr="00802199">
        <w:rPr>
          <w:b/>
          <w:w w:val="102"/>
          <w:sz w:val="22"/>
          <w:szCs w:val="22"/>
        </w:rPr>
        <w:t>S</w:t>
      </w:r>
      <w:r w:rsidRPr="00802199">
        <w:rPr>
          <w:b/>
          <w:w w:val="107"/>
          <w:sz w:val="22"/>
          <w:szCs w:val="22"/>
        </w:rPr>
        <w:t>ok</w:t>
      </w:r>
      <w:r w:rsidRPr="00802199">
        <w:rPr>
          <w:b/>
          <w:w w:val="102"/>
          <w:sz w:val="22"/>
          <w:szCs w:val="22"/>
        </w:rPr>
        <w:t>ol</w:t>
      </w:r>
      <w:r w:rsidRPr="00802199">
        <w:rPr>
          <w:b/>
          <w:w w:val="109"/>
          <w:sz w:val="22"/>
          <w:szCs w:val="22"/>
        </w:rPr>
        <w:t>ac</w:t>
      </w:r>
    </w:p>
    <w:p w:rsidR="00C04176" w:rsidRPr="00802199" w:rsidRDefault="00C04176" w:rsidP="00C04176">
      <w:pPr>
        <w:jc w:val="both"/>
        <w:rPr>
          <w:b/>
          <w:w w:val="102"/>
          <w:sz w:val="22"/>
          <w:szCs w:val="22"/>
          <w:lang w:val="hr-HR"/>
        </w:rPr>
      </w:pPr>
      <w:r w:rsidRPr="00802199">
        <w:rPr>
          <w:b/>
          <w:sz w:val="22"/>
          <w:szCs w:val="22"/>
          <w:lang w:val="hr-HR"/>
        </w:rPr>
        <w:t xml:space="preserve">                 </w:t>
      </w:r>
      <w:r w:rsidR="001862C1" w:rsidRPr="00802199">
        <w:rPr>
          <w:b/>
          <w:sz w:val="22"/>
          <w:szCs w:val="22"/>
        </w:rPr>
        <w:t>ŠG</w:t>
      </w:r>
      <w:r w:rsidR="001862C1" w:rsidRPr="00802199">
        <w:rPr>
          <w:b/>
          <w:spacing w:val="21"/>
          <w:sz w:val="22"/>
          <w:szCs w:val="22"/>
        </w:rPr>
        <w:t xml:space="preserve"> </w:t>
      </w:r>
      <w:r w:rsidR="001862C1" w:rsidRPr="00802199">
        <w:rPr>
          <w:b/>
          <w:w w:val="107"/>
          <w:sz w:val="22"/>
          <w:szCs w:val="22"/>
        </w:rPr>
        <w:t>„</w:t>
      </w:r>
      <w:r w:rsidRPr="00802199">
        <w:rPr>
          <w:b/>
          <w:w w:val="107"/>
          <w:sz w:val="22"/>
          <w:szCs w:val="22"/>
          <w:lang w:val="hr-HR"/>
        </w:rPr>
        <w:t>PRIJEDOR</w:t>
      </w:r>
      <w:proofErr w:type="gramStart"/>
      <w:r w:rsidR="001862C1" w:rsidRPr="00802199">
        <w:rPr>
          <w:b/>
          <w:w w:val="107"/>
          <w:sz w:val="22"/>
          <w:szCs w:val="22"/>
        </w:rPr>
        <w:t>“</w:t>
      </w:r>
      <w:r w:rsidR="001862C1" w:rsidRPr="00802199">
        <w:rPr>
          <w:b/>
          <w:spacing w:val="13"/>
          <w:w w:val="107"/>
          <w:sz w:val="22"/>
          <w:szCs w:val="22"/>
        </w:rPr>
        <w:t xml:space="preserve"> </w:t>
      </w:r>
      <w:r w:rsidRPr="00802199">
        <w:rPr>
          <w:b/>
          <w:w w:val="110"/>
          <w:sz w:val="22"/>
          <w:szCs w:val="22"/>
          <w:lang w:val="hr-HR"/>
        </w:rPr>
        <w:t>PRIJEDOR</w:t>
      </w:r>
      <w:proofErr w:type="gramEnd"/>
      <w:r w:rsidR="001862C1" w:rsidRPr="00802199">
        <w:rPr>
          <w:b/>
          <w:w w:val="102"/>
          <w:sz w:val="22"/>
          <w:szCs w:val="22"/>
        </w:rPr>
        <w:t xml:space="preserve"> </w:t>
      </w:r>
    </w:p>
    <w:p w:rsidR="00210F3E" w:rsidRPr="00802199" w:rsidRDefault="00C04176" w:rsidP="00C04176">
      <w:pPr>
        <w:jc w:val="both"/>
        <w:rPr>
          <w:b/>
          <w:sz w:val="22"/>
          <w:szCs w:val="22"/>
          <w:lang w:val="hr-HR"/>
        </w:rPr>
      </w:pPr>
      <w:r w:rsidRPr="00802199">
        <w:rPr>
          <w:b/>
          <w:sz w:val="22"/>
          <w:szCs w:val="22"/>
          <w:lang w:val="hr-HR"/>
        </w:rPr>
        <w:t xml:space="preserve">                  Ul. </w:t>
      </w:r>
      <w:r w:rsidR="005C4EC3" w:rsidRPr="00802199">
        <w:rPr>
          <w:b/>
          <w:sz w:val="22"/>
          <w:szCs w:val="22"/>
          <w:lang w:val="hr-HR"/>
        </w:rPr>
        <w:t>Svetosavska bb</w:t>
      </w:r>
    </w:p>
    <w:p w:rsidR="00210F3E" w:rsidRPr="00802199" w:rsidRDefault="00C04176">
      <w:pPr>
        <w:spacing w:line="240" w:lineRule="exact"/>
        <w:ind w:left="959"/>
        <w:rPr>
          <w:b/>
          <w:sz w:val="22"/>
          <w:szCs w:val="22"/>
          <w:lang w:val="hr-HR"/>
        </w:rPr>
      </w:pPr>
      <w:r w:rsidRPr="00802199">
        <w:rPr>
          <w:b/>
          <w:sz w:val="22"/>
          <w:szCs w:val="22"/>
          <w:lang w:val="hr-HR"/>
        </w:rPr>
        <w:t>79101 Prijedor</w:t>
      </w:r>
    </w:p>
    <w:p w:rsidR="00210F3E" w:rsidRPr="001D3B0C" w:rsidRDefault="00210F3E">
      <w:pPr>
        <w:spacing w:before="1" w:line="260" w:lineRule="exact"/>
        <w:rPr>
          <w:sz w:val="26"/>
          <w:szCs w:val="26"/>
        </w:rPr>
      </w:pPr>
    </w:p>
    <w:p w:rsidR="00210F3E" w:rsidRDefault="001862C1">
      <w:pPr>
        <w:spacing w:line="245" w:lineRule="auto"/>
        <w:ind w:left="851" w:right="104" w:hanging="401"/>
        <w:jc w:val="both"/>
        <w:rPr>
          <w:w w:val="104"/>
          <w:sz w:val="22"/>
          <w:szCs w:val="22"/>
        </w:rPr>
      </w:pPr>
      <w:r w:rsidRPr="00942AB6">
        <w:rPr>
          <w:sz w:val="22"/>
          <w:szCs w:val="22"/>
        </w:rPr>
        <w:t>8.</w:t>
      </w:r>
      <w:r w:rsidRPr="00942AB6">
        <w:rPr>
          <w:spacing w:val="-2"/>
          <w:sz w:val="22"/>
          <w:szCs w:val="22"/>
        </w:rPr>
        <w:t>6</w:t>
      </w:r>
      <w:r w:rsidRPr="00942AB6">
        <w:rPr>
          <w:spacing w:val="2"/>
          <w:sz w:val="22"/>
          <w:szCs w:val="22"/>
        </w:rPr>
        <w:t>.</w:t>
      </w:r>
      <w:r w:rsidRPr="00942AB6">
        <w:rPr>
          <w:sz w:val="22"/>
          <w:szCs w:val="22"/>
        </w:rPr>
        <w:t>2</w:t>
      </w:r>
      <w:r w:rsidRPr="00C04176">
        <w:rPr>
          <w:color w:val="FF0000"/>
          <w:spacing w:val="22"/>
          <w:sz w:val="22"/>
          <w:szCs w:val="22"/>
        </w:rPr>
        <w:t xml:space="preserve"> </w:t>
      </w:r>
      <w:r w:rsidRPr="00942AB6">
        <w:rPr>
          <w:sz w:val="22"/>
          <w:szCs w:val="22"/>
        </w:rPr>
        <w:t>Rok</w:t>
      </w:r>
      <w:r w:rsidRPr="00942AB6">
        <w:rPr>
          <w:spacing w:val="19"/>
          <w:sz w:val="22"/>
          <w:szCs w:val="22"/>
        </w:rPr>
        <w:t xml:space="preserve"> </w:t>
      </w:r>
      <w:r w:rsidRPr="00942AB6">
        <w:rPr>
          <w:sz w:val="22"/>
          <w:szCs w:val="22"/>
        </w:rPr>
        <w:t>za</w:t>
      </w:r>
      <w:r w:rsidRPr="00942AB6">
        <w:rPr>
          <w:spacing w:val="16"/>
          <w:sz w:val="22"/>
          <w:szCs w:val="22"/>
        </w:rPr>
        <w:t xml:space="preserve"> </w:t>
      </w:r>
      <w:r w:rsidRPr="00942AB6">
        <w:rPr>
          <w:sz w:val="22"/>
          <w:szCs w:val="22"/>
        </w:rPr>
        <w:t>dostavlja</w:t>
      </w:r>
      <w:r w:rsidRPr="00942AB6">
        <w:rPr>
          <w:spacing w:val="-2"/>
          <w:sz w:val="22"/>
          <w:szCs w:val="22"/>
        </w:rPr>
        <w:t>nj</w:t>
      </w:r>
      <w:r w:rsidRPr="00942AB6">
        <w:rPr>
          <w:sz w:val="22"/>
          <w:szCs w:val="22"/>
        </w:rPr>
        <w:t>e</w:t>
      </w:r>
      <w:r w:rsidRPr="00942AB6">
        <w:rPr>
          <w:spacing w:val="37"/>
          <w:sz w:val="22"/>
          <w:szCs w:val="22"/>
        </w:rPr>
        <w:t xml:space="preserve"> </w:t>
      </w:r>
      <w:r w:rsidRPr="00942AB6">
        <w:rPr>
          <w:sz w:val="22"/>
          <w:szCs w:val="22"/>
        </w:rPr>
        <w:t>ponuda</w:t>
      </w:r>
      <w:r w:rsidRPr="00942AB6">
        <w:rPr>
          <w:spacing w:val="23"/>
          <w:sz w:val="22"/>
          <w:szCs w:val="22"/>
        </w:rPr>
        <w:t xml:space="preserve"> </w:t>
      </w:r>
      <w:r w:rsidRPr="00942AB6">
        <w:rPr>
          <w:sz w:val="22"/>
          <w:szCs w:val="22"/>
        </w:rPr>
        <w:t>je</w:t>
      </w:r>
      <w:r w:rsidRPr="00942AB6">
        <w:rPr>
          <w:spacing w:val="18"/>
          <w:sz w:val="22"/>
          <w:szCs w:val="22"/>
        </w:rPr>
        <w:t xml:space="preserve"> </w:t>
      </w:r>
      <w:r w:rsidR="00440525">
        <w:rPr>
          <w:b/>
          <w:color w:val="000000" w:themeColor="text1"/>
          <w:sz w:val="22"/>
          <w:szCs w:val="22"/>
          <w:lang w:val="hr-HR"/>
        </w:rPr>
        <w:t>11</w:t>
      </w:r>
      <w:r w:rsidRPr="004B6321">
        <w:rPr>
          <w:b/>
          <w:color w:val="000000" w:themeColor="text1"/>
          <w:sz w:val="22"/>
          <w:szCs w:val="22"/>
        </w:rPr>
        <w:t>.</w:t>
      </w:r>
      <w:r w:rsidR="00C04176" w:rsidRPr="004B6321">
        <w:rPr>
          <w:b/>
          <w:color w:val="000000" w:themeColor="text1"/>
          <w:sz w:val="22"/>
          <w:szCs w:val="22"/>
          <w:lang w:val="hr-HR"/>
        </w:rPr>
        <w:t>12</w:t>
      </w:r>
      <w:r w:rsidRPr="004B6321">
        <w:rPr>
          <w:b/>
          <w:color w:val="000000" w:themeColor="text1"/>
          <w:spacing w:val="2"/>
          <w:sz w:val="22"/>
          <w:szCs w:val="22"/>
        </w:rPr>
        <w:t>.</w:t>
      </w:r>
      <w:r w:rsidRPr="004B6321">
        <w:rPr>
          <w:b/>
          <w:color w:val="000000" w:themeColor="text1"/>
          <w:sz w:val="22"/>
          <w:szCs w:val="22"/>
        </w:rPr>
        <w:t>201</w:t>
      </w:r>
      <w:r w:rsidR="00802199">
        <w:rPr>
          <w:b/>
          <w:color w:val="000000" w:themeColor="text1"/>
          <w:sz w:val="22"/>
          <w:szCs w:val="22"/>
        </w:rPr>
        <w:t>8</w:t>
      </w:r>
      <w:r w:rsidR="005C4EC3">
        <w:rPr>
          <w:b/>
          <w:sz w:val="22"/>
          <w:szCs w:val="22"/>
        </w:rPr>
        <w:t>.</w:t>
      </w:r>
      <w:r w:rsidRPr="00942AB6">
        <w:rPr>
          <w:spacing w:val="29"/>
          <w:sz w:val="22"/>
          <w:szCs w:val="22"/>
        </w:rPr>
        <w:t xml:space="preserve"> </w:t>
      </w:r>
      <w:proofErr w:type="gramStart"/>
      <w:r w:rsidRPr="00942AB6">
        <w:rPr>
          <w:sz w:val="22"/>
          <w:szCs w:val="22"/>
        </w:rPr>
        <w:t>godine</w:t>
      </w:r>
      <w:proofErr w:type="gramEnd"/>
      <w:r w:rsidRPr="00942AB6">
        <w:rPr>
          <w:spacing w:val="22"/>
          <w:sz w:val="22"/>
          <w:szCs w:val="22"/>
        </w:rPr>
        <w:t xml:space="preserve"> </w:t>
      </w:r>
      <w:r w:rsidRPr="00942AB6">
        <w:rPr>
          <w:sz w:val="22"/>
          <w:szCs w:val="22"/>
        </w:rPr>
        <w:t>do</w:t>
      </w:r>
      <w:r w:rsidRPr="00942AB6">
        <w:rPr>
          <w:spacing w:val="14"/>
          <w:sz w:val="22"/>
          <w:szCs w:val="22"/>
        </w:rPr>
        <w:t xml:space="preserve"> </w:t>
      </w:r>
      <w:r w:rsidR="00440525">
        <w:rPr>
          <w:b/>
          <w:sz w:val="22"/>
          <w:szCs w:val="22"/>
        </w:rPr>
        <w:t>8</w:t>
      </w:r>
      <w:r w:rsidR="004B6321" w:rsidRPr="004B6321">
        <w:rPr>
          <w:b/>
          <w:sz w:val="22"/>
          <w:szCs w:val="22"/>
        </w:rPr>
        <w:t xml:space="preserve"> </w:t>
      </w:r>
      <w:r w:rsidR="004D11FE" w:rsidRPr="00722625">
        <w:rPr>
          <w:b/>
          <w:sz w:val="22"/>
          <w:szCs w:val="22"/>
          <w:vertAlign w:val="superscript"/>
          <w:lang w:val="hr-HR"/>
        </w:rPr>
        <w:t>00</w:t>
      </w:r>
      <w:r w:rsidR="004D11FE" w:rsidRPr="008B6EEC">
        <w:rPr>
          <w:sz w:val="22"/>
          <w:szCs w:val="22"/>
          <w:vertAlign w:val="superscript"/>
          <w:lang w:val="hr-HR"/>
        </w:rPr>
        <w:t xml:space="preserve"> </w:t>
      </w:r>
      <w:r w:rsidR="004D11FE" w:rsidRPr="008B6EEC">
        <w:rPr>
          <w:sz w:val="22"/>
          <w:szCs w:val="22"/>
        </w:rPr>
        <w:t xml:space="preserve"> </w:t>
      </w:r>
      <w:r w:rsidR="004D11FE" w:rsidRPr="008B6EEC">
        <w:rPr>
          <w:spacing w:val="-2"/>
          <w:sz w:val="22"/>
          <w:szCs w:val="22"/>
        </w:rPr>
        <w:t>s</w:t>
      </w:r>
      <w:r w:rsidR="004D11FE" w:rsidRPr="008B6EEC">
        <w:rPr>
          <w:sz w:val="22"/>
          <w:szCs w:val="22"/>
        </w:rPr>
        <w:t>at</w:t>
      </w:r>
      <w:r w:rsidR="004D11FE" w:rsidRPr="008B6EEC">
        <w:rPr>
          <w:spacing w:val="2"/>
          <w:sz w:val="22"/>
          <w:szCs w:val="22"/>
        </w:rPr>
        <w:t>i</w:t>
      </w:r>
      <w:r w:rsidR="004D11FE">
        <w:rPr>
          <w:b/>
          <w:sz w:val="22"/>
          <w:szCs w:val="22"/>
        </w:rPr>
        <w:t>.</w:t>
      </w:r>
      <w:r w:rsidRPr="00942AB6">
        <w:rPr>
          <w:spacing w:val="46"/>
          <w:sz w:val="22"/>
          <w:szCs w:val="22"/>
        </w:rPr>
        <w:t xml:space="preserve"> </w:t>
      </w:r>
      <w:r w:rsidRPr="00942AB6">
        <w:rPr>
          <w:sz w:val="22"/>
          <w:szCs w:val="22"/>
        </w:rPr>
        <w:t>Ponude</w:t>
      </w:r>
      <w:r w:rsidRPr="00942AB6">
        <w:rPr>
          <w:spacing w:val="23"/>
          <w:sz w:val="22"/>
          <w:szCs w:val="22"/>
        </w:rPr>
        <w:t xml:space="preserve"> </w:t>
      </w:r>
      <w:r w:rsidRPr="00942AB6">
        <w:rPr>
          <w:sz w:val="22"/>
          <w:szCs w:val="22"/>
        </w:rPr>
        <w:t>ko</w:t>
      </w:r>
      <w:r w:rsidRPr="00942AB6">
        <w:rPr>
          <w:spacing w:val="3"/>
          <w:sz w:val="22"/>
          <w:szCs w:val="22"/>
        </w:rPr>
        <w:t>j</w:t>
      </w:r>
      <w:r w:rsidRPr="00942AB6">
        <w:rPr>
          <w:sz w:val="22"/>
          <w:szCs w:val="22"/>
        </w:rPr>
        <w:t>e</w:t>
      </w:r>
      <w:r w:rsidRPr="00942AB6">
        <w:rPr>
          <w:spacing w:val="21"/>
          <w:sz w:val="22"/>
          <w:szCs w:val="22"/>
        </w:rPr>
        <w:t xml:space="preserve"> </w:t>
      </w:r>
      <w:r w:rsidRPr="00942AB6">
        <w:rPr>
          <w:sz w:val="22"/>
          <w:szCs w:val="22"/>
        </w:rPr>
        <w:t>su</w:t>
      </w:r>
      <w:r w:rsidRPr="00942AB6">
        <w:rPr>
          <w:spacing w:val="15"/>
          <w:sz w:val="22"/>
          <w:szCs w:val="22"/>
        </w:rPr>
        <w:t xml:space="preserve"> </w:t>
      </w:r>
      <w:r w:rsidRPr="00942AB6">
        <w:rPr>
          <w:w w:val="102"/>
          <w:sz w:val="22"/>
          <w:szCs w:val="22"/>
        </w:rPr>
        <w:t>dos</w:t>
      </w:r>
      <w:r w:rsidRPr="00942AB6">
        <w:rPr>
          <w:spacing w:val="-3"/>
          <w:w w:val="102"/>
          <w:sz w:val="22"/>
          <w:szCs w:val="22"/>
        </w:rPr>
        <w:t>t</w:t>
      </w:r>
      <w:r w:rsidRPr="00942AB6">
        <w:rPr>
          <w:w w:val="103"/>
          <w:sz w:val="22"/>
          <w:szCs w:val="22"/>
        </w:rPr>
        <w:t>a</w:t>
      </w:r>
      <w:r w:rsidRPr="00942AB6">
        <w:rPr>
          <w:spacing w:val="2"/>
          <w:sz w:val="22"/>
          <w:szCs w:val="22"/>
        </w:rPr>
        <w:t>v</w:t>
      </w:r>
      <w:r w:rsidRPr="00942AB6">
        <w:rPr>
          <w:w w:val="102"/>
          <w:sz w:val="22"/>
          <w:szCs w:val="22"/>
        </w:rPr>
        <w:t>l</w:t>
      </w:r>
      <w:r w:rsidRPr="00942AB6">
        <w:rPr>
          <w:spacing w:val="-2"/>
          <w:w w:val="106"/>
          <w:sz w:val="22"/>
          <w:szCs w:val="22"/>
        </w:rPr>
        <w:t>j</w:t>
      </w:r>
      <w:r w:rsidRPr="00942AB6">
        <w:rPr>
          <w:w w:val="103"/>
          <w:sz w:val="22"/>
          <w:szCs w:val="22"/>
        </w:rPr>
        <w:t>e</w:t>
      </w:r>
      <w:r w:rsidRPr="00942AB6">
        <w:rPr>
          <w:w w:val="102"/>
          <w:sz w:val="22"/>
          <w:szCs w:val="22"/>
        </w:rPr>
        <w:t xml:space="preserve">ne </w:t>
      </w:r>
      <w:r w:rsidRPr="00942AB6">
        <w:rPr>
          <w:sz w:val="22"/>
          <w:szCs w:val="22"/>
        </w:rPr>
        <w:t>po</w:t>
      </w:r>
      <w:r w:rsidRPr="00942AB6">
        <w:rPr>
          <w:spacing w:val="7"/>
          <w:sz w:val="22"/>
          <w:szCs w:val="22"/>
        </w:rPr>
        <w:t xml:space="preserve"> </w:t>
      </w:r>
      <w:r w:rsidRPr="00942AB6">
        <w:rPr>
          <w:spacing w:val="2"/>
          <w:sz w:val="22"/>
          <w:szCs w:val="22"/>
        </w:rPr>
        <w:t>i</w:t>
      </w:r>
      <w:r w:rsidRPr="00942AB6">
        <w:rPr>
          <w:spacing w:val="-5"/>
          <w:sz w:val="22"/>
          <w:szCs w:val="22"/>
        </w:rPr>
        <w:t>s</w:t>
      </w:r>
      <w:r w:rsidRPr="00942AB6">
        <w:rPr>
          <w:spacing w:val="2"/>
          <w:sz w:val="22"/>
          <w:szCs w:val="22"/>
        </w:rPr>
        <w:t>t</w:t>
      </w:r>
      <w:r w:rsidRPr="00942AB6">
        <w:rPr>
          <w:sz w:val="22"/>
          <w:szCs w:val="22"/>
        </w:rPr>
        <w:t>eku</w:t>
      </w:r>
      <w:r w:rsidRPr="00942AB6">
        <w:rPr>
          <w:spacing w:val="15"/>
          <w:sz w:val="22"/>
          <w:szCs w:val="22"/>
        </w:rPr>
        <w:t xml:space="preserve"> </w:t>
      </w:r>
      <w:r w:rsidRPr="00942AB6">
        <w:rPr>
          <w:sz w:val="22"/>
          <w:szCs w:val="22"/>
        </w:rPr>
        <w:t>ovog</w:t>
      </w:r>
      <w:r w:rsidRPr="00942AB6">
        <w:rPr>
          <w:spacing w:val="7"/>
          <w:sz w:val="22"/>
          <w:szCs w:val="22"/>
        </w:rPr>
        <w:t xml:space="preserve"> </w:t>
      </w:r>
      <w:r w:rsidRPr="00942AB6">
        <w:rPr>
          <w:sz w:val="22"/>
          <w:szCs w:val="22"/>
        </w:rPr>
        <w:t>roka</w:t>
      </w:r>
      <w:r w:rsidRPr="00942AB6">
        <w:rPr>
          <w:spacing w:val="10"/>
          <w:sz w:val="22"/>
          <w:szCs w:val="22"/>
        </w:rPr>
        <w:t xml:space="preserve"> </w:t>
      </w:r>
      <w:proofErr w:type="gramStart"/>
      <w:r w:rsidRPr="00942AB6">
        <w:rPr>
          <w:spacing w:val="-2"/>
          <w:sz w:val="22"/>
          <w:szCs w:val="22"/>
        </w:rPr>
        <w:t>ć</w:t>
      </w:r>
      <w:r w:rsidRPr="00942AB6">
        <w:rPr>
          <w:sz w:val="22"/>
          <w:szCs w:val="22"/>
        </w:rPr>
        <w:t>e</w:t>
      </w:r>
      <w:proofErr w:type="gramEnd"/>
      <w:r w:rsidRPr="00942AB6">
        <w:rPr>
          <w:spacing w:val="9"/>
          <w:sz w:val="22"/>
          <w:szCs w:val="22"/>
        </w:rPr>
        <w:t xml:space="preserve"> </w:t>
      </w:r>
      <w:r w:rsidRPr="00942AB6">
        <w:rPr>
          <w:sz w:val="22"/>
          <w:szCs w:val="22"/>
        </w:rPr>
        <w:t>b</w:t>
      </w:r>
      <w:r w:rsidRPr="00942AB6">
        <w:rPr>
          <w:spacing w:val="-3"/>
          <w:sz w:val="22"/>
          <w:szCs w:val="22"/>
        </w:rPr>
        <w:t>i</w:t>
      </w:r>
      <w:r w:rsidRPr="00942AB6">
        <w:rPr>
          <w:spacing w:val="2"/>
          <w:sz w:val="22"/>
          <w:szCs w:val="22"/>
        </w:rPr>
        <w:t>t</w:t>
      </w:r>
      <w:r w:rsidRPr="00942AB6">
        <w:rPr>
          <w:sz w:val="22"/>
          <w:szCs w:val="22"/>
        </w:rPr>
        <w:t>i</w:t>
      </w:r>
      <w:r w:rsidRPr="00942AB6">
        <w:rPr>
          <w:spacing w:val="11"/>
          <w:sz w:val="22"/>
          <w:szCs w:val="22"/>
        </w:rPr>
        <w:t xml:space="preserve"> </w:t>
      </w:r>
      <w:r w:rsidRPr="00942AB6">
        <w:rPr>
          <w:sz w:val="22"/>
          <w:szCs w:val="22"/>
        </w:rPr>
        <w:t>vra</w:t>
      </w:r>
      <w:r w:rsidRPr="00942AB6">
        <w:rPr>
          <w:spacing w:val="-2"/>
          <w:sz w:val="22"/>
          <w:szCs w:val="22"/>
        </w:rPr>
        <w:t>ć</w:t>
      </w:r>
      <w:r w:rsidRPr="00942AB6">
        <w:rPr>
          <w:spacing w:val="2"/>
          <w:sz w:val="22"/>
          <w:szCs w:val="22"/>
        </w:rPr>
        <w:t>e</w:t>
      </w:r>
      <w:r w:rsidRPr="00942AB6">
        <w:rPr>
          <w:spacing w:val="-2"/>
          <w:sz w:val="22"/>
          <w:szCs w:val="22"/>
        </w:rPr>
        <w:t>n</w:t>
      </w:r>
      <w:r w:rsidRPr="00942AB6">
        <w:rPr>
          <w:sz w:val="22"/>
          <w:szCs w:val="22"/>
        </w:rPr>
        <w:t>e</w:t>
      </w:r>
      <w:r w:rsidRPr="00942AB6">
        <w:rPr>
          <w:spacing w:val="15"/>
          <w:sz w:val="22"/>
          <w:szCs w:val="22"/>
        </w:rPr>
        <w:t xml:space="preserve"> </w:t>
      </w:r>
      <w:r w:rsidRPr="00942AB6">
        <w:rPr>
          <w:sz w:val="22"/>
          <w:szCs w:val="22"/>
        </w:rPr>
        <w:t>dob</w:t>
      </w:r>
      <w:r w:rsidRPr="00942AB6">
        <w:rPr>
          <w:spacing w:val="2"/>
          <w:sz w:val="22"/>
          <w:szCs w:val="22"/>
        </w:rPr>
        <w:t>a</w:t>
      </w:r>
      <w:r w:rsidRPr="00942AB6">
        <w:rPr>
          <w:sz w:val="22"/>
          <w:szCs w:val="22"/>
        </w:rPr>
        <w:t>v</w:t>
      </w:r>
      <w:r w:rsidRPr="00942AB6">
        <w:rPr>
          <w:spacing w:val="-3"/>
          <w:sz w:val="22"/>
          <w:szCs w:val="22"/>
        </w:rPr>
        <w:t>l</w:t>
      </w:r>
      <w:r w:rsidRPr="00942AB6">
        <w:rPr>
          <w:sz w:val="22"/>
          <w:szCs w:val="22"/>
        </w:rPr>
        <w:t>jaču</w:t>
      </w:r>
      <w:r w:rsidRPr="00942AB6">
        <w:rPr>
          <w:spacing w:val="24"/>
          <w:sz w:val="22"/>
          <w:szCs w:val="22"/>
        </w:rPr>
        <w:t xml:space="preserve"> </w:t>
      </w:r>
      <w:r w:rsidRPr="00942AB6">
        <w:rPr>
          <w:w w:val="102"/>
          <w:sz w:val="22"/>
          <w:szCs w:val="22"/>
        </w:rPr>
        <w:t>n</w:t>
      </w:r>
      <w:r w:rsidRPr="00942AB6">
        <w:rPr>
          <w:spacing w:val="-2"/>
          <w:w w:val="102"/>
          <w:sz w:val="22"/>
          <w:szCs w:val="22"/>
        </w:rPr>
        <w:t>e</w:t>
      </w:r>
      <w:r w:rsidRPr="00942AB6">
        <w:rPr>
          <w:w w:val="102"/>
          <w:sz w:val="22"/>
          <w:szCs w:val="22"/>
        </w:rPr>
        <w:t>ot</w:t>
      </w:r>
      <w:r w:rsidRPr="00942AB6">
        <w:rPr>
          <w:sz w:val="22"/>
          <w:szCs w:val="22"/>
        </w:rPr>
        <w:t>v</w:t>
      </w:r>
      <w:r w:rsidRPr="00942AB6">
        <w:rPr>
          <w:w w:val="102"/>
          <w:sz w:val="22"/>
          <w:szCs w:val="22"/>
        </w:rPr>
        <w:t>or</w:t>
      </w:r>
      <w:r w:rsidRPr="00942AB6">
        <w:rPr>
          <w:spacing w:val="2"/>
          <w:w w:val="103"/>
          <w:sz w:val="22"/>
          <w:szCs w:val="22"/>
        </w:rPr>
        <w:t>e</w:t>
      </w:r>
      <w:r w:rsidRPr="00942AB6">
        <w:rPr>
          <w:w w:val="102"/>
          <w:sz w:val="22"/>
          <w:szCs w:val="22"/>
        </w:rPr>
        <w:t>ne</w:t>
      </w:r>
      <w:r w:rsidRPr="00942AB6">
        <w:rPr>
          <w:w w:val="104"/>
          <w:sz w:val="22"/>
          <w:szCs w:val="22"/>
        </w:rPr>
        <w:t>.</w:t>
      </w:r>
    </w:p>
    <w:p w:rsidR="00F849A6" w:rsidRPr="00942AB6" w:rsidRDefault="00F849A6">
      <w:pPr>
        <w:spacing w:line="245" w:lineRule="auto"/>
        <w:ind w:left="851" w:right="104" w:hanging="401"/>
        <w:jc w:val="both"/>
        <w:rPr>
          <w:sz w:val="22"/>
          <w:szCs w:val="22"/>
        </w:rPr>
      </w:pPr>
    </w:p>
    <w:p w:rsidR="00210F3E" w:rsidRPr="00942AB6" w:rsidRDefault="001862C1">
      <w:pPr>
        <w:spacing w:line="245" w:lineRule="auto"/>
        <w:ind w:left="851" w:right="101"/>
        <w:jc w:val="both"/>
        <w:rPr>
          <w:sz w:val="22"/>
          <w:szCs w:val="22"/>
        </w:rPr>
      </w:pPr>
      <w:r w:rsidRPr="00F849A6">
        <w:rPr>
          <w:b/>
          <w:w w:val="106"/>
          <w:sz w:val="22"/>
          <w:szCs w:val="22"/>
        </w:rPr>
        <w:t>N</w:t>
      </w:r>
      <w:r w:rsidRPr="00F849A6">
        <w:rPr>
          <w:b/>
          <w:spacing w:val="-2"/>
          <w:w w:val="106"/>
          <w:sz w:val="22"/>
          <w:szCs w:val="22"/>
        </w:rPr>
        <w:t>A</w:t>
      </w:r>
      <w:r w:rsidRPr="00F849A6">
        <w:rPr>
          <w:b/>
          <w:spacing w:val="2"/>
          <w:w w:val="106"/>
          <w:sz w:val="22"/>
          <w:szCs w:val="22"/>
        </w:rPr>
        <w:t>P</w:t>
      </w:r>
      <w:r w:rsidRPr="00F849A6">
        <w:rPr>
          <w:b/>
          <w:w w:val="106"/>
          <w:sz w:val="22"/>
          <w:szCs w:val="22"/>
        </w:rPr>
        <w:t>OMENA</w:t>
      </w:r>
      <w:r w:rsidRPr="00942AB6">
        <w:rPr>
          <w:w w:val="106"/>
          <w:sz w:val="22"/>
          <w:szCs w:val="22"/>
        </w:rPr>
        <w:t>:</w:t>
      </w:r>
      <w:r w:rsidRPr="00942AB6">
        <w:rPr>
          <w:spacing w:val="3"/>
          <w:w w:val="106"/>
          <w:sz w:val="22"/>
          <w:szCs w:val="22"/>
        </w:rPr>
        <w:t xml:space="preserve"> </w:t>
      </w:r>
      <w:r w:rsidRPr="00942AB6">
        <w:rPr>
          <w:sz w:val="22"/>
          <w:szCs w:val="22"/>
        </w:rPr>
        <w:t>Ponuda</w:t>
      </w:r>
      <w:r w:rsidRPr="00942AB6">
        <w:rPr>
          <w:spacing w:val="12"/>
          <w:sz w:val="22"/>
          <w:szCs w:val="22"/>
        </w:rPr>
        <w:t xml:space="preserve"> </w:t>
      </w:r>
      <w:r w:rsidRPr="00942AB6">
        <w:rPr>
          <w:sz w:val="22"/>
          <w:szCs w:val="22"/>
        </w:rPr>
        <w:t>ponuđača</w:t>
      </w:r>
      <w:r w:rsidRPr="00942AB6">
        <w:rPr>
          <w:spacing w:val="18"/>
          <w:sz w:val="22"/>
          <w:szCs w:val="22"/>
        </w:rPr>
        <w:t xml:space="preserve"> </w:t>
      </w:r>
      <w:r w:rsidRPr="00942AB6">
        <w:rPr>
          <w:sz w:val="22"/>
          <w:szCs w:val="22"/>
        </w:rPr>
        <w:t>mo</w:t>
      </w:r>
      <w:r w:rsidRPr="00942AB6">
        <w:rPr>
          <w:spacing w:val="-2"/>
          <w:sz w:val="22"/>
          <w:szCs w:val="22"/>
        </w:rPr>
        <w:t>r</w:t>
      </w:r>
      <w:r w:rsidRPr="00942AB6">
        <w:rPr>
          <w:sz w:val="22"/>
          <w:szCs w:val="22"/>
        </w:rPr>
        <w:t>a</w:t>
      </w:r>
      <w:r w:rsidRPr="00942AB6">
        <w:rPr>
          <w:spacing w:val="9"/>
          <w:sz w:val="22"/>
          <w:szCs w:val="22"/>
        </w:rPr>
        <w:t xml:space="preserve"> </w:t>
      </w:r>
      <w:r w:rsidRPr="00942AB6">
        <w:rPr>
          <w:sz w:val="22"/>
          <w:szCs w:val="22"/>
        </w:rPr>
        <w:t>b</w:t>
      </w:r>
      <w:r w:rsidRPr="00942AB6">
        <w:rPr>
          <w:spacing w:val="2"/>
          <w:sz w:val="22"/>
          <w:szCs w:val="22"/>
        </w:rPr>
        <w:t>i</w:t>
      </w:r>
      <w:r w:rsidRPr="00942AB6">
        <w:rPr>
          <w:spacing w:val="-3"/>
          <w:sz w:val="22"/>
          <w:szCs w:val="22"/>
        </w:rPr>
        <w:t>t</w:t>
      </w:r>
      <w:r w:rsidRPr="00942AB6">
        <w:rPr>
          <w:sz w:val="22"/>
          <w:szCs w:val="22"/>
        </w:rPr>
        <w:t>i</w:t>
      </w:r>
      <w:r w:rsidRPr="00942AB6">
        <w:rPr>
          <w:spacing w:val="5"/>
          <w:sz w:val="22"/>
          <w:szCs w:val="22"/>
        </w:rPr>
        <w:t xml:space="preserve"> </w:t>
      </w:r>
      <w:r w:rsidRPr="00942AB6">
        <w:rPr>
          <w:sz w:val="22"/>
          <w:szCs w:val="22"/>
        </w:rPr>
        <w:t>dos</w:t>
      </w:r>
      <w:r w:rsidRPr="00942AB6">
        <w:rPr>
          <w:spacing w:val="-3"/>
          <w:sz w:val="22"/>
          <w:szCs w:val="22"/>
        </w:rPr>
        <w:t>t</w:t>
      </w:r>
      <w:r w:rsidRPr="00942AB6">
        <w:rPr>
          <w:spacing w:val="2"/>
          <w:sz w:val="22"/>
          <w:szCs w:val="22"/>
        </w:rPr>
        <w:t>a</w:t>
      </w:r>
      <w:r w:rsidRPr="00942AB6">
        <w:rPr>
          <w:sz w:val="22"/>
          <w:szCs w:val="22"/>
        </w:rPr>
        <w:t>vl</w:t>
      </w:r>
      <w:r w:rsidRPr="00942AB6">
        <w:rPr>
          <w:spacing w:val="-2"/>
          <w:sz w:val="22"/>
          <w:szCs w:val="22"/>
        </w:rPr>
        <w:t>j</w:t>
      </w:r>
      <w:r w:rsidRPr="00942AB6">
        <w:rPr>
          <w:spacing w:val="2"/>
          <w:sz w:val="22"/>
          <w:szCs w:val="22"/>
        </w:rPr>
        <w:t>e</w:t>
      </w:r>
      <w:r w:rsidRPr="00942AB6">
        <w:rPr>
          <w:sz w:val="22"/>
          <w:szCs w:val="22"/>
        </w:rPr>
        <w:t>na</w:t>
      </w:r>
      <w:r w:rsidRPr="00942AB6">
        <w:rPr>
          <w:spacing w:val="19"/>
          <w:sz w:val="22"/>
          <w:szCs w:val="22"/>
        </w:rPr>
        <w:t xml:space="preserve"> </w:t>
      </w:r>
      <w:r w:rsidRPr="00942AB6">
        <w:rPr>
          <w:sz w:val="22"/>
          <w:szCs w:val="22"/>
        </w:rPr>
        <w:t>do</w:t>
      </w:r>
      <w:r w:rsidRPr="00942AB6">
        <w:rPr>
          <w:spacing w:val="1"/>
          <w:sz w:val="22"/>
          <w:szCs w:val="22"/>
        </w:rPr>
        <w:t xml:space="preserve"> </w:t>
      </w:r>
      <w:r w:rsidRPr="00942AB6">
        <w:rPr>
          <w:sz w:val="22"/>
          <w:szCs w:val="22"/>
        </w:rPr>
        <w:t>datuma</w:t>
      </w:r>
      <w:r w:rsidRPr="00942AB6">
        <w:rPr>
          <w:spacing w:val="13"/>
          <w:sz w:val="22"/>
          <w:szCs w:val="22"/>
        </w:rPr>
        <w:t xml:space="preserve"> </w:t>
      </w:r>
      <w:r w:rsidRPr="00942AB6">
        <w:rPr>
          <w:sz w:val="22"/>
          <w:szCs w:val="22"/>
        </w:rPr>
        <w:t xml:space="preserve">i </w:t>
      </w:r>
      <w:r w:rsidRPr="00942AB6">
        <w:rPr>
          <w:spacing w:val="-5"/>
          <w:sz w:val="22"/>
          <w:szCs w:val="22"/>
        </w:rPr>
        <w:t>s</w:t>
      </w:r>
      <w:r w:rsidRPr="00942AB6">
        <w:rPr>
          <w:spacing w:val="2"/>
          <w:sz w:val="22"/>
          <w:szCs w:val="22"/>
        </w:rPr>
        <w:t>a</w:t>
      </w:r>
      <w:r w:rsidRPr="00942AB6">
        <w:rPr>
          <w:spacing w:val="-3"/>
          <w:sz w:val="22"/>
          <w:szCs w:val="22"/>
        </w:rPr>
        <w:t>t</w:t>
      </w:r>
      <w:r w:rsidRPr="00942AB6">
        <w:rPr>
          <w:sz w:val="22"/>
          <w:szCs w:val="22"/>
        </w:rPr>
        <w:t>a</w:t>
      </w:r>
      <w:r w:rsidRPr="00942AB6">
        <w:rPr>
          <w:spacing w:val="6"/>
          <w:sz w:val="22"/>
          <w:szCs w:val="22"/>
        </w:rPr>
        <w:t xml:space="preserve"> </w:t>
      </w:r>
      <w:r w:rsidRPr="00942AB6">
        <w:rPr>
          <w:sz w:val="22"/>
          <w:szCs w:val="22"/>
        </w:rPr>
        <w:t>n</w:t>
      </w:r>
      <w:r w:rsidRPr="00942AB6">
        <w:rPr>
          <w:spacing w:val="2"/>
          <w:sz w:val="22"/>
          <w:szCs w:val="22"/>
        </w:rPr>
        <w:t>a</w:t>
      </w:r>
      <w:r w:rsidRPr="00942AB6">
        <w:rPr>
          <w:sz w:val="22"/>
          <w:szCs w:val="22"/>
        </w:rPr>
        <w:t>zn</w:t>
      </w:r>
      <w:r w:rsidRPr="00942AB6">
        <w:rPr>
          <w:spacing w:val="-2"/>
          <w:sz w:val="22"/>
          <w:szCs w:val="22"/>
        </w:rPr>
        <w:t>a</w:t>
      </w:r>
      <w:r w:rsidRPr="00942AB6">
        <w:rPr>
          <w:spacing w:val="2"/>
          <w:sz w:val="22"/>
          <w:szCs w:val="22"/>
        </w:rPr>
        <w:t>č</w:t>
      </w:r>
      <w:r w:rsidRPr="00942AB6">
        <w:rPr>
          <w:sz w:val="22"/>
          <w:szCs w:val="22"/>
        </w:rPr>
        <w:t>enog</w:t>
      </w:r>
      <w:r w:rsidRPr="00942AB6">
        <w:rPr>
          <w:spacing w:val="16"/>
          <w:sz w:val="22"/>
          <w:szCs w:val="22"/>
        </w:rPr>
        <w:t xml:space="preserve"> </w:t>
      </w:r>
      <w:r w:rsidRPr="00942AB6">
        <w:rPr>
          <w:w w:val="102"/>
          <w:sz w:val="22"/>
          <w:szCs w:val="22"/>
        </w:rPr>
        <w:t xml:space="preserve">u </w:t>
      </w:r>
      <w:r w:rsidRPr="00942AB6">
        <w:rPr>
          <w:sz w:val="22"/>
          <w:szCs w:val="22"/>
        </w:rPr>
        <w:t>obav</w:t>
      </w:r>
      <w:r w:rsidRPr="00942AB6">
        <w:rPr>
          <w:spacing w:val="3"/>
          <w:sz w:val="22"/>
          <w:szCs w:val="22"/>
        </w:rPr>
        <w:t>j</w:t>
      </w:r>
      <w:r w:rsidRPr="00942AB6">
        <w:rPr>
          <w:spacing w:val="-2"/>
          <w:sz w:val="22"/>
          <w:szCs w:val="22"/>
        </w:rPr>
        <w:t>e</w:t>
      </w:r>
      <w:r w:rsidRPr="00942AB6">
        <w:rPr>
          <w:sz w:val="22"/>
          <w:szCs w:val="22"/>
        </w:rPr>
        <w:t>šte</w:t>
      </w:r>
      <w:r w:rsidRPr="00942AB6">
        <w:rPr>
          <w:spacing w:val="-2"/>
          <w:sz w:val="22"/>
          <w:szCs w:val="22"/>
        </w:rPr>
        <w:t>n</w:t>
      </w:r>
      <w:r w:rsidRPr="00942AB6">
        <w:rPr>
          <w:sz w:val="22"/>
          <w:szCs w:val="22"/>
        </w:rPr>
        <w:t>ju</w:t>
      </w:r>
      <w:r w:rsidRPr="00942AB6">
        <w:rPr>
          <w:spacing w:val="23"/>
          <w:sz w:val="22"/>
          <w:szCs w:val="22"/>
        </w:rPr>
        <w:t xml:space="preserve"> </w:t>
      </w:r>
      <w:r w:rsidRPr="00942AB6">
        <w:rPr>
          <w:sz w:val="22"/>
          <w:szCs w:val="22"/>
        </w:rPr>
        <w:t>o</w:t>
      </w:r>
      <w:r w:rsidRPr="00942AB6">
        <w:rPr>
          <w:spacing w:val="1"/>
          <w:sz w:val="22"/>
          <w:szCs w:val="22"/>
        </w:rPr>
        <w:t xml:space="preserve"> </w:t>
      </w:r>
      <w:r w:rsidRPr="00942AB6">
        <w:rPr>
          <w:sz w:val="22"/>
          <w:szCs w:val="22"/>
        </w:rPr>
        <w:t>nab</w:t>
      </w:r>
      <w:r w:rsidRPr="00942AB6">
        <w:rPr>
          <w:spacing w:val="2"/>
          <w:sz w:val="22"/>
          <w:szCs w:val="22"/>
        </w:rPr>
        <w:t>a</w:t>
      </w:r>
      <w:r w:rsidRPr="00942AB6">
        <w:rPr>
          <w:sz w:val="22"/>
          <w:szCs w:val="22"/>
        </w:rPr>
        <w:t>vci</w:t>
      </w:r>
      <w:r w:rsidRPr="00942AB6">
        <w:rPr>
          <w:spacing w:val="8"/>
          <w:sz w:val="22"/>
          <w:szCs w:val="22"/>
        </w:rPr>
        <w:t xml:space="preserve"> </w:t>
      </w:r>
      <w:r w:rsidRPr="00942AB6">
        <w:rPr>
          <w:sz w:val="22"/>
          <w:szCs w:val="22"/>
        </w:rPr>
        <w:t>odnosno</w:t>
      </w:r>
      <w:r w:rsidRPr="00942AB6">
        <w:rPr>
          <w:spacing w:val="11"/>
          <w:sz w:val="22"/>
          <w:szCs w:val="22"/>
        </w:rPr>
        <w:t xml:space="preserve"> </w:t>
      </w:r>
      <w:r w:rsidRPr="00942AB6">
        <w:rPr>
          <w:spacing w:val="2"/>
          <w:sz w:val="22"/>
          <w:szCs w:val="22"/>
        </w:rPr>
        <w:t>t</w:t>
      </w:r>
      <w:r w:rsidRPr="00942AB6">
        <w:rPr>
          <w:sz w:val="22"/>
          <w:szCs w:val="22"/>
        </w:rPr>
        <w:t>endersk</w:t>
      </w:r>
      <w:r w:rsidRPr="00942AB6">
        <w:rPr>
          <w:spacing w:val="-2"/>
          <w:sz w:val="22"/>
          <w:szCs w:val="22"/>
        </w:rPr>
        <w:t>o</w:t>
      </w:r>
      <w:r w:rsidRPr="00942AB6">
        <w:rPr>
          <w:sz w:val="22"/>
          <w:szCs w:val="22"/>
        </w:rPr>
        <w:t>j</w:t>
      </w:r>
      <w:r w:rsidRPr="00942AB6">
        <w:rPr>
          <w:spacing w:val="21"/>
          <w:sz w:val="22"/>
          <w:szCs w:val="22"/>
        </w:rPr>
        <w:t xml:space="preserve"> </w:t>
      </w:r>
      <w:r w:rsidRPr="00942AB6">
        <w:rPr>
          <w:sz w:val="22"/>
          <w:szCs w:val="22"/>
        </w:rPr>
        <w:t>dokum</w:t>
      </w:r>
      <w:r w:rsidRPr="00942AB6">
        <w:rPr>
          <w:spacing w:val="2"/>
          <w:sz w:val="22"/>
          <w:szCs w:val="22"/>
        </w:rPr>
        <w:t>e</w:t>
      </w:r>
      <w:r w:rsidRPr="00942AB6">
        <w:rPr>
          <w:sz w:val="22"/>
          <w:szCs w:val="22"/>
        </w:rPr>
        <w:t>n</w:t>
      </w:r>
      <w:r w:rsidRPr="00942AB6">
        <w:rPr>
          <w:spacing w:val="-3"/>
          <w:sz w:val="22"/>
          <w:szCs w:val="22"/>
        </w:rPr>
        <w:t>t</w:t>
      </w:r>
      <w:r w:rsidRPr="00942AB6">
        <w:rPr>
          <w:sz w:val="22"/>
          <w:szCs w:val="22"/>
        </w:rPr>
        <w:t>a</w:t>
      </w:r>
      <w:r w:rsidRPr="00942AB6">
        <w:rPr>
          <w:spacing w:val="2"/>
          <w:sz w:val="22"/>
          <w:szCs w:val="22"/>
        </w:rPr>
        <w:t>c</w:t>
      </w:r>
      <w:r w:rsidRPr="00942AB6">
        <w:rPr>
          <w:spacing w:val="-3"/>
          <w:sz w:val="22"/>
          <w:szCs w:val="22"/>
        </w:rPr>
        <w:t>i</w:t>
      </w:r>
      <w:r w:rsidRPr="00942AB6">
        <w:rPr>
          <w:spacing w:val="-2"/>
          <w:sz w:val="22"/>
          <w:szCs w:val="22"/>
        </w:rPr>
        <w:t>j</w:t>
      </w:r>
      <w:r w:rsidRPr="00942AB6">
        <w:rPr>
          <w:sz w:val="22"/>
          <w:szCs w:val="22"/>
        </w:rPr>
        <w:t>i</w:t>
      </w:r>
      <w:r w:rsidRPr="00942AB6">
        <w:rPr>
          <w:spacing w:val="29"/>
          <w:sz w:val="22"/>
          <w:szCs w:val="22"/>
        </w:rPr>
        <w:t xml:space="preserve"> </w:t>
      </w:r>
      <w:r w:rsidRPr="00942AB6">
        <w:rPr>
          <w:sz w:val="22"/>
          <w:szCs w:val="22"/>
        </w:rPr>
        <w:t xml:space="preserve">i </w:t>
      </w:r>
      <w:r w:rsidRPr="00942AB6">
        <w:rPr>
          <w:spacing w:val="2"/>
          <w:sz w:val="22"/>
          <w:szCs w:val="22"/>
        </w:rPr>
        <w:t>z</w:t>
      </w:r>
      <w:r w:rsidRPr="00942AB6">
        <w:rPr>
          <w:sz w:val="22"/>
          <w:szCs w:val="22"/>
        </w:rPr>
        <w:t>a</w:t>
      </w:r>
      <w:r w:rsidRPr="00942AB6">
        <w:rPr>
          <w:spacing w:val="2"/>
          <w:sz w:val="22"/>
          <w:szCs w:val="22"/>
        </w:rPr>
        <w:t xml:space="preserve"> </w:t>
      </w:r>
      <w:r w:rsidRPr="00942AB6">
        <w:rPr>
          <w:sz w:val="22"/>
          <w:szCs w:val="22"/>
        </w:rPr>
        <w:t>ug</w:t>
      </w:r>
      <w:r w:rsidRPr="00942AB6">
        <w:rPr>
          <w:spacing w:val="2"/>
          <w:sz w:val="22"/>
          <w:szCs w:val="22"/>
        </w:rPr>
        <w:t>o</w:t>
      </w:r>
      <w:r w:rsidRPr="00942AB6">
        <w:rPr>
          <w:sz w:val="22"/>
          <w:szCs w:val="22"/>
        </w:rPr>
        <w:t>v</w:t>
      </w:r>
      <w:r w:rsidRPr="00942AB6">
        <w:rPr>
          <w:spacing w:val="2"/>
          <w:sz w:val="22"/>
          <w:szCs w:val="22"/>
        </w:rPr>
        <w:t>o</w:t>
      </w:r>
      <w:r w:rsidRPr="00942AB6">
        <w:rPr>
          <w:sz w:val="22"/>
          <w:szCs w:val="22"/>
        </w:rPr>
        <w:t>rni</w:t>
      </w:r>
      <w:r w:rsidRPr="00942AB6">
        <w:rPr>
          <w:spacing w:val="10"/>
          <w:sz w:val="22"/>
          <w:szCs w:val="22"/>
        </w:rPr>
        <w:t xml:space="preserve"> </w:t>
      </w:r>
      <w:r w:rsidRPr="00942AB6">
        <w:rPr>
          <w:sz w:val="22"/>
          <w:szCs w:val="22"/>
        </w:rPr>
        <w:t>o</w:t>
      </w:r>
      <w:r w:rsidRPr="00942AB6">
        <w:rPr>
          <w:spacing w:val="2"/>
          <w:sz w:val="22"/>
          <w:szCs w:val="22"/>
        </w:rPr>
        <w:t>r</w:t>
      </w:r>
      <w:r w:rsidRPr="00942AB6">
        <w:rPr>
          <w:sz w:val="22"/>
          <w:szCs w:val="22"/>
        </w:rPr>
        <w:t>g</w:t>
      </w:r>
      <w:r w:rsidRPr="00942AB6">
        <w:rPr>
          <w:spacing w:val="-1"/>
          <w:sz w:val="22"/>
          <w:szCs w:val="22"/>
        </w:rPr>
        <w:t>a</w:t>
      </w:r>
      <w:r w:rsidRPr="00942AB6">
        <w:rPr>
          <w:sz w:val="22"/>
          <w:szCs w:val="22"/>
        </w:rPr>
        <w:t>n</w:t>
      </w:r>
      <w:r w:rsidRPr="00942AB6">
        <w:rPr>
          <w:spacing w:val="8"/>
          <w:sz w:val="22"/>
          <w:szCs w:val="22"/>
        </w:rPr>
        <w:t xml:space="preserve"> </w:t>
      </w:r>
      <w:r w:rsidRPr="00942AB6">
        <w:rPr>
          <w:w w:val="102"/>
          <w:sz w:val="22"/>
          <w:szCs w:val="22"/>
        </w:rPr>
        <w:t>n</w:t>
      </w:r>
      <w:r w:rsidRPr="00942AB6">
        <w:rPr>
          <w:spacing w:val="-3"/>
          <w:w w:val="102"/>
          <w:sz w:val="22"/>
          <w:szCs w:val="22"/>
        </w:rPr>
        <w:t>i</w:t>
      </w:r>
      <w:r w:rsidRPr="00942AB6">
        <w:rPr>
          <w:spacing w:val="-2"/>
          <w:w w:val="106"/>
          <w:sz w:val="22"/>
          <w:szCs w:val="22"/>
        </w:rPr>
        <w:t>j</w:t>
      </w:r>
      <w:r w:rsidRPr="00942AB6">
        <w:rPr>
          <w:w w:val="103"/>
          <w:sz w:val="22"/>
          <w:szCs w:val="22"/>
        </w:rPr>
        <w:t xml:space="preserve">e </w:t>
      </w:r>
      <w:r w:rsidRPr="00942AB6">
        <w:rPr>
          <w:sz w:val="22"/>
          <w:szCs w:val="22"/>
        </w:rPr>
        <w:t>re</w:t>
      </w:r>
      <w:r w:rsidRPr="00942AB6">
        <w:rPr>
          <w:spacing w:val="2"/>
          <w:sz w:val="22"/>
          <w:szCs w:val="22"/>
        </w:rPr>
        <w:t>l</w:t>
      </w:r>
      <w:r w:rsidRPr="00942AB6">
        <w:rPr>
          <w:sz w:val="22"/>
          <w:szCs w:val="22"/>
        </w:rPr>
        <w:t>evan</w:t>
      </w:r>
      <w:r w:rsidRPr="00942AB6">
        <w:rPr>
          <w:spacing w:val="2"/>
          <w:sz w:val="22"/>
          <w:szCs w:val="22"/>
        </w:rPr>
        <w:t>t</w:t>
      </w:r>
      <w:r w:rsidRPr="00942AB6">
        <w:rPr>
          <w:sz w:val="22"/>
          <w:szCs w:val="22"/>
        </w:rPr>
        <w:t>no</w:t>
      </w:r>
      <w:r w:rsidRPr="00942AB6">
        <w:rPr>
          <w:spacing w:val="19"/>
          <w:sz w:val="22"/>
          <w:szCs w:val="22"/>
        </w:rPr>
        <w:t xml:space="preserve"> </w:t>
      </w:r>
      <w:r w:rsidRPr="00942AB6">
        <w:rPr>
          <w:spacing w:val="-2"/>
          <w:sz w:val="22"/>
          <w:szCs w:val="22"/>
        </w:rPr>
        <w:t>k</w:t>
      </w:r>
      <w:r w:rsidRPr="00942AB6">
        <w:rPr>
          <w:sz w:val="22"/>
          <w:szCs w:val="22"/>
        </w:rPr>
        <w:t>ada</w:t>
      </w:r>
      <w:r w:rsidRPr="00942AB6">
        <w:rPr>
          <w:spacing w:val="9"/>
          <w:sz w:val="22"/>
          <w:szCs w:val="22"/>
        </w:rPr>
        <w:t xml:space="preserve"> </w:t>
      </w:r>
      <w:r w:rsidRPr="00942AB6">
        <w:rPr>
          <w:sz w:val="22"/>
          <w:szCs w:val="22"/>
        </w:rPr>
        <w:t>je</w:t>
      </w:r>
      <w:r w:rsidRPr="00942AB6">
        <w:rPr>
          <w:spacing w:val="7"/>
          <w:sz w:val="22"/>
          <w:szCs w:val="22"/>
        </w:rPr>
        <w:t xml:space="preserve"> </w:t>
      </w:r>
      <w:r w:rsidRPr="00942AB6">
        <w:rPr>
          <w:sz w:val="22"/>
          <w:szCs w:val="22"/>
        </w:rPr>
        <w:t>o</w:t>
      </w:r>
      <w:r w:rsidRPr="00942AB6">
        <w:rPr>
          <w:spacing w:val="-2"/>
          <w:sz w:val="22"/>
          <w:szCs w:val="22"/>
        </w:rPr>
        <w:t>n</w:t>
      </w:r>
      <w:r w:rsidRPr="00942AB6">
        <w:rPr>
          <w:sz w:val="22"/>
          <w:szCs w:val="22"/>
        </w:rPr>
        <w:t>a</w:t>
      </w:r>
      <w:r w:rsidRPr="00942AB6">
        <w:rPr>
          <w:spacing w:val="10"/>
          <w:sz w:val="22"/>
          <w:szCs w:val="22"/>
        </w:rPr>
        <w:t xml:space="preserve"> </w:t>
      </w:r>
      <w:r w:rsidRPr="00942AB6">
        <w:rPr>
          <w:spacing w:val="-2"/>
          <w:sz w:val="22"/>
          <w:szCs w:val="22"/>
        </w:rPr>
        <w:t>p</w:t>
      </w:r>
      <w:r w:rsidRPr="00942AB6">
        <w:rPr>
          <w:sz w:val="22"/>
          <w:szCs w:val="22"/>
        </w:rPr>
        <w:t>osl</w:t>
      </w:r>
      <w:r w:rsidRPr="00942AB6">
        <w:rPr>
          <w:spacing w:val="2"/>
          <w:sz w:val="22"/>
          <w:szCs w:val="22"/>
        </w:rPr>
        <w:t>a</w:t>
      </w:r>
      <w:r w:rsidRPr="00942AB6">
        <w:rPr>
          <w:spacing w:val="-3"/>
          <w:sz w:val="22"/>
          <w:szCs w:val="22"/>
        </w:rPr>
        <w:t>t</w:t>
      </w:r>
      <w:r w:rsidRPr="00942AB6">
        <w:rPr>
          <w:sz w:val="22"/>
          <w:szCs w:val="22"/>
        </w:rPr>
        <w:t>a</w:t>
      </w:r>
      <w:r w:rsidRPr="00942AB6">
        <w:rPr>
          <w:spacing w:val="19"/>
          <w:sz w:val="22"/>
          <w:szCs w:val="22"/>
        </w:rPr>
        <w:t xml:space="preserve"> </w:t>
      </w:r>
      <w:r w:rsidRPr="00942AB6">
        <w:rPr>
          <w:sz w:val="22"/>
          <w:szCs w:val="22"/>
        </w:rPr>
        <w:t>niti</w:t>
      </w:r>
      <w:r w:rsidRPr="00942AB6">
        <w:rPr>
          <w:spacing w:val="9"/>
          <w:sz w:val="22"/>
          <w:szCs w:val="22"/>
        </w:rPr>
        <w:t xml:space="preserve"> </w:t>
      </w:r>
      <w:proofErr w:type="gramStart"/>
      <w:r w:rsidRPr="00942AB6">
        <w:rPr>
          <w:spacing w:val="-2"/>
          <w:sz w:val="22"/>
          <w:szCs w:val="22"/>
        </w:rPr>
        <w:t>n</w:t>
      </w:r>
      <w:r w:rsidRPr="00942AB6">
        <w:rPr>
          <w:sz w:val="22"/>
          <w:szCs w:val="22"/>
        </w:rPr>
        <w:t>a</w:t>
      </w:r>
      <w:proofErr w:type="gramEnd"/>
      <w:r w:rsidRPr="00942AB6">
        <w:rPr>
          <w:spacing w:val="8"/>
          <w:sz w:val="22"/>
          <w:szCs w:val="22"/>
        </w:rPr>
        <w:t xml:space="preserve"> </w:t>
      </w:r>
      <w:r w:rsidRPr="00942AB6">
        <w:rPr>
          <w:sz w:val="22"/>
          <w:szCs w:val="22"/>
        </w:rPr>
        <w:t>k</w:t>
      </w:r>
      <w:r w:rsidRPr="00942AB6">
        <w:rPr>
          <w:spacing w:val="-2"/>
          <w:sz w:val="22"/>
          <w:szCs w:val="22"/>
        </w:rPr>
        <w:t>o</w:t>
      </w:r>
      <w:r w:rsidRPr="00942AB6">
        <w:rPr>
          <w:sz w:val="22"/>
          <w:szCs w:val="22"/>
        </w:rPr>
        <w:t>ji</w:t>
      </w:r>
      <w:r w:rsidRPr="00942AB6">
        <w:rPr>
          <w:spacing w:val="12"/>
          <w:sz w:val="22"/>
          <w:szCs w:val="22"/>
        </w:rPr>
        <w:t xml:space="preserve"> </w:t>
      </w:r>
      <w:r w:rsidRPr="00942AB6">
        <w:rPr>
          <w:spacing w:val="-2"/>
          <w:w w:val="102"/>
          <w:sz w:val="22"/>
          <w:szCs w:val="22"/>
        </w:rPr>
        <w:t>n</w:t>
      </w:r>
      <w:r w:rsidRPr="00942AB6">
        <w:rPr>
          <w:w w:val="103"/>
          <w:sz w:val="22"/>
          <w:szCs w:val="22"/>
        </w:rPr>
        <w:t>ač</w:t>
      </w:r>
      <w:r w:rsidRPr="00942AB6">
        <w:rPr>
          <w:w w:val="102"/>
          <w:sz w:val="22"/>
          <w:szCs w:val="22"/>
        </w:rPr>
        <w:t>i</w:t>
      </w:r>
      <w:r w:rsidRPr="00942AB6">
        <w:rPr>
          <w:spacing w:val="-2"/>
          <w:w w:val="102"/>
          <w:sz w:val="22"/>
          <w:szCs w:val="22"/>
        </w:rPr>
        <w:t>n</w:t>
      </w:r>
      <w:r w:rsidRPr="00942AB6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19" w:line="240" w:lineRule="exact"/>
        <w:rPr>
          <w:sz w:val="24"/>
          <w:szCs w:val="24"/>
        </w:rPr>
      </w:pPr>
    </w:p>
    <w:p w:rsidR="00210F3E" w:rsidRPr="00F849A6" w:rsidRDefault="001862C1">
      <w:pPr>
        <w:spacing w:line="246" w:lineRule="auto"/>
        <w:ind w:left="851" w:right="102" w:hanging="401"/>
        <w:jc w:val="both"/>
        <w:rPr>
          <w:b/>
          <w:sz w:val="22"/>
          <w:szCs w:val="22"/>
        </w:rPr>
        <w:sectPr w:rsidR="00210F3E" w:rsidRPr="00F849A6">
          <w:pgSz w:w="12240" w:h="15840"/>
          <w:pgMar w:top="1260" w:right="1720" w:bottom="280" w:left="1400" w:header="720" w:footer="720" w:gutter="0"/>
          <w:cols w:space="720"/>
        </w:sectPr>
      </w:pPr>
      <w:r w:rsidRPr="001D3B0C">
        <w:rPr>
          <w:sz w:val="22"/>
          <w:szCs w:val="22"/>
        </w:rPr>
        <w:t>8.</w:t>
      </w:r>
      <w:r w:rsidRPr="001D3B0C">
        <w:rPr>
          <w:spacing w:val="-2"/>
          <w:sz w:val="22"/>
          <w:szCs w:val="22"/>
        </w:rPr>
        <w:t>6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>3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z w:val="22"/>
          <w:szCs w:val="22"/>
        </w:rPr>
        <w:t>Kada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ponuđač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o</w:t>
      </w:r>
      <w:r w:rsidRPr="001D3B0C">
        <w:rPr>
          <w:spacing w:val="-5"/>
          <w:sz w:val="22"/>
          <w:szCs w:val="22"/>
        </w:rPr>
        <w:t>s</w:t>
      </w:r>
      <w:r w:rsidRPr="001D3B0C">
        <w:rPr>
          <w:sz w:val="22"/>
          <w:szCs w:val="22"/>
        </w:rPr>
        <w:t>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dno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tav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,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m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nu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de</w:t>
      </w:r>
      <w:r w:rsidRPr="001D3B0C">
        <w:rPr>
          <w:sz w:val="22"/>
          <w:szCs w:val="22"/>
        </w:rPr>
        <w:t>,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z w:val="22"/>
          <w:szCs w:val="22"/>
        </w:rPr>
        <w:t>dopunu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ponude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ili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z</w:t>
      </w:r>
      <w:r w:rsidRPr="001D3B0C">
        <w:rPr>
          <w:spacing w:val="2"/>
          <w:w w:val="102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h</w:t>
      </w:r>
      <w:r w:rsidRPr="001D3B0C">
        <w:rPr>
          <w:spacing w:val="-3"/>
          <w:w w:val="102"/>
          <w:sz w:val="22"/>
          <w:szCs w:val="22"/>
        </w:rPr>
        <w:t>t</w:t>
      </w:r>
      <w:r w:rsidRPr="001D3B0C">
        <w:rPr>
          <w:spacing w:val="-4"/>
          <w:w w:val="106"/>
          <w:sz w:val="22"/>
          <w:szCs w:val="22"/>
        </w:rPr>
        <w:t>j</w:t>
      </w:r>
      <w:r w:rsidRPr="001D3B0C">
        <w:rPr>
          <w:spacing w:val="2"/>
          <w:w w:val="103"/>
          <w:sz w:val="22"/>
          <w:szCs w:val="22"/>
        </w:rPr>
        <w:t>e</w:t>
      </w:r>
      <w:r w:rsidRPr="001D3B0C">
        <w:rPr>
          <w:sz w:val="22"/>
          <w:szCs w:val="22"/>
        </w:rPr>
        <w:t>v za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odu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aj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je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pon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d</w:t>
      </w:r>
      <w:r w:rsidRPr="001D3B0C">
        <w:rPr>
          <w:spacing w:val="-2"/>
          <w:sz w:val="22"/>
          <w:szCs w:val="22"/>
        </w:rPr>
        <w:t>e</w:t>
      </w:r>
      <w:proofErr w:type="gramStart"/>
      <w:r w:rsidRPr="001D3B0C">
        <w:rPr>
          <w:spacing w:val="-2"/>
          <w:sz w:val="22"/>
          <w:szCs w:val="22"/>
        </w:rPr>
        <w:t>,</w:t>
      </w:r>
      <w:r w:rsidRPr="001D3B0C">
        <w:rPr>
          <w:spacing w:val="2"/>
          <w:sz w:val="22"/>
          <w:szCs w:val="22"/>
        </w:rPr>
        <w:t>.</w:t>
      </w:r>
      <w:proofErr w:type="gramEnd"/>
      <w:r w:rsidRPr="00F849A6">
        <w:rPr>
          <w:b/>
          <w:sz w:val="22"/>
          <w:szCs w:val="22"/>
        </w:rPr>
        <w:t>ugov</w:t>
      </w:r>
      <w:r w:rsidRPr="00F849A6">
        <w:rPr>
          <w:b/>
          <w:spacing w:val="2"/>
          <w:sz w:val="22"/>
          <w:szCs w:val="22"/>
        </w:rPr>
        <w:t>o</w:t>
      </w:r>
      <w:r w:rsidRPr="00F849A6">
        <w:rPr>
          <w:b/>
          <w:sz w:val="22"/>
          <w:szCs w:val="22"/>
        </w:rPr>
        <w:t>rni</w:t>
      </w:r>
      <w:r w:rsidRPr="00F849A6">
        <w:rPr>
          <w:b/>
          <w:spacing w:val="26"/>
          <w:sz w:val="22"/>
          <w:szCs w:val="22"/>
        </w:rPr>
        <w:t xml:space="preserve"> </w:t>
      </w:r>
      <w:r w:rsidRPr="00F849A6">
        <w:rPr>
          <w:b/>
          <w:sz w:val="22"/>
          <w:szCs w:val="22"/>
        </w:rPr>
        <w:t>o</w:t>
      </w:r>
      <w:r w:rsidRPr="00F849A6">
        <w:rPr>
          <w:b/>
          <w:spacing w:val="2"/>
          <w:sz w:val="22"/>
          <w:szCs w:val="22"/>
        </w:rPr>
        <w:t>r</w:t>
      </w:r>
      <w:r w:rsidRPr="00F849A6">
        <w:rPr>
          <w:b/>
          <w:sz w:val="22"/>
          <w:szCs w:val="22"/>
        </w:rPr>
        <w:t>g</w:t>
      </w:r>
      <w:r w:rsidRPr="00F849A6">
        <w:rPr>
          <w:b/>
          <w:spacing w:val="2"/>
          <w:sz w:val="22"/>
          <w:szCs w:val="22"/>
        </w:rPr>
        <w:t>a</w:t>
      </w:r>
      <w:r w:rsidRPr="00F849A6">
        <w:rPr>
          <w:b/>
          <w:sz w:val="22"/>
          <w:szCs w:val="22"/>
        </w:rPr>
        <w:t>n</w:t>
      </w:r>
      <w:r w:rsidRPr="00F849A6">
        <w:rPr>
          <w:b/>
          <w:spacing w:val="7"/>
          <w:sz w:val="22"/>
          <w:szCs w:val="22"/>
        </w:rPr>
        <w:t xml:space="preserve"> </w:t>
      </w:r>
      <w:r w:rsidRPr="00F849A6">
        <w:rPr>
          <w:b/>
          <w:sz w:val="22"/>
          <w:szCs w:val="22"/>
        </w:rPr>
        <w:t>je</w:t>
      </w:r>
      <w:r w:rsidRPr="00F849A6">
        <w:rPr>
          <w:b/>
          <w:spacing w:val="6"/>
          <w:sz w:val="22"/>
          <w:szCs w:val="22"/>
        </w:rPr>
        <w:t xml:space="preserve"> </w:t>
      </w:r>
      <w:r w:rsidRPr="00F849A6">
        <w:rPr>
          <w:b/>
          <w:spacing w:val="-2"/>
          <w:sz w:val="22"/>
          <w:szCs w:val="22"/>
        </w:rPr>
        <w:t>o</w:t>
      </w:r>
      <w:r w:rsidRPr="00F849A6">
        <w:rPr>
          <w:b/>
          <w:sz w:val="22"/>
          <w:szCs w:val="22"/>
        </w:rPr>
        <w:t>bave</w:t>
      </w:r>
      <w:r w:rsidRPr="00F849A6">
        <w:rPr>
          <w:b/>
          <w:spacing w:val="2"/>
          <w:sz w:val="22"/>
          <w:szCs w:val="22"/>
        </w:rPr>
        <w:t>z</w:t>
      </w:r>
      <w:r w:rsidRPr="00F849A6">
        <w:rPr>
          <w:b/>
          <w:sz w:val="22"/>
          <w:szCs w:val="22"/>
        </w:rPr>
        <w:t>an</w:t>
      </w:r>
      <w:r w:rsidRPr="00F849A6">
        <w:rPr>
          <w:b/>
          <w:spacing w:val="12"/>
          <w:sz w:val="22"/>
          <w:szCs w:val="22"/>
        </w:rPr>
        <w:t xml:space="preserve"> </w:t>
      </w:r>
      <w:r w:rsidRPr="00F849A6">
        <w:rPr>
          <w:b/>
          <w:sz w:val="22"/>
          <w:szCs w:val="22"/>
        </w:rPr>
        <w:t>o to</w:t>
      </w:r>
      <w:r w:rsidRPr="00F849A6">
        <w:rPr>
          <w:b/>
          <w:spacing w:val="2"/>
          <w:sz w:val="22"/>
          <w:szCs w:val="22"/>
        </w:rPr>
        <w:t>m</w:t>
      </w:r>
      <w:r w:rsidRPr="00F849A6">
        <w:rPr>
          <w:b/>
          <w:sz w:val="22"/>
          <w:szCs w:val="22"/>
        </w:rPr>
        <w:t>e</w:t>
      </w:r>
      <w:r w:rsidRPr="00F849A6">
        <w:rPr>
          <w:b/>
          <w:spacing w:val="8"/>
          <w:sz w:val="22"/>
          <w:szCs w:val="22"/>
        </w:rPr>
        <w:t xml:space="preserve"> </w:t>
      </w:r>
      <w:r w:rsidRPr="00F849A6">
        <w:rPr>
          <w:b/>
          <w:spacing w:val="2"/>
          <w:sz w:val="22"/>
          <w:szCs w:val="22"/>
        </w:rPr>
        <w:t>i</w:t>
      </w:r>
      <w:r w:rsidRPr="00F849A6">
        <w:rPr>
          <w:b/>
          <w:sz w:val="22"/>
          <w:szCs w:val="22"/>
        </w:rPr>
        <w:t>zda</w:t>
      </w:r>
      <w:r w:rsidRPr="00F849A6">
        <w:rPr>
          <w:b/>
          <w:spacing w:val="2"/>
          <w:sz w:val="22"/>
          <w:szCs w:val="22"/>
        </w:rPr>
        <w:t>t</w:t>
      </w:r>
      <w:r w:rsidRPr="00F849A6">
        <w:rPr>
          <w:b/>
          <w:sz w:val="22"/>
          <w:szCs w:val="22"/>
        </w:rPr>
        <w:t>i</w:t>
      </w:r>
      <w:r w:rsidRPr="00F849A6">
        <w:rPr>
          <w:b/>
          <w:spacing w:val="6"/>
          <w:sz w:val="22"/>
          <w:szCs w:val="22"/>
        </w:rPr>
        <w:t xml:space="preserve"> </w:t>
      </w:r>
      <w:r w:rsidRPr="00F849A6">
        <w:rPr>
          <w:b/>
          <w:sz w:val="22"/>
          <w:szCs w:val="22"/>
        </w:rPr>
        <w:t>pisanu</w:t>
      </w:r>
      <w:r w:rsidRPr="00F849A6">
        <w:rPr>
          <w:b/>
          <w:spacing w:val="10"/>
          <w:sz w:val="22"/>
          <w:szCs w:val="22"/>
        </w:rPr>
        <w:t xml:space="preserve"> </w:t>
      </w:r>
      <w:r w:rsidRPr="00F849A6">
        <w:rPr>
          <w:b/>
          <w:w w:val="102"/>
          <w:sz w:val="22"/>
          <w:szCs w:val="22"/>
        </w:rPr>
        <w:t>po</w:t>
      </w:r>
      <w:r w:rsidRPr="00F849A6">
        <w:rPr>
          <w:b/>
          <w:spacing w:val="2"/>
          <w:w w:val="102"/>
          <w:sz w:val="22"/>
          <w:szCs w:val="22"/>
        </w:rPr>
        <w:t>t</w:t>
      </w:r>
      <w:r w:rsidRPr="00F849A6">
        <w:rPr>
          <w:b/>
          <w:sz w:val="22"/>
          <w:szCs w:val="22"/>
        </w:rPr>
        <w:t>v</w:t>
      </w:r>
      <w:r w:rsidRPr="00F849A6">
        <w:rPr>
          <w:b/>
          <w:w w:val="101"/>
          <w:sz w:val="22"/>
          <w:szCs w:val="22"/>
        </w:rPr>
        <w:t>r</w:t>
      </w:r>
      <w:r w:rsidRPr="00F849A6">
        <w:rPr>
          <w:b/>
          <w:w w:val="102"/>
          <w:sz w:val="22"/>
          <w:szCs w:val="22"/>
        </w:rPr>
        <w:t xml:space="preserve">du </w:t>
      </w:r>
      <w:r w:rsidRPr="00F849A6">
        <w:rPr>
          <w:b/>
          <w:sz w:val="22"/>
          <w:szCs w:val="22"/>
        </w:rPr>
        <w:t>ponuđa</w:t>
      </w:r>
      <w:r w:rsidRPr="00F849A6">
        <w:rPr>
          <w:b/>
          <w:spacing w:val="2"/>
          <w:sz w:val="22"/>
          <w:szCs w:val="22"/>
        </w:rPr>
        <w:t>č</w:t>
      </w:r>
      <w:r w:rsidRPr="00F849A6">
        <w:rPr>
          <w:b/>
          <w:spacing w:val="-2"/>
          <w:sz w:val="22"/>
          <w:szCs w:val="22"/>
        </w:rPr>
        <w:t>u</w:t>
      </w:r>
      <w:r w:rsidRPr="00F849A6">
        <w:rPr>
          <w:b/>
          <w:sz w:val="22"/>
          <w:szCs w:val="22"/>
        </w:rPr>
        <w:t>.</w:t>
      </w:r>
      <w:r w:rsidRPr="00F849A6">
        <w:rPr>
          <w:b/>
          <w:spacing w:val="17"/>
          <w:sz w:val="22"/>
          <w:szCs w:val="22"/>
        </w:rPr>
        <w:t xml:space="preserve"> </w:t>
      </w:r>
      <w:r w:rsidRPr="00F849A6">
        <w:rPr>
          <w:b/>
          <w:sz w:val="22"/>
          <w:szCs w:val="22"/>
        </w:rPr>
        <w:t>Po</w:t>
      </w:r>
      <w:r w:rsidRPr="00F849A6">
        <w:rPr>
          <w:b/>
          <w:spacing w:val="-2"/>
          <w:sz w:val="22"/>
          <w:szCs w:val="22"/>
        </w:rPr>
        <w:t>s</w:t>
      </w:r>
      <w:r w:rsidRPr="00F849A6">
        <w:rPr>
          <w:b/>
          <w:spacing w:val="2"/>
          <w:sz w:val="22"/>
          <w:szCs w:val="22"/>
        </w:rPr>
        <w:t>t</w:t>
      </w:r>
      <w:r w:rsidRPr="00F849A6">
        <w:rPr>
          <w:b/>
          <w:sz w:val="22"/>
          <w:szCs w:val="22"/>
        </w:rPr>
        <w:t>upa</w:t>
      </w:r>
      <w:r w:rsidRPr="00F849A6">
        <w:rPr>
          <w:b/>
          <w:spacing w:val="-2"/>
          <w:sz w:val="22"/>
          <w:szCs w:val="22"/>
        </w:rPr>
        <w:t>nj</w:t>
      </w:r>
      <w:r w:rsidRPr="00F849A6">
        <w:rPr>
          <w:b/>
          <w:sz w:val="22"/>
          <w:szCs w:val="22"/>
        </w:rPr>
        <w:t>e</w:t>
      </w:r>
      <w:r w:rsidRPr="00F849A6">
        <w:rPr>
          <w:b/>
          <w:spacing w:val="21"/>
          <w:sz w:val="22"/>
          <w:szCs w:val="22"/>
        </w:rPr>
        <w:t xml:space="preserve"> </w:t>
      </w:r>
      <w:proofErr w:type="gramStart"/>
      <w:r w:rsidRPr="00F849A6">
        <w:rPr>
          <w:b/>
          <w:spacing w:val="-2"/>
          <w:sz w:val="22"/>
          <w:szCs w:val="22"/>
        </w:rPr>
        <w:t>s</w:t>
      </w:r>
      <w:r w:rsidRPr="00F849A6">
        <w:rPr>
          <w:b/>
          <w:sz w:val="22"/>
          <w:szCs w:val="22"/>
        </w:rPr>
        <w:t>a</w:t>
      </w:r>
      <w:proofErr w:type="gramEnd"/>
      <w:r w:rsidRPr="00F849A6">
        <w:rPr>
          <w:b/>
          <w:sz w:val="22"/>
          <w:szCs w:val="22"/>
        </w:rPr>
        <w:t xml:space="preserve"> </w:t>
      </w:r>
      <w:r w:rsidRPr="00F849A6">
        <w:rPr>
          <w:b/>
          <w:spacing w:val="2"/>
          <w:sz w:val="22"/>
          <w:szCs w:val="22"/>
        </w:rPr>
        <w:t>z</w:t>
      </w:r>
      <w:r w:rsidRPr="00F849A6">
        <w:rPr>
          <w:b/>
          <w:sz w:val="22"/>
          <w:szCs w:val="22"/>
        </w:rPr>
        <w:t>aprimljenim</w:t>
      </w:r>
      <w:r w:rsidRPr="00F849A6">
        <w:rPr>
          <w:b/>
          <w:spacing w:val="22"/>
          <w:sz w:val="22"/>
          <w:szCs w:val="22"/>
        </w:rPr>
        <w:t xml:space="preserve"> </w:t>
      </w:r>
      <w:r w:rsidRPr="00F849A6">
        <w:rPr>
          <w:b/>
          <w:sz w:val="22"/>
          <w:szCs w:val="22"/>
        </w:rPr>
        <w:t>ponudama</w:t>
      </w:r>
      <w:r w:rsidRPr="00F849A6">
        <w:rPr>
          <w:b/>
          <w:spacing w:val="16"/>
          <w:sz w:val="22"/>
          <w:szCs w:val="22"/>
        </w:rPr>
        <w:t xml:space="preserve"> </w:t>
      </w:r>
      <w:r w:rsidRPr="00F849A6">
        <w:rPr>
          <w:b/>
          <w:spacing w:val="-2"/>
          <w:sz w:val="22"/>
          <w:szCs w:val="22"/>
        </w:rPr>
        <w:t>s</w:t>
      </w:r>
      <w:r w:rsidRPr="00F849A6">
        <w:rPr>
          <w:b/>
          <w:sz w:val="22"/>
          <w:szCs w:val="22"/>
        </w:rPr>
        <w:t>e</w:t>
      </w:r>
      <w:r w:rsidRPr="00F849A6">
        <w:rPr>
          <w:b/>
          <w:spacing w:val="2"/>
          <w:sz w:val="22"/>
          <w:szCs w:val="22"/>
        </w:rPr>
        <w:t xml:space="preserve"> </w:t>
      </w:r>
      <w:r w:rsidRPr="00F849A6">
        <w:rPr>
          <w:b/>
          <w:sz w:val="22"/>
          <w:szCs w:val="22"/>
        </w:rPr>
        <w:t>vrši</w:t>
      </w:r>
      <w:r w:rsidRPr="00F849A6">
        <w:rPr>
          <w:b/>
          <w:spacing w:val="1"/>
          <w:sz w:val="22"/>
          <w:szCs w:val="22"/>
        </w:rPr>
        <w:t xml:space="preserve"> </w:t>
      </w:r>
      <w:r w:rsidRPr="00F849A6">
        <w:rPr>
          <w:b/>
          <w:sz w:val="22"/>
          <w:szCs w:val="22"/>
        </w:rPr>
        <w:t>na</w:t>
      </w:r>
      <w:r w:rsidRPr="00F849A6">
        <w:rPr>
          <w:b/>
          <w:spacing w:val="1"/>
          <w:sz w:val="22"/>
          <w:szCs w:val="22"/>
        </w:rPr>
        <w:t xml:space="preserve"> </w:t>
      </w:r>
      <w:r w:rsidRPr="00F849A6">
        <w:rPr>
          <w:b/>
          <w:sz w:val="22"/>
          <w:szCs w:val="22"/>
        </w:rPr>
        <w:t>n</w:t>
      </w:r>
      <w:r w:rsidRPr="00F849A6">
        <w:rPr>
          <w:b/>
          <w:spacing w:val="2"/>
          <w:sz w:val="22"/>
          <w:szCs w:val="22"/>
        </w:rPr>
        <w:t>a</w:t>
      </w:r>
      <w:r w:rsidRPr="00F849A6">
        <w:rPr>
          <w:b/>
          <w:spacing w:val="-2"/>
          <w:sz w:val="22"/>
          <w:szCs w:val="22"/>
        </w:rPr>
        <w:t>č</w:t>
      </w:r>
      <w:r w:rsidRPr="00F849A6">
        <w:rPr>
          <w:b/>
          <w:sz w:val="22"/>
          <w:szCs w:val="22"/>
        </w:rPr>
        <w:t>in</w:t>
      </w:r>
      <w:r w:rsidRPr="00F849A6">
        <w:rPr>
          <w:b/>
          <w:spacing w:val="7"/>
          <w:sz w:val="22"/>
          <w:szCs w:val="22"/>
        </w:rPr>
        <w:t xml:space="preserve"> </w:t>
      </w:r>
      <w:r w:rsidRPr="00F849A6">
        <w:rPr>
          <w:b/>
          <w:sz w:val="22"/>
          <w:szCs w:val="22"/>
        </w:rPr>
        <w:t>propisan</w:t>
      </w:r>
      <w:r w:rsidRPr="00F849A6">
        <w:rPr>
          <w:b/>
          <w:spacing w:val="13"/>
          <w:sz w:val="22"/>
          <w:szCs w:val="22"/>
        </w:rPr>
        <w:t xml:space="preserve"> </w:t>
      </w:r>
      <w:r w:rsidRPr="00F849A6">
        <w:rPr>
          <w:b/>
          <w:spacing w:val="-1"/>
          <w:sz w:val="22"/>
          <w:szCs w:val="22"/>
        </w:rPr>
        <w:t>č</w:t>
      </w:r>
      <w:r w:rsidRPr="00F849A6">
        <w:rPr>
          <w:b/>
          <w:sz w:val="22"/>
          <w:szCs w:val="22"/>
        </w:rPr>
        <w:t>lanom</w:t>
      </w:r>
      <w:r w:rsidRPr="00F849A6">
        <w:rPr>
          <w:b/>
          <w:spacing w:val="11"/>
          <w:sz w:val="22"/>
          <w:szCs w:val="22"/>
        </w:rPr>
        <w:t xml:space="preserve"> </w:t>
      </w:r>
      <w:r w:rsidRPr="00F849A6">
        <w:rPr>
          <w:b/>
          <w:spacing w:val="-2"/>
          <w:w w:val="102"/>
          <w:sz w:val="22"/>
          <w:szCs w:val="22"/>
        </w:rPr>
        <w:t>15</w:t>
      </w:r>
      <w:r w:rsidRPr="00F849A6">
        <w:rPr>
          <w:b/>
          <w:w w:val="104"/>
          <w:sz w:val="22"/>
          <w:szCs w:val="22"/>
        </w:rPr>
        <w:t xml:space="preserve">. </w:t>
      </w:r>
      <w:r w:rsidRPr="00F849A6">
        <w:rPr>
          <w:b/>
          <w:sz w:val="22"/>
          <w:szCs w:val="22"/>
        </w:rPr>
        <w:t>Uputstva</w:t>
      </w:r>
      <w:r w:rsidRPr="00F849A6">
        <w:rPr>
          <w:b/>
          <w:spacing w:val="20"/>
          <w:sz w:val="22"/>
          <w:szCs w:val="22"/>
        </w:rPr>
        <w:t xml:space="preserve"> </w:t>
      </w:r>
      <w:r w:rsidRPr="00F849A6">
        <w:rPr>
          <w:b/>
          <w:sz w:val="22"/>
          <w:szCs w:val="22"/>
        </w:rPr>
        <w:t>za</w:t>
      </w:r>
      <w:r w:rsidRPr="00F849A6">
        <w:rPr>
          <w:b/>
          <w:spacing w:val="7"/>
          <w:sz w:val="22"/>
          <w:szCs w:val="22"/>
        </w:rPr>
        <w:t xml:space="preserve"> </w:t>
      </w:r>
      <w:r w:rsidRPr="00F849A6">
        <w:rPr>
          <w:b/>
          <w:sz w:val="22"/>
          <w:szCs w:val="22"/>
        </w:rPr>
        <w:t>pripremu</w:t>
      </w:r>
      <w:r w:rsidRPr="00F849A6">
        <w:rPr>
          <w:b/>
          <w:spacing w:val="17"/>
          <w:sz w:val="22"/>
          <w:szCs w:val="22"/>
        </w:rPr>
        <w:t xml:space="preserve"> </w:t>
      </w:r>
      <w:r w:rsidRPr="00F849A6">
        <w:rPr>
          <w:b/>
          <w:spacing w:val="2"/>
          <w:sz w:val="22"/>
          <w:szCs w:val="22"/>
        </w:rPr>
        <w:t>m</w:t>
      </w:r>
      <w:r w:rsidRPr="00F849A6">
        <w:rPr>
          <w:b/>
          <w:spacing w:val="-2"/>
          <w:sz w:val="22"/>
          <w:szCs w:val="22"/>
        </w:rPr>
        <w:t>o</w:t>
      </w:r>
      <w:r w:rsidRPr="00F849A6">
        <w:rPr>
          <w:b/>
          <w:sz w:val="22"/>
          <w:szCs w:val="22"/>
        </w:rPr>
        <w:t>dela</w:t>
      </w:r>
      <w:r w:rsidRPr="00F849A6">
        <w:rPr>
          <w:b/>
          <w:spacing w:val="14"/>
          <w:sz w:val="22"/>
          <w:szCs w:val="22"/>
        </w:rPr>
        <w:t xml:space="preserve"> </w:t>
      </w:r>
      <w:r w:rsidRPr="00F849A6">
        <w:rPr>
          <w:b/>
          <w:spacing w:val="2"/>
          <w:sz w:val="22"/>
          <w:szCs w:val="22"/>
        </w:rPr>
        <w:t>t</w:t>
      </w:r>
      <w:r w:rsidRPr="00F849A6">
        <w:rPr>
          <w:b/>
          <w:sz w:val="22"/>
          <w:szCs w:val="22"/>
        </w:rPr>
        <w:t>en</w:t>
      </w:r>
      <w:r w:rsidRPr="00F849A6">
        <w:rPr>
          <w:b/>
          <w:spacing w:val="-2"/>
          <w:sz w:val="22"/>
          <w:szCs w:val="22"/>
        </w:rPr>
        <w:t>d</w:t>
      </w:r>
      <w:r w:rsidRPr="00F849A6">
        <w:rPr>
          <w:b/>
          <w:sz w:val="22"/>
          <w:szCs w:val="22"/>
        </w:rPr>
        <w:t>erske</w:t>
      </w:r>
      <w:r w:rsidRPr="00F849A6">
        <w:rPr>
          <w:b/>
          <w:spacing w:val="22"/>
          <w:sz w:val="22"/>
          <w:szCs w:val="22"/>
        </w:rPr>
        <w:t xml:space="preserve"> </w:t>
      </w:r>
      <w:r w:rsidRPr="00F849A6">
        <w:rPr>
          <w:b/>
          <w:sz w:val="22"/>
          <w:szCs w:val="22"/>
        </w:rPr>
        <w:t>doku</w:t>
      </w:r>
      <w:r w:rsidRPr="00F849A6">
        <w:rPr>
          <w:b/>
          <w:spacing w:val="-3"/>
          <w:sz w:val="22"/>
          <w:szCs w:val="22"/>
        </w:rPr>
        <w:t>m</w:t>
      </w:r>
      <w:r w:rsidRPr="00F849A6">
        <w:rPr>
          <w:b/>
          <w:sz w:val="22"/>
          <w:szCs w:val="22"/>
        </w:rPr>
        <w:t>entaci</w:t>
      </w:r>
      <w:r w:rsidRPr="00F849A6">
        <w:rPr>
          <w:b/>
          <w:spacing w:val="-2"/>
          <w:sz w:val="22"/>
          <w:szCs w:val="22"/>
        </w:rPr>
        <w:t>j</w:t>
      </w:r>
      <w:r w:rsidRPr="00F849A6">
        <w:rPr>
          <w:b/>
          <w:sz w:val="22"/>
          <w:szCs w:val="22"/>
        </w:rPr>
        <w:t>e</w:t>
      </w:r>
      <w:r w:rsidRPr="00F849A6">
        <w:rPr>
          <w:b/>
          <w:spacing w:val="35"/>
          <w:sz w:val="22"/>
          <w:szCs w:val="22"/>
        </w:rPr>
        <w:t xml:space="preserve"> </w:t>
      </w:r>
      <w:r w:rsidRPr="00F849A6">
        <w:rPr>
          <w:b/>
          <w:sz w:val="22"/>
          <w:szCs w:val="22"/>
        </w:rPr>
        <w:t>i</w:t>
      </w:r>
      <w:r w:rsidRPr="00F849A6">
        <w:rPr>
          <w:b/>
          <w:spacing w:val="4"/>
          <w:sz w:val="22"/>
          <w:szCs w:val="22"/>
        </w:rPr>
        <w:t xml:space="preserve"> </w:t>
      </w:r>
      <w:r w:rsidRPr="00F849A6">
        <w:rPr>
          <w:b/>
          <w:w w:val="102"/>
          <w:sz w:val="22"/>
          <w:szCs w:val="22"/>
        </w:rPr>
        <w:t>ponu</w:t>
      </w:r>
      <w:r w:rsidRPr="00F849A6">
        <w:rPr>
          <w:b/>
          <w:spacing w:val="-2"/>
          <w:w w:val="102"/>
          <w:sz w:val="22"/>
          <w:szCs w:val="22"/>
        </w:rPr>
        <w:t>d</w:t>
      </w:r>
      <w:r w:rsidRPr="00F849A6">
        <w:rPr>
          <w:b/>
          <w:spacing w:val="-2"/>
          <w:w w:val="103"/>
          <w:sz w:val="22"/>
          <w:szCs w:val="22"/>
        </w:rPr>
        <w:t>a</w:t>
      </w:r>
      <w:r w:rsidRPr="00F849A6">
        <w:rPr>
          <w:b/>
          <w:w w:val="104"/>
          <w:sz w:val="22"/>
          <w:szCs w:val="22"/>
        </w:rPr>
        <w:t>.</w:t>
      </w:r>
    </w:p>
    <w:p w:rsidR="00210F3E" w:rsidRPr="001D3B0C" w:rsidRDefault="001862C1">
      <w:pPr>
        <w:spacing w:before="86" w:line="246" w:lineRule="auto"/>
        <w:ind w:left="651" w:right="104" w:hanging="401"/>
        <w:jc w:val="both"/>
        <w:rPr>
          <w:sz w:val="22"/>
          <w:szCs w:val="22"/>
        </w:rPr>
      </w:pPr>
      <w:proofErr w:type="gramStart"/>
      <w:r w:rsidRPr="00942AB6">
        <w:rPr>
          <w:sz w:val="22"/>
          <w:szCs w:val="22"/>
        </w:rPr>
        <w:lastRenderedPageBreak/>
        <w:t>8.</w:t>
      </w:r>
      <w:r w:rsidRPr="00942AB6">
        <w:rPr>
          <w:spacing w:val="-2"/>
          <w:sz w:val="22"/>
          <w:szCs w:val="22"/>
        </w:rPr>
        <w:t>6</w:t>
      </w:r>
      <w:r w:rsidRPr="00942AB6">
        <w:rPr>
          <w:spacing w:val="2"/>
          <w:sz w:val="22"/>
          <w:szCs w:val="22"/>
        </w:rPr>
        <w:t>.</w:t>
      </w:r>
      <w:r w:rsidRPr="00942AB6">
        <w:rPr>
          <w:sz w:val="22"/>
          <w:szCs w:val="22"/>
        </w:rPr>
        <w:t xml:space="preserve">4 </w:t>
      </w:r>
      <w:r w:rsidRPr="00942AB6">
        <w:rPr>
          <w:spacing w:val="9"/>
          <w:sz w:val="22"/>
          <w:szCs w:val="22"/>
        </w:rPr>
        <w:t xml:space="preserve"> </w:t>
      </w:r>
      <w:r w:rsidRPr="00942AB6">
        <w:rPr>
          <w:spacing w:val="-2"/>
          <w:sz w:val="22"/>
          <w:szCs w:val="22"/>
        </w:rPr>
        <w:t>J</w:t>
      </w:r>
      <w:r w:rsidRPr="00942AB6">
        <w:rPr>
          <w:spacing w:val="2"/>
          <w:sz w:val="22"/>
          <w:szCs w:val="22"/>
        </w:rPr>
        <w:t>a</w:t>
      </w:r>
      <w:r w:rsidRPr="00942AB6">
        <w:rPr>
          <w:sz w:val="22"/>
          <w:szCs w:val="22"/>
        </w:rPr>
        <w:t>vno</w:t>
      </w:r>
      <w:proofErr w:type="gramEnd"/>
      <w:r w:rsidRPr="00942AB6">
        <w:rPr>
          <w:sz w:val="22"/>
          <w:szCs w:val="22"/>
        </w:rPr>
        <w:t xml:space="preserve"> </w:t>
      </w:r>
      <w:r w:rsidRPr="00942AB6">
        <w:rPr>
          <w:spacing w:val="8"/>
          <w:sz w:val="22"/>
          <w:szCs w:val="22"/>
        </w:rPr>
        <w:t xml:space="preserve"> </w:t>
      </w:r>
      <w:r w:rsidRPr="00942AB6">
        <w:rPr>
          <w:sz w:val="22"/>
          <w:szCs w:val="22"/>
        </w:rPr>
        <w:t>otvar</w:t>
      </w:r>
      <w:r w:rsidRPr="00942AB6">
        <w:rPr>
          <w:spacing w:val="2"/>
          <w:sz w:val="22"/>
          <w:szCs w:val="22"/>
        </w:rPr>
        <w:t>a</w:t>
      </w:r>
      <w:r w:rsidRPr="00942AB6">
        <w:rPr>
          <w:spacing w:val="-2"/>
          <w:sz w:val="22"/>
          <w:szCs w:val="22"/>
        </w:rPr>
        <w:t>n</w:t>
      </w:r>
      <w:r w:rsidRPr="00942AB6">
        <w:rPr>
          <w:sz w:val="22"/>
          <w:szCs w:val="22"/>
        </w:rPr>
        <w:t xml:space="preserve">je </w:t>
      </w:r>
      <w:r w:rsidRPr="00942AB6">
        <w:rPr>
          <w:spacing w:val="17"/>
          <w:sz w:val="22"/>
          <w:szCs w:val="22"/>
        </w:rPr>
        <w:t xml:space="preserve"> </w:t>
      </w:r>
      <w:r w:rsidRPr="00942AB6">
        <w:rPr>
          <w:spacing w:val="-2"/>
          <w:sz w:val="22"/>
          <w:szCs w:val="22"/>
        </w:rPr>
        <w:t>p</w:t>
      </w:r>
      <w:r w:rsidRPr="00942AB6">
        <w:rPr>
          <w:sz w:val="22"/>
          <w:szCs w:val="22"/>
        </w:rPr>
        <w:t xml:space="preserve">onuda </w:t>
      </w:r>
      <w:r w:rsidRPr="00942AB6">
        <w:rPr>
          <w:spacing w:val="13"/>
          <w:sz w:val="22"/>
          <w:szCs w:val="22"/>
        </w:rPr>
        <w:t xml:space="preserve"> </w:t>
      </w:r>
      <w:r w:rsidRPr="00942AB6">
        <w:rPr>
          <w:spacing w:val="-2"/>
          <w:sz w:val="22"/>
          <w:szCs w:val="22"/>
        </w:rPr>
        <w:t>ć</w:t>
      </w:r>
      <w:r w:rsidRPr="00942AB6">
        <w:rPr>
          <w:sz w:val="22"/>
          <w:szCs w:val="22"/>
        </w:rPr>
        <w:t xml:space="preserve">e </w:t>
      </w:r>
      <w:r w:rsidRPr="00942AB6">
        <w:rPr>
          <w:spacing w:val="4"/>
          <w:sz w:val="22"/>
          <w:szCs w:val="22"/>
        </w:rPr>
        <w:t xml:space="preserve"> </w:t>
      </w:r>
      <w:r w:rsidRPr="00942AB6">
        <w:rPr>
          <w:sz w:val="22"/>
          <w:szCs w:val="22"/>
        </w:rPr>
        <w:t xml:space="preserve">se </w:t>
      </w:r>
      <w:r w:rsidRPr="00942AB6">
        <w:rPr>
          <w:spacing w:val="3"/>
          <w:sz w:val="22"/>
          <w:szCs w:val="22"/>
        </w:rPr>
        <w:t xml:space="preserve"> </w:t>
      </w:r>
      <w:r w:rsidRPr="00942AB6">
        <w:rPr>
          <w:sz w:val="22"/>
          <w:szCs w:val="22"/>
        </w:rPr>
        <w:t>odr</w:t>
      </w:r>
      <w:r w:rsidRPr="00942AB6">
        <w:rPr>
          <w:spacing w:val="2"/>
          <w:sz w:val="22"/>
          <w:szCs w:val="22"/>
        </w:rPr>
        <w:t>ž</w:t>
      </w:r>
      <w:r w:rsidRPr="00942AB6">
        <w:rPr>
          <w:sz w:val="22"/>
          <w:szCs w:val="22"/>
        </w:rPr>
        <w:t>ati</w:t>
      </w:r>
      <w:r w:rsidRPr="00C04176">
        <w:rPr>
          <w:color w:val="FF0000"/>
          <w:sz w:val="22"/>
          <w:szCs w:val="22"/>
        </w:rPr>
        <w:t xml:space="preserve"> </w:t>
      </w:r>
      <w:r w:rsidRPr="00C04176">
        <w:rPr>
          <w:color w:val="FF0000"/>
          <w:spacing w:val="10"/>
          <w:sz w:val="22"/>
          <w:szCs w:val="22"/>
        </w:rPr>
        <w:t xml:space="preserve"> </w:t>
      </w:r>
      <w:r w:rsidR="004B6321" w:rsidRPr="004B6321">
        <w:rPr>
          <w:b/>
          <w:color w:val="000000" w:themeColor="text1"/>
          <w:sz w:val="22"/>
          <w:szCs w:val="22"/>
          <w:lang w:val="hr-HR"/>
        </w:rPr>
        <w:t>1</w:t>
      </w:r>
      <w:r w:rsidR="004D11FE">
        <w:rPr>
          <w:b/>
          <w:color w:val="000000" w:themeColor="text1"/>
          <w:sz w:val="22"/>
          <w:szCs w:val="22"/>
          <w:lang w:val="hr-HR"/>
        </w:rPr>
        <w:t>1</w:t>
      </w:r>
      <w:r w:rsidR="00942AB6" w:rsidRPr="004B6321">
        <w:rPr>
          <w:b/>
          <w:color w:val="000000" w:themeColor="text1"/>
          <w:sz w:val="22"/>
          <w:szCs w:val="22"/>
          <w:lang w:val="hr-HR"/>
        </w:rPr>
        <w:t>.</w:t>
      </w:r>
      <w:r w:rsidR="00C04176" w:rsidRPr="004B6321">
        <w:rPr>
          <w:b/>
          <w:color w:val="000000" w:themeColor="text1"/>
          <w:spacing w:val="-2"/>
          <w:sz w:val="22"/>
          <w:szCs w:val="22"/>
          <w:lang w:val="hr-HR"/>
        </w:rPr>
        <w:t>12</w:t>
      </w:r>
      <w:r w:rsidRPr="004B6321">
        <w:rPr>
          <w:b/>
          <w:color w:val="000000" w:themeColor="text1"/>
          <w:spacing w:val="2"/>
          <w:sz w:val="22"/>
          <w:szCs w:val="22"/>
        </w:rPr>
        <w:t>.</w:t>
      </w:r>
      <w:r w:rsidRPr="004B6321">
        <w:rPr>
          <w:b/>
          <w:color w:val="000000" w:themeColor="text1"/>
          <w:sz w:val="22"/>
          <w:szCs w:val="22"/>
        </w:rPr>
        <w:t>201</w:t>
      </w:r>
      <w:r w:rsidR="000915A0">
        <w:rPr>
          <w:b/>
          <w:color w:val="000000" w:themeColor="text1"/>
          <w:spacing w:val="-3"/>
          <w:sz w:val="22"/>
          <w:szCs w:val="22"/>
        </w:rPr>
        <w:t>8</w:t>
      </w:r>
      <w:r w:rsidRPr="005C4EC3">
        <w:rPr>
          <w:color w:val="FF0000"/>
          <w:sz w:val="22"/>
          <w:szCs w:val="22"/>
        </w:rPr>
        <w:t>.</w:t>
      </w:r>
      <w:r w:rsidRPr="008B6EEC">
        <w:rPr>
          <w:sz w:val="22"/>
          <w:szCs w:val="22"/>
        </w:rPr>
        <w:t xml:space="preserve"> </w:t>
      </w:r>
      <w:r w:rsidRPr="008B6EEC">
        <w:rPr>
          <w:spacing w:val="22"/>
          <w:sz w:val="22"/>
          <w:szCs w:val="22"/>
        </w:rPr>
        <w:t xml:space="preserve"> </w:t>
      </w:r>
      <w:proofErr w:type="gramStart"/>
      <w:r w:rsidRPr="008B6EEC">
        <w:rPr>
          <w:sz w:val="22"/>
          <w:szCs w:val="22"/>
        </w:rPr>
        <w:t xml:space="preserve">godine </w:t>
      </w:r>
      <w:r w:rsidRPr="008B6EEC">
        <w:rPr>
          <w:spacing w:val="11"/>
          <w:sz w:val="22"/>
          <w:szCs w:val="22"/>
        </w:rPr>
        <w:t xml:space="preserve"> </w:t>
      </w:r>
      <w:r w:rsidRPr="008B6EEC">
        <w:rPr>
          <w:sz w:val="22"/>
          <w:szCs w:val="22"/>
        </w:rPr>
        <w:t>u</w:t>
      </w:r>
      <w:proofErr w:type="gramEnd"/>
      <w:r w:rsidRPr="008B6EEC">
        <w:rPr>
          <w:sz w:val="22"/>
          <w:szCs w:val="22"/>
        </w:rPr>
        <w:t xml:space="preserve">  </w:t>
      </w:r>
      <w:r w:rsidR="004D11FE">
        <w:rPr>
          <w:b/>
          <w:sz w:val="22"/>
          <w:szCs w:val="22"/>
          <w:lang w:val="hr-HR"/>
        </w:rPr>
        <w:t>11</w:t>
      </w:r>
      <w:r w:rsidR="008B6EEC" w:rsidRPr="00722625">
        <w:rPr>
          <w:b/>
          <w:sz w:val="22"/>
          <w:szCs w:val="22"/>
          <w:lang w:val="hr-HR"/>
        </w:rPr>
        <w:t>,</w:t>
      </w:r>
      <w:r w:rsidR="008B6EEC" w:rsidRPr="00722625">
        <w:rPr>
          <w:b/>
          <w:sz w:val="22"/>
          <w:szCs w:val="22"/>
          <w:vertAlign w:val="superscript"/>
          <w:lang w:val="hr-HR"/>
        </w:rPr>
        <w:t>00</w:t>
      </w:r>
      <w:r w:rsidR="008B6EEC" w:rsidRPr="008B6EEC">
        <w:rPr>
          <w:sz w:val="22"/>
          <w:szCs w:val="22"/>
          <w:vertAlign w:val="superscript"/>
          <w:lang w:val="hr-HR"/>
        </w:rPr>
        <w:t xml:space="preserve"> </w:t>
      </w:r>
      <w:r w:rsidRPr="008B6EEC">
        <w:rPr>
          <w:sz w:val="22"/>
          <w:szCs w:val="22"/>
        </w:rPr>
        <w:t xml:space="preserve"> </w:t>
      </w:r>
      <w:r w:rsidRPr="008B6EEC">
        <w:rPr>
          <w:spacing w:val="-2"/>
          <w:sz w:val="22"/>
          <w:szCs w:val="22"/>
        </w:rPr>
        <w:t>s</w:t>
      </w:r>
      <w:r w:rsidRPr="008B6EEC">
        <w:rPr>
          <w:sz w:val="22"/>
          <w:szCs w:val="22"/>
        </w:rPr>
        <w:t>at</w:t>
      </w:r>
      <w:r w:rsidRPr="008B6EEC">
        <w:rPr>
          <w:spacing w:val="2"/>
          <w:sz w:val="22"/>
          <w:szCs w:val="22"/>
        </w:rPr>
        <w:t>i</w:t>
      </w:r>
      <w:r w:rsidRPr="004D11FE">
        <w:rPr>
          <w:sz w:val="22"/>
          <w:szCs w:val="22"/>
        </w:rPr>
        <w:t>,</w:t>
      </w:r>
      <w:r w:rsidRPr="001D3B0C">
        <w:rPr>
          <w:sz w:val="22"/>
          <w:szCs w:val="22"/>
        </w:rPr>
        <w:t xml:space="preserve"> 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  </w:t>
      </w:r>
      <w:r w:rsidRPr="001D3B0C">
        <w:rPr>
          <w:w w:val="102"/>
          <w:sz w:val="22"/>
          <w:szCs w:val="22"/>
        </w:rPr>
        <w:t>pr</w:t>
      </w:r>
      <w:r w:rsidRPr="001D3B0C">
        <w:rPr>
          <w:w w:val="103"/>
          <w:sz w:val="22"/>
          <w:szCs w:val="22"/>
        </w:rPr>
        <w:t>os</w:t>
      </w:r>
      <w:r w:rsidRPr="001D3B0C">
        <w:rPr>
          <w:w w:val="102"/>
          <w:sz w:val="22"/>
          <w:szCs w:val="22"/>
        </w:rPr>
        <w:t>tori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a</w:t>
      </w:r>
      <w:r w:rsidRPr="001D3B0C">
        <w:rPr>
          <w:spacing w:val="-3"/>
          <w:w w:val="102"/>
          <w:sz w:val="22"/>
          <w:szCs w:val="22"/>
        </w:rPr>
        <w:t>m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z w:val="22"/>
          <w:szCs w:val="22"/>
        </w:rPr>
        <w:t>ug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vorn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g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or</w:t>
      </w:r>
      <w:r w:rsidRPr="001D3B0C">
        <w:rPr>
          <w:sz w:val="22"/>
          <w:szCs w:val="22"/>
        </w:rPr>
        <w:t>g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,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w w:val="113"/>
          <w:sz w:val="22"/>
          <w:szCs w:val="22"/>
        </w:rPr>
        <w:t>adresa</w:t>
      </w:r>
      <w:r w:rsidRPr="001D3B0C">
        <w:rPr>
          <w:spacing w:val="7"/>
          <w:w w:val="113"/>
          <w:sz w:val="22"/>
          <w:szCs w:val="22"/>
        </w:rPr>
        <w:t xml:space="preserve"> </w:t>
      </w:r>
      <w:r w:rsidR="005C4EC3">
        <w:rPr>
          <w:sz w:val="22"/>
          <w:szCs w:val="22"/>
          <w:lang w:val="hr-HR"/>
        </w:rPr>
        <w:t>Svetosavska bb</w:t>
      </w:r>
      <w:r w:rsidRPr="001D3B0C">
        <w:rPr>
          <w:sz w:val="22"/>
          <w:szCs w:val="22"/>
        </w:rPr>
        <w:t>,</w:t>
      </w:r>
      <w:r w:rsidRPr="001D3B0C">
        <w:rPr>
          <w:spacing w:val="15"/>
          <w:sz w:val="22"/>
          <w:szCs w:val="22"/>
        </w:rPr>
        <w:t xml:space="preserve"> </w:t>
      </w:r>
      <w:r w:rsidR="003B3D49">
        <w:rPr>
          <w:spacing w:val="2"/>
          <w:w w:val="112"/>
          <w:sz w:val="22"/>
          <w:szCs w:val="22"/>
          <w:lang w:val="hr-HR"/>
        </w:rPr>
        <w:t>Prijedor</w:t>
      </w:r>
      <w:r w:rsidRPr="001D3B0C">
        <w:rPr>
          <w:w w:val="112"/>
          <w:sz w:val="22"/>
          <w:szCs w:val="22"/>
        </w:rPr>
        <w:t>.</w:t>
      </w:r>
      <w:r w:rsidRPr="001D3B0C">
        <w:rPr>
          <w:spacing w:val="12"/>
          <w:w w:val="112"/>
          <w:sz w:val="22"/>
          <w:szCs w:val="22"/>
        </w:rPr>
        <w:t xml:space="preserve"> </w:t>
      </w:r>
      <w:r w:rsidRPr="001D3B0C">
        <w:rPr>
          <w:sz w:val="22"/>
          <w:szCs w:val="22"/>
        </w:rPr>
        <w:t>Ponuđa</w:t>
      </w:r>
      <w:r w:rsidRPr="001D3B0C">
        <w:rPr>
          <w:spacing w:val="-2"/>
          <w:sz w:val="22"/>
          <w:szCs w:val="22"/>
        </w:rPr>
        <w:t>č</w:t>
      </w:r>
      <w:r w:rsidRPr="001D3B0C">
        <w:rPr>
          <w:sz w:val="22"/>
          <w:szCs w:val="22"/>
        </w:rPr>
        <w:t>i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hovi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ov</w:t>
      </w:r>
      <w:r w:rsidRPr="001D3B0C">
        <w:rPr>
          <w:spacing w:val="2"/>
          <w:w w:val="102"/>
          <w:sz w:val="22"/>
          <w:szCs w:val="22"/>
        </w:rPr>
        <w:t>l</w:t>
      </w:r>
      <w:r w:rsidRPr="001D3B0C">
        <w:rPr>
          <w:w w:val="103"/>
          <w:sz w:val="22"/>
          <w:szCs w:val="22"/>
        </w:rPr>
        <w:t>aš</w:t>
      </w:r>
      <w:r w:rsidRPr="001D3B0C">
        <w:rPr>
          <w:w w:val="102"/>
          <w:sz w:val="22"/>
          <w:szCs w:val="22"/>
        </w:rPr>
        <w:t>t</w:t>
      </w:r>
      <w:r w:rsidRPr="001D3B0C">
        <w:rPr>
          <w:spacing w:val="-2"/>
          <w:w w:val="103"/>
          <w:sz w:val="22"/>
          <w:szCs w:val="22"/>
        </w:rPr>
        <w:t>e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w w:val="102"/>
          <w:sz w:val="22"/>
          <w:szCs w:val="22"/>
        </w:rPr>
        <w:t xml:space="preserve">i </w:t>
      </w:r>
      <w:r w:rsidRPr="001D3B0C">
        <w:rPr>
          <w:sz w:val="22"/>
          <w:szCs w:val="22"/>
        </w:rPr>
        <w:t>predst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vnici</w:t>
      </w:r>
      <w:proofErr w:type="gramStart"/>
      <w:r w:rsidRPr="001D3B0C">
        <w:rPr>
          <w:sz w:val="22"/>
          <w:szCs w:val="22"/>
        </w:rPr>
        <w:t>,  kao</w:t>
      </w:r>
      <w:proofErr w:type="gramEnd"/>
      <w:r w:rsidRPr="001D3B0C">
        <w:rPr>
          <w:spacing w:val="35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sva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ruga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>z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inter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a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li</w:t>
      </w:r>
      <w:r w:rsidRPr="001D3B0C">
        <w:rPr>
          <w:spacing w:val="-2"/>
          <w:sz w:val="22"/>
          <w:szCs w:val="22"/>
        </w:rPr>
        <w:t>c</w:t>
      </w:r>
      <w:r w:rsidRPr="001D3B0C">
        <w:rPr>
          <w:sz w:val="22"/>
          <w:szCs w:val="22"/>
        </w:rPr>
        <w:t>a</w:t>
      </w:r>
      <w:r w:rsidRPr="001D3B0C">
        <w:rPr>
          <w:spacing w:val="37"/>
          <w:sz w:val="22"/>
          <w:szCs w:val="22"/>
        </w:rPr>
        <w:t xml:space="preserve"> </w:t>
      </w:r>
      <w:r w:rsidRPr="001D3B0C">
        <w:rPr>
          <w:sz w:val="22"/>
          <w:szCs w:val="22"/>
        </w:rPr>
        <w:t>mogu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z w:val="22"/>
          <w:szCs w:val="22"/>
        </w:rPr>
        <w:t>prisust</w:t>
      </w:r>
      <w:r w:rsidRPr="001D3B0C">
        <w:rPr>
          <w:spacing w:val="-1"/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va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53"/>
          <w:sz w:val="22"/>
          <w:szCs w:val="22"/>
        </w:rPr>
        <w:t xml:space="preserve"> </w:t>
      </w:r>
      <w:r w:rsidRPr="001D3B0C">
        <w:rPr>
          <w:sz w:val="22"/>
          <w:szCs w:val="22"/>
        </w:rPr>
        <w:t>otv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ra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ju</w:t>
      </w:r>
      <w:r w:rsidRPr="001D3B0C">
        <w:rPr>
          <w:spacing w:val="47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ponu</w:t>
      </w:r>
      <w:r w:rsidRPr="001D3B0C">
        <w:rPr>
          <w:spacing w:val="-2"/>
          <w:w w:val="102"/>
          <w:sz w:val="22"/>
          <w:szCs w:val="22"/>
        </w:rPr>
        <w:t>d</w:t>
      </w:r>
      <w:r w:rsidRPr="001D3B0C">
        <w:rPr>
          <w:spacing w:val="-2"/>
          <w:w w:val="103"/>
          <w:sz w:val="22"/>
          <w:szCs w:val="22"/>
        </w:rPr>
        <w:t>a</w:t>
      </w:r>
      <w:r w:rsidRPr="001D3B0C">
        <w:rPr>
          <w:w w:val="104"/>
          <w:sz w:val="22"/>
          <w:szCs w:val="22"/>
        </w:rPr>
        <w:t xml:space="preserve">. </w:t>
      </w:r>
      <w:r w:rsidRPr="001D3B0C">
        <w:rPr>
          <w:sz w:val="22"/>
          <w:szCs w:val="22"/>
        </w:rPr>
        <w:t>Informac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 xml:space="preserve">je   koje 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se </w:t>
      </w:r>
      <w:r w:rsidRPr="001D3B0C">
        <w:rPr>
          <w:spacing w:val="34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5"/>
          <w:sz w:val="22"/>
          <w:szCs w:val="22"/>
        </w:rPr>
        <w:t>s</w:t>
      </w:r>
      <w:r w:rsidRPr="001D3B0C">
        <w:rPr>
          <w:sz w:val="22"/>
          <w:szCs w:val="22"/>
        </w:rPr>
        <w:t>k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žu 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 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toku 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vnog 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ran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a 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ponuda 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ć</w:t>
      </w:r>
      <w:r w:rsidRPr="001D3B0C">
        <w:rPr>
          <w:sz w:val="22"/>
          <w:szCs w:val="22"/>
        </w:rPr>
        <w:t xml:space="preserve">e </w:t>
      </w:r>
      <w:r w:rsidRPr="001D3B0C">
        <w:rPr>
          <w:spacing w:val="3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 xml:space="preserve">e </w:t>
      </w:r>
      <w:r w:rsidRPr="001D3B0C">
        <w:rPr>
          <w:spacing w:val="34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avi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 xml:space="preserve">i 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w w:val="103"/>
          <w:sz w:val="22"/>
          <w:szCs w:val="22"/>
        </w:rPr>
        <w:t>s</w:t>
      </w:r>
      <w:r w:rsidRPr="001D3B0C">
        <w:rPr>
          <w:sz w:val="22"/>
          <w:szCs w:val="22"/>
        </w:rPr>
        <w:t>v</w:t>
      </w:r>
      <w:r w:rsidRPr="001D3B0C">
        <w:rPr>
          <w:w w:val="102"/>
          <w:sz w:val="22"/>
          <w:szCs w:val="22"/>
        </w:rPr>
        <w:t xml:space="preserve">im </w:t>
      </w:r>
      <w:r w:rsidRPr="001D3B0C">
        <w:rPr>
          <w:sz w:val="22"/>
          <w:szCs w:val="22"/>
        </w:rPr>
        <w:t>dobav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č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 xml:space="preserve">ma 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 xml:space="preserve">ji 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su 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  roku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dostav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li 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ponude 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putem 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z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pi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 xml:space="preserve">a 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 xml:space="preserve">a 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var</w:t>
      </w:r>
      <w:r w:rsidRPr="001D3B0C">
        <w:rPr>
          <w:spacing w:val="-1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ja 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ponu</w:t>
      </w:r>
      <w:r w:rsidRPr="001D3B0C">
        <w:rPr>
          <w:spacing w:val="-2"/>
          <w:w w:val="102"/>
          <w:sz w:val="22"/>
          <w:szCs w:val="22"/>
        </w:rPr>
        <w:t>d</w:t>
      </w:r>
      <w:r w:rsidRPr="001D3B0C">
        <w:rPr>
          <w:spacing w:val="-2"/>
          <w:w w:val="103"/>
          <w:sz w:val="22"/>
          <w:szCs w:val="22"/>
        </w:rPr>
        <w:t>a</w:t>
      </w:r>
      <w:r w:rsidRPr="001D3B0C">
        <w:rPr>
          <w:w w:val="104"/>
          <w:sz w:val="22"/>
          <w:szCs w:val="22"/>
        </w:rPr>
        <w:t xml:space="preserve">, </w:t>
      </w:r>
      <w:r w:rsidRPr="001D3B0C">
        <w:rPr>
          <w:sz w:val="22"/>
          <w:szCs w:val="22"/>
        </w:rPr>
        <w:t>odm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h</w:t>
      </w:r>
      <w:r w:rsidRPr="001D3B0C">
        <w:rPr>
          <w:sz w:val="22"/>
          <w:szCs w:val="22"/>
        </w:rPr>
        <w:t>,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a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aj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asn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je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r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ku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3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d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n</w:t>
      </w:r>
      <w:r w:rsidRPr="001D3B0C">
        <w:rPr>
          <w:spacing w:val="-2"/>
          <w:w w:val="102"/>
          <w:sz w:val="22"/>
          <w:szCs w:val="22"/>
        </w:rPr>
        <w:t>a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1862C1">
      <w:pPr>
        <w:ind w:left="651" w:right="339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Na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javnom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tv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ra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ju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uda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prisutnim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đ</w:t>
      </w:r>
      <w:r w:rsidRPr="001D3B0C">
        <w:rPr>
          <w:sz w:val="22"/>
          <w:szCs w:val="22"/>
        </w:rPr>
        <w:t>ačima</w:t>
      </w:r>
      <w:r w:rsidRPr="001D3B0C">
        <w:rPr>
          <w:spacing w:val="24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će</w:t>
      </w:r>
      <w:proofErr w:type="gramEnd"/>
      <w:r w:rsidRPr="001D3B0C">
        <w:rPr>
          <w:spacing w:val="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saop</w:t>
      </w:r>
      <w:r w:rsidRPr="001D3B0C">
        <w:rPr>
          <w:spacing w:val="-2"/>
          <w:sz w:val="22"/>
          <w:szCs w:val="22"/>
        </w:rPr>
        <w:t>š</w:t>
      </w:r>
      <w:r w:rsidRPr="001D3B0C">
        <w:rPr>
          <w:sz w:val="22"/>
          <w:szCs w:val="22"/>
        </w:rPr>
        <w:t>ti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s</w:t>
      </w:r>
      <w:r w:rsidRPr="001D3B0C">
        <w:rPr>
          <w:spacing w:val="-4"/>
          <w:sz w:val="22"/>
          <w:szCs w:val="22"/>
        </w:rPr>
        <w:t>l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eće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i</w:t>
      </w:r>
      <w:r w:rsidRPr="001D3B0C">
        <w:rPr>
          <w:w w:val="103"/>
          <w:sz w:val="22"/>
          <w:szCs w:val="22"/>
        </w:rPr>
        <w:t>nf</w:t>
      </w:r>
      <w:r w:rsidRPr="001D3B0C">
        <w:rPr>
          <w:w w:val="102"/>
          <w:sz w:val="22"/>
          <w:szCs w:val="22"/>
        </w:rPr>
        <w:t>orm</w:t>
      </w:r>
      <w:r w:rsidRPr="001D3B0C">
        <w:rPr>
          <w:spacing w:val="-2"/>
          <w:w w:val="103"/>
          <w:sz w:val="22"/>
          <w:szCs w:val="22"/>
        </w:rPr>
        <w:t>a</w:t>
      </w:r>
      <w:r w:rsidRPr="001D3B0C">
        <w:rPr>
          <w:spacing w:val="2"/>
          <w:w w:val="103"/>
          <w:sz w:val="22"/>
          <w:szCs w:val="22"/>
        </w:rPr>
        <w:t>c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spacing w:val="2"/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:</w:t>
      </w:r>
    </w:p>
    <w:p w:rsidR="00210F3E" w:rsidRPr="001D3B0C" w:rsidRDefault="001862C1">
      <w:pPr>
        <w:spacing w:before="6"/>
        <w:ind w:left="651" w:right="6691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-</w:t>
      </w:r>
      <w:r w:rsidRPr="001D3B0C">
        <w:rPr>
          <w:spacing w:val="4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ziv</w:t>
      </w:r>
      <w:proofErr w:type="gramEnd"/>
      <w:r w:rsidRPr="001D3B0C">
        <w:rPr>
          <w:spacing w:val="11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ponu</w:t>
      </w:r>
      <w:r w:rsidRPr="001D3B0C">
        <w:rPr>
          <w:spacing w:val="-2"/>
          <w:w w:val="102"/>
          <w:sz w:val="22"/>
          <w:szCs w:val="22"/>
        </w:rPr>
        <w:t>đ</w:t>
      </w:r>
      <w:r w:rsidRPr="001D3B0C">
        <w:rPr>
          <w:w w:val="103"/>
          <w:sz w:val="22"/>
          <w:szCs w:val="22"/>
        </w:rPr>
        <w:t>ača</w:t>
      </w:r>
    </w:p>
    <w:p w:rsidR="00210F3E" w:rsidRPr="001D3B0C" w:rsidRDefault="001862C1">
      <w:pPr>
        <w:spacing w:before="6"/>
        <w:ind w:left="651" w:right="5081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-</w:t>
      </w:r>
      <w:r w:rsidRPr="001D3B0C">
        <w:rPr>
          <w:spacing w:val="4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ukupna</w:t>
      </w:r>
      <w:proofErr w:type="gramEnd"/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vede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ponudi</w:t>
      </w:r>
    </w:p>
    <w:p w:rsidR="00210F3E" w:rsidRPr="001D3B0C" w:rsidRDefault="001862C1">
      <w:pPr>
        <w:spacing w:before="6"/>
        <w:ind w:left="651" w:right="3640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-</w:t>
      </w:r>
      <w:r w:rsidRPr="001D3B0C">
        <w:rPr>
          <w:spacing w:val="4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popust</w:t>
      </w:r>
      <w:proofErr w:type="gramEnd"/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av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den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pon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di,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ko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posebno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i</w:t>
      </w:r>
      <w:r w:rsidRPr="001D3B0C">
        <w:rPr>
          <w:w w:val="103"/>
          <w:sz w:val="22"/>
          <w:szCs w:val="22"/>
        </w:rPr>
        <w:t>s</w:t>
      </w:r>
      <w:r w:rsidRPr="001D3B0C">
        <w:rPr>
          <w:w w:val="102"/>
          <w:sz w:val="22"/>
          <w:szCs w:val="22"/>
        </w:rPr>
        <w:t>kazan</w:t>
      </w:r>
    </w:p>
    <w:p w:rsidR="00C87497" w:rsidRDefault="001862C1">
      <w:pPr>
        <w:spacing w:before="6"/>
        <w:ind w:left="651" w:right="344"/>
        <w:jc w:val="both"/>
        <w:rPr>
          <w:w w:val="104"/>
          <w:sz w:val="22"/>
          <w:szCs w:val="22"/>
        </w:rPr>
      </w:pPr>
      <w:r w:rsidRPr="001D3B0C">
        <w:rPr>
          <w:sz w:val="22"/>
          <w:szCs w:val="22"/>
        </w:rPr>
        <w:t>-</w:t>
      </w:r>
      <w:r w:rsidRPr="001D3B0C">
        <w:rPr>
          <w:spacing w:val="4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podkr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teri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umi</w:t>
      </w:r>
      <w:proofErr w:type="gramEnd"/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i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vredn</w:t>
      </w:r>
      <w:r w:rsidRPr="001D3B0C">
        <w:rPr>
          <w:spacing w:val="-2"/>
          <w:sz w:val="22"/>
          <w:szCs w:val="22"/>
        </w:rPr>
        <w:t>u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u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okviru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kriterij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ma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kon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mski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-1"/>
          <w:sz w:val="22"/>
          <w:szCs w:val="22"/>
        </w:rPr>
        <w:t>j</w:t>
      </w:r>
      <w:r w:rsidRPr="001D3B0C">
        <w:rPr>
          <w:sz w:val="22"/>
          <w:szCs w:val="22"/>
        </w:rPr>
        <w:t>povoljni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ponu</w:t>
      </w:r>
      <w:r w:rsidRPr="001D3B0C">
        <w:rPr>
          <w:spacing w:val="-2"/>
          <w:w w:val="102"/>
          <w:sz w:val="22"/>
          <w:szCs w:val="22"/>
        </w:rPr>
        <w:t>d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4"/>
          <w:sz w:val="22"/>
          <w:szCs w:val="22"/>
        </w:rPr>
        <w:t>.</w:t>
      </w:r>
      <w:r w:rsidR="00C87497">
        <w:rPr>
          <w:w w:val="104"/>
          <w:sz w:val="22"/>
          <w:szCs w:val="22"/>
        </w:rPr>
        <w:t xml:space="preserve"> </w:t>
      </w:r>
      <w:proofErr w:type="gramStart"/>
      <w:r w:rsidR="00C87497">
        <w:rPr>
          <w:w w:val="104"/>
          <w:sz w:val="22"/>
          <w:szCs w:val="22"/>
        </w:rPr>
        <w:t>su</w:t>
      </w:r>
      <w:proofErr w:type="gramEnd"/>
      <w:r w:rsidR="00C87497">
        <w:rPr>
          <w:w w:val="104"/>
          <w:sz w:val="22"/>
          <w:szCs w:val="22"/>
        </w:rPr>
        <w:t>:</w:t>
      </w:r>
    </w:p>
    <w:p w:rsidR="00210F3E" w:rsidRPr="00C54C90" w:rsidRDefault="00C87497" w:rsidP="00C87497">
      <w:pPr>
        <w:spacing w:before="6"/>
        <w:ind w:left="651" w:right="344"/>
        <w:jc w:val="both"/>
        <w:rPr>
          <w:b/>
          <w:sz w:val="22"/>
          <w:szCs w:val="22"/>
        </w:rPr>
      </w:pPr>
      <w:r w:rsidRPr="00C54C90">
        <w:rPr>
          <w:b/>
          <w:w w:val="104"/>
          <w:sz w:val="22"/>
          <w:szCs w:val="22"/>
        </w:rPr>
        <w:t xml:space="preserve"> -Rok plaćanja </w:t>
      </w:r>
      <w:proofErr w:type="gramStart"/>
      <w:r w:rsidRPr="00C54C90">
        <w:rPr>
          <w:b/>
          <w:w w:val="104"/>
          <w:sz w:val="22"/>
          <w:szCs w:val="22"/>
        </w:rPr>
        <w:t xml:space="preserve">i </w:t>
      </w:r>
      <w:r w:rsidR="00C54C90" w:rsidRPr="00C54C90">
        <w:rPr>
          <w:b/>
          <w:w w:val="104"/>
          <w:sz w:val="22"/>
          <w:szCs w:val="22"/>
        </w:rPr>
        <w:t xml:space="preserve"> </w:t>
      </w:r>
      <w:r w:rsidRPr="00C54C90">
        <w:rPr>
          <w:b/>
          <w:w w:val="104"/>
          <w:sz w:val="22"/>
          <w:szCs w:val="22"/>
        </w:rPr>
        <w:t>rok</w:t>
      </w:r>
      <w:proofErr w:type="gramEnd"/>
      <w:r w:rsidRPr="00C54C90">
        <w:rPr>
          <w:b/>
          <w:w w:val="104"/>
          <w:sz w:val="22"/>
          <w:szCs w:val="22"/>
        </w:rPr>
        <w:t xml:space="preserve"> isporuke.</w:t>
      </w:r>
    </w:p>
    <w:p w:rsidR="00C87497" w:rsidRPr="00C87497" w:rsidRDefault="00C87497" w:rsidP="00C87497">
      <w:pPr>
        <w:spacing w:before="6"/>
        <w:ind w:left="651" w:right="344"/>
        <w:jc w:val="both"/>
        <w:rPr>
          <w:sz w:val="22"/>
          <w:szCs w:val="22"/>
        </w:rPr>
      </w:pPr>
    </w:p>
    <w:p w:rsidR="00210F3E" w:rsidRPr="001D3B0C" w:rsidRDefault="001862C1">
      <w:pPr>
        <w:spacing w:line="246" w:lineRule="auto"/>
        <w:ind w:left="651" w:right="103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Predstavn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k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ponuđača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oji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ž</w:t>
      </w:r>
      <w:r w:rsidRPr="001D3B0C">
        <w:rPr>
          <w:sz w:val="22"/>
          <w:szCs w:val="22"/>
        </w:rPr>
        <w:t>e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 zv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nično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učestvov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ti</w:t>
      </w:r>
      <w:r w:rsidRPr="001D3B0C">
        <w:rPr>
          <w:spacing w:val="13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na</w:t>
      </w:r>
      <w:proofErr w:type="gramEnd"/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otvar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ju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pon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da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tre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a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pr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otv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ran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ponuda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Komis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i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dostav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ti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puno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oć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a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uče</w:t>
      </w:r>
      <w:r w:rsidRPr="001D3B0C">
        <w:rPr>
          <w:spacing w:val="-2"/>
          <w:sz w:val="22"/>
          <w:szCs w:val="22"/>
        </w:rPr>
        <w:t>š</w:t>
      </w:r>
      <w:r w:rsidRPr="001D3B0C">
        <w:rPr>
          <w:spacing w:val="2"/>
          <w:sz w:val="22"/>
          <w:szCs w:val="22"/>
        </w:rPr>
        <w:t>ć</w:t>
      </w:r>
      <w:r w:rsidRPr="001D3B0C">
        <w:rPr>
          <w:sz w:val="22"/>
          <w:szCs w:val="22"/>
        </w:rPr>
        <w:t>e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avnom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var</w:t>
      </w:r>
      <w:r w:rsidRPr="001D3B0C">
        <w:rPr>
          <w:spacing w:val="-1"/>
          <w:sz w:val="22"/>
          <w:szCs w:val="22"/>
        </w:rPr>
        <w:t>a</w:t>
      </w:r>
      <w:r w:rsidRPr="001D3B0C">
        <w:rPr>
          <w:sz w:val="22"/>
          <w:szCs w:val="22"/>
        </w:rPr>
        <w:t>n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u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 </w:t>
      </w:r>
      <w:r w:rsidRPr="001D3B0C">
        <w:rPr>
          <w:spacing w:val="-3"/>
          <w:w w:val="102"/>
          <w:sz w:val="22"/>
          <w:szCs w:val="22"/>
        </w:rPr>
        <w:t>im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privr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dn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g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z w:val="22"/>
          <w:szCs w:val="22"/>
        </w:rPr>
        <w:t>subj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k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a-ponuđ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ča</w:t>
      </w:r>
      <w:r w:rsidRPr="001D3B0C">
        <w:rPr>
          <w:sz w:val="22"/>
          <w:szCs w:val="22"/>
        </w:rPr>
        <w:t>.  Ukol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ko</w:t>
      </w:r>
      <w:r w:rsidRPr="001D3B0C">
        <w:rPr>
          <w:spacing w:val="25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nema</w:t>
      </w:r>
      <w:proofErr w:type="gramEnd"/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z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an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č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z w:val="22"/>
          <w:szCs w:val="22"/>
        </w:rPr>
        <w:t>punom</w:t>
      </w:r>
      <w:r w:rsidRPr="001D3B0C">
        <w:rPr>
          <w:spacing w:val="-2"/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ć</w:t>
      </w:r>
      <w:r w:rsidRPr="001D3B0C">
        <w:rPr>
          <w:sz w:val="22"/>
          <w:szCs w:val="22"/>
        </w:rPr>
        <w:t>i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đ</w:t>
      </w:r>
      <w:r w:rsidRPr="001D3B0C">
        <w:rPr>
          <w:sz w:val="22"/>
          <w:szCs w:val="22"/>
        </w:rPr>
        <w:t>ač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sz w:val="22"/>
          <w:szCs w:val="22"/>
        </w:rPr>
        <w:t>mo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e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kao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i </w:t>
      </w:r>
      <w:r w:rsidRPr="001D3B0C">
        <w:rPr>
          <w:sz w:val="22"/>
          <w:szCs w:val="22"/>
        </w:rPr>
        <w:t>ostala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z w:val="22"/>
          <w:szCs w:val="22"/>
        </w:rPr>
        <w:t>z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in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resova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z w:val="22"/>
          <w:szCs w:val="22"/>
        </w:rPr>
        <w:t>l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ca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prisustvova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37"/>
          <w:sz w:val="22"/>
          <w:szCs w:val="22"/>
        </w:rPr>
        <w:t xml:space="preserve"> </w:t>
      </w:r>
      <w:r w:rsidRPr="001D3B0C">
        <w:rPr>
          <w:sz w:val="22"/>
          <w:szCs w:val="22"/>
        </w:rPr>
        <w:t>javnom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varan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u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z w:val="22"/>
          <w:szCs w:val="22"/>
        </w:rPr>
        <w:t>ali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b</w:t>
      </w:r>
      <w:r w:rsidRPr="001D3B0C">
        <w:rPr>
          <w:spacing w:val="-1"/>
          <w:sz w:val="22"/>
          <w:szCs w:val="22"/>
        </w:rPr>
        <w:t>e</w:t>
      </w:r>
      <w:r w:rsidRPr="001D3B0C">
        <w:rPr>
          <w:sz w:val="22"/>
          <w:szCs w:val="22"/>
        </w:rPr>
        <w:t>z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prava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tpisa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z</w:t>
      </w:r>
      <w:r w:rsidRPr="001D3B0C">
        <w:rPr>
          <w:w w:val="103"/>
          <w:sz w:val="22"/>
          <w:szCs w:val="22"/>
        </w:rPr>
        <w:t>a</w:t>
      </w:r>
      <w:r w:rsidRPr="001D3B0C">
        <w:rPr>
          <w:spacing w:val="-2"/>
          <w:w w:val="102"/>
          <w:sz w:val="22"/>
          <w:szCs w:val="22"/>
        </w:rPr>
        <w:t>p</w:t>
      </w:r>
      <w:r w:rsidRPr="001D3B0C">
        <w:rPr>
          <w:w w:val="102"/>
          <w:sz w:val="22"/>
          <w:szCs w:val="22"/>
        </w:rPr>
        <w:t>i</w:t>
      </w:r>
      <w:r w:rsidRPr="001D3B0C">
        <w:rPr>
          <w:w w:val="103"/>
          <w:sz w:val="22"/>
          <w:szCs w:val="22"/>
        </w:rPr>
        <w:t>s</w:t>
      </w:r>
      <w:r w:rsidRPr="001D3B0C">
        <w:rPr>
          <w:w w:val="102"/>
          <w:sz w:val="22"/>
          <w:szCs w:val="22"/>
        </w:rPr>
        <w:t>ni</w:t>
      </w:r>
      <w:r w:rsidRPr="001D3B0C">
        <w:rPr>
          <w:spacing w:val="-2"/>
          <w:w w:val="102"/>
          <w:sz w:val="22"/>
          <w:szCs w:val="22"/>
        </w:rPr>
        <w:t>k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duzima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ja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b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lo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pacing w:val="3"/>
          <w:sz w:val="22"/>
          <w:szCs w:val="22"/>
        </w:rPr>
        <w:t>j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h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pravnih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ad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ji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me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</w:t>
      </w:r>
      <w:r w:rsidRPr="001D3B0C">
        <w:rPr>
          <w:spacing w:val="-2"/>
          <w:w w:val="102"/>
          <w:sz w:val="22"/>
          <w:szCs w:val="22"/>
        </w:rPr>
        <w:t>o</w:t>
      </w:r>
      <w:r w:rsidRPr="001D3B0C">
        <w:rPr>
          <w:w w:val="102"/>
          <w:sz w:val="22"/>
          <w:szCs w:val="22"/>
        </w:rPr>
        <w:t>nuđ</w:t>
      </w:r>
      <w:r w:rsidRPr="001D3B0C">
        <w:rPr>
          <w:spacing w:val="2"/>
          <w:w w:val="102"/>
          <w:sz w:val="22"/>
          <w:szCs w:val="22"/>
        </w:rPr>
        <w:t>a</w:t>
      </w:r>
      <w:r w:rsidRPr="001D3B0C">
        <w:rPr>
          <w:spacing w:val="-2"/>
          <w:w w:val="103"/>
          <w:sz w:val="22"/>
          <w:szCs w:val="22"/>
        </w:rPr>
        <w:t>ča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before="16" w:line="280" w:lineRule="exact"/>
        <w:rPr>
          <w:sz w:val="28"/>
          <w:szCs w:val="28"/>
        </w:rPr>
      </w:pPr>
    </w:p>
    <w:p w:rsidR="00210F3E" w:rsidRPr="00F849A6" w:rsidRDefault="001862C1">
      <w:pPr>
        <w:ind w:left="116"/>
        <w:rPr>
          <w:b/>
          <w:sz w:val="22"/>
          <w:szCs w:val="22"/>
        </w:rPr>
      </w:pPr>
      <w:r w:rsidRPr="00F849A6">
        <w:rPr>
          <w:b/>
          <w:sz w:val="22"/>
          <w:szCs w:val="22"/>
        </w:rPr>
        <w:t>8.</w:t>
      </w:r>
      <w:r w:rsidRPr="00F849A6">
        <w:rPr>
          <w:b/>
          <w:spacing w:val="8"/>
          <w:sz w:val="22"/>
          <w:szCs w:val="22"/>
        </w:rPr>
        <w:t xml:space="preserve"> </w:t>
      </w:r>
      <w:r w:rsidRPr="00F849A6">
        <w:rPr>
          <w:b/>
          <w:sz w:val="22"/>
          <w:szCs w:val="22"/>
        </w:rPr>
        <w:t xml:space="preserve">7  </w:t>
      </w:r>
      <w:r w:rsidRPr="00F849A6">
        <w:rPr>
          <w:b/>
          <w:spacing w:val="7"/>
          <w:sz w:val="22"/>
          <w:szCs w:val="22"/>
        </w:rPr>
        <w:t xml:space="preserve"> </w:t>
      </w:r>
      <w:r w:rsidRPr="00F849A6">
        <w:rPr>
          <w:b/>
          <w:w w:val="108"/>
          <w:sz w:val="22"/>
          <w:szCs w:val="22"/>
        </w:rPr>
        <w:t>PER</w:t>
      </w:r>
      <w:r w:rsidRPr="00F849A6">
        <w:rPr>
          <w:b/>
          <w:spacing w:val="-2"/>
          <w:w w:val="108"/>
          <w:sz w:val="22"/>
          <w:szCs w:val="22"/>
        </w:rPr>
        <w:t>I</w:t>
      </w:r>
      <w:r w:rsidRPr="00F849A6">
        <w:rPr>
          <w:b/>
          <w:spacing w:val="2"/>
          <w:w w:val="108"/>
          <w:sz w:val="22"/>
          <w:szCs w:val="22"/>
        </w:rPr>
        <w:t>O</w:t>
      </w:r>
      <w:r w:rsidRPr="00F849A6">
        <w:rPr>
          <w:b/>
          <w:w w:val="108"/>
          <w:sz w:val="22"/>
          <w:szCs w:val="22"/>
        </w:rPr>
        <w:t>D</w:t>
      </w:r>
      <w:r w:rsidRPr="00F849A6">
        <w:rPr>
          <w:b/>
          <w:spacing w:val="12"/>
          <w:w w:val="108"/>
          <w:sz w:val="22"/>
          <w:szCs w:val="22"/>
        </w:rPr>
        <w:t xml:space="preserve"> </w:t>
      </w:r>
      <w:r w:rsidRPr="00F849A6">
        <w:rPr>
          <w:b/>
          <w:spacing w:val="-2"/>
          <w:w w:val="108"/>
          <w:sz w:val="22"/>
          <w:szCs w:val="22"/>
        </w:rPr>
        <w:t>V</w:t>
      </w:r>
      <w:r w:rsidRPr="00F849A6">
        <w:rPr>
          <w:b/>
          <w:w w:val="108"/>
          <w:sz w:val="22"/>
          <w:szCs w:val="22"/>
        </w:rPr>
        <w:t>AŽENJA</w:t>
      </w:r>
      <w:r w:rsidRPr="00F849A6">
        <w:rPr>
          <w:b/>
          <w:spacing w:val="-12"/>
          <w:w w:val="108"/>
          <w:sz w:val="22"/>
          <w:szCs w:val="22"/>
        </w:rPr>
        <w:t xml:space="preserve"> </w:t>
      </w:r>
      <w:r w:rsidRPr="00F849A6">
        <w:rPr>
          <w:b/>
          <w:w w:val="111"/>
          <w:sz w:val="22"/>
          <w:szCs w:val="22"/>
        </w:rPr>
        <w:t>P</w:t>
      </w:r>
      <w:r w:rsidRPr="00F849A6">
        <w:rPr>
          <w:b/>
          <w:spacing w:val="2"/>
          <w:w w:val="110"/>
          <w:sz w:val="22"/>
          <w:szCs w:val="22"/>
        </w:rPr>
        <w:t>O</w:t>
      </w:r>
      <w:r w:rsidRPr="00F849A6">
        <w:rPr>
          <w:b/>
          <w:spacing w:val="-2"/>
          <w:w w:val="102"/>
          <w:sz w:val="22"/>
          <w:szCs w:val="22"/>
        </w:rPr>
        <w:t>N</w:t>
      </w:r>
      <w:r w:rsidRPr="00F849A6">
        <w:rPr>
          <w:b/>
          <w:w w:val="102"/>
          <w:sz w:val="22"/>
          <w:szCs w:val="22"/>
        </w:rPr>
        <w:t>UD</w:t>
      </w:r>
      <w:r w:rsidRPr="00F849A6">
        <w:rPr>
          <w:b/>
          <w:w w:val="112"/>
          <w:sz w:val="22"/>
          <w:szCs w:val="22"/>
        </w:rPr>
        <w:t>E</w:t>
      </w:r>
    </w:p>
    <w:p w:rsidR="00210F3E" w:rsidRPr="001D3B0C" w:rsidRDefault="00210F3E">
      <w:pPr>
        <w:spacing w:before="2" w:line="220" w:lineRule="exact"/>
        <w:rPr>
          <w:sz w:val="22"/>
          <w:szCs w:val="22"/>
        </w:rPr>
      </w:pPr>
    </w:p>
    <w:p w:rsidR="00210F3E" w:rsidRPr="001D3B0C" w:rsidRDefault="001862C1">
      <w:pPr>
        <w:spacing w:line="246" w:lineRule="auto"/>
        <w:ind w:left="651" w:right="102" w:hanging="401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8.</w:t>
      </w:r>
      <w:r w:rsidRPr="001D3B0C">
        <w:rPr>
          <w:spacing w:val="-2"/>
          <w:sz w:val="22"/>
          <w:szCs w:val="22"/>
        </w:rPr>
        <w:t>7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>1</w:t>
      </w:r>
      <w:r w:rsidRPr="001D3B0C">
        <w:rPr>
          <w:spacing w:val="29"/>
          <w:sz w:val="22"/>
          <w:szCs w:val="22"/>
        </w:rPr>
        <w:t xml:space="preserve"> </w:t>
      </w:r>
      <w:r w:rsidR="00C87497" w:rsidRPr="00DC0354">
        <w:rPr>
          <w:b/>
          <w:spacing w:val="-2"/>
          <w:sz w:val="22"/>
          <w:szCs w:val="22"/>
        </w:rPr>
        <w:t xml:space="preserve">Dokumenti iz ponude ne smiju biti stariji </w:t>
      </w:r>
      <w:proofErr w:type="gramStart"/>
      <w:r w:rsidR="00C87497" w:rsidRPr="00DC0354">
        <w:rPr>
          <w:b/>
          <w:spacing w:val="-2"/>
          <w:sz w:val="22"/>
          <w:szCs w:val="22"/>
        </w:rPr>
        <w:t>od</w:t>
      </w:r>
      <w:proofErr w:type="gramEnd"/>
      <w:r w:rsidR="00C87497" w:rsidRPr="00DC0354">
        <w:rPr>
          <w:b/>
          <w:spacing w:val="-2"/>
          <w:sz w:val="22"/>
          <w:szCs w:val="22"/>
        </w:rPr>
        <w:t xml:space="preserve"> 60 dana</w:t>
      </w:r>
      <w:r w:rsidRPr="001D3B0C">
        <w:rPr>
          <w:sz w:val="22"/>
          <w:szCs w:val="22"/>
        </w:rPr>
        <w:t>.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v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dok ne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istek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period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v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ž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,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ugovorni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org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ima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pravo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tr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ži od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ponuđača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u </w:t>
      </w:r>
      <w:r w:rsidRPr="001D3B0C">
        <w:rPr>
          <w:sz w:val="22"/>
          <w:szCs w:val="22"/>
        </w:rPr>
        <w:t>pisan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 xml:space="preserve">j 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formi 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 xml:space="preserve">a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pro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 xml:space="preserve">uže 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period 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važ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ja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3"/>
          <w:sz w:val="22"/>
          <w:szCs w:val="22"/>
        </w:rPr>
        <w:t>j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 xml:space="preserve">hovih 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ponuda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do  od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 xml:space="preserve">eđenog 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da</w:t>
      </w:r>
      <w:r w:rsidRPr="001D3B0C">
        <w:rPr>
          <w:spacing w:val="2"/>
          <w:w w:val="102"/>
          <w:sz w:val="22"/>
          <w:szCs w:val="22"/>
        </w:rPr>
        <w:t>t</w:t>
      </w:r>
      <w:r w:rsidRPr="001D3B0C">
        <w:rPr>
          <w:w w:val="102"/>
          <w:sz w:val="22"/>
          <w:szCs w:val="22"/>
        </w:rPr>
        <w:t>u</w:t>
      </w:r>
      <w:r w:rsidRPr="001D3B0C">
        <w:rPr>
          <w:spacing w:val="-3"/>
          <w:w w:val="102"/>
          <w:sz w:val="22"/>
          <w:szCs w:val="22"/>
        </w:rPr>
        <w:t>m</w:t>
      </w:r>
      <w:r w:rsidRPr="001D3B0C">
        <w:rPr>
          <w:spacing w:val="-2"/>
          <w:w w:val="103"/>
          <w:sz w:val="22"/>
          <w:szCs w:val="22"/>
        </w:rPr>
        <w:t>a</w:t>
      </w:r>
      <w:r w:rsidRPr="001D3B0C">
        <w:rPr>
          <w:w w:val="104"/>
          <w:sz w:val="22"/>
          <w:szCs w:val="22"/>
        </w:rPr>
        <w:t xml:space="preserve">. </w:t>
      </w:r>
      <w:r w:rsidRPr="001D3B0C">
        <w:rPr>
          <w:sz w:val="22"/>
          <w:szCs w:val="22"/>
        </w:rPr>
        <w:t>Ponuđači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mogu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odbi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kav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ahtj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v,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e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ne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gube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pravo</w:t>
      </w:r>
      <w:r w:rsidRPr="001D3B0C">
        <w:rPr>
          <w:spacing w:val="8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na</w:t>
      </w:r>
      <w:proofErr w:type="gramEnd"/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garan</w:t>
      </w:r>
      <w:r w:rsidRPr="001D3B0C">
        <w:rPr>
          <w:spacing w:val="2"/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ju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 xml:space="preserve">a </w:t>
      </w:r>
      <w:r w:rsidRPr="001D3B0C">
        <w:rPr>
          <w:w w:val="102"/>
          <w:sz w:val="22"/>
          <w:szCs w:val="22"/>
        </w:rPr>
        <w:t>ponu</w:t>
      </w:r>
      <w:r w:rsidRPr="001D3B0C">
        <w:rPr>
          <w:spacing w:val="-2"/>
          <w:w w:val="102"/>
          <w:sz w:val="22"/>
          <w:szCs w:val="22"/>
        </w:rPr>
        <w:t>du</w:t>
      </w:r>
      <w:r w:rsidRPr="001D3B0C">
        <w:rPr>
          <w:w w:val="104"/>
          <w:sz w:val="22"/>
          <w:szCs w:val="22"/>
        </w:rPr>
        <w:t xml:space="preserve">. </w:t>
      </w:r>
      <w:r w:rsidRPr="001D3B0C">
        <w:rPr>
          <w:sz w:val="22"/>
          <w:szCs w:val="22"/>
        </w:rPr>
        <w:t>Ponuđač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koji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pristane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produži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period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ženja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svoje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ponude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tome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u pisan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w w:val="104"/>
          <w:sz w:val="22"/>
          <w:szCs w:val="22"/>
        </w:rPr>
        <w:t>f</w:t>
      </w:r>
      <w:r w:rsidRPr="001D3B0C">
        <w:rPr>
          <w:w w:val="102"/>
          <w:sz w:val="22"/>
          <w:szCs w:val="22"/>
        </w:rPr>
        <w:t>or</w:t>
      </w:r>
      <w:r w:rsidRPr="001D3B0C">
        <w:rPr>
          <w:spacing w:val="-3"/>
          <w:w w:val="102"/>
          <w:sz w:val="22"/>
          <w:szCs w:val="22"/>
        </w:rPr>
        <w:t>m</w:t>
      </w:r>
      <w:r w:rsidRPr="001D3B0C">
        <w:rPr>
          <w:w w:val="102"/>
          <w:sz w:val="22"/>
          <w:szCs w:val="22"/>
        </w:rPr>
        <w:t xml:space="preserve">i </w:t>
      </w:r>
      <w:r w:rsidRPr="001D3B0C">
        <w:rPr>
          <w:sz w:val="22"/>
          <w:szCs w:val="22"/>
        </w:rPr>
        <w:t>obav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esti 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ugo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 xml:space="preserve">orni 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rg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, 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produ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 xml:space="preserve">it 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ć</w:t>
      </w:r>
      <w:r w:rsidRPr="001D3B0C">
        <w:rPr>
          <w:sz w:val="22"/>
          <w:szCs w:val="22"/>
        </w:rPr>
        <w:t xml:space="preserve">e 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 xml:space="preserve">eriod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žen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a 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ponude 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i  dos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ti 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produ</w:t>
      </w:r>
      <w:r w:rsidRPr="001D3B0C">
        <w:rPr>
          <w:spacing w:val="2"/>
          <w:w w:val="102"/>
          <w:sz w:val="22"/>
          <w:szCs w:val="22"/>
        </w:rPr>
        <w:t>ž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 xml:space="preserve">nu </w:t>
      </w:r>
      <w:r w:rsidRPr="001D3B0C">
        <w:rPr>
          <w:sz w:val="22"/>
          <w:szCs w:val="22"/>
        </w:rPr>
        <w:t>gar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nc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u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za ponudu.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Ponuda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se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ne 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m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mi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jati.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ko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dobavljač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odg</w:t>
      </w:r>
      <w:r w:rsidRPr="001D3B0C">
        <w:rPr>
          <w:spacing w:val="1"/>
          <w:sz w:val="22"/>
          <w:szCs w:val="22"/>
        </w:rPr>
        <w:t>o</w:t>
      </w:r>
      <w:r w:rsidRPr="001D3B0C">
        <w:rPr>
          <w:sz w:val="22"/>
          <w:szCs w:val="22"/>
        </w:rPr>
        <w:t>vori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z</w:t>
      </w:r>
      <w:r w:rsidRPr="001D3B0C">
        <w:rPr>
          <w:spacing w:val="2"/>
          <w:w w:val="102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ht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e</w:t>
      </w:r>
      <w:r w:rsidRPr="001D3B0C">
        <w:rPr>
          <w:sz w:val="22"/>
          <w:szCs w:val="22"/>
        </w:rPr>
        <w:t>v ug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vorn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 xml:space="preserve">g 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 xml:space="preserve">gana 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 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e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 xml:space="preserve">i 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sa </w:t>
      </w:r>
      <w:r w:rsidRPr="001D3B0C">
        <w:rPr>
          <w:spacing w:val="34"/>
          <w:sz w:val="22"/>
          <w:szCs w:val="22"/>
        </w:rPr>
        <w:t xml:space="preserve"> </w:t>
      </w:r>
      <w:r w:rsidRPr="001D3B0C">
        <w:rPr>
          <w:sz w:val="22"/>
          <w:szCs w:val="22"/>
        </w:rPr>
        <w:t>produ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en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m   p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r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oda 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ženja 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ponude 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li </w:t>
      </w:r>
      <w:r w:rsidRPr="001D3B0C">
        <w:rPr>
          <w:spacing w:val="34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ne 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dost</w:t>
      </w:r>
      <w:r w:rsidRPr="001D3B0C">
        <w:rPr>
          <w:w w:val="103"/>
          <w:sz w:val="22"/>
          <w:szCs w:val="22"/>
        </w:rPr>
        <w:t>a</w:t>
      </w:r>
      <w:r w:rsidRPr="001D3B0C">
        <w:rPr>
          <w:spacing w:val="-4"/>
          <w:sz w:val="22"/>
          <w:szCs w:val="22"/>
        </w:rPr>
        <w:t>v</w:t>
      </w:r>
      <w:r w:rsidRPr="001D3B0C">
        <w:rPr>
          <w:w w:val="102"/>
          <w:sz w:val="22"/>
          <w:szCs w:val="22"/>
        </w:rPr>
        <w:t xml:space="preserve">i </w:t>
      </w:r>
      <w:r w:rsidRPr="001D3B0C">
        <w:rPr>
          <w:sz w:val="22"/>
          <w:szCs w:val="22"/>
        </w:rPr>
        <w:t>produž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nu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garan</w:t>
      </w:r>
      <w:r w:rsidRPr="001D3B0C">
        <w:rPr>
          <w:spacing w:val="2"/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ju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ponudu,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s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rat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ć</w:t>
      </w:r>
      <w:r w:rsidRPr="001D3B0C">
        <w:rPr>
          <w:sz w:val="22"/>
          <w:szCs w:val="22"/>
        </w:rPr>
        <w:t>e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-5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da je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b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vl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č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odbio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h</w:t>
      </w:r>
      <w:r w:rsidRPr="001D3B0C">
        <w:rPr>
          <w:sz w:val="22"/>
          <w:szCs w:val="22"/>
        </w:rPr>
        <w:t>tjev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ug</w:t>
      </w:r>
      <w:r w:rsidRPr="001D3B0C">
        <w:rPr>
          <w:spacing w:val="2"/>
          <w:w w:val="102"/>
          <w:sz w:val="22"/>
          <w:szCs w:val="22"/>
        </w:rPr>
        <w:t>o</w:t>
      </w:r>
      <w:r w:rsidRPr="001D3B0C">
        <w:rPr>
          <w:sz w:val="22"/>
          <w:szCs w:val="22"/>
        </w:rPr>
        <w:t>v</w:t>
      </w:r>
      <w:r w:rsidRPr="001D3B0C">
        <w:rPr>
          <w:spacing w:val="2"/>
          <w:w w:val="102"/>
          <w:sz w:val="22"/>
          <w:szCs w:val="22"/>
        </w:rPr>
        <w:t>o</w:t>
      </w:r>
      <w:r w:rsidRPr="001D3B0C">
        <w:rPr>
          <w:w w:val="101"/>
          <w:sz w:val="22"/>
          <w:szCs w:val="22"/>
        </w:rPr>
        <w:t>r</w:t>
      </w:r>
      <w:r w:rsidRPr="001D3B0C">
        <w:rPr>
          <w:w w:val="102"/>
          <w:sz w:val="22"/>
          <w:szCs w:val="22"/>
        </w:rPr>
        <w:t>n</w:t>
      </w:r>
      <w:r w:rsidRPr="001D3B0C">
        <w:rPr>
          <w:spacing w:val="2"/>
          <w:w w:val="102"/>
          <w:sz w:val="22"/>
          <w:szCs w:val="22"/>
        </w:rPr>
        <w:t>o</w:t>
      </w:r>
      <w:r w:rsidRPr="001D3B0C">
        <w:rPr>
          <w:sz w:val="22"/>
          <w:szCs w:val="22"/>
        </w:rPr>
        <w:t>g organ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,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e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jegova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uda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će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ma</w:t>
      </w:r>
      <w:r w:rsidRPr="001D3B0C">
        <w:rPr>
          <w:spacing w:val="2"/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ati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em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toku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</w:t>
      </w:r>
      <w:r w:rsidRPr="001D3B0C">
        <w:rPr>
          <w:spacing w:val="-2"/>
          <w:w w:val="102"/>
          <w:sz w:val="22"/>
          <w:szCs w:val="22"/>
        </w:rPr>
        <w:t>s</w:t>
      </w:r>
      <w:r w:rsidRPr="001D3B0C">
        <w:rPr>
          <w:spacing w:val="-1"/>
          <w:w w:val="102"/>
          <w:sz w:val="22"/>
          <w:szCs w:val="22"/>
        </w:rPr>
        <w:t>t</w:t>
      </w:r>
      <w:r w:rsidRPr="001D3B0C">
        <w:rPr>
          <w:w w:val="102"/>
          <w:sz w:val="22"/>
          <w:szCs w:val="22"/>
        </w:rPr>
        <w:t>upk</w:t>
      </w:r>
      <w:r w:rsidRPr="001D3B0C">
        <w:rPr>
          <w:spacing w:val="-2"/>
          <w:w w:val="102"/>
          <w:sz w:val="22"/>
          <w:szCs w:val="22"/>
        </w:rPr>
        <w:t>a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1862C1">
      <w:pPr>
        <w:spacing w:line="245" w:lineRule="auto"/>
        <w:ind w:left="651" w:right="102" w:hanging="7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Period</w:t>
      </w:r>
      <w:r w:rsidRPr="001D3B0C">
        <w:rPr>
          <w:spacing w:val="54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va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 xml:space="preserve">enja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ne</w:t>
      </w:r>
      <w:proofErr w:type="gramEnd"/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z w:val="22"/>
          <w:szCs w:val="22"/>
        </w:rPr>
        <w:t>može</w:t>
      </w:r>
      <w:r w:rsidRPr="001D3B0C">
        <w:rPr>
          <w:spacing w:val="52"/>
          <w:sz w:val="22"/>
          <w:szCs w:val="22"/>
        </w:rPr>
        <w:t xml:space="preserve"> </w:t>
      </w:r>
      <w:r w:rsidRPr="001D3B0C">
        <w:rPr>
          <w:sz w:val="22"/>
          <w:szCs w:val="22"/>
        </w:rPr>
        <w:t>bi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z w:val="22"/>
          <w:szCs w:val="22"/>
        </w:rPr>
        <w:t>kr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ć</w:t>
      </w:r>
      <w:r w:rsidRPr="001D3B0C">
        <w:rPr>
          <w:sz w:val="22"/>
          <w:szCs w:val="22"/>
        </w:rPr>
        <w:t>i</w:t>
      </w:r>
      <w:r w:rsidRPr="001D3B0C">
        <w:rPr>
          <w:spacing w:val="53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z w:val="22"/>
          <w:szCs w:val="22"/>
        </w:rPr>
        <w:t>roka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z w:val="22"/>
          <w:szCs w:val="22"/>
        </w:rPr>
        <w:t>nav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denog  u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 xml:space="preserve">nderskoj 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dokumen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 xml:space="preserve">, 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w w:val="103"/>
          <w:sz w:val="22"/>
          <w:szCs w:val="22"/>
        </w:rPr>
        <w:t>a</w:t>
      </w:r>
      <w:r w:rsidRPr="001D3B0C">
        <w:rPr>
          <w:spacing w:val="-3"/>
          <w:w w:val="102"/>
          <w:sz w:val="22"/>
          <w:szCs w:val="22"/>
        </w:rPr>
        <w:t>l</w:t>
      </w:r>
      <w:r w:rsidRPr="001D3B0C">
        <w:rPr>
          <w:w w:val="102"/>
          <w:sz w:val="22"/>
          <w:szCs w:val="22"/>
        </w:rPr>
        <w:t xml:space="preserve">i </w:t>
      </w:r>
      <w:r w:rsidRPr="001D3B0C">
        <w:rPr>
          <w:sz w:val="22"/>
          <w:szCs w:val="22"/>
        </w:rPr>
        <w:t>ug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vorni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gan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z w:val="22"/>
          <w:szCs w:val="22"/>
        </w:rPr>
        <w:t>ne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z w:val="22"/>
          <w:szCs w:val="22"/>
        </w:rPr>
        <w:t>može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sz w:val="22"/>
          <w:szCs w:val="22"/>
        </w:rPr>
        <w:t>ut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rditi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sz w:val="22"/>
          <w:szCs w:val="22"/>
        </w:rPr>
        <w:t>rok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z w:val="22"/>
          <w:szCs w:val="22"/>
        </w:rPr>
        <w:t>kraći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3</w:t>
      </w:r>
      <w:r w:rsidRPr="001D3B0C">
        <w:rPr>
          <w:sz w:val="22"/>
          <w:szCs w:val="22"/>
        </w:rPr>
        <w:t>0</w:t>
      </w:r>
      <w:r w:rsidRPr="001D3B0C">
        <w:rPr>
          <w:spacing w:val="40"/>
          <w:sz w:val="22"/>
          <w:szCs w:val="22"/>
        </w:rPr>
        <w:t xml:space="preserve"> </w:t>
      </w:r>
      <w:r w:rsidRPr="001D3B0C">
        <w:rPr>
          <w:sz w:val="22"/>
          <w:szCs w:val="22"/>
        </w:rPr>
        <w:t>d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.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sz w:val="22"/>
          <w:szCs w:val="22"/>
        </w:rPr>
        <w:t>Uko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iko</w:t>
      </w:r>
      <w:r w:rsidRPr="001D3B0C">
        <w:rPr>
          <w:spacing w:val="53"/>
          <w:sz w:val="22"/>
          <w:szCs w:val="22"/>
        </w:rPr>
        <w:t xml:space="preserve"> </w:t>
      </w:r>
      <w:r w:rsidRPr="001D3B0C">
        <w:rPr>
          <w:sz w:val="22"/>
          <w:szCs w:val="22"/>
        </w:rPr>
        <w:t>ponuđ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č</w:t>
      </w:r>
      <w:r w:rsidRPr="001D3B0C">
        <w:rPr>
          <w:spacing w:val="55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nudi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nav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de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p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riod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jenog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žen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a,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pacing w:val="-5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at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a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pon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da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ži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eriod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z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č</w:t>
      </w:r>
      <w:r w:rsidRPr="001D3B0C">
        <w:rPr>
          <w:sz w:val="22"/>
          <w:szCs w:val="22"/>
        </w:rPr>
        <w:t>en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 </w:t>
      </w:r>
      <w:r w:rsidRPr="001D3B0C">
        <w:rPr>
          <w:spacing w:val="-3"/>
          <w:w w:val="102"/>
          <w:sz w:val="22"/>
          <w:szCs w:val="22"/>
        </w:rPr>
        <w:t>t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n</w:t>
      </w:r>
      <w:r w:rsidRPr="001D3B0C">
        <w:rPr>
          <w:spacing w:val="-2"/>
          <w:w w:val="102"/>
          <w:sz w:val="22"/>
          <w:szCs w:val="22"/>
        </w:rPr>
        <w:t>d</w:t>
      </w:r>
      <w:r w:rsidRPr="001D3B0C">
        <w:rPr>
          <w:spacing w:val="2"/>
          <w:w w:val="103"/>
          <w:sz w:val="22"/>
          <w:szCs w:val="22"/>
        </w:rPr>
        <w:t>e</w:t>
      </w:r>
      <w:r w:rsidRPr="001D3B0C">
        <w:rPr>
          <w:w w:val="101"/>
          <w:sz w:val="22"/>
          <w:szCs w:val="22"/>
        </w:rPr>
        <w:t>r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w w:val="103"/>
          <w:sz w:val="22"/>
          <w:szCs w:val="22"/>
        </w:rPr>
        <w:t xml:space="preserve">koj </w:t>
      </w:r>
      <w:r w:rsidRPr="001D3B0C">
        <w:rPr>
          <w:w w:val="102"/>
          <w:sz w:val="22"/>
          <w:szCs w:val="22"/>
        </w:rPr>
        <w:t>dokum</w:t>
      </w:r>
      <w:r w:rsidRPr="001D3B0C">
        <w:rPr>
          <w:spacing w:val="2"/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n</w:t>
      </w:r>
      <w:r w:rsidRPr="001D3B0C">
        <w:rPr>
          <w:spacing w:val="-3"/>
          <w:w w:val="102"/>
          <w:sz w:val="22"/>
          <w:szCs w:val="22"/>
        </w:rPr>
        <w:t>t</w:t>
      </w:r>
      <w:r w:rsidRPr="001D3B0C">
        <w:rPr>
          <w:w w:val="103"/>
          <w:sz w:val="22"/>
          <w:szCs w:val="22"/>
        </w:rPr>
        <w:t>a</w:t>
      </w:r>
      <w:r w:rsidRPr="001D3B0C">
        <w:rPr>
          <w:spacing w:val="2"/>
          <w:w w:val="103"/>
          <w:sz w:val="22"/>
          <w:szCs w:val="22"/>
        </w:rPr>
        <w:t>c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w w:val="102"/>
          <w:sz w:val="22"/>
          <w:szCs w:val="22"/>
        </w:rPr>
        <w:t>i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7" w:line="260" w:lineRule="exact"/>
        <w:rPr>
          <w:sz w:val="26"/>
          <w:szCs w:val="26"/>
        </w:rPr>
      </w:pPr>
    </w:p>
    <w:p w:rsidR="00210F3E" w:rsidRPr="00F00643" w:rsidRDefault="001862C1">
      <w:pPr>
        <w:ind w:left="250"/>
        <w:rPr>
          <w:b/>
          <w:sz w:val="22"/>
          <w:szCs w:val="22"/>
        </w:rPr>
      </w:pPr>
      <w:r w:rsidRPr="00F00643">
        <w:rPr>
          <w:b/>
          <w:sz w:val="22"/>
          <w:szCs w:val="22"/>
        </w:rPr>
        <w:t>9.</w:t>
      </w:r>
      <w:r w:rsidRPr="00F00643">
        <w:rPr>
          <w:b/>
          <w:spacing w:val="8"/>
          <w:sz w:val="22"/>
          <w:szCs w:val="22"/>
        </w:rPr>
        <w:t xml:space="preserve"> </w:t>
      </w:r>
      <w:r w:rsidRPr="00F00643">
        <w:rPr>
          <w:b/>
          <w:w w:val="109"/>
          <w:sz w:val="22"/>
          <w:szCs w:val="22"/>
        </w:rPr>
        <w:t>OCJE</w:t>
      </w:r>
      <w:r w:rsidRPr="00F00643">
        <w:rPr>
          <w:b/>
          <w:spacing w:val="-2"/>
          <w:w w:val="109"/>
          <w:sz w:val="22"/>
          <w:szCs w:val="22"/>
        </w:rPr>
        <w:t>N</w:t>
      </w:r>
      <w:r w:rsidRPr="00F00643">
        <w:rPr>
          <w:b/>
          <w:w w:val="109"/>
          <w:sz w:val="22"/>
          <w:szCs w:val="22"/>
        </w:rPr>
        <w:t>A</w:t>
      </w:r>
      <w:r w:rsidRPr="00F00643">
        <w:rPr>
          <w:b/>
          <w:spacing w:val="2"/>
          <w:w w:val="109"/>
          <w:sz w:val="22"/>
          <w:szCs w:val="22"/>
        </w:rPr>
        <w:t xml:space="preserve"> </w:t>
      </w:r>
      <w:r w:rsidRPr="00F00643">
        <w:rPr>
          <w:b/>
          <w:spacing w:val="2"/>
          <w:sz w:val="22"/>
          <w:szCs w:val="22"/>
        </w:rPr>
        <w:t>P</w:t>
      </w:r>
      <w:r w:rsidRPr="00F00643">
        <w:rPr>
          <w:b/>
          <w:sz w:val="22"/>
          <w:szCs w:val="22"/>
        </w:rPr>
        <w:t>ON</w:t>
      </w:r>
      <w:r w:rsidRPr="00F00643">
        <w:rPr>
          <w:b/>
          <w:spacing w:val="-2"/>
          <w:sz w:val="22"/>
          <w:szCs w:val="22"/>
        </w:rPr>
        <w:t>U</w:t>
      </w:r>
      <w:r w:rsidRPr="00F00643">
        <w:rPr>
          <w:b/>
          <w:sz w:val="22"/>
          <w:szCs w:val="22"/>
        </w:rPr>
        <w:t>DA</w:t>
      </w:r>
      <w:r w:rsidRPr="00F00643">
        <w:rPr>
          <w:b/>
          <w:spacing w:val="42"/>
          <w:sz w:val="22"/>
          <w:szCs w:val="22"/>
        </w:rPr>
        <w:t xml:space="preserve"> </w:t>
      </w:r>
      <w:r w:rsidRPr="00F00643">
        <w:rPr>
          <w:b/>
          <w:sz w:val="22"/>
          <w:szCs w:val="22"/>
        </w:rPr>
        <w:t>I</w:t>
      </w:r>
      <w:r w:rsidRPr="00F00643">
        <w:rPr>
          <w:b/>
          <w:spacing w:val="18"/>
          <w:sz w:val="22"/>
          <w:szCs w:val="22"/>
        </w:rPr>
        <w:t xml:space="preserve"> </w:t>
      </w:r>
      <w:r w:rsidRPr="00F00643">
        <w:rPr>
          <w:b/>
          <w:w w:val="108"/>
          <w:sz w:val="22"/>
          <w:szCs w:val="22"/>
        </w:rPr>
        <w:t>OKONČ</w:t>
      </w:r>
      <w:r w:rsidRPr="00F00643">
        <w:rPr>
          <w:b/>
          <w:spacing w:val="-2"/>
          <w:w w:val="108"/>
          <w:sz w:val="22"/>
          <w:szCs w:val="22"/>
        </w:rPr>
        <w:t>A</w:t>
      </w:r>
      <w:r w:rsidRPr="00F00643">
        <w:rPr>
          <w:b/>
          <w:w w:val="108"/>
          <w:sz w:val="22"/>
          <w:szCs w:val="22"/>
        </w:rPr>
        <w:t>NJE</w:t>
      </w:r>
      <w:r w:rsidRPr="00F00643">
        <w:rPr>
          <w:b/>
          <w:spacing w:val="12"/>
          <w:w w:val="108"/>
          <w:sz w:val="22"/>
          <w:szCs w:val="22"/>
        </w:rPr>
        <w:t xml:space="preserve"> </w:t>
      </w:r>
      <w:r w:rsidRPr="00F00643">
        <w:rPr>
          <w:b/>
          <w:w w:val="111"/>
          <w:sz w:val="22"/>
          <w:szCs w:val="22"/>
        </w:rPr>
        <w:t>P</w:t>
      </w:r>
      <w:r w:rsidRPr="00F00643">
        <w:rPr>
          <w:b/>
          <w:w w:val="110"/>
          <w:sz w:val="22"/>
          <w:szCs w:val="22"/>
        </w:rPr>
        <w:t>O</w:t>
      </w:r>
      <w:r w:rsidRPr="00F00643">
        <w:rPr>
          <w:b/>
          <w:w w:val="102"/>
          <w:sz w:val="22"/>
          <w:szCs w:val="22"/>
        </w:rPr>
        <w:t>S</w:t>
      </w:r>
      <w:r w:rsidRPr="00F00643">
        <w:rPr>
          <w:b/>
          <w:spacing w:val="-2"/>
          <w:w w:val="112"/>
          <w:sz w:val="22"/>
          <w:szCs w:val="22"/>
        </w:rPr>
        <w:t>T</w:t>
      </w:r>
      <w:r w:rsidRPr="00F00643">
        <w:rPr>
          <w:b/>
          <w:w w:val="102"/>
          <w:sz w:val="22"/>
          <w:szCs w:val="22"/>
        </w:rPr>
        <w:t>U</w:t>
      </w:r>
      <w:r w:rsidRPr="00F00643">
        <w:rPr>
          <w:b/>
          <w:w w:val="111"/>
          <w:sz w:val="22"/>
          <w:szCs w:val="22"/>
        </w:rPr>
        <w:t>P</w:t>
      </w:r>
      <w:r w:rsidRPr="00F00643">
        <w:rPr>
          <w:b/>
          <w:w w:val="110"/>
          <w:sz w:val="22"/>
          <w:szCs w:val="22"/>
        </w:rPr>
        <w:t>K</w:t>
      </w:r>
      <w:r w:rsidRPr="00F00643">
        <w:rPr>
          <w:b/>
          <w:w w:val="102"/>
          <w:sz w:val="22"/>
          <w:szCs w:val="22"/>
        </w:rPr>
        <w:t>A</w:t>
      </w:r>
    </w:p>
    <w:p w:rsidR="00210F3E" w:rsidRPr="001D3B0C" w:rsidRDefault="00210F3E">
      <w:pPr>
        <w:spacing w:before="8" w:line="260" w:lineRule="exact"/>
        <w:rPr>
          <w:sz w:val="26"/>
          <w:szCs w:val="26"/>
        </w:rPr>
      </w:pPr>
    </w:p>
    <w:p w:rsidR="00210F3E" w:rsidRPr="001D3B0C" w:rsidRDefault="001862C1">
      <w:pPr>
        <w:ind w:left="250"/>
        <w:rPr>
          <w:sz w:val="22"/>
          <w:szCs w:val="22"/>
        </w:rPr>
      </w:pPr>
      <w:r w:rsidRPr="001D3B0C">
        <w:rPr>
          <w:sz w:val="22"/>
          <w:szCs w:val="22"/>
        </w:rPr>
        <w:t>9.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1</w:t>
      </w:r>
      <w:r w:rsidRPr="001D3B0C">
        <w:rPr>
          <w:sz w:val="22"/>
          <w:szCs w:val="22"/>
        </w:rPr>
        <w:t>.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w w:val="114"/>
          <w:sz w:val="22"/>
          <w:szCs w:val="22"/>
        </w:rPr>
        <w:t>KR</w:t>
      </w:r>
      <w:r w:rsidRPr="001D3B0C">
        <w:rPr>
          <w:spacing w:val="-2"/>
          <w:w w:val="114"/>
          <w:sz w:val="22"/>
          <w:szCs w:val="22"/>
        </w:rPr>
        <w:t>IT</w:t>
      </w:r>
      <w:r w:rsidRPr="001D3B0C">
        <w:rPr>
          <w:w w:val="114"/>
          <w:sz w:val="22"/>
          <w:szCs w:val="22"/>
        </w:rPr>
        <w:t xml:space="preserve">ERIJ </w:t>
      </w:r>
      <w:r w:rsidRPr="001D3B0C">
        <w:rPr>
          <w:sz w:val="22"/>
          <w:szCs w:val="22"/>
        </w:rPr>
        <w:t>ZA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w w:val="108"/>
          <w:sz w:val="22"/>
          <w:szCs w:val="22"/>
        </w:rPr>
        <w:t>D</w:t>
      </w:r>
      <w:r w:rsidRPr="001D3B0C">
        <w:rPr>
          <w:spacing w:val="-3"/>
          <w:w w:val="108"/>
          <w:sz w:val="22"/>
          <w:szCs w:val="22"/>
        </w:rPr>
        <w:t>O</w:t>
      </w:r>
      <w:r w:rsidRPr="001D3B0C">
        <w:rPr>
          <w:w w:val="108"/>
          <w:sz w:val="22"/>
          <w:szCs w:val="22"/>
        </w:rPr>
        <w:t>DJELU</w:t>
      </w:r>
      <w:r w:rsidRPr="001D3B0C">
        <w:rPr>
          <w:spacing w:val="5"/>
          <w:w w:val="108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U</w:t>
      </w:r>
      <w:r w:rsidRPr="001D3B0C">
        <w:rPr>
          <w:w w:val="110"/>
          <w:sz w:val="22"/>
          <w:szCs w:val="22"/>
        </w:rPr>
        <w:t>GO</w:t>
      </w:r>
      <w:r w:rsidRPr="001D3B0C">
        <w:rPr>
          <w:w w:val="102"/>
          <w:sz w:val="22"/>
          <w:szCs w:val="22"/>
        </w:rPr>
        <w:t>V</w:t>
      </w:r>
      <w:r w:rsidRPr="001D3B0C">
        <w:rPr>
          <w:w w:val="110"/>
          <w:sz w:val="22"/>
          <w:szCs w:val="22"/>
        </w:rPr>
        <w:t>O</w:t>
      </w:r>
      <w:r w:rsidRPr="001D3B0C">
        <w:rPr>
          <w:w w:val="111"/>
          <w:sz w:val="22"/>
          <w:szCs w:val="22"/>
        </w:rPr>
        <w:t>R</w:t>
      </w:r>
      <w:r w:rsidRPr="001D3B0C">
        <w:rPr>
          <w:w w:val="102"/>
          <w:sz w:val="22"/>
          <w:szCs w:val="22"/>
        </w:rPr>
        <w:t>A</w:t>
      </w:r>
    </w:p>
    <w:p w:rsidR="00210F3E" w:rsidRPr="001D3B0C" w:rsidRDefault="00210F3E">
      <w:pPr>
        <w:spacing w:before="18" w:line="240" w:lineRule="exact"/>
        <w:rPr>
          <w:sz w:val="24"/>
          <w:szCs w:val="24"/>
        </w:rPr>
      </w:pPr>
    </w:p>
    <w:p w:rsidR="00210F3E" w:rsidRPr="001D3B0C" w:rsidRDefault="001862C1">
      <w:pPr>
        <w:ind w:left="274"/>
        <w:rPr>
          <w:sz w:val="22"/>
          <w:szCs w:val="22"/>
        </w:rPr>
      </w:pPr>
      <w:r w:rsidRPr="001D3B0C">
        <w:rPr>
          <w:sz w:val="22"/>
          <w:szCs w:val="22"/>
        </w:rPr>
        <w:t>9.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1</w:t>
      </w:r>
      <w:r w:rsidRPr="001D3B0C">
        <w:rPr>
          <w:sz w:val="22"/>
          <w:szCs w:val="22"/>
        </w:rPr>
        <w:t>.1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sk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adu</w:t>
      </w:r>
      <w:r w:rsidRPr="001D3B0C">
        <w:rPr>
          <w:spacing w:val="16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sa</w:t>
      </w:r>
      <w:proofErr w:type="gramEnd"/>
      <w:r w:rsidRPr="001D3B0C">
        <w:rPr>
          <w:spacing w:val="3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č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an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m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6</w:t>
      </w:r>
      <w:r w:rsidRPr="001D3B0C">
        <w:rPr>
          <w:spacing w:val="-2"/>
          <w:sz w:val="22"/>
          <w:szCs w:val="22"/>
        </w:rPr>
        <w:t>4</w:t>
      </w:r>
      <w:r w:rsidRPr="001D3B0C">
        <w:rPr>
          <w:sz w:val="22"/>
          <w:szCs w:val="22"/>
        </w:rPr>
        <w:t>.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3"/>
          <w:sz w:val="22"/>
          <w:szCs w:val="22"/>
        </w:rPr>
        <w:t>Z</w:t>
      </w:r>
      <w:r w:rsidRPr="001D3B0C">
        <w:rPr>
          <w:sz w:val="22"/>
          <w:szCs w:val="22"/>
        </w:rPr>
        <w:t>akona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kriter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dodjelu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ugovora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w w:val="106"/>
          <w:sz w:val="22"/>
          <w:szCs w:val="22"/>
        </w:rPr>
        <w:t>j</w:t>
      </w:r>
      <w:r w:rsidRPr="001D3B0C">
        <w:rPr>
          <w:spacing w:val="-2"/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:</w:t>
      </w:r>
    </w:p>
    <w:p w:rsidR="00210F3E" w:rsidRPr="001D3B0C" w:rsidRDefault="00210F3E">
      <w:pPr>
        <w:spacing w:before="8" w:line="220" w:lineRule="exact"/>
        <w:rPr>
          <w:sz w:val="22"/>
          <w:szCs w:val="22"/>
        </w:rPr>
      </w:pPr>
    </w:p>
    <w:p w:rsidR="00210F3E" w:rsidRPr="001D3B0C" w:rsidRDefault="001862C1">
      <w:pPr>
        <w:spacing w:before="37"/>
        <w:ind w:left="781" w:right="4862"/>
        <w:jc w:val="both"/>
        <w:rPr>
          <w:sz w:val="22"/>
          <w:szCs w:val="22"/>
        </w:rPr>
      </w:pPr>
      <w:r w:rsidRPr="001D3B0C">
        <w:rPr>
          <w:sz w:val="22"/>
          <w:szCs w:val="22"/>
          <w:highlight w:val="lightGray"/>
        </w:rPr>
        <w:t>-</w:t>
      </w:r>
      <w:r w:rsidRPr="001D3B0C">
        <w:rPr>
          <w:spacing w:val="54"/>
          <w:sz w:val="22"/>
          <w:szCs w:val="22"/>
          <w:highlight w:val="lightGray"/>
        </w:rPr>
        <w:t xml:space="preserve"> </w:t>
      </w:r>
      <w:r w:rsidRPr="001D3B0C">
        <w:rPr>
          <w:spacing w:val="2"/>
          <w:sz w:val="22"/>
          <w:szCs w:val="22"/>
          <w:highlight w:val="lightGray"/>
        </w:rPr>
        <w:t>E</w:t>
      </w:r>
      <w:r w:rsidRPr="001D3B0C">
        <w:rPr>
          <w:sz w:val="22"/>
          <w:szCs w:val="22"/>
          <w:highlight w:val="lightGray"/>
        </w:rPr>
        <w:t>konomski</w:t>
      </w:r>
      <w:r w:rsidRPr="001D3B0C">
        <w:rPr>
          <w:spacing w:val="16"/>
          <w:sz w:val="22"/>
          <w:szCs w:val="22"/>
          <w:highlight w:val="lightGray"/>
        </w:rPr>
        <w:t xml:space="preserve"> </w:t>
      </w:r>
      <w:r w:rsidRPr="001D3B0C">
        <w:rPr>
          <w:spacing w:val="-2"/>
          <w:sz w:val="22"/>
          <w:szCs w:val="22"/>
          <w:highlight w:val="lightGray"/>
        </w:rPr>
        <w:t>na</w:t>
      </w:r>
      <w:r w:rsidRPr="001D3B0C">
        <w:rPr>
          <w:sz w:val="22"/>
          <w:szCs w:val="22"/>
          <w:highlight w:val="lightGray"/>
        </w:rPr>
        <w:t>jpovo</w:t>
      </w:r>
      <w:r w:rsidRPr="001D3B0C">
        <w:rPr>
          <w:spacing w:val="2"/>
          <w:sz w:val="22"/>
          <w:szCs w:val="22"/>
          <w:highlight w:val="lightGray"/>
        </w:rPr>
        <w:t>l</w:t>
      </w:r>
      <w:r w:rsidRPr="001D3B0C">
        <w:rPr>
          <w:sz w:val="22"/>
          <w:szCs w:val="22"/>
          <w:highlight w:val="lightGray"/>
        </w:rPr>
        <w:t>j</w:t>
      </w:r>
      <w:r w:rsidRPr="001D3B0C">
        <w:rPr>
          <w:spacing w:val="-2"/>
          <w:sz w:val="22"/>
          <w:szCs w:val="22"/>
          <w:highlight w:val="lightGray"/>
        </w:rPr>
        <w:t>n</w:t>
      </w:r>
      <w:r w:rsidRPr="001D3B0C">
        <w:rPr>
          <w:spacing w:val="-3"/>
          <w:sz w:val="22"/>
          <w:szCs w:val="22"/>
          <w:highlight w:val="lightGray"/>
        </w:rPr>
        <w:t>i</w:t>
      </w:r>
      <w:r w:rsidRPr="001D3B0C">
        <w:rPr>
          <w:sz w:val="22"/>
          <w:szCs w:val="22"/>
          <w:highlight w:val="lightGray"/>
        </w:rPr>
        <w:t>ja</w:t>
      </w:r>
      <w:r w:rsidRPr="001D3B0C">
        <w:rPr>
          <w:spacing w:val="23"/>
          <w:sz w:val="22"/>
          <w:szCs w:val="22"/>
          <w:highlight w:val="lightGray"/>
        </w:rPr>
        <w:t xml:space="preserve"> </w:t>
      </w:r>
      <w:r w:rsidRPr="001D3B0C">
        <w:rPr>
          <w:sz w:val="22"/>
          <w:szCs w:val="22"/>
          <w:highlight w:val="lightGray"/>
        </w:rPr>
        <w:t>ponuda</w:t>
      </w:r>
      <w:r w:rsidRPr="001D3B0C">
        <w:rPr>
          <w:w w:val="104"/>
          <w:sz w:val="22"/>
          <w:szCs w:val="22"/>
          <w:highlight w:val="lightGray"/>
        </w:rPr>
        <w:t>.</w:t>
      </w:r>
    </w:p>
    <w:p w:rsidR="00210F3E" w:rsidRPr="001D3B0C" w:rsidRDefault="00210F3E">
      <w:pPr>
        <w:spacing w:before="5" w:line="260" w:lineRule="exact"/>
        <w:rPr>
          <w:sz w:val="26"/>
          <w:szCs w:val="26"/>
        </w:rPr>
      </w:pPr>
    </w:p>
    <w:p w:rsidR="00210F3E" w:rsidRPr="001D3B0C" w:rsidRDefault="001862C1">
      <w:pPr>
        <w:spacing w:line="248" w:lineRule="auto"/>
        <w:ind w:left="759" w:right="615" w:hanging="509"/>
        <w:rPr>
          <w:sz w:val="22"/>
          <w:szCs w:val="22"/>
        </w:rPr>
      </w:pPr>
      <w:r w:rsidRPr="001D3B0C">
        <w:rPr>
          <w:sz w:val="22"/>
          <w:szCs w:val="22"/>
        </w:rPr>
        <w:t>9.</w:t>
      </w:r>
      <w:r w:rsidRPr="001D3B0C">
        <w:rPr>
          <w:spacing w:val="-2"/>
          <w:sz w:val="22"/>
          <w:szCs w:val="22"/>
        </w:rPr>
        <w:t>1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>2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M</w:t>
      </w:r>
      <w:r w:rsidRPr="001D3B0C">
        <w:rPr>
          <w:sz w:val="22"/>
          <w:szCs w:val="22"/>
        </w:rPr>
        <w:t>etodo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og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ja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z w:val="22"/>
          <w:szCs w:val="22"/>
        </w:rPr>
        <w:t>vr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dnovanja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sk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du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krit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r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m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„</w:t>
      </w:r>
      <w:r w:rsidRPr="001D3B0C">
        <w:rPr>
          <w:sz w:val="22"/>
          <w:szCs w:val="22"/>
        </w:rPr>
        <w:t>ekono</w:t>
      </w:r>
      <w:r w:rsidRPr="001D3B0C">
        <w:rPr>
          <w:spacing w:val="2"/>
          <w:sz w:val="22"/>
          <w:szCs w:val="22"/>
        </w:rPr>
        <w:t>m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ki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na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1"/>
          <w:sz w:val="22"/>
          <w:szCs w:val="22"/>
        </w:rPr>
        <w:t>pov</w:t>
      </w:r>
      <w:r w:rsidRPr="001D3B0C">
        <w:rPr>
          <w:w w:val="102"/>
          <w:sz w:val="22"/>
          <w:szCs w:val="22"/>
        </w:rPr>
        <w:t>ol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2"/>
          <w:sz w:val="22"/>
          <w:szCs w:val="22"/>
        </w:rPr>
        <w:t>ni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proofErr w:type="gramStart"/>
      <w:r w:rsidRPr="001D3B0C">
        <w:rPr>
          <w:sz w:val="22"/>
          <w:szCs w:val="22"/>
        </w:rPr>
        <w:t>“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je</w:t>
      </w:r>
      <w:proofErr w:type="gramEnd"/>
      <w:r w:rsidRPr="001D3B0C">
        <w:rPr>
          <w:spacing w:val="7"/>
          <w:sz w:val="22"/>
          <w:szCs w:val="22"/>
        </w:rPr>
        <w:t xml:space="preserve"> </w:t>
      </w:r>
      <w:r w:rsidRPr="001D3B0C">
        <w:rPr>
          <w:w w:val="103"/>
          <w:sz w:val="22"/>
          <w:szCs w:val="22"/>
        </w:rPr>
        <w:t>s</w:t>
      </w:r>
      <w:r w:rsidRPr="001D3B0C">
        <w:rPr>
          <w:spacing w:val="-3"/>
          <w:w w:val="102"/>
          <w:sz w:val="22"/>
          <w:szCs w:val="22"/>
        </w:rPr>
        <w:t>l</w:t>
      </w:r>
      <w:r w:rsidRPr="001D3B0C">
        <w:rPr>
          <w:spacing w:val="2"/>
          <w:w w:val="103"/>
          <w:sz w:val="22"/>
          <w:szCs w:val="22"/>
        </w:rPr>
        <w:t>e</w:t>
      </w:r>
      <w:r w:rsidRPr="001D3B0C">
        <w:rPr>
          <w:spacing w:val="-2"/>
          <w:w w:val="102"/>
          <w:sz w:val="22"/>
          <w:szCs w:val="22"/>
        </w:rPr>
        <w:t>d</w:t>
      </w:r>
      <w:r w:rsidRPr="001D3B0C">
        <w:rPr>
          <w:w w:val="103"/>
          <w:sz w:val="22"/>
          <w:szCs w:val="22"/>
        </w:rPr>
        <w:t>e</w:t>
      </w:r>
      <w:r w:rsidRPr="001D3B0C">
        <w:rPr>
          <w:spacing w:val="-2"/>
          <w:w w:val="103"/>
          <w:sz w:val="22"/>
          <w:szCs w:val="22"/>
        </w:rPr>
        <w:t>ć</w:t>
      </w:r>
      <w:r w:rsidRPr="001D3B0C">
        <w:rPr>
          <w:spacing w:val="2"/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:</w:t>
      </w:r>
    </w:p>
    <w:p w:rsidR="00DA5325" w:rsidRPr="001D3B0C" w:rsidRDefault="00DA5325" w:rsidP="00DA5325">
      <w:pPr>
        <w:spacing w:line="245" w:lineRule="auto"/>
        <w:ind w:left="781" w:right="102"/>
        <w:jc w:val="both"/>
        <w:rPr>
          <w:sz w:val="22"/>
          <w:szCs w:val="22"/>
        </w:rPr>
        <w:sectPr w:rsidR="00DA5325" w:rsidRPr="001D3B0C">
          <w:pgSz w:w="12240" w:h="15840"/>
          <w:pgMar w:top="1240" w:right="1720" w:bottom="280" w:left="1600" w:header="720" w:footer="720" w:gutter="0"/>
          <w:cols w:space="720"/>
        </w:sectPr>
      </w:pPr>
      <w:r w:rsidRPr="001D3B0C">
        <w:rPr>
          <w:sz w:val="22"/>
          <w:szCs w:val="22"/>
        </w:rPr>
        <w:t>Ug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r</w:t>
      </w:r>
      <w:r w:rsidRPr="001D3B0C">
        <w:rPr>
          <w:spacing w:val="4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z w:val="22"/>
          <w:szCs w:val="22"/>
        </w:rPr>
        <w:t>dod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 xml:space="preserve">je 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kvalifikovanom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dobavlj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č</w:t>
      </w:r>
      <w:r w:rsidRPr="001D3B0C">
        <w:rPr>
          <w:sz w:val="22"/>
          <w:szCs w:val="22"/>
        </w:rPr>
        <w:t>u  koji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z w:val="22"/>
          <w:szCs w:val="22"/>
        </w:rPr>
        <w:t>je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vio</w:t>
      </w:r>
      <w:r w:rsidRPr="001D3B0C">
        <w:rPr>
          <w:spacing w:val="52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jbo</w:t>
      </w:r>
      <w:r w:rsidRPr="001D3B0C">
        <w:rPr>
          <w:spacing w:val="-1"/>
          <w:sz w:val="22"/>
          <w:szCs w:val="22"/>
        </w:rPr>
        <w:t>l</w:t>
      </w:r>
      <w:r w:rsidRPr="001D3B0C">
        <w:rPr>
          <w:spacing w:val="-5"/>
          <w:sz w:val="22"/>
          <w:szCs w:val="22"/>
        </w:rPr>
        <w:t>j</w:t>
      </w:r>
      <w:r w:rsidRPr="001D3B0C">
        <w:rPr>
          <w:sz w:val="22"/>
          <w:szCs w:val="22"/>
        </w:rPr>
        <w:t xml:space="preserve">e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oc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e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spacing w:val="2"/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 xml:space="preserve">nu </w:t>
      </w: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hvat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 xml:space="preserve">jivu 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ponudu 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skladu 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sa 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ni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 xml:space="preserve">e 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av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den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 xml:space="preserve">m 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krit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r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jim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 xml:space="preserve">. </w:t>
      </w:r>
      <w:r w:rsidRPr="001D3B0C">
        <w:rPr>
          <w:spacing w:val="26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U  slu</w:t>
      </w:r>
      <w:r w:rsidRPr="001D3B0C">
        <w:rPr>
          <w:spacing w:val="-2"/>
          <w:sz w:val="22"/>
          <w:szCs w:val="22"/>
        </w:rPr>
        <w:t>č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u</w:t>
      </w:r>
      <w:proofErr w:type="gramEnd"/>
      <w:r w:rsidRPr="001D3B0C">
        <w:rPr>
          <w:sz w:val="22"/>
          <w:szCs w:val="22"/>
        </w:rPr>
        <w:t xml:space="preserve"> 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istog 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br</w:t>
      </w:r>
      <w:r w:rsidRPr="001D3B0C">
        <w:rPr>
          <w:w w:val="103"/>
          <w:sz w:val="22"/>
          <w:szCs w:val="22"/>
        </w:rPr>
        <w:t>o</w:t>
      </w:r>
      <w:r w:rsidRPr="001D3B0C">
        <w:rPr>
          <w:spacing w:val="3"/>
          <w:w w:val="103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z w:val="22"/>
          <w:szCs w:val="22"/>
        </w:rPr>
        <w:t>bodo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a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kod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dva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li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više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onuđač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,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z w:val="22"/>
          <w:szCs w:val="22"/>
        </w:rPr>
        <w:t>prednost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pacing w:val="-5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ponudi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oj</w:t>
      </w:r>
      <w:r w:rsidRPr="001D3B0C">
        <w:rPr>
          <w:sz w:val="22"/>
          <w:szCs w:val="22"/>
        </w:rPr>
        <w:t>a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ima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žu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2"/>
          <w:w w:val="103"/>
          <w:sz w:val="22"/>
          <w:szCs w:val="22"/>
        </w:rPr>
        <w:t>c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spacing w:val="-3"/>
          <w:w w:val="106"/>
          <w:sz w:val="22"/>
          <w:szCs w:val="22"/>
        </w:rPr>
        <w:t>j</w:t>
      </w:r>
      <w:r w:rsidRPr="001D3B0C">
        <w:rPr>
          <w:spacing w:val="2"/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n</w:t>
      </w:r>
      <w:r w:rsidRPr="001D3B0C">
        <w:rPr>
          <w:spacing w:val="-2"/>
          <w:w w:val="102"/>
          <w:sz w:val="22"/>
          <w:szCs w:val="22"/>
        </w:rPr>
        <w:t>u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1862C1">
      <w:pPr>
        <w:ind w:left="781" w:right="3554"/>
        <w:jc w:val="both"/>
        <w:rPr>
          <w:sz w:val="22"/>
          <w:szCs w:val="22"/>
        </w:rPr>
      </w:pPr>
      <w:r w:rsidRPr="001D3B0C">
        <w:rPr>
          <w:sz w:val="22"/>
          <w:szCs w:val="22"/>
        </w:rPr>
        <w:lastRenderedPageBreak/>
        <w:t>Ponude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oc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3"/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uj</w:t>
      </w:r>
      <w:r w:rsidRPr="001D3B0C">
        <w:rPr>
          <w:sz w:val="22"/>
          <w:szCs w:val="22"/>
        </w:rPr>
        <w:t>u</w:t>
      </w:r>
      <w:r w:rsidRPr="001D3B0C">
        <w:rPr>
          <w:spacing w:val="28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na</w:t>
      </w:r>
      <w:proofErr w:type="gramEnd"/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snovu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de</w:t>
      </w:r>
      <w:r w:rsidRPr="001D3B0C">
        <w:rPr>
          <w:sz w:val="22"/>
          <w:szCs w:val="22"/>
        </w:rPr>
        <w:t>ć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h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krit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1"/>
          <w:sz w:val="22"/>
          <w:szCs w:val="22"/>
        </w:rPr>
        <w:t>r</w:t>
      </w:r>
      <w:r w:rsidRPr="001D3B0C">
        <w:rPr>
          <w:w w:val="102"/>
          <w:sz w:val="22"/>
          <w:szCs w:val="22"/>
        </w:rPr>
        <w:t>i</w:t>
      </w:r>
      <w:r w:rsidRPr="001D3B0C">
        <w:rPr>
          <w:w w:val="106"/>
          <w:sz w:val="22"/>
          <w:szCs w:val="22"/>
        </w:rPr>
        <w:t>j</w:t>
      </w:r>
      <w:r w:rsidRPr="001D3B0C">
        <w:rPr>
          <w:spacing w:val="-2"/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:</w:t>
      </w:r>
    </w:p>
    <w:p w:rsidR="00210F3E" w:rsidRPr="001D3B0C" w:rsidRDefault="00210F3E">
      <w:pPr>
        <w:spacing w:before="8" w:line="260" w:lineRule="exact"/>
        <w:rPr>
          <w:sz w:val="26"/>
          <w:szCs w:val="26"/>
        </w:rPr>
      </w:pPr>
    </w:p>
    <w:p w:rsidR="00210F3E" w:rsidRPr="001D3B0C" w:rsidRDefault="001862C1">
      <w:pPr>
        <w:ind w:left="442"/>
        <w:rPr>
          <w:sz w:val="22"/>
          <w:szCs w:val="22"/>
        </w:rPr>
      </w:pP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)</w:t>
      </w:r>
      <w:r w:rsidRPr="001D3B0C">
        <w:rPr>
          <w:spacing w:val="4"/>
          <w:sz w:val="22"/>
          <w:szCs w:val="22"/>
        </w:rPr>
        <w:t xml:space="preserve"> </w:t>
      </w:r>
      <w:proofErr w:type="gramStart"/>
      <w:r w:rsidRPr="001D3B0C">
        <w:rPr>
          <w:spacing w:val="2"/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proofErr w:type="gramEnd"/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–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či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vrijed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ost</w:t>
      </w:r>
      <w:r w:rsidRPr="001D3B0C">
        <w:rPr>
          <w:spacing w:val="23"/>
          <w:sz w:val="22"/>
          <w:szCs w:val="22"/>
        </w:rPr>
        <w:t xml:space="preserve"> </w:t>
      </w:r>
      <w:r w:rsidR="00F81843">
        <w:rPr>
          <w:spacing w:val="23"/>
          <w:sz w:val="22"/>
          <w:szCs w:val="22"/>
        </w:rPr>
        <w:t xml:space="preserve"> </w:t>
      </w:r>
      <w:r w:rsidR="00D777DF">
        <w:rPr>
          <w:spacing w:val="23"/>
          <w:sz w:val="22"/>
          <w:szCs w:val="22"/>
        </w:rPr>
        <w:t>-------</w:t>
      </w:r>
      <w:r w:rsidRPr="001D3B0C">
        <w:rPr>
          <w:w w:val="102"/>
          <w:sz w:val="22"/>
          <w:szCs w:val="22"/>
        </w:rPr>
        <w:t>80%</w:t>
      </w:r>
    </w:p>
    <w:p w:rsidR="00210F3E" w:rsidRPr="001D3B0C" w:rsidRDefault="001862C1">
      <w:pPr>
        <w:spacing w:before="6"/>
        <w:ind w:left="442"/>
        <w:rPr>
          <w:sz w:val="22"/>
          <w:szCs w:val="22"/>
        </w:rPr>
      </w:pPr>
      <w:r w:rsidRPr="001D3B0C">
        <w:rPr>
          <w:sz w:val="22"/>
          <w:szCs w:val="22"/>
        </w:rPr>
        <w:t>b)</w:t>
      </w:r>
      <w:r w:rsidRPr="001D3B0C">
        <w:rPr>
          <w:spacing w:val="9"/>
          <w:sz w:val="22"/>
          <w:szCs w:val="22"/>
        </w:rPr>
        <w:t xml:space="preserve"> </w:t>
      </w:r>
      <w:proofErr w:type="gramStart"/>
      <w:r w:rsidR="00D777DF">
        <w:rPr>
          <w:sz w:val="22"/>
          <w:szCs w:val="22"/>
        </w:rPr>
        <w:t>garancija</w:t>
      </w:r>
      <w:proofErr w:type="gramEnd"/>
      <w:r w:rsidR="00D777DF">
        <w:rPr>
          <w:sz w:val="22"/>
          <w:szCs w:val="22"/>
        </w:rPr>
        <w:t xml:space="preserve"> na usluge</w:t>
      </w:r>
      <w:r w:rsidRPr="001D3B0C">
        <w:rPr>
          <w:sz w:val="22"/>
          <w:szCs w:val="22"/>
        </w:rPr>
        <w:t>-</w:t>
      </w:r>
      <w:r w:rsidRPr="001D3B0C">
        <w:rPr>
          <w:spacing w:val="25"/>
          <w:sz w:val="22"/>
          <w:szCs w:val="22"/>
        </w:rPr>
        <w:t xml:space="preserve"> </w:t>
      </w:r>
      <w:r w:rsidR="0081336D">
        <w:rPr>
          <w:spacing w:val="25"/>
          <w:sz w:val="22"/>
          <w:szCs w:val="22"/>
        </w:rPr>
        <w:t>-----------</w:t>
      </w:r>
      <w:r w:rsidR="007942E4">
        <w:rPr>
          <w:spacing w:val="25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10%</w:t>
      </w:r>
    </w:p>
    <w:p w:rsidR="00210F3E" w:rsidRPr="001D3B0C" w:rsidRDefault="001862C1">
      <w:pPr>
        <w:spacing w:before="6"/>
        <w:ind w:left="442"/>
        <w:rPr>
          <w:sz w:val="22"/>
          <w:szCs w:val="22"/>
        </w:rPr>
      </w:pPr>
      <w:r w:rsidRPr="001D3B0C">
        <w:rPr>
          <w:spacing w:val="2"/>
          <w:sz w:val="22"/>
          <w:szCs w:val="22"/>
        </w:rPr>
        <w:t>c</w:t>
      </w:r>
      <w:r w:rsidRPr="001D3B0C">
        <w:rPr>
          <w:sz w:val="22"/>
          <w:szCs w:val="22"/>
        </w:rPr>
        <w:t>)</w:t>
      </w:r>
      <w:r w:rsidRPr="001D3B0C">
        <w:rPr>
          <w:spacing w:val="7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rok</w:t>
      </w:r>
      <w:proofErr w:type="gramEnd"/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isporu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e-</w:t>
      </w:r>
      <w:r w:rsidRPr="001D3B0C">
        <w:rPr>
          <w:spacing w:val="23"/>
          <w:sz w:val="22"/>
          <w:szCs w:val="22"/>
        </w:rPr>
        <w:t xml:space="preserve"> </w:t>
      </w:r>
      <w:r w:rsidR="0081336D">
        <w:rPr>
          <w:spacing w:val="23"/>
          <w:sz w:val="22"/>
          <w:szCs w:val="22"/>
        </w:rPr>
        <w:t>-------</w:t>
      </w:r>
      <w:r w:rsidR="00D777DF">
        <w:rPr>
          <w:spacing w:val="23"/>
          <w:sz w:val="22"/>
          <w:szCs w:val="22"/>
        </w:rPr>
        <w:t>-------</w:t>
      </w:r>
      <w:r w:rsidR="0081336D">
        <w:rPr>
          <w:spacing w:val="23"/>
          <w:sz w:val="22"/>
          <w:szCs w:val="22"/>
        </w:rPr>
        <w:t>----</w:t>
      </w:r>
      <w:r w:rsidR="007942E4">
        <w:rPr>
          <w:spacing w:val="23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10%</w:t>
      </w:r>
    </w:p>
    <w:p w:rsidR="00210F3E" w:rsidRPr="001D3B0C" w:rsidRDefault="00210F3E">
      <w:pPr>
        <w:spacing w:before="5" w:line="260" w:lineRule="exact"/>
        <w:rPr>
          <w:sz w:val="26"/>
          <w:szCs w:val="26"/>
        </w:rPr>
      </w:pPr>
    </w:p>
    <w:p w:rsidR="00210F3E" w:rsidRPr="001D3B0C" w:rsidRDefault="001862C1">
      <w:pPr>
        <w:ind w:left="781" w:right="1392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Ug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r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dj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je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avljaču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oj</w:t>
      </w:r>
      <w:r w:rsidRPr="001D3B0C">
        <w:rPr>
          <w:sz w:val="22"/>
          <w:szCs w:val="22"/>
        </w:rPr>
        <w:t>i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io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3"/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v</w:t>
      </w:r>
      <w:r w:rsidRPr="001D3B0C">
        <w:rPr>
          <w:sz w:val="22"/>
          <w:szCs w:val="22"/>
        </w:rPr>
        <w:t>iši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ukup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br</w:t>
      </w:r>
      <w:r w:rsidRPr="001D3B0C">
        <w:rPr>
          <w:spacing w:val="-4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bodov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5" w:line="120" w:lineRule="exact"/>
        <w:rPr>
          <w:sz w:val="12"/>
          <w:szCs w:val="12"/>
        </w:rPr>
      </w:pPr>
    </w:p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line="200" w:lineRule="exact"/>
      </w:pPr>
    </w:p>
    <w:p w:rsidR="00210F3E" w:rsidRPr="001D3B0C" w:rsidRDefault="001862C1">
      <w:pPr>
        <w:spacing w:line="491" w:lineRule="auto"/>
        <w:ind w:left="841" w:right="3106" w:hanging="60"/>
        <w:rPr>
          <w:sz w:val="22"/>
          <w:szCs w:val="22"/>
        </w:rPr>
      </w:pPr>
      <w:r w:rsidRPr="001D3B0C">
        <w:rPr>
          <w:sz w:val="22"/>
          <w:szCs w:val="22"/>
        </w:rPr>
        <w:t>Bodo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i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se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dj</w:t>
      </w:r>
      <w:r w:rsidRPr="001D3B0C">
        <w:rPr>
          <w:sz w:val="22"/>
          <w:szCs w:val="22"/>
        </w:rPr>
        <w:t>elj</w:t>
      </w:r>
      <w:r w:rsidRPr="001D3B0C">
        <w:rPr>
          <w:spacing w:val="-2"/>
          <w:sz w:val="22"/>
          <w:szCs w:val="22"/>
        </w:rPr>
        <w:t>uj</w:t>
      </w:r>
      <w:r w:rsidRPr="001D3B0C">
        <w:rPr>
          <w:sz w:val="22"/>
          <w:szCs w:val="22"/>
        </w:rPr>
        <w:t>u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s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l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du</w:t>
      </w:r>
      <w:r w:rsidRPr="001D3B0C">
        <w:rPr>
          <w:spacing w:val="13"/>
          <w:sz w:val="22"/>
          <w:szCs w:val="22"/>
        </w:rPr>
        <w:t xml:space="preserve"> </w:t>
      </w:r>
      <w:proofErr w:type="gramStart"/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proofErr w:type="gramEnd"/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ćom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w w:val="104"/>
          <w:sz w:val="22"/>
          <w:szCs w:val="22"/>
        </w:rPr>
        <w:t>f</w:t>
      </w:r>
      <w:r w:rsidRPr="001D3B0C">
        <w:rPr>
          <w:w w:val="102"/>
          <w:sz w:val="22"/>
          <w:szCs w:val="22"/>
        </w:rPr>
        <w:t>or</w:t>
      </w:r>
      <w:r w:rsidRPr="001D3B0C">
        <w:rPr>
          <w:spacing w:val="2"/>
          <w:w w:val="102"/>
          <w:sz w:val="22"/>
          <w:szCs w:val="22"/>
        </w:rPr>
        <w:t>m</w:t>
      </w:r>
      <w:r w:rsidRPr="001D3B0C">
        <w:rPr>
          <w:spacing w:val="-2"/>
          <w:w w:val="102"/>
          <w:sz w:val="22"/>
          <w:szCs w:val="22"/>
        </w:rPr>
        <w:t>u</w:t>
      </w:r>
      <w:r w:rsidRPr="001D3B0C">
        <w:rPr>
          <w:w w:val="102"/>
          <w:sz w:val="22"/>
          <w:szCs w:val="22"/>
        </w:rPr>
        <w:t xml:space="preserve">lom: </w:t>
      </w:r>
      <w:r w:rsidRPr="001D3B0C">
        <w:rPr>
          <w:sz w:val="22"/>
          <w:szCs w:val="22"/>
        </w:rPr>
        <w:t>T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=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+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G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+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S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+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…</w:t>
      </w:r>
      <w:r w:rsidRPr="001D3B0C">
        <w:rPr>
          <w:spacing w:val="-2"/>
          <w:w w:val="102"/>
          <w:sz w:val="22"/>
          <w:szCs w:val="22"/>
        </w:rPr>
        <w:t>…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1862C1">
      <w:pPr>
        <w:spacing w:before="12"/>
        <w:ind w:left="104"/>
        <w:rPr>
          <w:sz w:val="22"/>
          <w:szCs w:val="22"/>
        </w:rPr>
      </w:pPr>
      <w:r w:rsidRPr="001D3B0C">
        <w:rPr>
          <w:sz w:val="22"/>
          <w:szCs w:val="22"/>
        </w:rPr>
        <w:t>Pri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č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mu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:</w:t>
      </w:r>
    </w:p>
    <w:p w:rsidR="00210F3E" w:rsidRPr="001D3B0C" w:rsidRDefault="00210F3E">
      <w:pPr>
        <w:spacing w:before="5" w:line="260" w:lineRule="exact"/>
        <w:rPr>
          <w:sz w:val="26"/>
          <w:szCs w:val="26"/>
        </w:rPr>
      </w:pPr>
    </w:p>
    <w:p w:rsidR="00210F3E" w:rsidRPr="001D3B0C" w:rsidRDefault="001862C1">
      <w:pPr>
        <w:ind w:left="104"/>
        <w:rPr>
          <w:sz w:val="22"/>
          <w:szCs w:val="22"/>
        </w:rPr>
      </w:pPr>
      <w:r w:rsidRPr="001D3B0C">
        <w:rPr>
          <w:sz w:val="22"/>
          <w:szCs w:val="22"/>
        </w:rPr>
        <w:t>T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–</w:t>
      </w:r>
      <w:r w:rsidRPr="001D3B0C">
        <w:rPr>
          <w:spacing w:val="5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ukupan</w:t>
      </w:r>
      <w:proofErr w:type="gramEnd"/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br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bodov</w:t>
      </w:r>
      <w:r w:rsidRPr="001D3B0C">
        <w:rPr>
          <w:w w:val="103"/>
          <w:sz w:val="22"/>
          <w:szCs w:val="22"/>
        </w:rPr>
        <w:t>a</w:t>
      </w:r>
    </w:p>
    <w:p w:rsidR="00210F3E" w:rsidRPr="001D3B0C" w:rsidRDefault="001862C1">
      <w:pPr>
        <w:spacing w:before="6"/>
        <w:ind w:left="104"/>
        <w:rPr>
          <w:sz w:val="22"/>
          <w:szCs w:val="22"/>
        </w:rPr>
      </w:pPr>
      <w:r w:rsidRPr="001D3B0C">
        <w:rPr>
          <w:sz w:val="22"/>
          <w:szCs w:val="22"/>
        </w:rPr>
        <w:t>P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–</w:t>
      </w:r>
      <w:r w:rsidRPr="001D3B0C">
        <w:rPr>
          <w:spacing w:val="5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br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proofErr w:type="gramEnd"/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bodova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ji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obio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av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ač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z</w:t>
      </w:r>
      <w:r w:rsidRPr="001D3B0C">
        <w:rPr>
          <w:sz w:val="22"/>
          <w:szCs w:val="22"/>
        </w:rPr>
        <w:t>a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đ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nu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w w:val="103"/>
          <w:sz w:val="22"/>
          <w:szCs w:val="22"/>
        </w:rPr>
        <w:t>c</w:t>
      </w:r>
      <w:r w:rsidRPr="001D3B0C">
        <w:rPr>
          <w:w w:val="102"/>
          <w:sz w:val="22"/>
          <w:szCs w:val="22"/>
        </w:rPr>
        <w:t>i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nu</w:t>
      </w:r>
    </w:p>
    <w:p w:rsidR="00210F3E" w:rsidRPr="001D3B0C" w:rsidRDefault="001862C1">
      <w:pPr>
        <w:spacing w:before="6"/>
        <w:ind w:left="104"/>
        <w:rPr>
          <w:sz w:val="22"/>
          <w:szCs w:val="22"/>
        </w:rPr>
      </w:pPr>
      <w:r w:rsidRPr="001D3B0C">
        <w:rPr>
          <w:sz w:val="22"/>
          <w:szCs w:val="22"/>
        </w:rPr>
        <w:t>G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–</w:t>
      </w:r>
      <w:r w:rsidRPr="001D3B0C">
        <w:rPr>
          <w:spacing w:val="2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br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proofErr w:type="gramEnd"/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bodova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oj</w:t>
      </w:r>
      <w:r w:rsidRPr="001D3B0C">
        <w:rPr>
          <w:sz w:val="22"/>
          <w:szCs w:val="22"/>
        </w:rPr>
        <w:t>i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oba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ač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io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đ</w:t>
      </w:r>
      <w:r w:rsidRPr="001D3B0C">
        <w:rPr>
          <w:sz w:val="22"/>
          <w:szCs w:val="22"/>
        </w:rPr>
        <w:t>eni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g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rantni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p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1"/>
          <w:sz w:val="22"/>
          <w:szCs w:val="22"/>
        </w:rPr>
        <w:t>r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w w:val="102"/>
          <w:sz w:val="22"/>
          <w:szCs w:val="22"/>
        </w:rPr>
        <w:t>od</w:t>
      </w:r>
    </w:p>
    <w:p w:rsidR="00210F3E" w:rsidRPr="001D3B0C" w:rsidRDefault="001862C1">
      <w:pPr>
        <w:spacing w:before="6"/>
        <w:ind w:left="104"/>
        <w:rPr>
          <w:sz w:val="22"/>
          <w:szCs w:val="22"/>
        </w:rPr>
      </w:pPr>
      <w:r w:rsidRPr="001D3B0C">
        <w:rPr>
          <w:sz w:val="22"/>
          <w:szCs w:val="22"/>
        </w:rPr>
        <w:t>S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–</w:t>
      </w:r>
      <w:r w:rsidRPr="001D3B0C">
        <w:rPr>
          <w:spacing w:val="5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br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proofErr w:type="gramEnd"/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bodova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oj</w:t>
      </w:r>
      <w:r w:rsidRPr="001D3B0C">
        <w:rPr>
          <w:sz w:val="22"/>
          <w:szCs w:val="22"/>
        </w:rPr>
        <w:t>e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oba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ač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dob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o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z</w:t>
      </w:r>
      <w:r w:rsidRPr="001D3B0C">
        <w:rPr>
          <w:sz w:val="22"/>
          <w:szCs w:val="22"/>
        </w:rPr>
        <w:t>a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đ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ne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lu</w:t>
      </w:r>
      <w:r w:rsidRPr="001D3B0C">
        <w:rPr>
          <w:spacing w:val="2"/>
          <w:sz w:val="22"/>
          <w:szCs w:val="22"/>
        </w:rPr>
        <w:t>g</w:t>
      </w:r>
      <w:r w:rsidRPr="001D3B0C">
        <w:rPr>
          <w:sz w:val="22"/>
          <w:szCs w:val="22"/>
        </w:rPr>
        <w:t>e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kon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proda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e</w:t>
      </w:r>
    </w:p>
    <w:p w:rsidR="006B61C0" w:rsidRDefault="006B61C0" w:rsidP="006B61C0">
      <w:pPr>
        <w:ind w:right="7123"/>
        <w:jc w:val="center"/>
        <w:rPr>
          <w:sz w:val="26"/>
          <w:szCs w:val="26"/>
        </w:rPr>
      </w:pPr>
    </w:p>
    <w:p w:rsidR="00210F3E" w:rsidRPr="00311ACC" w:rsidRDefault="001862C1" w:rsidP="006B61C0">
      <w:pPr>
        <w:tabs>
          <w:tab w:val="left" w:pos="1260"/>
        </w:tabs>
        <w:ind w:right="7570"/>
        <w:jc w:val="center"/>
        <w:rPr>
          <w:b/>
          <w:sz w:val="22"/>
          <w:szCs w:val="22"/>
        </w:rPr>
      </w:pPr>
      <w:r w:rsidRPr="00311ACC">
        <w:rPr>
          <w:b/>
          <w:spacing w:val="-2"/>
          <w:sz w:val="22"/>
          <w:szCs w:val="22"/>
        </w:rPr>
        <w:t>1</w:t>
      </w:r>
      <w:r w:rsidRPr="00311ACC">
        <w:rPr>
          <w:b/>
          <w:sz w:val="22"/>
          <w:szCs w:val="22"/>
        </w:rPr>
        <w:t>.</w:t>
      </w:r>
      <w:r w:rsidRPr="00311ACC">
        <w:rPr>
          <w:b/>
          <w:spacing w:val="7"/>
          <w:sz w:val="22"/>
          <w:szCs w:val="22"/>
        </w:rPr>
        <w:t xml:space="preserve"> </w:t>
      </w:r>
      <w:r w:rsidRPr="00311ACC">
        <w:rPr>
          <w:b/>
          <w:w w:val="111"/>
          <w:sz w:val="22"/>
          <w:szCs w:val="22"/>
        </w:rPr>
        <w:t>C</w:t>
      </w:r>
      <w:r w:rsidRPr="00311ACC">
        <w:rPr>
          <w:b/>
          <w:w w:val="102"/>
          <w:sz w:val="22"/>
          <w:szCs w:val="22"/>
        </w:rPr>
        <w:t>i</w:t>
      </w:r>
      <w:r w:rsidRPr="00311ACC">
        <w:rPr>
          <w:b/>
          <w:w w:val="122"/>
          <w:sz w:val="22"/>
          <w:szCs w:val="22"/>
        </w:rPr>
        <w:t>j</w:t>
      </w:r>
      <w:r w:rsidRPr="00311ACC">
        <w:rPr>
          <w:b/>
          <w:spacing w:val="2"/>
          <w:w w:val="103"/>
          <w:sz w:val="22"/>
          <w:szCs w:val="22"/>
        </w:rPr>
        <w:t>e</w:t>
      </w:r>
      <w:r w:rsidRPr="00311ACC">
        <w:rPr>
          <w:b/>
          <w:spacing w:val="-2"/>
          <w:w w:val="113"/>
          <w:sz w:val="22"/>
          <w:szCs w:val="22"/>
        </w:rPr>
        <w:t>n</w:t>
      </w:r>
      <w:r w:rsidRPr="00311ACC">
        <w:rPr>
          <w:b/>
          <w:w w:val="115"/>
          <w:sz w:val="22"/>
          <w:szCs w:val="22"/>
        </w:rPr>
        <w:t>a</w:t>
      </w:r>
    </w:p>
    <w:p w:rsidR="00210F3E" w:rsidRPr="001D3B0C" w:rsidRDefault="00210F3E">
      <w:pPr>
        <w:spacing w:before="1" w:line="260" w:lineRule="exact"/>
        <w:rPr>
          <w:sz w:val="26"/>
          <w:szCs w:val="26"/>
        </w:rPr>
      </w:pPr>
    </w:p>
    <w:p w:rsidR="00210F3E" w:rsidRPr="001D3B0C" w:rsidRDefault="001862C1">
      <w:pPr>
        <w:spacing w:line="245" w:lineRule="auto"/>
        <w:ind w:left="781" w:right="102"/>
        <w:jc w:val="both"/>
        <w:rPr>
          <w:sz w:val="22"/>
          <w:szCs w:val="22"/>
        </w:rPr>
      </w:pPr>
      <w:proofErr w:type="gramStart"/>
      <w:r w:rsidRPr="001D3B0C">
        <w:rPr>
          <w:sz w:val="22"/>
          <w:szCs w:val="22"/>
        </w:rPr>
        <w:t>Maksima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  broj</w:t>
      </w:r>
      <w:proofErr w:type="gramEnd"/>
      <w:r w:rsidRPr="001D3B0C">
        <w:rPr>
          <w:spacing w:val="35"/>
          <w:sz w:val="22"/>
          <w:szCs w:val="22"/>
        </w:rPr>
        <w:t xml:space="preserve"> </w:t>
      </w:r>
      <w:r w:rsidRPr="001D3B0C">
        <w:rPr>
          <w:sz w:val="22"/>
          <w:szCs w:val="22"/>
        </w:rPr>
        <w:t>bodova</w:t>
      </w:r>
      <w:r w:rsidRPr="001D3B0C">
        <w:rPr>
          <w:spacing w:val="37"/>
          <w:sz w:val="22"/>
          <w:szCs w:val="22"/>
        </w:rPr>
        <w:t xml:space="preserve"> </w:t>
      </w:r>
      <w:r w:rsidRPr="001D3B0C">
        <w:rPr>
          <w:sz w:val="22"/>
          <w:szCs w:val="22"/>
        </w:rPr>
        <w:t>[npr.5</w:t>
      </w:r>
      <w:r w:rsidRPr="001D3B0C">
        <w:rPr>
          <w:spacing w:val="-2"/>
          <w:sz w:val="22"/>
          <w:szCs w:val="22"/>
        </w:rPr>
        <w:t>0</w:t>
      </w:r>
      <w:r w:rsidRPr="001D3B0C">
        <w:rPr>
          <w:sz w:val="22"/>
          <w:szCs w:val="22"/>
        </w:rPr>
        <w:t>]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z w:val="22"/>
          <w:szCs w:val="22"/>
        </w:rPr>
        <w:t>će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pacing w:val="-5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34"/>
          <w:sz w:val="22"/>
          <w:szCs w:val="22"/>
        </w:rPr>
        <w:t xml:space="preserve"> </w:t>
      </w:r>
      <w:r w:rsidRPr="001D3B0C">
        <w:rPr>
          <w:sz w:val="22"/>
          <w:szCs w:val="22"/>
        </w:rPr>
        <w:t>dod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jeli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z w:val="22"/>
          <w:szCs w:val="22"/>
        </w:rPr>
        <w:t>dobavljaču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i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z w:val="22"/>
          <w:szCs w:val="22"/>
        </w:rPr>
        <w:t>pr</w:t>
      </w:r>
      <w:r w:rsidRPr="001D3B0C">
        <w:rPr>
          <w:spacing w:val="1"/>
          <w:sz w:val="22"/>
          <w:szCs w:val="22"/>
        </w:rPr>
        <w:t>e</w:t>
      </w:r>
      <w:r w:rsidRPr="001D3B0C">
        <w:rPr>
          <w:sz w:val="22"/>
          <w:szCs w:val="22"/>
        </w:rPr>
        <w:t>d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ož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o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na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2"/>
          <w:sz w:val="22"/>
          <w:szCs w:val="22"/>
        </w:rPr>
        <w:t>ni</w:t>
      </w:r>
      <w:r w:rsidRPr="001D3B0C">
        <w:rPr>
          <w:spacing w:val="2"/>
          <w:sz w:val="22"/>
          <w:szCs w:val="22"/>
        </w:rPr>
        <w:t>ž</w:t>
      </w:r>
      <w:r w:rsidRPr="001D3B0C">
        <w:rPr>
          <w:w w:val="102"/>
          <w:sz w:val="22"/>
          <w:szCs w:val="22"/>
        </w:rPr>
        <w:t xml:space="preserve">u </w:t>
      </w:r>
      <w:r w:rsidRPr="001D3B0C">
        <w:rPr>
          <w:sz w:val="22"/>
          <w:szCs w:val="22"/>
        </w:rPr>
        <w:t>bru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o</w:t>
      </w:r>
      <w:r w:rsidRPr="001D3B0C">
        <w:rPr>
          <w:spacing w:val="40"/>
          <w:sz w:val="22"/>
          <w:szCs w:val="22"/>
        </w:rPr>
        <w:t xml:space="preserve"> </w:t>
      </w:r>
      <w:r w:rsidRPr="001D3B0C">
        <w:rPr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jenu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z w:val="22"/>
          <w:szCs w:val="22"/>
        </w:rPr>
        <w:t>(uk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>č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ju</w:t>
      </w:r>
      <w:r w:rsidRPr="001D3B0C">
        <w:rPr>
          <w:spacing w:val="-2"/>
          <w:sz w:val="22"/>
          <w:szCs w:val="22"/>
        </w:rPr>
        <w:t>ć</w:t>
      </w:r>
      <w:r w:rsidRPr="001D3B0C">
        <w:rPr>
          <w:sz w:val="22"/>
          <w:szCs w:val="22"/>
        </w:rPr>
        <w:t>i  i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sve</w:t>
      </w:r>
      <w:r w:rsidRPr="001D3B0C">
        <w:rPr>
          <w:spacing w:val="37"/>
          <w:sz w:val="22"/>
          <w:szCs w:val="22"/>
        </w:rPr>
        <w:t xml:space="preserve"> </w:t>
      </w:r>
      <w:r w:rsidRPr="001D3B0C">
        <w:rPr>
          <w:sz w:val="22"/>
          <w:szCs w:val="22"/>
        </w:rPr>
        <w:t>ind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rekt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z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).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rugi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z w:val="22"/>
          <w:szCs w:val="22"/>
        </w:rPr>
        <w:t>dobavljači</w:t>
      </w:r>
      <w:r w:rsidRPr="001D3B0C">
        <w:rPr>
          <w:spacing w:val="48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će</w:t>
      </w:r>
      <w:proofErr w:type="gramEnd"/>
      <w:r w:rsidRPr="001D3B0C">
        <w:rPr>
          <w:spacing w:val="37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z w:val="22"/>
          <w:szCs w:val="22"/>
        </w:rPr>
        <w:t>skl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du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z w:val="22"/>
          <w:szCs w:val="22"/>
        </w:rPr>
        <w:t>s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tim </w:t>
      </w:r>
      <w:r w:rsidRPr="001D3B0C">
        <w:rPr>
          <w:sz w:val="22"/>
          <w:szCs w:val="22"/>
        </w:rPr>
        <w:t>dob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ti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m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>i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br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bodova,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pr</w:t>
      </w:r>
      <w:r w:rsidRPr="001D3B0C">
        <w:rPr>
          <w:spacing w:val="-2"/>
          <w:sz w:val="22"/>
          <w:szCs w:val="22"/>
        </w:rPr>
        <w:t>e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a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s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ije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eć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w w:val="104"/>
          <w:sz w:val="22"/>
          <w:szCs w:val="22"/>
        </w:rPr>
        <w:t>f</w:t>
      </w:r>
      <w:r w:rsidRPr="001D3B0C">
        <w:rPr>
          <w:w w:val="102"/>
          <w:sz w:val="22"/>
          <w:szCs w:val="22"/>
        </w:rPr>
        <w:t>ormu</w:t>
      </w:r>
      <w:r w:rsidRPr="001D3B0C">
        <w:rPr>
          <w:spacing w:val="2"/>
          <w:w w:val="102"/>
          <w:sz w:val="22"/>
          <w:szCs w:val="22"/>
        </w:rPr>
        <w:t>l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w w:val="102"/>
          <w:sz w:val="22"/>
          <w:szCs w:val="22"/>
        </w:rPr>
        <w:t>:</w:t>
      </w:r>
    </w:p>
    <w:p w:rsidR="00210F3E" w:rsidRPr="001D3B0C" w:rsidRDefault="00210F3E">
      <w:pPr>
        <w:spacing w:before="14" w:line="240" w:lineRule="exact"/>
        <w:rPr>
          <w:sz w:val="24"/>
          <w:szCs w:val="24"/>
        </w:rPr>
      </w:pPr>
    </w:p>
    <w:p w:rsidR="00D26A33" w:rsidRDefault="00E46ED0" w:rsidP="00D26A33">
      <w:pPr>
        <w:ind w:left="661" w:right="7013"/>
        <w:jc w:val="both"/>
      </w:pPr>
      <w:r>
        <w:rPr>
          <w:noProof/>
        </w:rPr>
        <w:drawing>
          <wp:inline distT="0" distB="0" distL="0" distR="0">
            <wp:extent cx="561975" cy="3524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A33" w:rsidRPr="001D3B0C" w:rsidRDefault="00D26A33" w:rsidP="00D26A33">
      <w:pPr>
        <w:ind w:left="661" w:right="7013"/>
        <w:jc w:val="both"/>
        <w:rPr>
          <w:sz w:val="22"/>
          <w:szCs w:val="22"/>
        </w:rPr>
      </w:pPr>
      <w:r w:rsidRPr="00D26A33">
        <w:rPr>
          <w:sz w:val="22"/>
          <w:szCs w:val="22"/>
        </w:rPr>
        <w:t xml:space="preserve"> </w:t>
      </w:r>
      <w:r w:rsidRPr="001D3B0C">
        <w:rPr>
          <w:sz w:val="22"/>
          <w:szCs w:val="22"/>
        </w:rPr>
        <w:t>Pri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č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mu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:</w:t>
      </w:r>
    </w:p>
    <w:p w:rsidR="00D26A33" w:rsidRPr="001D3B0C" w:rsidRDefault="00D26A33" w:rsidP="00D26A33">
      <w:pPr>
        <w:spacing w:before="8" w:line="260" w:lineRule="exact"/>
        <w:rPr>
          <w:sz w:val="26"/>
          <w:szCs w:val="26"/>
        </w:rPr>
      </w:pPr>
    </w:p>
    <w:p w:rsidR="00D26A33" w:rsidRPr="001D3B0C" w:rsidRDefault="00E93F16" w:rsidP="00D26A33">
      <w:pPr>
        <w:ind w:left="154"/>
        <w:rPr>
          <w:sz w:val="22"/>
          <w:szCs w:val="22"/>
        </w:rPr>
      </w:pPr>
      <w:proofErr w:type="gramStart"/>
      <w:r>
        <w:rPr>
          <w:sz w:val="22"/>
          <w:szCs w:val="22"/>
        </w:rPr>
        <w:t>P</w:t>
      </w:r>
      <w:r w:rsidR="00D26A33" w:rsidRPr="001D3B0C">
        <w:rPr>
          <w:sz w:val="22"/>
          <w:szCs w:val="22"/>
        </w:rPr>
        <w:t xml:space="preserve"> </w:t>
      </w:r>
      <w:r w:rsidR="00D26A33" w:rsidRPr="001D3B0C">
        <w:rPr>
          <w:spacing w:val="8"/>
          <w:sz w:val="22"/>
          <w:szCs w:val="22"/>
        </w:rPr>
        <w:t xml:space="preserve"> </w:t>
      </w:r>
      <w:r w:rsidR="00D26A33" w:rsidRPr="001D3B0C">
        <w:rPr>
          <w:sz w:val="22"/>
          <w:szCs w:val="22"/>
        </w:rPr>
        <w:t>–</w:t>
      </w:r>
      <w:proofErr w:type="gramEnd"/>
      <w:r w:rsidR="00D26A33" w:rsidRPr="001D3B0C">
        <w:rPr>
          <w:spacing w:val="2"/>
          <w:sz w:val="22"/>
          <w:szCs w:val="22"/>
        </w:rPr>
        <w:t xml:space="preserve"> </w:t>
      </w:r>
      <w:r w:rsidR="00D26A33" w:rsidRPr="001D3B0C">
        <w:rPr>
          <w:sz w:val="22"/>
          <w:szCs w:val="22"/>
        </w:rPr>
        <w:t>br</w:t>
      </w:r>
      <w:r w:rsidR="00D26A33" w:rsidRPr="001D3B0C">
        <w:rPr>
          <w:spacing w:val="-2"/>
          <w:sz w:val="22"/>
          <w:szCs w:val="22"/>
        </w:rPr>
        <w:t>o</w:t>
      </w:r>
      <w:r w:rsidR="00D26A33" w:rsidRPr="001D3B0C">
        <w:rPr>
          <w:sz w:val="22"/>
          <w:szCs w:val="22"/>
        </w:rPr>
        <w:t>j</w:t>
      </w:r>
      <w:r w:rsidR="00D26A33" w:rsidRPr="001D3B0C">
        <w:rPr>
          <w:spacing w:val="13"/>
          <w:sz w:val="22"/>
          <w:szCs w:val="22"/>
        </w:rPr>
        <w:t xml:space="preserve"> </w:t>
      </w:r>
      <w:r w:rsidR="00D26A33" w:rsidRPr="001D3B0C">
        <w:rPr>
          <w:sz w:val="22"/>
          <w:szCs w:val="22"/>
        </w:rPr>
        <w:t>bodova</w:t>
      </w:r>
      <w:r w:rsidR="00D26A33" w:rsidRPr="001D3B0C">
        <w:rPr>
          <w:spacing w:val="19"/>
          <w:sz w:val="22"/>
          <w:szCs w:val="22"/>
        </w:rPr>
        <w:t xml:space="preserve"> </w:t>
      </w:r>
      <w:r w:rsidR="00D26A33" w:rsidRPr="001D3B0C">
        <w:rPr>
          <w:sz w:val="22"/>
          <w:szCs w:val="22"/>
        </w:rPr>
        <w:t>k</w:t>
      </w:r>
      <w:r w:rsidR="00D26A33" w:rsidRPr="001D3B0C">
        <w:rPr>
          <w:spacing w:val="-2"/>
          <w:sz w:val="22"/>
          <w:szCs w:val="22"/>
        </w:rPr>
        <w:t>oj</w:t>
      </w:r>
      <w:r w:rsidR="00D26A33" w:rsidRPr="001D3B0C">
        <w:rPr>
          <w:sz w:val="22"/>
          <w:szCs w:val="22"/>
        </w:rPr>
        <w:t>i</w:t>
      </w:r>
      <w:r w:rsidR="00D26A33" w:rsidRPr="001D3B0C">
        <w:rPr>
          <w:spacing w:val="9"/>
          <w:sz w:val="22"/>
          <w:szCs w:val="22"/>
        </w:rPr>
        <w:t xml:space="preserve"> </w:t>
      </w:r>
      <w:r w:rsidR="00D26A33" w:rsidRPr="001D3B0C">
        <w:rPr>
          <w:spacing w:val="-2"/>
          <w:sz w:val="22"/>
          <w:szCs w:val="22"/>
        </w:rPr>
        <w:t>j</w:t>
      </w:r>
      <w:r w:rsidR="00D26A33" w:rsidRPr="001D3B0C">
        <w:rPr>
          <w:sz w:val="22"/>
          <w:szCs w:val="22"/>
        </w:rPr>
        <w:t>e</w:t>
      </w:r>
      <w:r w:rsidR="00D26A33" w:rsidRPr="001D3B0C"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ponuđač dobip za ponuđenu cijenu</w:t>
      </w:r>
      <w:r w:rsidR="00F81843">
        <w:rPr>
          <w:sz w:val="22"/>
          <w:szCs w:val="22"/>
        </w:rPr>
        <w:t>,</w:t>
      </w:r>
    </w:p>
    <w:p w:rsidR="00D26A33" w:rsidRPr="001D3B0C" w:rsidRDefault="00E93F16" w:rsidP="00D26A33">
      <w:pPr>
        <w:spacing w:before="6"/>
        <w:ind w:left="154"/>
        <w:rPr>
          <w:sz w:val="22"/>
          <w:szCs w:val="22"/>
        </w:rPr>
      </w:pPr>
      <w:r>
        <w:rPr>
          <w:sz w:val="22"/>
          <w:szCs w:val="22"/>
        </w:rPr>
        <w:t>P</w:t>
      </w:r>
      <w:r w:rsidR="00D26A33" w:rsidRPr="001D3B0C">
        <w:rPr>
          <w:sz w:val="22"/>
          <w:szCs w:val="22"/>
        </w:rPr>
        <w:t>t</w:t>
      </w:r>
      <w:r w:rsidR="00D26A33" w:rsidRPr="001D3B0C">
        <w:rPr>
          <w:spacing w:val="7"/>
          <w:sz w:val="22"/>
          <w:szCs w:val="22"/>
        </w:rPr>
        <w:t xml:space="preserve"> </w:t>
      </w:r>
      <w:r w:rsidR="00D26A33" w:rsidRPr="001D3B0C">
        <w:rPr>
          <w:sz w:val="22"/>
          <w:szCs w:val="22"/>
        </w:rPr>
        <w:t>–</w:t>
      </w:r>
      <w:r w:rsidR="00D26A33" w:rsidRPr="001D3B0C">
        <w:rPr>
          <w:spacing w:val="5"/>
          <w:sz w:val="22"/>
          <w:szCs w:val="22"/>
        </w:rPr>
        <w:t xml:space="preserve"> </w:t>
      </w:r>
      <w:r>
        <w:rPr>
          <w:spacing w:val="5"/>
          <w:sz w:val="22"/>
          <w:szCs w:val="22"/>
        </w:rPr>
        <w:t>cijena koja je predložena u ponudi koja je predmet ocjene</w:t>
      </w:r>
      <w:r w:rsidR="00F81843">
        <w:rPr>
          <w:spacing w:val="5"/>
          <w:sz w:val="22"/>
          <w:szCs w:val="22"/>
        </w:rPr>
        <w:t>,</w:t>
      </w:r>
    </w:p>
    <w:p w:rsidR="00D26A33" w:rsidRPr="001D3B0C" w:rsidRDefault="00E93F16" w:rsidP="00D26A33">
      <w:pPr>
        <w:spacing w:before="6"/>
        <w:ind w:left="154"/>
        <w:rPr>
          <w:sz w:val="22"/>
          <w:szCs w:val="22"/>
        </w:rPr>
      </w:pPr>
      <w:r>
        <w:rPr>
          <w:sz w:val="22"/>
          <w:szCs w:val="22"/>
        </w:rPr>
        <w:t>P</w:t>
      </w:r>
      <w:r w:rsidR="00D26A33" w:rsidRPr="001D3B0C">
        <w:rPr>
          <w:sz w:val="22"/>
          <w:szCs w:val="22"/>
        </w:rPr>
        <w:t>l</w:t>
      </w:r>
      <w:r w:rsidR="00D26A33" w:rsidRPr="001D3B0C">
        <w:rPr>
          <w:spacing w:val="7"/>
          <w:sz w:val="22"/>
          <w:szCs w:val="22"/>
        </w:rPr>
        <w:t xml:space="preserve"> </w:t>
      </w:r>
      <w:r w:rsidR="00D26A33" w:rsidRPr="001D3B0C">
        <w:rPr>
          <w:sz w:val="22"/>
          <w:szCs w:val="22"/>
        </w:rPr>
        <w:t>–</w:t>
      </w:r>
      <w:r w:rsidR="00D26A33" w:rsidRPr="001D3B0C"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najniža cijena koja je ponuđena u postupku nabavke</w:t>
      </w:r>
      <w:r w:rsidR="00F81843">
        <w:rPr>
          <w:sz w:val="22"/>
          <w:szCs w:val="22"/>
        </w:rPr>
        <w:t>,</w:t>
      </w:r>
    </w:p>
    <w:p w:rsidR="00D26A33" w:rsidRPr="001D3B0C" w:rsidRDefault="00D26A33" w:rsidP="00D26A33">
      <w:pPr>
        <w:spacing w:before="6"/>
        <w:ind w:left="154"/>
        <w:rPr>
          <w:sz w:val="22"/>
          <w:szCs w:val="22"/>
        </w:rPr>
      </w:pPr>
      <w:r w:rsidRPr="001D3B0C">
        <w:rPr>
          <w:sz w:val="22"/>
          <w:szCs w:val="22"/>
        </w:rPr>
        <w:t>[</w:t>
      </w:r>
      <w:r w:rsidR="00EB339E">
        <w:rPr>
          <w:sz w:val="22"/>
          <w:szCs w:val="22"/>
        </w:rPr>
        <w:t>80</w:t>
      </w:r>
      <w:r w:rsidRPr="001D3B0C">
        <w:rPr>
          <w:sz w:val="22"/>
          <w:szCs w:val="22"/>
        </w:rPr>
        <w:t>]</w:t>
      </w:r>
      <w:r w:rsidRPr="001D3B0C">
        <w:rPr>
          <w:spacing w:val="12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–</w:t>
      </w:r>
      <w:r w:rsidRPr="001D3B0C">
        <w:rPr>
          <w:spacing w:val="5"/>
          <w:sz w:val="22"/>
          <w:szCs w:val="22"/>
        </w:rPr>
        <w:t xml:space="preserve"> </w:t>
      </w:r>
      <w:r w:rsidR="00EB339E">
        <w:rPr>
          <w:spacing w:val="5"/>
          <w:sz w:val="22"/>
          <w:szCs w:val="22"/>
        </w:rPr>
        <w:t xml:space="preserve"> maksimalan</w:t>
      </w:r>
      <w:proofErr w:type="gramEnd"/>
      <w:r w:rsidR="00EB339E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br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bodova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ji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5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dod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je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jen</w:t>
      </w:r>
      <w:r w:rsidRPr="001D3B0C">
        <w:rPr>
          <w:spacing w:val="24"/>
          <w:sz w:val="22"/>
          <w:szCs w:val="22"/>
        </w:rPr>
        <w:t xml:space="preserve"> </w:t>
      </w:r>
      <w:r w:rsidR="00EB339E">
        <w:rPr>
          <w:sz w:val="22"/>
          <w:szCs w:val="22"/>
        </w:rPr>
        <w:t>ponuđaču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oji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ponudio</w:t>
      </w:r>
      <w:r w:rsidRPr="001D3B0C">
        <w:rPr>
          <w:spacing w:val="17"/>
          <w:sz w:val="22"/>
          <w:szCs w:val="22"/>
        </w:rPr>
        <w:t xml:space="preserve"> </w:t>
      </w:r>
      <w:r w:rsidR="005A1F9F">
        <w:rPr>
          <w:spacing w:val="-2"/>
          <w:sz w:val="22"/>
          <w:szCs w:val="22"/>
        </w:rPr>
        <w:t>najnižu cijenu</w:t>
      </w:r>
      <w:r w:rsidR="00F81843">
        <w:rPr>
          <w:spacing w:val="-2"/>
          <w:sz w:val="22"/>
          <w:szCs w:val="22"/>
        </w:rPr>
        <w:t>.</w:t>
      </w:r>
    </w:p>
    <w:p w:rsidR="00D26A33" w:rsidRPr="001D3B0C" w:rsidRDefault="00D26A33" w:rsidP="00D26A33">
      <w:pPr>
        <w:spacing w:before="1" w:line="180" w:lineRule="exact"/>
        <w:rPr>
          <w:sz w:val="19"/>
          <w:szCs w:val="19"/>
        </w:rPr>
      </w:pPr>
    </w:p>
    <w:p w:rsidR="00D26A33" w:rsidRPr="001D3B0C" w:rsidRDefault="00D26A33" w:rsidP="00D26A33">
      <w:pPr>
        <w:spacing w:line="200" w:lineRule="exact"/>
      </w:pPr>
    </w:p>
    <w:p w:rsidR="00D26A33" w:rsidRPr="001D3B0C" w:rsidRDefault="00D26A33" w:rsidP="00D26A33">
      <w:pPr>
        <w:spacing w:line="200" w:lineRule="exact"/>
      </w:pPr>
    </w:p>
    <w:p w:rsidR="00D26A33" w:rsidRPr="001D3B0C" w:rsidRDefault="00F81843" w:rsidP="006B61C0">
      <w:pPr>
        <w:ind w:left="180" w:right="5139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D26A33" w:rsidRPr="001D3B0C">
        <w:rPr>
          <w:sz w:val="22"/>
          <w:szCs w:val="22"/>
        </w:rPr>
        <w:t>.</w:t>
      </w:r>
      <w:r w:rsidR="00D26A33" w:rsidRPr="001D3B0C">
        <w:rPr>
          <w:spacing w:val="8"/>
          <w:sz w:val="22"/>
          <w:szCs w:val="22"/>
        </w:rPr>
        <w:t xml:space="preserve"> </w:t>
      </w:r>
      <w:r w:rsidR="00311ACC">
        <w:rPr>
          <w:b/>
          <w:sz w:val="22"/>
          <w:szCs w:val="22"/>
        </w:rPr>
        <w:t>Garantni period</w:t>
      </w:r>
      <w:r w:rsidR="00D26A33" w:rsidRPr="001D3B0C">
        <w:rPr>
          <w:spacing w:val="5"/>
          <w:w w:val="112"/>
          <w:sz w:val="22"/>
          <w:szCs w:val="22"/>
        </w:rPr>
        <w:t xml:space="preserve"> </w:t>
      </w:r>
    </w:p>
    <w:p w:rsidR="00D26A33" w:rsidRPr="001D3B0C" w:rsidRDefault="00D26A33" w:rsidP="00D26A33">
      <w:pPr>
        <w:spacing w:before="5" w:line="260" w:lineRule="exact"/>
        <w:rPr>
          <w:sz w:val="26"/>
          <w:szCs w:val="26"/>
        </w:rPr>
      </w:pPr>
    </w:p>
    <w:p w:rsidR="00D26A33" w:rsidRPr="001D3B0C" w:rsidRDefault="00D26A33" w:rsidP="00D26A33">
      <w:pPr>
        <w:spacing w:line="245" w:lineRule="auto"/>
        <w:ind w:left="661" w:right="102"/>
        <w:jc w:val="both"/>
        <w:rPr>
          <w:sz w:val="22"/>
          <w:szCs w:val="22"/>
        </w:rPr>
      </w:pPr>
      <w:proofErr w:type="gramStart"/>
      <w:r w:rsidRPr="001D3B0C">
        <w:rPr>
          <w:sz w:val="22"/>
          <w:szCs w:val="22"/>
        </w:rPr>
        <w:t>Maksima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  b</w:t>
      </w:r>
      <w:r w:rsidRPr="001D3B0C">
        <w:rPr>
          <w:spacing w:val="2"/>
          <w:sz w:val="22"/>
          <w:szCs w:val="22"/>
        </w:rPr>
        <w:t>r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proofErr w:type="gramEnd"/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>bodova</w:t>
      </w:r>
      <w:r w:rsidRPr="001D3B0C">
        <w:rPr>
          <w:spacing w:val="40"/>
          <w:sz w:val="22"/>
          <w:szCs w:val="22"/>
        </w:rPr>
        <w:t xml:space="preserve"> </w:t>
      </w:r>
      <w:r w:rsidRPr="001D3B0C">
        <w:rPr>
          <w:sz w:val="22"/>
          <w:szCs w:val="22"/>
        </w:rPr>
        <w:t>[</w:t>
      </w:r>
      <w:r w:rsidR="00FC00C4">
        <w:rPr>
          <w:sz w:val="22"/>
          <w:szCs w:val="22"/>
        </w:rPr>
        <w:t>10</w:t>
      </w:r>
      <w:r w:rsidRPr="001D3B0C">
        <w:rPr>
          <w:sz w:val="22"/>
          <w:szCs w:val="22"/>
        </w:rPr>
        <w:t>]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ć</w:t>
      </w:r>
      <w:r w:rsidRPr="001D3B0C">
        <w:rPr>
          <w:sz w:val="22"/>
          <w:szCs w:val="22"/>
        </w:rPr>
        <w:t>e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34"/>
          <w:sz w:val="22"/>
          <w:szCs w:val="22"/>
        </w:rPr>
        <w:t xml:space="preserve"> </w:t>
      </w:r>
      <w:r w:rsidRPr="001D3B0C">
        <w:rPr>
          <w:sz w:val="22"/>
          <w:szCs w:val="22"/>
        </w:rPr>
        <w:t>dod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l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48"/>
          <w:sz w:val="22"/>
          <w:szCs w:val="22"/>
        </w:rPr>
        <w:t xml:space="preserve"> </w:t>
      </w:r>
      <w:r w:rsidR="00CA4EF7">
        <w:rPr>
          <w:spacing w:val="-2"/>
          <w:sz w:val="22"/>
          <w:szCs w:val="22"/>
        </w:rPr>
        <w:t>ponuđaču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ji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z w:val="22"/>
          <w:szCs w:val="22"/>
        </w:rPr>
        <w:t>je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o</w:t>
      </w:r>
      <w:r w:rsidR="00CA4EF7">
        <w:rPr>
          <w:sz w:val="22"/>
          <w:szCs w:val="22"/>
        </w:rPr>
        <w:t xml:space="preserve"> najduži </w:t>
      </w:r>
      <w:r w:rsidR="00A30F2B">
        <w:rPr>
          <w:sz w:val="22"/>
          <w:szCs w:val="22"/>
        </w:rPr>
        <w:t xml:space="preserve"> garancijski period ,</w:t>
      </w:r>
      <w:r w:rsidR="00FC00C4">
        <w:rPr>
          <w:sz w:val="22"/>
          <w:szCs w:val="22"/>
        </w:rPr>
        <w:t xml:space="preserve"> dok će drugi ponuđači stoga dobiti manji broj bodova u skladu sa slijedećom formulom:</w:t>
      </w:r>
      <w:r w:rsidRPr="001D3B0C">
        <w:rPr>
          <w:spacing w:val="42"/>
          <w:sz w:val="22"/>
          <w:szCs w:val="22"/>
        </w:rPr>
        <w:t xml:space="preserve"> </w:t>
      </w:r>
    </w:p>
    <w:p w:rsidR="00D26A33" w:rsidRPr="001D3B0C" w:rsidRDefault="00481E84" w:rsidP="00D26A33">
      <w:pPr>
        <w:spacing w:before="16" w:line="24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084580" cy="605790"/>
            <wp:effectExtent l="19050" t="0" r="1270" b="0"/>
            <wp:docPr id="4" name="Picture 3" descr="d:\Users\PC\Desktop\1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PC\Desktop\11 0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58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1E84"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>
        <w:rPr>
          <w:noProof/>
          <w:sz w:val="24"/>
          <w:szCs w:val="24"/>
        </w:rPr>
        <w:drawing>
          <wp:inline distT="0" distB="0" distL="0" distR="0">
            <wp:extent cx="1084580" cy="605790"/>
            <wp:effectExtent l="19050" t="0" r="1270" b="0"/>
            <wp:docPr id="5" name="Picture 4" descr="d:\Users\PC\Desktop\1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Users\PC\Desktop\11 0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58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048" w:rsidRDefault="00481E84" w:rsidP="00FC00C4">
      <w:r>
        <w:rPr>
          <w:noProof/>
        </w:rPr>
        <w:drawing>
          <wp:inline distT="0" distB="0" distL="0" distR="0">
            <wp:extent cx="1084580" cy="605790"/>
            <wp:effectExtent l="19050" t="0" r="1270" b="0"/>
            <wp:docPr id="6" name="Picture 5" descr="d:\Users\PC\Desktop\1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Users\PC\Desktop\11 0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58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0C4" w:rsidRPr="00231048" w:rsidRDefault="002A00ED" w:rsidP="00FC00C4">
      <w:pPr>
        <w:rPr>
          <w:sz w:val="22"/>
          <w:szCs w:val="22"/>
        </w:rPr>
      </w:pPr>
      <w:proofErr w:type="gramStart"/>
      <w:r>
        <w:t>G</w:t>
      </w:r>
      <w:r w:rsidR="00FC00C4" w:rsidRPr="001D3B0C">
        <w:t xml:space="preserve"> </w:t>
      </w:r>
      <w:r w:rsidR="00FC00C4" w:rsidRPr="001D3B0C">
        <w:rPr>
          <w:spacing w:val="8"/>
        </w:rPr>
        <w:t xml:space="preserve"> </w:t>
      </w:r>
      <w:r w:rsidR="00FC00C4" w:rsidRPr="001D3B0C">
        <w:t>–</w:t>
      </w:r>
      <w:proofErr w:type="gramEnd"/>
      <w:r w:rsidR="00FC00C4">
        <w:t xml:space="preserve"> </w:t>
      </w:r>
      <w:r w:rsidR="00FC00C4" w:rsidRPr="001D3B0C">
        <w:rPr>
          <w:spacing w:val="2"/>
        </w:rPr>
        <w:t xml:space="preserve"> </w:t>
      </w:r>
      <w:r w:rsidR="00FC00C4" w:rsidRPr="00231048">
        <w:rPr>
          <w:sz w:val="22"/>
          <w:szCs w:val="22"/>
        </w:rPr>
        <w:t>br</w:t>
      </w:r>
      <w:r w:rsidR="00FC00C4" w:rsidRPr="00231048">
        <w:rPr>
          <w:spacing w:val="-2"/>
          <w:sz w:val="22"/>
          <w:szCs w:val="22"/>
        </w:rPr>
        <w:t>o</w:t>
      </w:r>
      <w:r w:rsidR="00FC00C4" w:rsidRPr="00231048">
        <w:rPr>
          <w:sz w:val="22"/>
          <w:szCs w:val="22"/>
        </w:rPr>
        <w:t>j</w:t>
      </w:r>
      <w:r w:rsidR="00FC00C4" w:rsidRPr="00231048">
        <w:rPr>
          <w:spacing w:val="13"/>
          <w:sz w:val="22"/>
          <w:szCs w:val="22"/>
        </w:rPr>
        <w:t xml:space="preserve"> </w:t>
      </w:r>
      <w:r w:rsidR="00FC00C4" w:rsidRPr="00231048">
        <w:rPr>
          <w:sz w:val="22"/>
          <w:szCs w:val="22"/>
        </w:rPr>
        <w:t>bodova</w:t>
      </w:r>
      <w:r w:rsidR="00FC00C4" w:rsidRPr="00231048">
        <w:rPr>
          <w:spacing w:val="19"/>
          <w:sz w:val="22"/>
          <w:szCs w:val="22"/>
        </w:rPr>
        <w:t xml:space="preserve"> </w:t>
      </w:r>
      <w:r w:rsidR="00FC00C4" w:rsidRPr="00231048">
        <w:rPr>
          <w:sz w:val="22"/>
          <w:szCs w:val="22"/>
        </w:rPr>
        <w:t>k</w:t>
      </w:r>
      <w:r w:rsidR="00FC00C4" w:rsidRPr="00231048">
        <w:rPr>
          <w:spacing w:val="-2"/>
          <w:sz w:val="22"/>
          <w:szCs w:val="22"/>
        </w:rPr>
        <w:t>oj</w:t>
      </w:r>
      <w:r w:rsidR="00FC00C4" w:rsidRPr="00231048">
        <w:rPr>
          <w:sz w:val="22"/>
          <w:szCs w:val="22"/>
        </w:rPr>
        <w:t>i</w:t>
      </w:r>
      <w:r w:rsidR="00FC00C4" w:rsidRPr="00231048">
        <w:rPr>
          <w:spacing w:val="9"/>
          <w:sz w:val="22"/>
          <w:szCs w:val="22"/>
        </w:rPr>
        <w:t xml:space="preserve"> </w:t>
      </w:r>
      <w:r w:rsidR="00FC00C4" w:rsidRPr="00231048">
        <w:rPr>
          <w:spacing w:val="-2"/>
          <w:sz w:val="22"/>
          <w:szCs w:val="22"/>
        </w:rPr>
        <w:t>j</w:t>
      </w:r>
      <w:r w:rsidR="00FC00C4" w:rsidRPr="00231048">
        <w:rPr>
          <w:sz w:val="22"/>
          <w:szCs w:val="22"/>
        </w:rPr>
        <w:t>e</w:t>
      </w:r>
      <w:r w:rsidR="00FC00C4" w:rsidRPr="00231048">
        <w:rPr>
          <w:spacing w:val="7"/>
          <w:sz w:val="22"/>
          <w:szCs w:val="22"/>
        </w:rPr>
        <w:t xml:space="preserve"> </w:t>
      </w:r>
      <w:r w:rsidR="00FC00C4" w:rsidRPr="00231048">
        <w:rPr>
          <w:sz w:val="22"/>
          <w:szCs w:val="22"/>
        </w:rPr>
        <w:t xml:space="preserve">dodjeljen ponuđaču za ponuđeni </w:t>
      </w:r>
      <w:r w:rsidR="00B550B0" w:rsidRPr="00231048">
        <w:rPr>
          <w:sz w:val="22"/>
          <w:szCs w:val="22"/>
        </w:rPr>
        <w:t>garantni rok</w:t>
      </w:r>
      <w:r w:rsidR="00FC00C4" w:rsidRPr="00231048">
        <w:rPr>
          <w:sz w:val="22"/>
          <w:szCs w:val="22"/>
        </w:rPr>
        <w:t>,</w:t>
      </w:r>
    </w:p>
    <w:p w:rsidR="00FC00C4" w:rsidRPr="00231048" w:rsidRDefault="002A00ED" w:rsidP="00FC00C4">
      <w:pPr>
        <w:rPr>
          <w:sz w:val="22"/>
          <w:szCs w:val="22"/>
        </w:rPr>
      </w:pPr>
      <w:r w:rsidRPr="00231048">
        <w:rPr>
          <w:sz w:val="22"/>
          <w:szCs w:val="22"/>
        </w:rPr>
        <w:t>Gt</w:t>
      </w:r>
      <w:r w:rsidR="00FC00C4" w:rsidRPr="00231048">
        <w:rPr>
          <w:sz w:val="22"/>
          <w:szCs w:val="22"/>
        </w:rPr>
        <w:t xml:space="preserve"> </w:t>
      </w:r>
      <w:proofErr w:type="gramStart"/>
      <w:r w:rsidR="00FC00C4" w:rsidRPr="00231048">
        <w:rPr>
          <w:sz w:val="22"/>
          <w:szCs w:val="22"/>
        </w:rPr>
        <w:t xml:space="preserve">-  </w:t>
      </w:r>
      <w:r w:rsidR="00B550B0" w:rsidRPr="00231048">
        <w:rPr>
          <w:sz w:val="22"/>
          <w:szCs w:val="22"/>
        </w:rPr>
        <w:t>garantni</w:t>
      </w:r>
      <w:proofErr w:type="gramEnd"/>
      <w:r w:rsidR="00B550B0" w:rsidRPr="00231048">
        <w:rPr>
          <w:sz w:val="22"/>
          <w:szCs w:val="22"/>
        </w:rPr>
        <w:t xml:space="preserve"> rok </w:t>
      </w:r>
      <w:r w:rsidR="00FC00C4" w:rsidRPr="00231048">
        <w:rPr>
          <w:sz w:val="22"/>
          <w:szCs w:val="22"/>
        </w:rPr>
        <w:t xml:space="preserve"> ponuđen u ponudi koja se ocijenjuje</w:t>
      </w:r>
      <w:r w:rsidR="00DB3E64" w:rsidRPr="00231048">
        <w:rPr>
          <w:sz w:val="22"/>
          <w:szCs w:val="22"/>
        </w:rPr>
        <w:t>,</w:t>
      </w:r>
    </w:p>
    <w:p w:rsidR="00FC00C4" w:rsidRPr="00231048" w:rsidRDefault="002A00ED" w:rsidP="00FC00C4">
      <w:pPr>
        <w:rPr>
          <w:sz w:val="22"/>
          <w:szCs w:val="22"/>
        </w:rPr>
      </w:pPr>
      <w:r w:rsidRPr="00231048">
        <w:rPr>
          <w:sz w:val="22"/>
          <w:szCs w:val="22"/>
        </w:rPr>
        <w:t>Gl</w:t>
      </w:r>
      <w:r w:rsidR="00FC00C4" w:rsidRPr="00231048">
        <w:rPr>
          <w:sz w:val="22"/>
          <w:szCs w:val="22"/>
        </w:rPr>
        <w:t xml:space="preserve"> - </w:t>
      </w:r>
      <w:proofErr w:type="gramStart"/>
      <w:r w:rsidR="00FC00C4" w:rsidRPr="00231048">
        <w:rPr>
          <w:sz w:val="22"/>
          <w:szCs w:val="22"/>
        </w:rPr>
        <w:t xml:space="preserve">najduži </w:t>
      </w:r>
      <w:r w:rsidR="00B73FD4" w:rsidRPr="00231048">
        <w:rPr>
          <w:sz w:val="22"/>
          <w:szCs w:val="22"/>
        </w:rPr>
        <w:t xml:space="preserve"> ponuđeni</w:t>
      </w:r>
      <w:proofErr w:type="gramEnd"/>
      <w:r w:rsidR="00B73FD4" w:rsidRPr="00231048">
        <w:rPr>
          <w:sz w:val="22"/>
          <w:szCs w:val="22"/>
        </w:rPr>
        <w:t xml:space="preserve"> garantni period</w:t>
      </w:r>
      <w:r w:rsidR="00DB3E64" w:rsidRPr="00231048">
        <w:rPr>
          <w:sz w:val="22"/>
          <w:szCs w:val="22"/>
        </w:rPr>
        <w:t>,</w:t>
      </w:r>
    </w:p>
    <w:p w:rsidR="00FC00C4" w:rsidRPr="00231048" w:rsidRDefault="00FC00C4" w:rsidP="00DB3E64">
      <w:pPr>
        <w:rPr>
          <w:sz w:val="22"/>
          <w:szCs w:val="22"/>
        </w:rPr>
        <w:sectPr w:rsidR="00FC00C4" w:rsidRPr="00231048">
          <w:pgSz w:w="12240" w:h="15840"/>
          <w:pgMar w:top="1480" w:right="1720" w:bottom="280" w:left="1600" w:header="720" w:footer="720" w:gutter="0"/>
          <w:cols w:space="720"/>
        </w:sectPr>
      </w:pPr>
      <w:r w:rsidRPr="00231048">
        <w:rPr>
          <w:sz w:val="22"/>
          <w:szCs w:val="22"/>
        </w:rPr>
        <w:t xml:space="preserve">(10) - broj bodova koji je dodjeljen ponuđaču koji </w:t>
      </w:r>
      <w:proofErr w:type="gramStart"/>
      <w:r w:rsidRPr="00231048">
        <w:rPr>
          <w:sz w:val="22"/>
          <w:szCs w:val="22"/>
        </w:rPr>
        <w:t xml:space="preserve">je </w:t>
      </w:r>
      <w:r w:rsidR="00B73FD4" w:rsidRPr="00231048">
        <w:rPr>
          <w:sz w:val="22"/>
          <w:szCs w:val="22"/>
        </w:rPr>
        <w:t xml:space="preserve"> ponudio</w:t>
      </w:r>
      <w:proofErr w:type="gramEnd"/>
      <w:r w:rsidR="00B73FD4" w:rsidRPr="00231048">
        <w:rPr>
          <w:sz w:val="22"/>
          <w:szCs w:val="22"/>
        </w:rPr>
        <w:t xml:space="preserve"> najduži period</w:t>
      </w:r>
      <w:r w:rsidRPr="00231048">
        <w:rPr>
          <w:sz w:val="22"/>
          <w:szCs w:val="22"/>
        </w:rPr>
        <w:t>.</w:t>
      </w:r>
    </w:p>
    <w:p w:rsidR="006B61C0" w:rsidRPr="00311ACC" w:rsidRDefault="006B61C0" w:rsidP="006B61C0">
      <w:pPr>
        <w:ind w:left="180" w:right="5139"/>
        <w:jc w:val="both"/>
        <w:rPr>
          <w:b/>
          <w:sz w:val="22"/>
          <w:szCs w:val="22"/>
        </w:rPr>
      </w:pPr>
      <w:r w:rsidRPr="00311ACC">
        <w:rPr>
          <w:b/>
          <w:sz w:val="22"/>
          <w:szCs w:val="22"/>
        </w:rPr>
        <w:lastRenderedPageBreak/>
        <w:t>3.</w:t>
      </w:r>
      <w:r w:rsidRPr="00311ACC">
        <w:rPr>
          <w:b/>
          <w:spacing w:val="8"/>
          <w:sz w:val="22"/>
          <w:szCs w:val="22"/>
        </w:rPr>
        <w:t xml:space="preserve"> </w:t>
      </w:r>
      <w:r w:rsidR="00311ACC">
        <w:rPr>
          <w:b/>
          <w:sz w:val="22"/>
          <w:szCs w:val="22"/>
        </w:rPr>
        <w:t>Rok isporu</w:t>
      </w:r>
      <w:r w:rsidRPr="00311ACC">
        <w:rPr>
          <w:b/>
          <w:sz w:val="22"/>
          <w:szCs w:val="22"/>
        </w:rPr>
        <w:t>ke</w:t>
      </w:r>
      <w:r w:rsidRPr="00311ACC">
        <w:rPr>
          <w:b/>
          <w:spacing w:val="5"/>
          <w:w w:val="112"/>
          <w:sz w:val="22"/>
          <w:szCs w:val="22"/>
        </w:rPr>
        <w:t xml:space="preserve"> </w:t>
      </w:r>
    </w:p>
    <w:p w:rsidR="006B61C0" w:rsidRPr="001D3B0C" w:rsidRDefault="006B61C0" w:rsidP="006B61C0">
      <w:pPr>
        <w:spacing w:before="5" w:line="260" w:lineRule="exact"/>
        <w:rPr>
          <w:sz w:val="26"/>
          <w:szCs w:val="26"/>
        </w:rPr>
      </w:pPr>
    </w:p>
    <w:p w:rsidR="006B61C0" w:rsidRPr="001D3B0C" w:rsidRDefault="006B61C0" w:rsidP="006B61C0">
      <w:pPr>
        <w:spacing w:line="245" w:lineRule="auto"/>
        <w:ind w:left="661" w:right="102"/>
        <w:jc w:val="both"/>
        <w:rPr>
          <w:sz w:val="22"/>
          <w:szCs w:val="22"/>
        </w:rPr>
      </w:pPr>
      <w:proofErr w:type="gramStart"/>
      <w:r w:rsidRPr="001D3B0C">
        <w:rPr>
          <w:sz w:val="22"/>
          <w:szCs w:val="22"/>
        </w:rPr>
        <w:t>Maksima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  b</w:t>
      </w:r>
      <w:r w:rsidRPr="001D3B0C">
        <w:rPr>
          <w:spacing w:val="2"/>
          <w:sz w:val="22"/>
          <w:szCs w:val="22"/>
        </w:rPr>
        <w:t>r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proofErr w:type="gramEnd"/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>bodova</w:t>
      </w:r>
      <w:r w:rsidRPr="001D3B0C">
        <w:rPr>
          <w:spacing w:val="40"/>
          <w:sz w:val="22"/>
          <w:szCs w:val="22"/>
        </w:rPr>
        <w:t xml:space="preserve"> </w:t>
      </w:r>
      <w:r w:rsidRPr="001D3B0C">
        <w:rPr>
          <w:sz w:val="22"/>
          <w:szCs w:val="22"/>
        </w:rPr>
        <w:t>[</w:t>
      </w:r>
      <w:r>
        <w:rPr>
          <w:sz w:val="22"/>
          <w:szCs w:val="22"/>
        </w:rPr>
        <w:t>10</w:t>
      </w:r>
      <w:r w:rsidRPr="001D3B0C">
        <w:rPr>
          <w:sz w:val="22"/>
          <w:szCs w:val="22"/>
        </w:rPr>
        <w:t>]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ć</w:t>
      </w:r>
      <w:r w:rsidRPr="001D3B0C">
        <w:rPr>
          <w:sz w:val="22"/>
          <w:szCs w:val="22"/>
        </w:rPr>
        <w:t>e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34"/>
          <w:sz w:val="22"/>
          <w:szCs w:val="22"/>
        </w:rPr>
        <w:t xml:space="preserve"> </w:t>
      </w:r>
      <w:r w:rsidRPr="001D3B0C">
        <w:rPr>
          <w:sz w:val="22"/>
          <w:szCs w:val="22"/>
        </w:rPr>
        <w:t>dod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l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obavljaču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ji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z w:val="22"/>
          <w:szCs w:val="22"/>
        </w:rPr>
        <w:t>je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o</w:t>
      </w:r>
      <w:r>
        <w:rPr>
          <w:sz w:val="22"/>
          <w:szCs w:val="22"/>
        </w:rPr>
        <w:t xml:space="preserve"> </w:t>
      </w:r>
      <w:r w:rsidR="00A90A0E">
        <w:rPr>
          <w:sz w:val="22"/>
          <w:szCs w:val="22"/>
        </w:rPr>
        <w:t>najkraći</w:t>
      </w:r>
      <w:r>
        <w:rPr>
          <w:sz w:val="22"/>
          <w:szCs w:val="22"/>
        </w:rPr>
        <w:t xml:space="preserve"> rok isporuke, dok će drugi ponuđači stoga dobiti manji broj bodova u skladu sa slijedećom formulom:</w:t>
      </w:r>
      <w:r w:rsidRPr="001D3B0C">
        <w:rPr>
          <w:spacing w:val="42"/>
          <w:sz w:val="22"/>
          <w:szCs w:val="22"/>
        </w:rPr>
        <w:t xml:space="preserve"> </w:t>
      </w:r>
    </w:p>
    <w:p w:rsidR="006B61C0" w:rsidRPr="001D3B0C" w:rsidRDefault="006B61C0" w:rsidP="006B61C0">
      <w:pPr>
        <w:spacing w:before="16" w:line="240" w:lineRule="exact"/>
        <w:rPr>
          <w:sz w:val="24"/>
          <w:szCs w:val="24"/>
        </w:rPr>
      </w:pPr>
    </w:p>
    <w:p w:rsidR="006B61C0" w:rsidRDefault="006B61C0" w:rsidP="006B61C0">
      <w:pPr>
        <w:ind w:left="781"/>
        <w:rPr>
          <w:noProof/>
        </w:rPr>
      </w:pPr>
      <w:r>
        <w:rPr>
          <w:noProof/>
        </w:rPr>
        <w:t xml:space="preserve"> </w:t>
      </w:r>
      <w:r w:rsidR="00A90A0E">
        <w:rPr>
          <w:noProof/>
        </w:rPr>
        <w:t>I</w:t>
      </w:r>
      <w:r>
        <w:rPr>
          <w:noProof/>
        </w:rPr>
        <w:t>=</w:t>
      </w:r>
      <w:r w:rsidR="00A90A0E">
        <w:rPr>
          <w:noProof/>
        </w:rPr>
        <w:t>I</w:t>
      </w:r>
      <w:r>
        <w:rPr>
          <w:noProof/>
        </w:rPr>
        <w:t>n/</w:t>
      </w:r>
      <w:r w:rsidR="00A90A0E">
        <w:rPr>
          <w:noProof/>
        </w:rPr>
        <w:t>I</w:t>
      </w:r>
      <w:r>
        <w:rPr>
          <w:noProof/>
        </w:rPr>
        <w:t>p  x relativno učešće  npr 10 %</w:t>
      </w:r>
      <w:r w:rsidR="00A90A0E">
        <w:rPr>
          <w:noProof/>
        </w:rPr>
        <w:t xml:space="preserve">   </w:t>
      </w:r>
    </w:p>
    <w:p w:rsidR="006B61C0" w:rsidRDefault="006B61C0" w:rsidP="006B61C0">
      <w:pPr>
        <w:ind w:left="781"/>
        <w:rPr>
          <w:noProof/>
        </w:rPr>
      </w:pPr>
    </w:p>
    <w:p w:rsidR="006B61C0" w:rsidRDefault="00A90A0E" w:rsidP="006B61C0">
      <w:proofErr w:type="gramStart"/>
      <w:r>
        <w:t>I</w:t>
      </w:r>
      <w:r w:rsidR="006B61C0" w:rsidRPr="001D3B0C">
        <w:t xml:space="preserve"> </w:t>
      </w:r>
      <w:r w:rsidR="006B61C0" w:rsidRPr="001D3B0C">
        <w:rPr>
          <w:spacing w:val="8"/>
        </w:rPr>
        <w:t xml:space="preserve"> </w:t>
      </w:r>
      <w:r w:rsidR="006B61C0" w:rsidRPr="001D3B0C">
        <w:t>–</w:t>
      </w:r>
      <w:proofErr w:type="gramEnd"/>
      <w:r w:rsidR="006B61C0">
        <w:t xml:space="preserve"> </w:t>
      </w:r>
      <w:r w:rsidR="006B61C0" w:rsidRPr="001D3B0C">
        <w:rPr>
          <w:spacing w:val="2"/>
        </w:rPr>
        <w:t xml:space="preserve"> </w:t>
      </w:r>
      <w:r w:rsidR="006B61C0" w:rsidRPr="001D3B0C">
        <w:t>br</w:t>
      </w:r>
      <w:r w:rsidR="006B61C0" w:rsidRPr="001D3B0C">
        <w:rPr>
          <w:spacing w:val="-2"/>
        </w:rPr>
        <w:t>o</w:t>
      </w:r>
      <w:r w:rsidR="006B61C0" w:rsidRPr="001D3B0C">
        <w:t>j</w:t>
      </w:r>
      <w:r w:rsidR="006B61C0" w:rsidRPr="001D3B0C">
        <w:rPr>
          <w:spacing w:val="13"/>
        </w:rPr>
        <w:t xml:space="preserve"> </w:t>
      </w:r>
      <w:r w:rsidR="006B61C0" w:rsidRPr="001D3B0C">
        <w:t>bodova</w:t>
      </w:r>
      <w:r w:rsidR="006B61C0" w:rsidRPr="001D3B0C">
        <w:rPr>
          <w:spacing w:val="19"/>
        </w:rPr>
        <w:t xml:space="preserve"> </w:t>
      </w:r>
      <w:r w:rsidR="006B61C0" w:rsidRPr="001D3B0C">
        <w:t>k</w:t>
      </w:r>
      <w:r w:rsidR="006B61C0" w:rsidRPr="001D3B0C">
        <w:rPr>
          <w:spacing w:val="-2"/>
        </w:rPr>
        <w:t>oj</w:t>
      </w:r>
      <w:r w:rsidR="006B61C0" w:rsidRPr="001D3B0C">
        <w:t>i</w:t>
      </w:r>
      <w:r w:rsidR="006B61C0" w:rsidRPr="001D3B0C">
        <w:rPr>
          <w:spacing w:val="9"/>
        </w:rPr>
        <w:t xml:space="preserve"> </w:t>
      </w:r>
      <w:r w:rsidR="006B61C0" w:rsidRPr="001D3B0C">
        <w:rPr>
          <w:spacing w:val="-2"/>
        </w:rPr>
        <w:t>j</w:t>
      </w:r>
      <w:r w:rsidR="006B61C0" w:rsidRPr="001D3B0C">
        <w:t>e</w:t>
      </w:r>
      <w:r w:rsidR="006B61C0" w:rsidRPr="001D3B0C">
        <w:rPr>
          <w:spacing w:val="7"/>
        </w:rPr>
        <w:t xml:space="preserve"> </w:t>
      </w:r>
      <w:r w:rsidR="006B61C0">
        <w:t xml:space="preserve">dodjeljen ponuđaču za ponuđeni rok </w:t>
      </w:r>
      <w:r>
        <w:t>isporuke</w:t>
      </w:r>
      <w:r w:rsidR="006B61C0">
        <w:t>,</w:t>
      </w:r>
    </w:p>
    <w:p w:rsidR="006B61C0" w:rsidRDefault="00A90A0E" w:rsidP="006B61C0">
      <w:r>
        <w:t>I</w:t>
      </w:r>
      <w:r w:rsidR="006B61C0">
        <w:t xml:space="preserve">n </w:t>
      </w:r>
      <w:proofErr w:type="gramStart"/>
      <w:r w:rsidR="006B61C0">
        <w:t xml:space="preserve">-  </w:t>
      </w:r>
      <w:r>
        <w:t>najkraći</w:t>
      </w:r>
      <w:proofErr w:type="gramEnd"/>
      <w:r>
        <w:t xml:space="preserve"> rok koji je ponuđen u postupku nabavke</w:t>
      </w:r>
      <w:r w:rsidR="00DB3E64">
        <w:t>,</w:t>
      </w:r>
    </w:p>
    <w:p w:rsidR="006B61C0" w:rsidRDefault="00A90A0E" w:rsidP="006B61C0">
      <w:r>
        <w:t>I</w:t>
      </w:r>
      <w:r w:rsidR="006B61C0">
        <w:t xml:space="preserve">p - </w:t>
      </w:r>
      <w:r>
        <w:t>rok koji je predložen u ponudi koja je predmet ocijene</w:t>
      </w:r>
      <w:r w:rsidR="00DB3E64">
        <w:t>,</w:t>
      </w:r>
    </w:p>
    <w:p w:rsidR="006B61C0" w:rsidRDefault="006B61C0" w:rsidP="006B61C0">
      <w:pPr>
        <w:rPr>
          <w:sz w:val="22"/>
          <w:szCs w:val="22"/>
        </w:rPr>
      </w:pPr>
      <w:r>
        <w:rPr>
          <w:sz w:val="22"/>
          <w:szCs w:val="22"/>
        </w:rPr>
        <w:t xml:space="preserve">(10) - </w:t>
      </w:r>
      <w:r w:rsidR="00A90A0E">
        <w:rPr>
          <w:sz w:val="22"/>
          <w:szCs w:val="22"/>
        </w:rPr>
        <w:t>maksimalan broj bodova koji je dodjeljen ponuđaču koji je ponudio najkraći rok</w:t>
      </w:r>
      <w:proofErr w:type="gramStart"/>
      <w:r w:rsidR="00A90A0E">
        <w:rPr>
          <w:sz w:val="22"/>
          <w:szCs w:val="22"/>
        </w:rPr>
        <w:t>..</w:t>
      </w:r>
      <w:proofErr w:type="gramEnd"/>
    </w:p>
    <w:p w:rsidR="00DB3E64" w:rsidRDefault="00DB3E64" w:rsidP="006B61C0">
      <w:pPr>
        <w:rPr>
          <w:sz w:val="22"/>
          <w:szCs w:val="22"/>
        </w:rPr>
      </w:pPr>
    </w:p>
    <w:p w:rsidR="00DB3E64" w:rsidRDefault="00DB3E64" w:rsidP="006B61C0">
      <w:pPr>
        <w:rPr>
          <w:sz w:val="22"/>
          <w:szCs w:val="22"/>
        </w:rPr>
      </w:pPr>
      <w:r>
        <w:rPr>
          <w:sz w:val="22"/>
          <w:szCs w:val="22"/>
        </w:rPr>
        <w:t>Napomena:</w:t>
      </w:r>
    </w:p>
    <w:p w:rsidR="00DB3E64" w:rsidRDefault="00DB3E64" w:rsidP="006B61C0">
      <w:pPr>
        <w:rPr>
          <w:sz w:val="22"/>
          <w:szCs w:val="22"/>
        </w:rPr>
      </w:pPr>
      <w:r>
        <w:rPr>
          <w:sz w:val="22"/>
          <w:szCs w:val="22"/>
        </w:rPr>
        <w:t>-Maksimalan rok prihvatljiv za ugovor</w:t>
      </w:r>
      <w:r w:rsidR="00F5449D">
        <w:rPr>
          <w:sz w:val="22"/>
          <w:szCs w:val="22"/>
        </w:rPr>
        <w:t xml:space="preserve">eni organ </w:t>
      </w:r>
      <w:proofErr w:type="gramStart"/>
      <w:r w:rsidR="00F5449D">
        <w:rPr>
          <w:sz w:val="22"/>
          <w:szCs w:val="22"/>
        </w:rPr>
        <w:t>iznosi :</w:t>
      </w:r>
      <w:proofErr w:type="gramEnd"/>
      <w:r w:rsidR="00F5449D">
        <w:rPr>
          <w:sz w:val="22"/>
          <w:szCs w:val="22"/>
        </w:rPr>
        <w:t xml:space="preserve">  jedan dan,</w:t>
      </w:r>
    </w:p>
    <w:p w:rsidR="00DB3E64" w:rsidRDefault="00DB3E64" w:rsidP="006B61C0">
      <w:pPr>
        <w:rPr>
          <w:sz w:val="22"/>
          <w:szCs w:val="22"/>
        </w:rPr>
      </w:pPr>
      <w:r>
        <w:rPr>
          <w:sz w:val="22"/>
          <w:szCs w:val="22"/>
        </w:rPr>
        <w:t xml:space="preserve">-Isporuku je potrebno </w:t>
      </w:r>
      <w:r w:rsidR="00664653">
        <w:rPr>
          <w:sz w:val="22"/>
          <w:szCs w:val="22"/>
        </w:rPr>
        <w:t>izvesti najkasnije u roku 24 sata</w:t>
      </w:r>
    </w:p>
    <w:p w:rsidR="00DB3E64" w:rsidRDefault="00DB3E64" w:rsidP="006B61C0">
      <w:pPr>
        <w:rPr>
          <w:sz w:val="22"/>
          <w:szCs w:val="22"/>
        </w:rPr>
      </w:pPr>
      <w:r>
        <w:rPr>
          <w:sz w:val="22"/>
          <w:szCs w:val="22"/>
        </w:rPr>
        <w:t xml:space="preserve">-U roku isporuke računa se period </w:t>
      </w:r>
      <w:proofErr w:type="gramStart"/>
      <w:r>
        <w:rPr>
          <w:sz w:val="22"/>
          <w:szCs w:val="22"/>
        </w:rPr>
        <w:t>od</w:t>
      </w:r>
      <w:proofErr w:type="gramEnd"/>
      <w:r w:rsidR="00664653">
        <w:rPr>
          <w:sz w:val="22"/>
          <w:szCs w:val="22"/>
        </w:rPr>
        <w:t xml:space="preserve"> 07 </w:t>
      </w:r>
      <w:r w:rsidR="00664653" w:rsidRPr="00664653">
        <w:rPr>
          <w:sz w:val="22"/>
          <w:szCs w:val="22"/>
          <w:vertAlign w:val="superscript"/>
        </w:rPr>
        <w:t>00</w:t>
      </w:r>
      <w:r w:rsidR="00664653">
        <w:rPr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 w:rsidR="00664653">
        <w:rPr>
          <w:sz w:val="22"/>
          <w:szCs w:val="22"/>
        </w:rPr>
        <w:t xml:space="preserve">15 </w:t>
      </w:r>
      <w:r w:rsidR="00664653" w:rsidRPr="00664653">
        <w:rPr>
          <w:sz w:val="22"/>
          <w:szCs w:val="22"/>
          <w:vertAlign w:val="superscript"/>
        </w:rPr>
        <w:t>00</w:t>
      </w:r>
      <w:r w:rsidR="00664653">
        <w:rPr>
          <w:sz w:val="22"/>
          <w:szCs w:val="22"/>
        </w:rPr>
        <w:t xml:space="preserve"> h</w:t>
      </w:r>
      <w:r>
        <w:rPr>
          <w:sz w:val="22"/>
          <w:szCs w:val="22"/>
        </w:rPr>
        <w:t>.</w:t>
      </w:r>
    </w:p>
    <w:p w:rsidR="00DB3E64" w:rsidRDefault="00DB3E64" w:rsidP="006B61C0">
      <w:pPr>
        <w:rPr>
          <w:sz w:val="22"/>
          <w:szCs w:val="22"/>
        </w:rPr>
      </w:pPr>
      <w:r>
        <w:rPr>
          <w:sz w:val="22"/>
          <w:szCs w:val="22"/>
        </w:rPr>
        <w:t xml:space="preserve">Rok </w:t>
      </w:r>
      <w:proofErr w:type="gramStart"/>
      <w:r>
        <w:rPr>
          <w:sz w:val="22"/>
          <w:szCs w:val="22"/>
        </w:rPr>
        <w:t>isporuke  iskazuje</w:t>
      </w:r>
      <w:proofErr w:type="gramEnd"/>
      <w:r>
        <w:rPr>
          <w:sz w:val="22"/>
          <w:szCs w:val="22"/>
        </w:rPr>
        <w:t xml:space="preserve"> se u : OPCIJE : sati/dani/mjesec, te iskazivanje na drugi način čini ponudu neprihvatljivom.</w:t>
      </w:r>
    </w:p>
    <w:p w:rsidR="00DB3E64" w:rsidRDefault="00DB3E64" w:rsidP="006B61C0">
      <w:pPr>
        <w:rPr>
          <w:sz w:val="22"/>
          <w:szCs w:val="22"/>
        </w:rPr>
      </w:pPr>
    </w:p>
    <w:p w:rsidR="00210F3E" w:rsidRPr="001D3B0C" w:rsidRDefault="00210F3E">
      <w:pPr>
        <w:spacing w:line="200" w:lineRule="exact"/>
      </w:pPr>
    </w:p>
    <w:p w:rsidR="00210F3E" w:rsidRPr="00877032" w:rsidRDefault="001862C1">
      <w:pPr>
        <w:ind w:left="210"/>
        <w:rPr>
          <w:b/>
          <w:sz w:val="22"/>
          <w:szCs w:val="22"/>
        </w:rPr>
      </w:pPr>
      <w:r w:rsidRPr="00877032">
        <w:rPr>
          <w:b/>
          <w:sz w:val="22"/>
          <w:szCs w:val="22"/>
        </w:rPr>
        <w:t>9.</w:t>
      </w:r>
      <w:r w:rsidRPr="00877032">
        <w:rPr>
          <w:b/>
          <w:spacing w:val="8"/>
          <w:sz w:val="22"/>
          <w:szCs w:val="22"/>
        </w:rPr>
        <w:t xml:space="preserve"> </w:t>
      </w:r>
      <w:r w:rsidRPr="00877032">
        <w:rPr>
          <w:b/>
          <w:spacing w:val="-2"/>
          <w:sz w:val="22"/>
          <w:szCs w:val="22"/>
        </w:rPr>
        <w:t>2</w:t>
      </w:r>
      <w:r w:rsidRPr="00877032">
        <w:rPr>
          <w:b/>
          <w:sz w:val="22"/>
          <w:szCs w:val="22"/>
        </w:rPr>
        <w:t>.</w:t>
      </w:r>
      <w:r w:rsidRPr="00877032">
        <w:rPr>
          <w:b/>
          <w:spacing w:val="7"/>
          <w:sz w:val="22"/>
          <w:szCs w:val="22"/>
        </w:rPr>
        <w:t xml:space="preserve"> </w:t>
      </w:r>
      <w:r w:rsidRPr="00877032">
        <w:rPr>
          <w:b/>
          <w:w w:val="109"/>
          <w:sz w:val="22"/>
          <w:szCs w:val="22"/>
        </w:rPr>
        <w:t>PREFERE</w:t>
      </w:r>
      <w:r w:rsidRPr="00877032">
        <w:rPr>
          <w:b/>
          <w:spacing w:val="-2"/>
          <w:w w:val="109"/>
          <w:sz w:val="22"/>
          <w:szCs w:val="22"/>
        </w:rPr>
        <w:t>N</w:t>
      </w:r>
      <w:r w:rsidRPr="00877032">
        <w:rPr>
          <w:b/>
          <w:w w:val="109"/>
          <w:sz w:val="22"/>
          <w:szCs w:val="22"/>
        </w:rPr>
        <w:t>CIJ</w:t>
      </w:r>
      <w:r w:rsidRPr="00877032">
        <w:rPr>
          <w:b/>
          <w:spacing w:val="-5"/>
          <w:w w:val="109"/>
          <w:sz w:val="22"/>
          <w:szCs w:val="22"/>
        </w:rPr>
        <w:t>A</w:t>
      </w:r>
      <w:r w:rsidRPr="00877032">
        <w:rPr>
          <w:b/>
          <w:w w:val="109"/>
          <w:sz w:val="22"/>
          <w:szCs w:val="22"/>
        </w:rPr>
        <w:t>LNI</w:t>
      </w:r>
      <w:r w:rsidRPr="00877032">
        <w:rPr>
          <w:b/>
          <w:spacing w:val="31"/>
          <w:w w:val="109"/>
          <w:sz w:val="22"/>
          <w:szCs w:val="22"/>
        </w:rPr>
        <w:t xml:space="preserve"> </w:t>
      </w:r>
      <w:r w:rsidRPr="00877032">
        <w:rPr>
          <w:b/>
          <w:w w:val="109"/>
          <w:sz w:val="22"/>
          <w:szCs w:val="22"/>
        </w:rPr>
        <w:t>T</w:t>
      </w:r>
      <w:r w:rsidRPr="00877032">
        <w:rPr>
          <w:b/>
          <w:spacing w:val="-2"/>
          <w:w w:val="109"/>
          <w:sz w:val="22"/>
          <w:szCs w:val="22"/>
        </w:rPr>
        <w:t>R</w:t>
      </w:r>
      <w:r w:rsidRPr="00877032">
        <w:rPr>
          <w:b/>
          <w:w w:val="109"/>
          <w:sz w:val="22"/>
          <w:szCs w:val="22"/>
        </w:rPr>
        <w:t>ETMAN</w:t>
      </w:r>
      <w:r w:rsidRPr="00877032">
        <w:rPr>
          <w:b/>
          <w:spacing w:val="-12"/>
          <w:w w:val="109"/>
          <w:sz w:val="22"/>
          <w:szCs w:val="22"/>
        </w:rPr>
        <w:t xml:space="preserve"> </w:t>
      </w:r>
      <w:r w:rsidRPr="00877032">
        <w:rPr>
          <w:b/>
          <w:w w:val="102"/>
          <w:sz w:val="22"/>
          <w:szCs w:val="22"/>
        </w:rPr>
        <w:t>D</w:t>
      </w:r>
      <w:r w:rsidRPr="00877032">
        <w:rPr>
          <w:b/>
          <w:spacing w:val="-3"/>
          <w:w w:val="110"/>
          <w:sz w:val="22"/>
          <w:szCs w:val="22"/>
        </w:rPr>
        <w:t>O</w:t>
      </w:r>
      <w:r w:rsidRPr="00877032">
        <w:rPr>
          <w:b/>
          <w:spacing w:val="-2"/>
          <w:w w:val="109"/>
          <w:sz w:val="22"/>
          <w:szCs w:val="22"/>
        </w:rPr>
        <w:t>M</w:t>
      </w:r>
      <w:r w:rsidRPr="00877032">
        <w:rPr>
          <w:b/>
          <w:w w:val="102"/>
          <w:sz w:val="22"/>
          <w:szCs w:val="22"/>
        </w:rPr>
        <w:t>A</w:t>
      </w:r>
      <w:r w:rsidRPr="00877032">
        <w:rPr>
          <w:b/>
          <w:w w:val="111"/>
          <w:sz w:val="22"/>
          <w:szCs w:val="22"/>
        </w:rPr>
        <w:t>Ć</w:t>
      </w:r>
      <w:r w:rsidRPr="00877032">
        <w:rPr>
          <w:b/>
          <w:w w:val="112"/>
          <w:sz w:val="22"/>
          <w:szCs w:val="22"/>
        </w:rPr>
        <w:t>E</w:t>
      </w:r>
      <w:r w:rsidRPr="00877032">
        <w:rPr>
          <w:b/>
          <w:w w:val="110"/>
          <w:sz w:val="22"/>
          <w:szCs w:val="22"/>
        </w:rPr>
        <w:t>G</w:t>
      </w:r>
    </w:p>
    <w:p w:rsidR="00210F3E" w:rsidRPr="001D3B0C" w:rsidRDefault="00210F3E">
      <w:pPr>
        <w:spacing w:before="18" w:line="240" w:lineRule="exact"/>
        <w:rPr>
          <w:sz w:val="24"/>
          <w:szCs w:val="24"/>
        </w:rPr>
      </w:pPr>
    </w:p>
    <w:p w:rsidR="00210F3E" w:rsidRPr="009A3488" w:rsidRDefault="001862C1">
      <w:pPr>
        <w:ind w:left="210"/>
        <w:rPr>
          <w:color w:val="000000" w:themeColor="text1"/>
          <w:sz w:val="22"/>
          <w:szCs w:val="22"/>
        </w:rPr>
      </w:pPr>
      <w:r w:rsidRPr="009A3488">
        <w:rPr>
          <w:color w:val="000000" w:themeColor="text1"/>
          <w:sz w:val="22"/>
          <w:szCs w:val="22"/>
        </w:rPr>
        <w:t>9.</w:t>
      </w:r>
      <w:r w:rsidRPr="009A3488">
        <w:rPr>
          <w:color w:val="000000" w:themeColor="text1"/>
          <w:spacing w:val="-2"/>
          <w:sz w:val="22"/>
          <w:szCs w:val="22"/>
        </w:rPr>
        <w:t>2</w:t>
      </w:r>
      <w:r w:rsidRPr="009A3488">
        <w:rPr>
          <w:color w:val="000000" w:themeColor="text1"/>
          <w:spacing w:val="2"/>
          <w:sz w:val="22"/>
          <w:szCs w:val="22"/>
        </w:rPr>
        <w:t>.</w:t>
      </w:r>
      <w:r w:rsidRPr="009A3488">
        <w:rPr>
          <w:color w:val="000000" w:themeColor="text1"/>
          <w:sz w:val="22"/>
          <w:szCs w:val="22"/>
        </w:rPr>
        <w:t>1</w:t>
      </w:r>
      <w:r w:rsidRPr="009A3488">
        <w:rPr>
          <w:color w:val="000000" w:themeColor="text1"/>
          <w:spacing w:val="31"/>
          <w:sz w:val="22"/>
          <w:szCs w:val="22"/>
        </w:rPr>
        <w:t xml:space="preserve"> </w:t>
      </w:r>
      <w:r w:rsidRPr="009A3488">
        <w:rPr>
          <w:color w:val="000000" w:themeColor="text1"/>
          <w:spacing w:val="-2"/>
          <w:sz w:val="22"/>
          <w:szCs w:val="22"/>
        </w:rPr>
        <w:t>U</w:t>
      </w:r>
      <w:r w:rsidRPr="009A3488">
        <w:rPr>
          <w:color w:val="000000" w:themeColor="text1"/>
          <w:sz w:val="22"/>
          <w:szCs w:val="22"/>
        </w:rPr>
        <w:t>g</w:t>
      </w:r>
      <w:r w:rsidRPr="009A3488">
        <w:rPr>
          <w:color w:val="000000" w:themeColor="text1"/>
          <w:spacing w:val="2"/>
          <w:sz w:val="22"/>
          <w:szCs w:val="22"/>
        </w:rPr>
        <w:t>o</w:t>
      </w:r>
      <w:r w:rsidRPr="009A3488">
        <w:rPr>
          <w:color w:val="000000" w:themeColor="text1"/>
          <w:sz w:val="22"/>
          <w:szCs w:val="22"/>
        </w:rPr>
        <w:t>vorni</w:t>
      </w:r>
      <w:r w:rsidRPr="009A3488">
        <w:rPr>
          <w:color w:val="000000" w:themeColor="text1"/>
          <w:spacing w:val="34"/>
          <w:sz w:val="22"/>
          <w:szCs w:val="22"/>
        </w:rPr>
        <w:t xml:space="preserve"> </w:t>
      </w:r>
      <w:r w:rsidRPr="009A3488">
        <w:rPr>
          <w:color w:val="000000" w:themeColor="text1"/>
          <w:sz w:val="22"/>
          <w:szCs w:val="22"/>
        </w:rPr>
        <w:t>o</w:t>
      </w:r>
      <w:r w:rsidRPr="009A3488">
        <w:rPr>
          <w:color w:val="000000" w:themeColor="text1"/>
          <w:spacing w:val="2"/>
          <w:sz w:val="22"/>
          <w:szCs w:val="22"/>
        </w:rPr>
        <w:t>r</w:t>
      </w:r>
      <w:r w:rsidRPr="009A3488">
        <w:rPr>
          <w:color w:val="000000" w:themeColor="text1"/>
          <w:sz w:val="22"/>
          <w:szCs w:val="22"/>
        </w:rPr>
        <w:t>gan</w:t>
      </w:r>
      <w:r w:rsidRPr="009A3488">
        <w:rPr>
          <w:color w:val="000000" w:themeColor="text1"/>
          <w:spacing w:val="28"/>
          <w:sz w:val="22"/>
          <w:szCs w:val="22"/>
        </w:rPr>
        <w:t xml:space="preserve"> </w:t>
      </w:r>
      <w:r w:rsidRPr="009A3488">
        <w:rPr>
          <w:color w:val="000000" w:themeColor="text1"/>
          <w:sz w:val="22"/>
          <w:szCs w:val="22"/>
        </w:rPr>
        <w:t>n</w:t>
      </w:r>
      <w:r w:rsidRPr="009A3488">
        <w:rPr>
          <w:color w:val="000000" w:themeColor="text1"/>
          <w:spacing w:val="2"/>
          <w:sz w:val="22"/>
          <w:szCs w:val="22"/>
        </w:rPr>
        <w:t>eć</w:t>
      </w:r>
      <w:r w:rsidRPr="009A3488">
        <w:rPr>
          <w:color w:val="000000" w:themeColor="text1"/>
          <w:sz w:val="22"/>
          <w:szCs w:val="22"/>
        </w:rPr>
        <w:t>e</w:t>
      </w:r>
      <w:r w:rsidRPr="009A3488">
        <w:rPr>
          <w:color w:val="000000" w:themeColor="text1"/>
          <w:spacing w:val="29"/>
          <w:sz w:val="22"/>
          <w:szCs w:val="22"/>
        </w:rPr>
        <w:t xml:space="preserve"> </w:t>
      </w:r>
      <w:r w:rsidRPr="009A3488">
        <w:rPr>
          <w:color w:val="000000" w:themeColor="text1"/>
          <w:sz w:val="22"/>
          <w:szCs w:val="22"/>
        </w:rPr>
        <w:t>prim</w:t>
      </w:r>
      <w:r w:rsidRPr="009A3488">
        <w:rPr>
          <w:color w:val="000000" w:themeColor="text1"/>
          <w:spacing w:val="-2"/>
          <w:sz w:val="22"/>
          <w:szCs w:val="22"/>
        </w:rPr>
        <w:t>j</w:t>
      </w:r>
      <w:r w:rsidRPr="009A3488">
        <w:rPr>
          <w:color w:val="000000" w:themeColor="text1"/>
          <w:sz w:val="22"/>
          <w:szCs w:val="22"/>
        </w:rPr>
        <w:t>e</w:t>
      </w:r>
      <w:r w:rsidRPr="009A3488">
        <w:rPr>
          <w:color w:val="000000" w:themeColor="text1"/>
          <w:spacing w:val="-2"/>
          <w:sz w:val="22"/>
          <w:szCs w:val="22"/>
        </w:rPr>
        <w:t>n</w:t>
      </w:r>
      <w:r w:rsidRPr="009A3488">
        <w:rPr>
          <w:color w:val="000000" w:themeColor="text1"/>
          <w:spacing w:val="3"/>
          <w:sz w:val="22"/>
          <w:szCs w:val="22"/>
        </w:rPr>
        <w:t>j</w:t>
      </w:r>
      <w:r w:rsidRPr="009A3488">
        <w:rPr>
          <w:color w:val="000000" w:themeColor="text1"/>
          <w:sz w:val="22"/>
          <w:szCs w:val="22"/>
        </w:rPr>
        <w:t>iva</w:t>
      </w:r>
      <w:r w:rsidRPr="009A3488">
        <w:rPr>
          <w:color w:val="000000" w:themeColor="text1"/>
          <w:spacing w:val="2"/>
          <w:sz w:val="22"/>
          <w:szCs w:val="22"/>
        </w:rPr>
        <w:t>t</w:t>
      </w:r>
      <w:r w:rsidRPr="009A3488">
        <w:rPr>
          <w:color w:val="000000" w:themeColor="text1"/>
          <w:sz w:val="22"/>
          <w:szCs w:val="22"/>
        </w:rPr>
        <w:t>i</w:t>
      </w:r>
      <w:r w:rsidRPr="009A3488">
        <w:rPr>
          <w:color w:val="000000" w:themeColor="text1"/>
          <w:spacing w:val="46"/>
          <w:sz w:val="22"/>
          <w:szCs w:val="22"/>
        </w:rPr>
        <w:t xml:space="preserve"> </w:t>
      </w:r>
      <w:r w:rsidRPr="009A3488">
        <w:rPr>
          <w:color w:val="000000" w:themeColor="text1"/>
          <w:sz w:val="22"/>
          <w:szCs w:val="22"/>
        </w:rPr>
        <w:t>pr</w:t>
      </w:r>
      <w:r w:rsidRPr="009A3488">
        <w:rPr>
          <w:color w:val="000000" w:themeColor="text1"/>
          <w:spacing w:val="-2"/>
          <w:sz w:val="22"/>
          <w:szCs w:val="22"/>
        </w:rPr>
        <w:t>e</w:t>
      </w:r>
      <w:r w:rsidRPr="009A3488">
        <w:rPr>
          <w:color w:val="000000" w:themeColor="text1"/>
          <w:sz w:val="22"/>
          <w:szCs w:val="22"/>
        </w:rPr>
        <w:t>f</w:t>
      </w:r>
      <w:r w:rsidRPr="009A3488">
        <w:rPr>
          <w:color w:val="000000" w:themeColor="text1"/>
          <w:spacing w:val="2"/>
          <w:sz w:val="22"/>
          <w:szCs w:val="22"/>
        </w:rPr>
        <w:t>e</w:t>
      </w:r>
      <w:r w:rsidRPr="009A3488">
        <w:rPr>
          <w:color w:val="000000" w:themeColor="text1"/>
          <w:spacing w:val="-2"/>
          <w:sz w:val="22"/>
          <w:szCs w:val="22"/>
        </w:rPr>
        <w:t>r</w:t>
      </w:r>
      <w:r w:rsidRPr="009A3488">
        <w:rPr>
          <w:color w:val="000000" w:themeColor="text1"/>
          <w:sz w:val="22"/>
          <w:szCs w:val="22"/>
        </w:rPr>
        <w:t>e</w:t>
      </w:r>
      <w:r w:rsidRPr="009A3488">
        <w:rPr>
          <w:color w:val="000000" w:themeColor="text1"/>
          <w:spacing w:val="-2"/>
          <w:sz w:val="22"/>
          <w:szCs w:val="22"/>
        </w:rPr>
        <w:t>n</w:t>
      </w:r>
      <w:r w:rsidRPr="009A3488">
        <w:rPr>
          <w:color w:val="000000" w:themeColor="text1"/>
          <w:sz w:val="22"/>
          <w:szCs w:val="22"/>
        </w:rPr>
        <w:t>ci</w:t>
      </w:r>
      <w:r w:rsidRPr="009A3488">
        <w:rPr>
          <w:color w:val="000000" w:themeColor="text1"/>
          <w:spacing w:val="-2"/>
          <w:sz w:val="22"/>
          <w:szCs w:val="22"/>
        </w:rPr>
        <w:t>j</w:t>
      </w:r>
      <w:r w:rsidRPr="009A3488">
        <w:rPr>
          <w:color w:val="000000" w:themeColor="text1"/>
          <w:sz w:val="22"/>
          <w:szCs w:val="22"/>
        </w:rPr>
        <w:t>a</w:t>
      </w:r>
      <w:r w:rsidRPr="009A3488">
        <w:rPr>
          <w:color w:val="000000" w:themeColor="text1"/>
          <w:spacing w:val="2"/>
          <w:sz w:val="22"/>
          <w:szCs w:val="22"/>
        </w:rPr>
        <w:t>l</w:t>
      </w:r>
      <w:r w:rsidRPr="009A3488">
        <w:rPr>
          <w:color w:val="000000" w:themeColor="text1"/>
          <w:sz w:val="22"/>
          <w:szCs w:val="22"/>
        </w:rPr>
        <w:t>ni</w:t>
      </w:r>
      <w:r w:rsidRPr="009A3488">
        <w:rPr>
          <w:color w:val="000000" w:themeColor="text1"/>
          <w:spacing w:val="53"/>
          <w:sz w:val="22"/>
          <w:szCs w:val="22"/>
        </w:rPr>
        <w:t xml:space="preserve"> </w:t>
      </w:r>
      <w:r w:rsidRPr="009A3488">
        <w:rPr>
          <w:color w:val="000000" w:themeColor="text1"/>
          <w:sz w:val="22"/>
          <w:szCs w:val="22"/>
        </w:rPr>
        <w:t>tr</w:t>
      </w:r>
      <w:r w:rsidRPr="009A3488">
        <w:rPr>
          <w:color w:val="000000" w:themeColor="text1"/>
          <w:spacing w:val="2"/>
          <w:sz w:val="22"/>
          <w:szCs w:val="22"/>
        </w:rPr>
        <w:t>e</w:t>
      </w:r>
      <w:r w:rsidRPr="009A3488">
        <w:rPr>
          <w:color w:val="000000" w:themeColor="text1"/>
          <w:spacing w:val="-3"/>
          <w:sz w:val="22"/>
          <w:szCs w:val="22"/>
        </w:rPr>
        <w:t>t</w:t>
      </w:r>
      <w:r w:rsidRPr="009A3488">
        <w:rPr>
          <w:color w:val="000000" w:themeColor="text1"/>
          <w:spacing w:val="-1"/>
          <w:sz w:val="22"/>
          <w:szCs w:val="22"/>
        </w:rPr>
        <w:t>m</w:t>
      </w:r>
      <w:r w:rsidRPr="009A3488">
        <w:rPr>
          <w:color w:val="000000" w:themeColor="text1"/>
          <w:spacing w:val="2"/>
          <w:sz w:val="22"/>
          <w:szCs w:val="22"/>
        </w:rPr>
        <w:t>a</w:t>
      </w:r>
      <w:r w:rsidRPr="009A3488">
        <w:rPr>
          <w:color w:val="000000" w:themeColor="text1"/>
          <w:spacing w:val="-2"/>
          <w:sz w:val="22"/>
          <w:szCs w:val="22"/>
        </w:rPr>
        <w:t>n</w:t>
      </w:r>
      <w:r w:rsidRPr="009A3488">
        <w:rPr>
          <w:color w:val="000000" w:themeColor="text1"/>
          <w:sz w:val="22"/>
          <w:szCs w:val="22"/>
        </w:rPr>
        <w:t>,</w:t>
      </w:r>
      <w:r w:rsidRPr="009A3488">
        <w:rPr>
          <w:color w:val="000000" w:themeColor="text1"/>
          <w:spacing w:val="36"/>
          <w:sz w:val="22"/>
          <w:szCs w:val="22"/>
        </w:rPr>
        <w:t xml:space="preserve"> </w:t>
      </w:r>
      <w:r w:rsidRPr="009A3488">
        <w:rPr>
          <w:color w:val="000000" w:themeColor="text1"/>
          <w:sz w:val="22"/>
          <w:szCs w:val="22"/>
        </w:rPr>
        <w:t>s</w:t>
      </w:r>
      <w:r w:rsidRPr="009A3488">
        <w:rPr>
          <w:color w:val="000000" w:themeColor="text1"/>
          <w:spacing w:val="23"/>
          <w:sz w:val="22"/>
          <w:szCs w:val="22"/>
        </w:rPr>
        <w:t xml:space="preserve"> </w:t>
      </w:r>
      <w:r w:rsidRPr="009A3488">
        <w:rPr>
          <w:color w:val="000000" w:themeColor="text1"/>
          <w:sz w:val="22"/>
          <w:szCs w:val="22"/>
        </w:rPr>
        <w:t>obzirom</w:t>
      </w:r>
      <w:r w:rsidRPr="009A3488">
        <w:rPr>
          <w:color w:val="000000" w:themeColor="text1"/>
          <w:spacing w:val="36"/>
          <w:sz w:val="22"/>
          <w:szCs w:val="22"/>
        </w:rPr>
        <w:t xml:space="preserve"> </w:t>
      </w:r>
      <w:r w:rsidRPr="009A3488">
        <w:rPr>
          <w:color w:val="000000" w:themeColor="text1"/>
          <w:sz w:val="22"/>
          <w:szCs w:val="22"/>
        </w:rPr>
        <w:t>da</w:t>
      </w:r>
      <w:r w:rsidRPr="009A3488">
        <w:rPr>
          <w:color w:val="000000" w:themeColor="text1"/>
          <w:spacing w:val="23"/>
          <w:sz w:val="22"/>
          <w:szCs w:val="22"/>
        </w:rPr>
        <w:t xml:space="preserve"> </w:t>
      </w:r>
      <w:r w:rsidRPr="009A3488">
        <w:rPr>
          <w:color w:val="000000" w:themeColor="text1"/>
          <w:sz w:val="22"/>
          <w:szCs w:val="22"/>
        </w:rPr>
        <w:t>nije</w:t>
      </w:r>
      <w:r w:rsidRPr="009A3488">
        <w:rPr>
          <w:color w:val="000000" w:themeColor="text1"/>
          <w:spacing w:val="29"/>
          <w:sz w:val="22"/>
          <w:szCs w:val="22"/>
        </w:rPr>
        <w:t xml:space="preserve"> </w:t>
      </w:r>
      <w:r w:rsidRPr="009A3488">
        <w:rPr>
          <w:color w:val="000000" w:themeColor="text1"/>
          <w:w w:val="102"/>
          <w:sz w:val="22"/>
          <w:szCs w:val="22"/>
        </w:rPr>
        <w:t>done</w:t>
      </w:r>
      <w:r w:rsidRPr="009A3488">
        <w:rPr>
          <w:color w:val="000000" w:themeColor="text1"/>
          <w:spacing w:val="-2"/>
          <w:w w:val="103"/>
          <w:sz w:val="22"/>
          <w:szCs w:val="22"/>
        </w:rPr>
        <w:t>s</w:t>
      </w:r>
      <w:r w:rsidRPr="009A3488">
        <w:rPr>
          <w:color w:val="000000" w:themeColor="text1"/>
          <w:w w:val="103"/>
          <w:sz w:val="22"/>
          <w:szCs w:val="22"/>
        </w:rPr>
        <w:t>e</w:t>
      </w:r>
      <w:r w:rsidRPr="009A3488">
        <w:rPr>
          <w:color w:val="000000" w:themeColor="text1"/>
          <w:spacing w:val="-2"/>
          <w:w w:val="102"/>
          <w:sz w:val="22"/>
          <w:szCs w:val="22"/>
        </w:rPr>
        <w:t>n</w:t>
      </w:r>
      <w:r w:rsidRPr="009A3488">
        <w:rPr>
          <w:color w:val="000000" w:themeColor="text1"/>
          <w:w w:val="103"/>
          <w:sz w:val="22"/>
          <w:szCs w:val="22"/>
        </w:rPr>
        <w:t>a</w:t>
      </w:r>
    </w:p>
    <w:p w:rsidR="00210F3E" w:rsidRPr="009A3488" w:rsidRDefault="001862C1">
      <w:pPr>
        <w:spacing w:before="6"/>
        <w:ind w:left="611"/>
        <w:rPr>
          <w:color w:val="000000" w:themeColor="text1"/>
          <w:sz w:val="22"/>
          <w:szCs w:val="22"/>
        </w:rPr>
      </w:pPr>
      <w:r w:rsidRPr="009A3488">
        <w:rPr>
          <w:color w:val="000000" w:themeColor="text1"/>
          <w:sz w:val="22"/>
          <w:szCs w:val="22"/>
        </w:rPr>
        <w:t>Odluka</w:t>
      </w:r>
      <w:r w:rsidRPr="009A3488">
        <w:rPr>
          <w:color w:val="000000" w:themeColor="text1"/>
          <w:spacing w:val="16"/>
          <w:sz w:val="22"/>
          <w:szCs w:val="22"/>
        </w:rPr>
        <w:t xml:space="preserve"> </w:t>
      </w:r>
      <w:r w:rsidRPr="009A3488">
        <w:rPr>
          <w:color w:val="000000" w:themeColor="text1"/>
          <w:spacing w:val="-2"/>
          <w:sz w:val="22"/>
          <w:szCs w:val="22"/>
        </w:rPr>
        <w:t>V</w:t>
      </w:r>
      <w:r w:rsidRPr="009A3488">
        <w:rPr>
          <w:color w:val="000000" w:themeColor="text1"/>
          <w:sz w:val="22"/>
          <w:szCs w:val="22"/>
        </w:rPr>
        <w:t>ij</w:t>
      </w:r>
      <w:r w:rsidRPr="009A3488">
        <w:rPr>
          <w:color w:val="000000" w:themeColor="text1"/>
          <w:spacing w:val="-2"/>
          <w:sz w:val="22"/>
          <w:szCs w:val="22"/>
        </w:rPr>
        <w:t>e</w:t>
      </w:r>
      <w:r w:rsidRPr="009A3488">
        <w:rPr>
          <w:color w:val="000000" w:themeColor="text1"/>
          <w:sz w:val="22"/>
          <w:szCs w:val="22"/>
        </w:rPr>
        <w:t>ća/Savjeta</w:t>
      </w:r>
      <w:r w:rsidRPr="009A3488">
        <w:rPr>
          <w:color w:val="000000" w:themeColor="text1"/>
          <w:spacing w:val="34"/>
          <w:sz w:val="22"/>
          <w:szCs w:val="22"/>
        </w:rPr>
        <w:t xml:space="preserve"> </w:t>
      </w:r>
      <w:r w:rsidRPr="009A3488">
        <w:rPr>
          <w:color w:val="000000" w:themeColor="text1"/>
          <w:sz w:val="22"/>
          <w:szCs w:val="22"/>
        </w:rPr>
        <w:t>minist</w:t>
      </w:r>
      <w:r w:rsidRPr="009A3488">
        <w:rPr>
          <w:color w:val="000000" w:themeColor="text1"/>
          <w:spacing w:val="2"/>
          <w:sz w:val="22"/>
          <w:szCs w:val="22"/>
        </w:rPr>
        <w:t>a</w:t>
      </w:r>
      <w:r w:rsidRPr="009A3488">
        <w:rPr>
          <w:color w:val="000000" w:themeColor="text1"/>
          <w:spacing w:val="-2"/>
          <w:sz w:val="22"/>
          <w:szCs w:val="22"/>
        </w:rPr>
        <w:t>r</w:t>
      </w:r>
      <w:r w:rsidRPr="009A3488">
        <w:rPr>
          <w:color w:val="000000" w:themeColor="text1"/>
          <w:sz w:val="22"/>
          <w:szCs w:val="22"/>
        </w:rPr>
        <w:t>a</w:t>
      </w:r>
      <w:r w:rsidRPr="009A3488">
        <w:rPr>
          <w:color w:val="000000" w:themeColor="text1"/>
          <w:spacing w:val="18"/>
          <w:sz w:val="22"/>
          <w:szCs w:val="22"/>
        </w:rPr>
        <w:t xml:space="preserve"> </w:t>
      </w:r>
      <w:r w:rsidRPr="009A3488">
        <w:rPr>
          <w:color w:val="000000" w:themeColor="text1"/>
          <w:sz w:val="22"/>
          <w:szCs w:val="22"/>
        </w:rPr>
        <w:t>o</w:t>
      </w:r>
      <w:r w:rsidRPr="009A3488">
        <w:rPr>
          <w:color w:val="000000" w:themeColor="text1"/>
          <w:spacing w:val="5"/>
          <w:sz w:val="22"/>
          <w:szCs w:val="22"/>
        </w:rPr>
        <w:t xml:space="preserve"> </w:t>
      </w:r>
      <w:r w:rsidRPr="009A3488">
        <w:rPr>
          <w:color w:val="000000" w:themeColor="text1"/>
          <w:sz w:val="22"/>
          <w:szCs w:val="22"/>
        </w:rPr>
        <w:t>obav</w:t>
      </w:r>
      <w:r w:rsidRPr="009A3488">
        <w:rPr>
          <w:color w:val="000000" w:themeColor="text1"/>
          <w:spacing w:val="2"/>
          <w:sz w:val="22"/>
          <w:szCs w:val="22"/>
        </w:rPr>
        <w:t>e</w:t>
      </w:r>
      <w:r w:rsidRPr="009A3488">
        <w:rPr>
          <w:color w:val="000000" w:themeColor="text1"/>
          <w:sz w:val="22"/>
          <w:szCs w:val="22"/>
        </w:rPr>
        <w:t>znom</w:t>
      </w:r>
      <w:r w:rsidRPr="009A3488">
        <w:rPr>
          <w:color w:val="000000" w:themeColor="text1"/>
          <w:spacing w:val="22"/>
          <w:sz w:val="22"/>
          <w:szCs w:val="22"/>
        </w:rPr>
        <w:t xml:space="preserve"> </w:t>
      </w:r>
      <w:r w:rsidRPr="009A3488">
        <w:rPr>
          <w:color w:val="000000" w:themeColor="text1"/>
          <w:sz w:val="22"/>
          <w:szCs w:val="22"/>
        </w:rPr>
        <w:t>korište</w:t>
      </w:r>
      <w:r w:rsidRPr="009A3488">
        <w:rPr>
          <w:color w:val="000000" w:themeColor="text1"/>
          <w:spacing w:val="-2"/>
          <w:sz w:val="22"/>
          <w:szCs w:val="22"/>
        </w:rPr>
        <w:t>n</w:t>
      </w:r>
      <w:r w:rsidRPr="009A3488">
        <w:rPr>
          <w:color w:val="000000" w:themeColor="text1"/>
          <w:spacing w:val="3"/>
          <w:sz w:val="22"/>
          <w:szCs w:val="22"/>
        </w:rPr>
        <w:t>j</w:t>
      </w:r>
      <w:r w:rsidRPr="009A3488">
        <w:rPr>
          <w:color w:val="000000" w:themeColor="text1"/>
          <w:sz w:val="22"/>
          <w:szCs w:val="22"/>
        </w:rPr>
        <w:t>u</w:t>
      </w:r>
      <w:r w:rsidRPr="009A3488">
        <w:rPr>
          <w:color w:val="000000" w:themeColor="text1"/>
          <w:spacing w:val="22"/>
          <w:sz w:val="22"/>
          <w:szCs w:val="22"/>
        </w:rPr>
        <w:t xml:space="preserve"> </w:t>
      </w:r>
      <w:r w:rsidRPr="009A3488">
        <w:rPr>
          <w:color w:val="000000" w:themeColor="text1"/>
          <w:sz w:val="22"/>
          <w:szCs w:val="22"/>
        </w:rPr>
        <w:t>p</w:t>
      </w:r>
      <w:r w:rsidRPr="009A3488">
        <w:rPr>
          <w:color w:val="000000" w:themeColor="text1"/>
          <w:spacing w:val="-2"/>
          <w:sz w:val="22"/>
          <w:szCs w:val="22"/>
        </w:rPr>
        <w:t>r</w:t>
      </w:r>
      <w:r w:rsidRPr="009A3488">
        <w:rPr>
          <w:color w:val="000000" w:themeColor="text1"/>
          <w:spacing w:val="2"/>
          <w:sz w:val="22"/>
          <w:szCs w:val="22"/>
        </w:rPr>
        <w:t>e</w:t>
      </w:r>
      <w:r w:rsidRPr="009A3488">
        <w:rPr>
          <w:color w:val="000000" w:themeColor="text1"/>
          <w:spacing w:val="-3"/>
          <w:sz w:val="22"/>
          <w:szCs w:val="22"/>
        </w:rPr>
        <w:t>f</w:t>
      </w:r>
      <w:r w:rsidRPr="009A3488">
        <w:rPr>
          <w:color w:val="000000" w:themeColor="text1"/>
          <w:sz w:val="22"/>
          <w:szCs w:val="22"/>
        </w:rPr>
        <w:t>ere</w:t>
      </w:r>
      <w:r w:rsidRPr="009A3488">
        <w:rPr>
          <w:color w:val="000000" w:themeColor="text1"/>
          <w:spacing w:val="-2"/>
          <w:sz w:val="22"/>
          <w:szCs w:val="22"/>
        </w:rPr>
        <w:t>n</w:t>
      </w:r>
      <w:r w:rsidRPr="009A3488">
        <w:rPr>
          <w:color w:val="000000" w:themeColor="text1"/>
          <w:spacing w:val="1"/>
          <w:sz w:val="22"/>
          <w:szCs w:val="22"/>
        </w:rPr>
        <w:t>c</w:t>
      </w:r>
      <w:r w:rsidRPr="009A3488">
        <w:rPr>
          <w:color w:val="000000" w:themeColor="text1"/>
          <w:spacing w:val="-3"/>
          <w:sz w:val="22"/>
          <w:szCs w:val="22"/>
        </w:rPr>
        <w:t>i</w:t>
      </w:r>
      <w:r w:rsidRPr="009A3488">
        <w:rPr>
          <w:color w:val="000000" w:themeColor="text1"/>
          <w:spacing w:val="-2"/>
          <w:sz w:val="22"/>
          <w:szCs w:val="22"/>
        </w:rPr>
        <w:t>j</w:t>
      </w:r>
      <w:r w:rsidRPr="009A3488">
        <w:rPr>
          <w:color w:val="000000" w:themeColor="text1"/>
          <w:spacing w:val="2"/>
          <w:sz w:val="22"/>
          <w:szCs w:val="22"/>
        </w:rPr>
        <w:t>a</w:t>
      </w:r>
      <w:r w:rsidRPr="009A3488">
        <w:rPr>
          <w:color w:val="000000" w:themeColor="text1"/>
          <w:sz w:val="22"/>
          <w:szCs w:val="22"/>
        </w:rPr>
        <w:t>lnog</w:t>
      </w:r>
      <w:r w:rsidRPr="009A3488">
        <w:rPr>
          <w:color w:val="000000" w:themeColor="text1"/>
          <w:spacing w:val="37"/>
          <w:sz w:val="22"/>
          <w:szCs w:val="22"/>
        </w:rPr>
        <w:t xml:space="preserve"> </w:t>
      </w:r>
      <w:r w:rsidRPr="009A3488">
        <w:rPr>
          <w:color w:val="000000" w:themeColor="text1"/>
          <w:w w:val="102"/>
          <w:sz w:val="22"/>
          <w:szCs w:val="22"/>
        </w:rPr>
        <w:t>t</w:t>
      </w:r>
      <w:r w:rsidRPr="009A3488">
        <w:rPr>
          <w:color w:val="000000" w:themeColor="text1"/>
          <w:w w:val="101"/>
          <w:sz w:val="22"/>
          <w:szCs w:val="22"/>
        </w:rPr>
        <w:t>r</w:t>
      </w:r>
      <w:r w:rsidRPr="009A3488">
        <w:rPr>
          <w:color w:val="000000" w:themeColor="text1"/>
          <w:w w:val="103"/>
          <w:sz w:val="22"/>
          <w:szCs w:val="22"/>
        </w:rPr>
        <w:t>e</w:t>
      </w:r>
      <w:r w:rsidRPr="009A3488">
        <w:rPr>
          <w:color w:val="000000" w:themeColor="text1"/>
          <w:w w:val="102"/>
          <w:sz w:val="22"/>
          <w:szCs w:val="22"/>
        </w:rPr>
        <w:t>t</w:t>
      </w:r>
      <w:r w:rsidRPr="009A3488">
        <w:rPr>
          <w:color w:val="000000" w:themeColor="text1"/>
          <w:spacing w:val="2"/>
          <w:w w:val="102"/>
          <w:sz w:val="22"/>
          <w:szCs w:val="22"/>
        </w:rPr>
        <w:t>m</w:t>
      </w:r>
      <w:r w:rsidRPr="009A3488">
        <w:rPr>
          <w:color w:val="000000" w:themeColor="text1"/>
          <w:w w:val="103"/>
          <w:sz w:val="22"/>
          <w:szCs w:val="22"/>
        </w:rPr>
        <w:t>a</w:t>
      </w:r>
      <w:r w:rsidRPr="009A3488">
        <w:rPr>
          <w:color w:val="000000" w:themeColor="text1"/>
          <w:spacing w:val="-2"/>
          <w:w w:val="102"/>
          <w:sz w:val="22"/>
          <w:szCs w:val="22"/>
        </w:rPr>
        <w:t>n</w:t>
      </w:r>
      <w:r w:rsidRPr="009A3488">
        <w:rPr>
          <w:color w:val="000000" w:themeColor="text1"/>
          <w:spacing w:val="-2"/>
          <w:w w:val="103"/>
          <w:sz w:val="22"/>
          <w:szCs w:val="22"/>
        </w:rPr>
        <w:t>a</w:t>
      </w:r>
      <w:r w:rsidRPr="009A3488">
        <w:rPr>
          <w:color w:val="000000" w:themeColor="text1"/>
          <w:w w:val="104"/>
          <w:sz w:val="22"/>
          <w:szCs w:val="22"/>
        </w:rPr>
        <w:t>.</w:t>
      </w:r>
    </w:p>
    <w:p w:rsidR="00210F3E" w:rsidRPr="00A20ACD" w:rsidRDefault="00210F3E">
      <w:pPr>
        <w:spacing w:before="2" w:line="120" w:lineRule="exact"/>
        <w:rPr>
          <w:color w:val="FF0000"/>
          <w:sz w:val="13"/>
          <w:szCs w:val="13"/>
        </w:rPr>
      </w:pPr>
    </w:p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line="200" w:lineRule="exact"/>
      </w:pPr>
    </w:p>
    <w:p w:rsidR="00210F3E" w:rsidRPr="00877032" w:rsidRDefault="001862C1">
      <w:pPr>
        <w:ind w:left="210"/>
        <w:rPr>
          <w:b/>
          <w:sz w:val="22"/>
          <w:szCs w:val="22"/>
        </w:rPr>
      </w:pPr>
      <w:r w:rsidRPr="00877032">
        <w:rPr>
          <w:b/>
          <w:sz w:val="22"/>
          <w:szCs w:val="22"/>
        </w:rPr>
        <w:t>9.</w:t>
      </w:r>
      <w:r w:rsidRPr="00877032">
        <w:rPr>
          <w:b/>
          <w:spacing w:val="8"/>
          <w:sz w:val="22"/>
          <w:szCs w:val="22"/>
        </w:rPr>
        <w:t xml:space="preserve"> </w:t>
      </w:r>
      <w:r w:rsidRPr="00877032">
        <w:rPr>
          <w:b/>
          <w:sz w:val="22"/>
          <w:szCs w:val="22"/>
        </w:rPr>
        <w:t>3</w:t>
      </w:r>
      <w:r w:rsidRPr="00877032">
        <w:rPr>
          <w:b/>
          <w:spacing w:val="2"/>
          <w:sz w:val="22"/>
          <w:szCs w:val="22"/>
        </w:rPr>
        <w:t xml:space="preserve"> </w:t>
      </w:r>
      <w:r w:rsidRPr="00877032">
        <w:rPr>
          <w:b/>
          <w:w w:val="111"/>
          <w:sz w:val="22"/>
          <w:szCs w:val="22"/>
        </w:rPr>
        <w:t>P</w:t>
      </w:r>
      <w:r w:rsidRPr="00877032">
        <w:rPr>
          <w:b/>
          <w:spacing w:val="2"/>
          <w:w w:val="111"/>
          <w:sz w:val="22"/>
          <w:szCs w:val="22"/>
        </w:rPr>
        <w:t>O</w:t>
      </w:r>
      <w:r w:rsidRPr="00877032">
        <w:rPr>
          <w:b/>
          <w:w w:val="111"/>
          <w:sz w:val="22"/>
          <w:szCs w:val="22"/>
        </w:rPr>
        <w:t>J</w:t>
      </w:r>
      <w:r w:rsidRPr="00877032">
        <w:rPr>
          <w:b/>
          <w:spacing w:val="-2"/>
          <w:w w:val="111"/>
          <w:sz w:val="22"/>
          <w:szCs w:val="22"/>
        </w:rPr>
        <w:t>A</w:t>
      </w:r>
      <w:r w:rsidRPr="00877032">
        <w:rPr>
          <w:b/>
          <w:w w:val="111"/>
          <w:sz w:val="22"/>
          <w:szCs w:val="22"/>
        </w:rPr>
        <w:t>ŠNJE</w:t>
      </w:r>
      <w:r w:rsidRPr="00877032">
        <w:rPr>
          <w:b/>
          <w:spacing w:val="-2"/>
          <w:w w:val="111"/>
          <w:sz w:val="22"/>
          <w:szCs w:val="22"/>
        </w:rPr>
        <w:t>N</w:t>
      </w:r>
      <w:r w:rsidRPr="00877032">
        <w:rPr>
          <w:b/>
          <w:w w:val="111"/>
          <w:sz w:val="22"/>
          <w:szCs w:val="22"/>
        </w:rPr>
        <w:t xml:space="preserve">JE </w:t>
      </w:r>
      <w:r w:rsidRPr="00877032">
        <w:rPr>
          <w:b/>
          <w:spacing w:val="-2"/>
          <w:w w:val="111"/>
          <w:sz w:val="22"/>
          <w:szCs w:val="22"/>
        </w:rPr>
        <w:t>P</w:t>
      </w:r>
      <w:r w:rsidRPr="00877032">
        <w:rPr>
          <w:b/>
          <w:spacing w:val="2"/>
          <w:w w:val="110"/>
          <w:sz w:val="22"/>
          <w:szCs w:val="22"/>
        </w:rPr>
        <w:t>O</w:t>
      </w:r>
      <w:r w:rsidRPr="00877032">
        <w:rPr>
          <w:b/>
          <w:spacing w:val="-2"/>
          <w:w w:val="102"/>
          <w:sz w:val="22"/>
          <w:szCs w:val="22"/>
        </w:rPr>
        <w:t>N</w:t>
      </w:r>
      <w:r w:rsidRPr="00877032">
        <w:rPr>
          <w:b/>
          <w:w w:val="102"/>
          <w:sz w:val="22"/>
          <w:szCs w:val="22"/>
        </w:rPr>
        <w:t>UD</w:t>
      </w:r>
      <w:r w:rsidRPr="00877032">
        <w:rPr>
          <w:b/>
          <w:w w:val="112"/>
          <w:sz w:val="22"/>
          <w:szCs w:val="22"/>
        </w:rPr>
        <w:t>E</w:t>
      </w:r>
    </w:p>
    <w:p w:rsidR="00210F3E" w:rsidRPr="001D3B0C" w:rsidRDefault="00210F3E">
      <w:pPr>
        <w:spacing w:before="3" w:line="260" w:lineRule="exact"/>
        <w:rPr>
          <w:sz w:val="26"/>
          <w:szCs w:val="26"/>
        </w:rPr>
      </w:pPr>
    </w:p>
    <w:p w:rsidR="00210F3E" w:rsidRDefault="001862C1">
      <w:pPr>
        <w:spacing w:line="282" w:lineRule="auto"/>
        <w:ind w:left="611" w:right="102" w:hanging="509"/>
        <w:jc w:val="both"/>
        <w:rPr>
          <w:w w:val="104"/>
          <w:sz w:val="22"/>
          <w:szCs w:val="22"/>
        </w:rPr>
      </w:pPr>
      <w:r w:rsidRPr="001D3B0C">
        <w:rPr>
          <w:sz w:val="22"/>
          <w:szCs w:val="22"/>
        </w:rPr>
        <w:t>9</w:t>
      </w:r>
      <w:r w:rsidRPr="001D3B0C">
        <w:rPr>
          <w:spacing w:val="2"/>
          <w:sz w:val="22"/>
          <w:szCs w:val="22"/>
        </w:rPr>
        <w:t>.</w:t>
      </w:r>
      <w:r w:rsidRPr="001D3B0C">
        <w:rPr>
          <w:spacing w:val="-2"/>
          <w:sz w:val="22"/>
          <w:szCs w:val="22"/>
        </w:rPr>
        <w:t>3</w:t>
      </w:r>
      <w:r w:rsidRPr="001D3B0C">
        <w:rPr>
          <w:sz w:val="22"/>
          <w:szCs w:val="22"/>
        </w:rPr>
        <w:t xml:space="preserve">.1 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  do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av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ačima 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52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 xml:space="preserve">će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ob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 xml:space="preserve">jati 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ni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 xml:space="preserve">akvi 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preg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 xml:space="preserve">vori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sz w:val="22"/>
          <w:szCs w:val="22"/>
        </w:rPr>
        <w:t>ve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i</w:t>
      </w:r>
      <w:r w:rsidRPr="001D3B0C">
        <w:rPr>
          <w:spacing w:val="51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sa  ponudama. 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w w:val="103"/>
          <w:sz w:val="22"/>
          <w:szCs w:val="22"/>
        </w:rPr>
        <w:t>Me</w:t>
      </w:r>
      <w:r w:rsidRPr="001D3B0C">
        <w:rPr>
          <w:w w:val="102"/>
          <w:sz w:val="22"/>
          <w:szCs w:val="22"/>
        </w:rPr>
        <w:t>đuti</w:t>
      </w:r>
      <w:r w:rsidRPr="001D3B0C">
        <w:rPr>
          <w:spacing w:val="-3"/>
          <w:w w:val="102"/>
          <w:sz w:val="22"/>
          <w:szCs w:val="22"/>
        </w:rPr>
        <w:t>m</w:t>
      </w:r>
      <w:r w:rsidRPr="001D3B0C">
        <w:rPr>
          <w:w w:val="104"/>
          <w:sz w:val="22"/>
          <w:szCs w:val="22"/>
        </w:rPr>
        <w:t xml:space="preserve">, </w:t>
      </w:r>
      <w:r w:rsidRPr="001D3B0C">
        <w:rPr>
          <w:sz w:val="22"/>
          <w:szCs w:val="22"/>
        </w:rPr>
        <w:t>ug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vorni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gan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može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dobavlja</w:t>
      </w:r>
      <w:r w:rsidRPr="001D3B0C">
        <w:rPr>
          <w:spacing w:val="-2"/>
          <w:sz w:val="22"/>
          <w:szCs w:val="22"/>
        </w:rPr>
        <w:t>č</w:t>
      </w:r>
      <w:r w:rsidRPr="001D3B0C">
        <w:rPr>
          <w:sz w:val="22"/>
          <w:szCs w:val="22"/>
        </w:rPr>
        <w:t>a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tr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žiti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pis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m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pu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e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,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u roku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t</w:t>
      </w:r>
      <w:r w:rsidRPr="001D3B0C">
        <w:rPr>
          <w:spacing w:val="-1"/>
          <w:sz w:val="22"/>
          <w:szCs w:val="22"/>
        </w:rPr>
        <w:t>r</w:t>
      </w:r>
      <w:r w:rsidRPr="001D3B0C">
        <w:rPr>
          <w:sz w:val="22"/>
          <w:szCs w:val="22"/>
        </w:rPr>
        <w:t>i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dana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</w:t>
      </w:r>
      <w:r w:rsidRPr="001D3B0C">
        <w:rPr>
          <w:spacing w:val="-2"/>
          <w:w w:val="102"/>
          <w:sz w:val="22"/>
          <w:szCs w:val="22"/>
        </w:rPr>
        <w:t>o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spacing w:val="2"/>
          <w:w w:val="103"/>
          <w:sz w:val="22"/>
          <w:szCs w:val="22"/>
        </w:rPr>
        <w:t>a</w:t>
      </w:r>
      <w:r w:rsidRPr="001D3B0C">
        <w:rPr>
          <w:spacing w:val="-5"/>
          <w:w w:val="103"/>
          <w:sz w:val="22"/>
          <w:szCs w:val="22"/>
        </w:rPr>
        <w:t>s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dokum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 xml:space="preserve">e 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 xml:space="preserve">je 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 xml:space="preserve">u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vili 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u  skl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du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sa  </w:t>
      </w:r>
      <w:r w:rsidRPr="001D3B0C">
        <w:rPr>
          <w:spacing w:val="2"/>
          <w:sz w:val="22"/>
          <w:szCs w:val="22"/>
        </w:rPr>
        <w:t>č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om 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45. </w:t>
      </w:r>
      <w:r w:rsidRPr="001D3B0C">
        <w:rPr>
          <w:spacing w:val="3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 xml:space="preserve">do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5</w:t>
      </w:r>
      <w:r w:rsidRPr="001D3B0C">
        <w:rPr>
          <w:spacing w:val="-2"/>
          <w:sz w:val="22"/>
          <w:szCs w:val="22"/>
        </w:rPr>
        <w:t>1</w:t>
      </w:r>
      <w:proofErr w:type="gramEnd"/>
      <w:r w:rsidRPr="001D3B0C">
        <w:rPr>
          <w:sz w:val="22"/>
          <w:szCs w:val="22"/>
        </w:rPr>
        <w:t xml:space="preserve">.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3"/>
          <w:sz w:val="22"/>
          <w:szCs w:val="22"/>
        </w:rPr>
        <w:t>Z</w:t>
      </w:r>
      <w:r w:rsidRPr="001D3B0C">
        <w:rPr>
          <w:sz w:val="22"/>
          <w:szCs w:val="22"/>
        </w:rPr>
        <w:t xml:space="preserve">akona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 xml:space="preserve">i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da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dos</w:t>
      </w:r>
      <w:r w:rsidRPr="001D3B0C">
        <w:rPr>
          <w:spacing w:val="-4"/>
          <w:w w:val="102"/>
          <w:sz w:val="22"/>
          <w:szCs w:val="22"/>
        </w:rPr>
        <w:t>t</w:t>
      </w:r>
      <w:r w:rsidRPr="001D3B0C">
        <w:rPr>
          <w:w w:val="103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orig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nalne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dokum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te 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ra</w:t>
      </w:r>
      <w:r w:rsidRPr="001D3B0C">
        <w:rPr>
          <w:sz w:val="22"/>
          <w:szCs w:val="22"/>
        </w:rPr>
        <w:t>di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z w:val="22"/>
          <w:szCs w:val="22"/>
        </w:rPr>
        <w:t>poređ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 xml:space="preserve">a 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z w:val="22"/>
          <w:szCs w:val="22"/>
        </w:rPr>
        <w:t>kopi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am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 xml:space="preserve">,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je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z w:val="22"/>
          <w:szCs w:val="22"/>
        </w:rPr>
        <w:t>su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z w:val="22"/>
          <w:szCs w:val="22"/>
        </w:rPr>
        <w:t>dos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vl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 xml:space="preserve">ne 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uz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ponudu,  a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w w:val="103"/>
          <w:sz w:val="22"/>
          <w:szCs w:val="22"/>
        </w:rPr>
        <w:t xml:space="preserve">s </w:t>
      </w:r>
      <w:r w:rsidRPr="001D3B0C">
        <w:rPr>
          <w:sz w:val="22"/>
          <w:szCs w:val="22"/>
        </w:rPr>
        <w:t>c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m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k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ja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>a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sz w:val="22"/>
          <w:szCs w:val="22"/>
        </w:rPr>
        <w:t>forma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nog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nedost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ka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dok</w:t>
      </w:r>
      <w:r w:rsidRPr="001D3B0C">
        <w:rPr>
          <w:spacing w:val="-2"/>
          <w:w w:val="102"/>
          <w:sz w:val="22"/>
          <w:szCs w:val="22"/>
        </w:rPr>
        <w:t>u</w:t>
      </w:r>
      <w:r w:rsidRPr="001D3B0C">
        <w:rPr>
          <w:w w:val="102"/>
          <w:sz w:val="22"/>
          <w:szCs w:val="22"/>
        </w:rPr>
        <w:t>m</w:t>
      </w:r>
      <w:r w:rsidRPr="001D3B0C">
        <w:rPr>
          <w:w w:val="103"/>
          <w:sz w:val="22"/>
          <w:szCs w:val="22"/>
        </w:rPr>
        <w:t>e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spacing w:val="2"/>
          <w:w w:val="102"/>
          <w:sz w:val="22"/>
          <w:szCs w:val="22"/>
        </w:rPr>
        <w:t>t</w:t>
      </w:r>
      <w:r w:rsidRPr="001D3B0C">
        <w:rPr>
          <w:spacing w:val="-2"/>
          <w:w w:val="103"/>
          <w:sz w:val="22"/>
          <w:szCs w:val="22"/>
        </w:rPr>
        <w:t>a</w:t>
      </w:r>
      <w:r w:rsidRPr="001D3B0C">
        <w:rPr>
          <w:w w:val="104"/>
          <w:sz w:val="22"/>
          <w:szCs w:val="22"/>
        </w:rPr>
        <w:t>.</w:t>
      </w:r>
    </w:p>
    <w:p w:rsidR="00877032" w:rsidRPr="001D3B0C" w:rsidRDefault="00877032">
      <w:pPr>
        <w:spacing w:line="282" w:lineRule="auto"/>
        <w:ind w:left="611" w:right="102" w:hanging="509"/>
        <w:jc w:val="both"/>
        <w:rPr>
          <w:sz w:val="22"/>
          <w:szCs w:val="22"/>
        </w:rPr>
      </w:pPr>
      <w:r w:rsidRPr="00877032">
        <w:rPr>
          <w:b/>
          <w:w w:val="104"/>
          <w:sz w:val="22"/>
          <w:szCs w:val="22"/>
        </w:rPr>
        <w:t>Ugovorni organ može zahtjevati pojašnjenje i drugih dokumenata u ponudi</w:t>
      </w:r>
      <w:r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8" w:line="180" w:lineRule="exact"/>
        <w:rPr>
          <w:sz w:val="19"/>
          <w:szCs w:val="19"/>
        </w:rPr>
      </w:pPr>
    </w:p>
    <w:p w:rsidR="00EA6669" w:rsidRDefault="00EA6669">
      <w:pPr>
        <w:ind w:left="102"/>
        <w:rPr>
          <w:b/>
          <w:sz w:val="22"/>
          <w:szCs w:val="22"/>
        </w:rPr>
      </w:pPr>
    </w:p>
    <w:p w:rsidR="00210F3E" w:rsidRPr="00877032" w:rsidRDefault="001862C1">
      <w:pPr>
        <w:ind w:left="102"/>
        <w:rPr>
          <w:b/>
          <w:sz w:val="22"/>
          <w:szCs w:val="22"/>
        </w:rPr>
      </w:pPr>
      <w:r w:rsidRPr="00877032">
        <w:rPr>
          <w:b/>
          <w:sz w:val="22"/>
          <w:szCs w:val="22"/>
        </w:rPr>
        <w:t>9.</w:t>
      </w:r>
      <w:r w:rsidRPr="00877032">
        <w:rPr>
          <w:b/>
          <w:spacing w:val="8"/>
          <w:sz w:val="22"/>
          <w:szCs w:val="22"/>
        </w:rPr>
        <w:t xml:space="preserve"> </w:t>
      </w:r>
      <w:r w:rsidRPr="00877032">
        <w:rPr>
          <w:b/>
          <w:spacing w:val="-2"/>
          <w:sz w:val="22"/>
          <w:szCs w:val="22"/>
        </w:rPr>
        <w:t>4</w:t>
      </w:r>
      <w:r w:rsidRPr="00877032">
        <w:rPr>
          <w:b/>
          <w:sz w:val="22"/>
          <w:szCs w:val="22"/>
        </w:rPr>
        <w:t>.</w:t>
      </w:r>
      <w:r w:rsidRPr="00877032">
        <w:rPr>
          <w:b/>
          <w:spacing w:val="7"/>
          <w:sz w:val="22"/>
          <w:szCs w:val="22"/>
        </w:rPr>
        <w:t xml:space="preserve"> </w:t>
      </w:r>
      <w:r w:rsidRPr="00877032">
        <w:rPr>
          <w:b/>
          <w:w w:val="108"/>
          <w:sz w:val="22"/>
          <w:szCs w:val="22"/>
        </w:rPr>
        <w:t>NEPRI</w:t>
      </w:r>
      <w:r w:rsidRPr="00877032">
        <w:rPr>
          <w:b/>
          <w:spacing w:val="-2"/>
          <w:w w:val="108"/>
          <w:sz w:val="22"/>
          <w:szCs w:val="22"/>
        </w:rPr>
        <w:t>R</w:t>
      </w:r>
      <w:r w:rsidRPr="00877032">
        <w:rPr>
          <w:b/>
          <w:spacing w:val="2"/>
          <w:w w:val="108"/>
          <w:sz w:val="22"/>
          <w:szCs w:val="22"/>
        </w:rPr>
        <w:t>O</w:t>
      </w:r>
      <w:r w:rsidRPr="00877032">
        <w:rPr>
          <w:b/>
          <w:spacing w:val="-2"/>
          <w:w w:val="108"/>
          <w:sz w:val="22"/>
          <w:szCs w:val="22"/>
        </w:rPr>
        <w:t>D</w:t>
      </w:r>
      <w:r w:rsidRPr="00877032">
        <w:rPr>
          <w:b/>
          <w:w w:val="108"/>
          <w:sz w:val="22"/>
          <w:szCs w:val="22"/>
        </w:rPr>
        <w:t>NO</w:t>
      </w:r>
      <w:r w:rsidRPr="00877032">
        <w:rPr>
          <w:b/>
          <w:spacing w:val="4"/>
          <w:w w:val="108"/>
          <w:sz w:val="22"/>
          <w:szCs w:val="22"/>
        </w:rPr>
        <w:t xml:space="preserve"> </w:t>
      </w:r>
      <w:proofErr w:type="gramStart"/>
      <w:r w:rsidRPr="00877032">
        <w:rPr>
          <w:b/>
          <w:sz w:val="22"/>
          <w:szCs w:val="22"/>
        </w:rPr>
        <w:t>N</w:t>
      </w:r>
      <w:r w:rsidRPr="00877032">
        <w:rPr>
          <w:b/>
          <w:spacing w:val="-2"/>
          <w:sz w:val="22"/>
          <w:szCs w:val="22"/>
        </w:rPr>
        <w:t>I</w:t>
      </w:r>
      <w:r w:rsidRPr="00877032">
        <w:rPr>
          <w:b/>
          <w:sz w:val="22"/>
          <w:szCs w:val="22"/>
        </w:rPr>
        <w:t xml:space="preserve">SKE </w:t>
      </w:r>
      <w:r w:rsidRPr="00877032">
        <w:rPr>
          <w:b/>
          <w:spacing w:val="3"/>
          <w:sz w:val="22"/>
          <w:szCs w:val="22"/>
        </w:rPr>
        <w:t xml:space="preserve"> </w:t>
      </w:r>
      <w:r w:rsidRPr="00877032">
        <w:rPr>
          <w:b/>
          <w:w w:val="111"/>
          <w:sz w:val="22"/>
          <w:szCs w:val="22"/>
        </w:rPr>
        <w:t>P</w:t>
      </w:r>
      <w:r w:rsidRPr="00877032">
        <w:rPr>
          <w:b/>
          <w:w w:val="110"/>
          <w:sz w:val="22"/>
          <w:szCs w:val="22"/>
        </w:rPr>
        <w:t>O</w:t>
      </w:r>
      <w:r w:rsidRPr="00877032">
        <w:rPr>
          <w:b/>
          <w:w w:val="102"/>
          <w:sz w:val="22"/>
          <w:szCs w:val="22"/>
        </w:rPr>
        <w:t>NU</w:t>
      </w:r>
      <w:r w:rsidRPr="00877032">
        <w:rPr>
          <w:b/>
          <w:spacing w:val="-2"/>
          <w:w w:val="102"/>
          <w:sz w:val="22"/>
          <w:szCs w:val="22"/>
        </w:rPr>
        <w:t>D</w:t>
      </w:r>
      <w:r w:rsidRPr="00877032">
        <w:rPr>
          <w:b/>
          <w:w w:val="112"/>
          <w:sz w:val="22"/>
          <w:szCs w:val="22"/>
        </w:rPr>
        <w:t>E</w:t>
      </w:r>
      <w:proofErr w:type="gramEnd"/>
    </w:p>
    <w:p w:rsidR="00210F3E" w:rsidRPr="001D3B0C" w:rsidRDefault="00210F3E">
      <w:pPr>
        <w:spacing w:before="2" w:line="220" w:lineRule="exact"/>
        <w:rPr>
          <w:sz w:val="22"/>
          <w:szCs w:val="22"/>
        </w:rPr>
      </w:pPr>
    </w:p>
    <w:p w:rsidR="00210F3E" w:rsidRPr="001D3B0C" w:rsidRDefault="001862C1">
      <w:pPr>
        <w:spacing w:line="245" w:lineRule="auto"/>
        <w:ind w:left="741" w:right="103" w:hanging="506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9.</w:t>
      </w:r>
      <w:r w:rsidRPr="001D3B0C">
        <w:rPr>
          <w:spacing w:val="-2"/>
          <w:sz w:val="22"/>
          <w:szCs w:val="22"/>
        </w:rPr>
        <w:t>4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>1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Ako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ugov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rni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oci</w:t>
      </w:r>
      <w:r w:rsidRPr="001D3B0C">
        <w:rPr>
          <w:spacing w:val="-2"/>
          <w:sz w:val="22"/>
          <w:szCs w:val="22"/>
        </w:rPr>
        <w:t>je</w:t>
      </w:r>
      <w:r w:rsidRPr="001D3B0C">
        <w:rPr>
          <w:sz w:val="22"/>
          <w:szCs w:val="22"/>
        </w:rPr>
        <w:t>ni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u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tav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ude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prirodno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sk</w:t>
      </w:r>
      <w:r w:rsidRPr="001D3B0C">
        <w:rPr>
          <w:sz w:val="22"/>
          <w:szCs w:val="22"/>
        </w:rPr>
        <w:t>e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 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dnosu</w:t>
      </w:r>
      <w:r w:rsidRPr="001D3B0C">
        <w:rPr>
          <w:spacing w:val="10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na</w:t>
      </w:r>
      <w:proofErr w:type="gramEnd"/>
      <w:r w:rsidRPr="001D3B0C">
        <w:rPr>
          <w:spacing w:val="2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ponuđe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rob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,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ugovorni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g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će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m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no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zahti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ev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ti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od 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onuđača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obra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loži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nuđ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nu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2"/>
          <w:w w:val="103"/>
          <w:sz w:val="22"/>
          <w:szCs w:val="22"/>
        </w:rPr>
        <w:t>c</w:t>
      </w:r>
      <w:r w:rsidRPr="001D3B0C">
        <w:rPr>
          <w:spacing w:val="-1"/>
          <w:w w:val="102"/>
          <w:sz w:val="22"/>
          <w:szCs w:val="22"/>
        </w:rPr>
        <w:t>i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e</w:t>
      </w:r>
      <w:r w:rsidRPr="001D3B0C">
        <w:rPr>
          <w:spacing w:val="-2"/>
          <w:w w:val="102"/>
          <w:sz w:val="22"/>
          <w:szCs w:val="22"/>
        </w:rPr>
        <w:t>nu</w:t>
      </w:r>
      <w:r w:rsidRPr="001D3B0C">
        <w:rPr>
          <w:w w:val="104"/>
          <w:sz w:val="22"/>
          <w:szCs w:val="22"/>
        </w:rPr>
        <w:t xml:space="preserve">. </w:t>
      </w:r>
      <w:r w:rsidRPr="001D3B0C">
        <w:rPr>
          <w:sz w:val="22"/>
          <w:szCs w:val="22"/>
        </w:rPr>
        <w:t>Ako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ponuđ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č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ne ponudi</w:t>
      </w:r>
      <w:r w:rsidRPr="001D3B0C">
        <w:rPr>
          <w:spacing w:val="5"/>
          <w:sz w:val="22"/>
          <w:szCs w:val="22"/>
        </w:rPr>
        <w:t xml:space="preserve"> </w:t>
      </w:r>
      <w:r w:rsidRPr="00877032">
        <w:rPr>
          <w:b/>
          <w:sz w:val="22"/>
          <w:szCs w:val="22"/>
        </w:rPr>
        <w:t>osnovano</w:t>
      </w:r>
      <w:r w:rsidRPr="00877032">
        <w:rPr>
          <w:b/>
          <w:spacing w:val="12"/>
          <w:sz w:val="22"/>
          <w:szCs w:val="22"/>
        </w:rPr>
        <w:t xml:space="preserve"> </w:t>
      </w:r>
      <w:r w:rsidRPr="00877032">
        <w:rPr>
          <w:b/>
          <w:sz w:val="22"/>
          <w:szCs w:val="22"/>
        </w:rPr>
        <w:t>obr</w:t>
      </w:r>
      <w:r w:rsidRPr="00877032">
        <w:rPr>
          <w:b/>
          <w:spacing w:val="2"/>
          <w:sz w:val="22"/>
          <w:szCs w:val="22"/>
        </w:rPr>
        <w:t>a</w:t>
      </w:r>
      <w:r w:rsidRPr="00877032">
        <w:rPr>
          <w:b/>
          <w:sz w:val="22"/>
          <w:szCs w:val="22"/>
        </w:rPr>
        <w:t>zlo</w:t>
      </w:r>
      <w:r w:rsidRPr="00877032">
        <w:rPr>
          <w:b/>
          <w:spacing w:val="2"/>
          <w:sz w:val="22"/>
          <w:szCs w:val="22"/>
        </w:rPr>
        <w:t>ž</w:t>
      </w:r>
      <w:r w:rsidRPr="00877032">
        <w:rPr>
          <w:b/>
          <w:sz w:val="22"/>
          <w:szCs w:val="22"/>
        </w:rPr>
        <w:t>e</w:t>
      </w:r>
      <w:r w:rsidRPr="00877032">
        <w:rPr>
          <w:b/>
          <w:spacing w:val="-2"/>
          <w:sz w:val="22"/>
          <w:szCs w:val="22"/>
        </w:rPr>
        <w:t>n</w:t>
      </w:r>
      <w:r w:rsidRPr="00877032">
        <w:rPr>
          <w:b/>
          <w:sz w:val="22"/>
          <w:szCs w:val="22"/>
        </w:rPr>
        <w:t>je</w:t>
      </w:r>
      <w:r w:rsidRPr="001D3B0C">
        <w:rPr>
          <w:sz w:val="22"/>
          <w:szCs w:val="22"/>
        </w:rPr>
        <w:t>,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koje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može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z</w:t>
      </w:r>
      <w:r w:rsidRPr="001D3B0C">
        <w:rPr>
          <w:spacing w:val="-3"/>
          <w:sz w:val="22"/>
          <w:szCs w:val="22"/>
        </w:rPr>
        <w:t>m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đu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tal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g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držav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ti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i </w:t>
      </w:r>
      <w:r w:rsidRPr="001D3B0C">
        <w:rPr>
          <w:sz w:val="22"/>
          <w:szCs w:val="22"/>
        </w:rPr>
        <w:t>por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đe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>e</w:t>
      </w:r>
      <w:r w:rsidRPr="001D3B0C">
        <w:rPr>
          <w:spacing w:val="25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sa</w:t>
      </w:r>
      <w:proofErr w:type="gramEnd"/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ama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ržišt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,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ugo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orni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org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ć</w:t>
      </w:r>
      <w:r w:rsidRPr="001D3B0C">
        <w:rPr>
          <w:sz w:val="22"/>
          <w:szCs w:val="22"/>
        </w:rPr>
        <w:t>e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odb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ti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akvu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ponud</w:t>
      </w:r>
      <w:r w:rsidRPr="001D3B0C">
        <w:rPr>
          <w:spacing w:val="-2"/>
          <w:w w:val="102"/>
          <w:sz w:val="22"/>
          <w:szCs w:val="22"/>
        </w:rPr>
        <w:t>u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2" w:line="260" w:lineRule="exact"/>
        <w:rPr>
          <w:sz w:val="26"/>
          <w:szCs w:val="26"/>
        </w:rPr>
      </w:pPr>
    </w:p>
    <w:p w:rsidR="00EA6669" w:rsidRDefault="00EA6669">
      <w:pPr>
        <w:spacing w:line="245" w:lineRule="auto"/>
        <w:ind w:left="741" w:right="102" w:hanging="530"/>
        <w:jc w:val="both"/>
        <w:rPr>
          <w:sz w:val="22"/>
          <w:szCs w:val="22"/>
        </w:rPr>
      </w:pPr>
    </w:p>
    <w:p w:rsidR="00210F3E" w:rsidRPr="001D3B0C" w:rsidRDefault="001862C1">
      <w:pPr>
        <w:spacing w:line="245" w:lineRule="auto"/>
        <w:ind w:left="741" w:right="102" w:hanging="530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9.</w:t>
      </w:r>
      <w:r w:rsidRPr="001D3B0C">
        <w:rPr>
          <w:spacing w:val="-2"/>
          <w:sz w:val="22"/>
          <w:szCs w:val="22"/>
        </w:rPr>
        <w:t>4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>2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Ponuđ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č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je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dužan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ah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jev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ug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rn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g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rg</w:t>
      </w:r>
      <w:r w:rsidRPr="001D3B0C">
        <w:rPr>
          <w:sz w:val="22"/>
          <w:szCs w:val="22"/>
        </w:rPr>
        <w:t>ana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pis</w:t>
      </w:r>
      <w:r w:rsidRPr="001D3B0C">
        <w:rPr>
          <w:spacing w:val="-3"/>
          <w:sz w:val="22"/>
          <w:szCs w:val="22"/>
        </w:rPr>
        <w:t>m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no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z w:val="22"/>
          <w:szCs w:val="22"/>
        </w:rPr>
        <w:t>dos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avi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d</w:t>
      </w:r>
      <w:r w:rsidRPr="001D3B0C">
        <w:rPr>
          <w:spacing w:val="-1"/>
          <w:sz w:val="22"/>
          <w:szCs w:val="22"/>
        </w:rPr>
        <w:t>e</w:t>
      </w:r>
      <w:r w:rsidRPr="001D3B0C">
        <w:rPr>
          <w:spacing w:val="2"/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ne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w w:val="103"/>
          <w:sz w:val="22"/>
          <w:szCs w:val="22"/>
        </w:rPr>
        <w:t>nf</w:t>
      </w:r>
      <w:r w:rsidRPr="001D3B0C">
        <w:rPr>
          <w:w w:val="102"/>
          <w:sz w:val="22"/>
          <w:szCs w:val="22"/>
        </w:rPr>
        <w:t>or</w:t>
      </w:r>
      <w:r w:rsidRPr="001D3B0C">
        <w:rPr>
          <w:spacing w:val="-3"/>
          <w:w w:val="102"/>
          <w:sz w:val="22"/>
          <w:szCs w:val="22"/>
        </w:rPr>
        <w:t>m</w:t>
      </w:r>
      <w:r w:rsidRPr="001D3B0C">
        <w:rPr>
          <w:w w:val="103"/>
          <w:sz w:val="22"/>
          <w:szCs w:val="22"/>
        </w:rPr>
        <w:t>ac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o  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lev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ntnim 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 xml:space="preserve">tavnim 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e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 xml:space="preserve">a 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ponude, 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ukl</w:t>
      </w:r>
      <w:r w:rsidRPr="001D3B0C">
        <w:rPr>
          <w:spacing w:val="3"/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č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>ć</w:t>
      </w:r>
      <w:r w:rsidRPr="001D3B0C">
        <w:rPr>
          <w:sz w:val="22"/>
          <w:szCs w:val="22"/>
        </w:rPr>
        <w:t xml:space="preserve">i 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e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m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 xml:space="preserve">e 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ci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ene, 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odnosno </w:t>
      </w:r>
      <w:r w:rsidRPr="001D3B0C">
        <w:rPr>
          <w:sz w:val="22"/>
          <w:szCs w:val="22"/>
        </w:rPr>
        <w:t>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zlo</w:t>
      </w:r>
      <w:r w:rsidRPr="001D3B0C">
        <w:rPr>
          <w:spacing w:val="2"/>
          <w:sz w:val="22"/>
          <w:szCs w:val="22"/>
        </w:rPr>
        <w:t>g</w:t>
      </w:r>
      <w:r w:rsidRPr="001D3B0C">
        <w:rPr>
          <w:sz w:val="22"/>
          <w:szCs w:val="22"/>
        </w:rPr>
        <w:t>e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ponuđenu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enu.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z w:val="22"/>
          <w:szCs w:val="22"/>
        </w:rPr>
        <w:t>Ugovorni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rg</w:t>
      </w:r>
      <w:r w:rsidRPr="001D3B0C">
        <w:rPr>
          <w:sz w:val="22"/>
          <w:szCs w:val="22"/>
        </w:rPr>
        <w:t>an</w:t>
      </w:r>
      <w:r w:rsidRPr="001D3B0C">
        <w:rPr>
          <w:spacing w:val="24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će</w:t>
      </w:r>
      <w:proofErr w:type="gramEnd"/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ze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z</w:t>
      </w:r>
      <w:r w:rsidRPr="001D3B0C">
        <w:rPr>
          <w:spacing w:val="-3"/>
          <w:sz w:val="22"/>
          <w:szCs w:val="22"/>
        </w:rPr>
        <w:t>m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tra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je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jaš</w:t>
      </w:r>
      <w:r w:rsidRPr="001D3B0C">
        <w:rPr>
          <w:spacing w:val="-4"/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ja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oj</w:t>
      </w:r>
      <w:r w:rsidRPr="001D3B0C">
        <w:rPr>
          <w:sz w:val="22"/>
          <w:szCs w:val="22"/>
        </w:rPr>
        <w:t>a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na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m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ren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način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odno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n</w:t>
      </w:r>
      <w:r w:rsidRPr="001D3B0C">
        <w:rPr>
          <w:spacing w:val="2"/>
          <w:w w:val="102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:</w:t>
      </w:r>
    </w:p>
    <w:p w:rsidR="00210F3E" w:rsidRPr="001D3B0C" w:rsidRDefault="001862C1">
      <w:pPr>
        <w:ind w:left="775"/>
        <w:rPr>
          <w:sz w:val="22"/>
          <w:szCs w:val="22"/>
        </w:rPr>
      </w:pPr>
      <w:r w:rsidRPr="001D3B0C">
        <w:rPr>
          <w:sz w:val="22"/>
          <w:szCs w:val="22"/>
        </w:rPr>
        <w:t xml:space="preserve">a) </w:t>
      </w:r>
      <w:r w:rsidRPr="001D3B0C">
        <w:rPr>
          <w:spacing w:val="7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ekono</w:t>
      </w:r>
      <w:r w:rsidRPr="001D3B0C">
        <w:rPr>
          <w:spacing w:val="2"/>
          <w:sz w:val="22"/>
          <w:szCs w:val="22"/>
        </w:rPr>
        <w:t>m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čnosti</w:t>
      </w:r>
      <w:proofErr w:type="gramEnd"/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z w:val="22"/>
          <w:szCs w:val="22"/>
        </w:rPr>
        <w:t>proc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5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pro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sz w:val="22"/>
          <w:szCs w:val="22"/>
        </w:rPr>
        <w:t>zv</w:t>
      </w:r>
      <w:r w:rsidRPr="001D3B0C">
        <w:rPr>
          <w:w w:val="103"/>
          <w:sz w:val="22"/>
          <w:szCs w:val="22"/>
        </w:rPr>
        <w:t>odnj</w:t>
      </w:r>
      <w:r w:rsidRPr="001D3B0C">
        <w:rPr>
          <w:spacing w:val="2"/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;</w:t>
      </w:r>
    </w:p>
    <w:p w:rsidR="00210F3E" w:rsidRPr="001D3B0C" w:rsidRDefault="001862C1">
      <w:pPr>
        <w:spacing w:before="6" w:line="245" w:lineRule="auto"/>
        <w:ind w:left="1027" w:right="1002" w:hanging="286"/>
        <w:rPr>
          <w:sz w:val="22"/>
          <w:szCs w:val="22"/>
        </w:rPr>
      </w:pPr>
      <w:r w:rsidRPr="001D3B0C">
        <w:rPr>
          <w:sz w:val="22"/>
          <w:szCs w:val="22"/>
        </w:rPr>
        <w:t xml:space="preserve">b) </w:t>
      </w:r>
      <w:r w:rsidRPr="001D3B0C">
        <w:rPr>
          <w:spacing w:val="9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tehni</w:t>
      </w:r>
      <w:r w:rsidRPr="001D3B0C">
        <w:rPr>
          <w:spacing w:val="2"/>
          <w:sz w:val="22"/>
          <w:szCs w:val="22"/>
        </w:rPr>
        <w:t>č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ih</w:t>
      </w:r>
      <w:proofErr w:type="gramEnd"/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r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š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ja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ko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u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odab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ana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i/i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zuze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no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povolj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uslove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ji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u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z w:val="22"/>
          <w:szCs w:val="22"/>
        </w:rPr>
        <w:t>rasp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l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ga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ju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onuđaču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tavu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r</w:t>
      </w:r>
      <w:r w:rsidRPr="001D3B0C">
        <w:rPr>
          <w:w w:val="102"/>
          <w:sz w:val="22"/>
          <w:szCs w:val="22"/>
        </w:rPr>
        <w:t>o</w:t>
      </w:r>
      <w:r w:rsidRPr="001D3B0C">
        <w:rPr>
          <w:spacing w:val="-2"/>
          <w:w w:val="102"/>
          <w:sz w:val="22"/>
          <w:szCs w:val="22"/>
        </w:rPr>
        <w:t>b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;</w:t>
      </w:r>
    </w:p>
    <w:p w:rsidR="00210F3E" w:rsidRPr="001D3B0C" w:rsidRDefault="001862C1">
      <w:pPr>
        <w:ind w:left="704" w:right="4427"/>
        <w:jc w:val="center"/>
        <w:rPr>
          <w:sz w:val="22"/>
          <w:szCs w:val="22"/>
        </w:rPr>
      </w:pPr>
      <w:r w:rsidRPr="001D3B0C">
        <w:rPr>
          <w:spacing w:val="2"/>
          <w:sz w:val="22"/>
          <w:szCs w:val="22"/>
        </w:rPr>
        <w:t>c</w:t>
      </w:r>
      <w:r w:rsidRPr="001D3B0C">
        <w:rPr>
          <w:sz w:val="22"/>
          <w:szCs w:val="22"/>
        </w:rPr>
        <w:t xml:space="preserve">) </w:t>
      </w:r>
      <w:r w:rsidRPr="001D3B0C">
        <w:rPr>
          <w:spacing w:val="9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origin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lno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ti</w:t>
      </w:r>
      <w:proofErr w:type="gramEnd"/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roba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oj</w:t>
      </w:r>
      <w:r w:rsidRPr="001D3B0C">
        <w:rPr>
          <w:sz w:val="22"/>
          <w:szCs w:val="22"/>
        </w:rPr>
        <w:t>e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ponuđ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č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nudi;</w:t>
      </w:r>
    </w:p>
    <w:p w:rsidR="00210F3E" w:rsidRPr="001D3B0C" w:rsidRDefault="001862C1">
      <w:pPr>
        <w:spacing w:before="6" w:line="245" w:lineRule="auto"/>
        <w:ind w:left="969" w:right="322" w:hanging="228"/>
        <w:rPr>
          <w:sz w:val="22"/>
          <w:szCs w:val="22"/>
        </w:rPr>
      </w:pPr>
      <w:r w:rsidRPr="001D3B0C">
        <w:rPr>
          <w:sz w:val="22"/>
          <w:szCs w:val="22"/>
        </w:rPr>
        <w:t xml:space="preserve">d) </w:t>
      </w:r>
      <w:r w:rsidRPr="001D3B0C">
        <w:rPr>
          <w:spacing w:val="9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pošt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va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>a</w:t>
      </w:r>
      <w:proofErr w:type="gramEnd"/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odr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dbi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je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-5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odnose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aš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u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radu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radne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-2"/>
          <w:sz w:val="22"/>
          <w:szCs w:val="22"/>
        </w:rPr>
        <w:t>sl</w:t>
      </w:r>
      <w:r w:rsidRPr="001D3B0C">
        <w:rPr>
          <w:sz w:val="22"/>
          <w:szCs w:val="22"/>
        </w:rPr>
        <w:t>ove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oj</w:t>
      </w:r>
      <w:r w:rsidRPr="001D3B0C">
        <w:rPr>
          <w:sz w:val="22"/>
          <w:szCs w:val="22"/>
        </w:rPr>
        <w:t>i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su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w w:val="103"/>
          <w:sz w:val="22"/>
          <w:szCs w:val="22"/>
        </w:rPr>
        <w:t>s</w:t>
      </w:r>
      <w:r w:rsidRPr="001D3B0C">
        <w:rPr>
          <w:w w:val="102"/>
          <w:sz w:val="22"/>
          <w:szCs w:val="22"/>
        </w:rPr>
        <w:t>na</w:t>
      </w:r>
      <w:r w:rsidRPr="001D3B0C">
        <w:rPr>
          <w:w w:val="101"/>
          <w:sz w:val="22"/>
          <w:szCs w:val="22"/>
        </w:rPr>
        <w:t xml:space="preserve">zi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ok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ci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i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gdje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ć</w:t>
      </w:r>
      <w:r w:rsidRPr="001D3B0C">
        <w:rPr>
          <w:sz w:val="22"/>
          <w:szCs w:val="22"/>
        </w:rPr>
        <w:t>e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se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obe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dos</w:t>
      </w:r>
      <w:r w:rsidRPr="001D3B0C">
        <w:rPr>
          <w:spacing w:val="-3"/>
          <w:w w:val="102"/>
          <w:sz w:val="22"/>
          <w:szCs w:val="22"/>
        </w:rPr>
        <w:t>t</w:t>
      </w:r>
      <w:r w:rsidRPr="001D3B0C">
        <w:rPr>
          <w:spacing w:val="2"/>
          <w:w w:val="103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w w:val="102"/>
          <w:sz w:val="22"/>
          <w:szCs w:val="22"/>
        </w:rPr>
        <w:t>it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w w:val="102"/>
          <w:sz w:val="22"/>
          <w:szCs w:val="22"/>
        </w:rPr>
        <w:t>;</w:t>
      </w:r>
    </w:p>
    <w:p w:rsidR="00210F3E" w:rsidRPr="001D3B0C" w:rsidRDefault="001862C1">
      <w:pPr>
        <w:spacing w:before="2" w:line="245" w:lineRule="auto"/>
        <w:ind w:left="969" w:right="275" w:hanging="228"/>
        <w:rPr>
          <w:sz w:val="22"/>
          <w:szCs w:val="22"/>
        </w:rPr>
      </w:pP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)</w:t>
      </w:r>
      <w:r w:rsidRPr="001D3B0C">
        <w:rPr>
          <w:spacing w:val="4"/>
          <w:sz w:val="22"/>
          <w:szCs w:val="22"/>
        </w:rPr>
        <w:t xml:space="preserve"> </w:t>
      </w:r>
      <w:proofErr w:type="gramStart"/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ogućnost</w:t>
      </w:r>
      <w:proofErr w:type="gramEnd"/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đ</w:t>
      </w:r>
      <w:r w:rsidRPr="001D3B0C">
        <w:rPr>
          <w:sz w:val="22"/>
          <w:szCs w:val="22"/>
        </w:rPr>
        <w:t>ač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ma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drž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vnu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pom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ć,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s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m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đ</w:t>
      </w:r>
      <w:r w:rsidRPr="001D3B0C">
        <w:rPr>
          <w:sz w:val="22"/>
          <w:szCs w:val="22"/>
        </w:rPr>
        <w:t>ač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ora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okaz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ti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dr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avna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pomoć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ij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ena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z w:val="22"/>
          <w:szCs w:val="22"/>
        </w:rPr>
        <w:t>u skl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du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va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ć</w:t>
      </w:r>
      <w:r w:rsidRPr="001D3B0C">
        <w:rPr>
          <w:sz w:val="22"/>
          <w:szCs w:val="22"/>
        </w:rPr>
        <w:t>im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prop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w w:val="102"/>
          <w:sz w:val="22"/>
          <w:szCs w:val="22"/>
        </w:rPr>
        <w:t>m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;</w:t>
      </w:r>
    </w:p>
    <w:p w:rsidR="00210F3E" w:rsidRPr="001D3B0C" w:rsidRDefault="00210F3E">
      <w:pPr>
        <w:spacing w:before="19" w:line="240" w:lineRule="exact"/>
        <w:rPr>
          <w:sz w:val="24"/>
          <w:szCs w:val="24"/>
        </w:rPr>
      </w:pPr>
    </w:p>
    <w:p w:rsidR="00210F3E" w:rsidRPr="001D3B0C" w:rsidRDefault="001862C1">
      <w:pPr>
        <w:spacing w:line="245" w:lineRule="auto"/>
        <w:ind w:left="719" w:right="135" w:hanging="509"/>
        <w:jc w:val="both"/>
        <w:rPr>
          <w:sz w:val="22"/>
          <w:szCs w:val="22"/>
        </w:rPr>
      </w:pPr>
      <w:r w:rsidRPr="001D3B0C">
        <w:rPr>
          <w:sz w:val="22"/>
          <w:szCs w:val="22"/>
        </w:rPr>
        <w:lastRenderedPageBreak/>
        <w:t>9.</w:t>
      </w:r>
      <w:r w:rsidRPr="001D3B0C">
        <w:rPr>
          <w:spacing w:val="-2"/>
          <w:sz w:val="22"/>
          <w:szCs w:val="22"/>
        </w:rPr>
        <w:t>4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>3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Ugov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rni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organ</w:t>
      </w:r>
      <w:r w:rsidRPr="001D3B0C">
        <w:rPr>
          <w:spacing w:val="4"/>
          <w:sz w:val="22"/>
          <w:szCs w:val="22"/>
        </w:rPr>
        <w:t xml:space="preserve"> </w:t>
      </w:r>
      <w:proofErr w:type="gramStart"/>
      <w:r w:rsidRPr="001D3B0C">
        <w:rPr>
          <w:spacing w:val="2"/>
          <w:sz w:val="22"/>
          <w:szCs w:val="22"/>
        </w:rPr>
        <w:t>ć</w:t>
      </w:r>
      <w:r w:rsidRPr="001D3B0C">
        <w:rPr>
          <w:sz w:val="22"/>
          <w:szCs w:val="22"/>
        </w:rPr>
        <w:t>e</w:t>
      </w:r>
      <w:proofErr w:type="gramEnd"/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obave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no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z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iti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obr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z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en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ep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irodno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ni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ke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ponude,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 </w:t>
      </w:r>
      <w:r w:rsidRPr="001D3B0C">
        <w:rPr>
          <w:w w:val="103"/>
          <w:sz w:val="22"/>
          <w:szCs w:val="22"/>
        </w:rPr>
        <w:t>s</w:t>
      </w:r>
      <w:r w:rsidRPr="001D3B0C">
        <w:rPr>
          <w:w w:val="102"/>
          <w:sz w:val="22"/>
          <w:szCs w:val="22"/>
        </w:rPr>
        <w:t>l</w:t>
      </w:r>
      <w:r w:rsidRPr="001D3B0C">
        <w:rPr>
          <w:w w:val="103"/>
          <w:sz w:val="22"/>
          <w:szCs w:val="22"/>
        </w:rPr>
        <w:t>e</w:t>
      </w:r>
      <w:r w:rsidRPr="001D3B0C">
        <w:rPr>
          <w:spacing w:val="-2"/>
          <w:w w:val="102"/>
          <w:sz w:val="22"/>
          <w:szCs w:val="22"/>
        </w:rPr>
        <w:t>d</w:t>
      </w:r>
      <w:r w:rsidRPr="001D3B0C">
        <w:rPr>
          <w:w w:val="103"/>
          <w:sz w:val="22"/>
          <w:szCs w:val="22"/>
        </w:rPr>
        <w:t>eć</w:t>
      </w:r>
      <w:r w:rsidRPr="001D3B0C">
        <w:rPr>
          <w:w w:val="102"/>
          <w:sz w:val="22"/>
          <w:szCs w:val="22"/>
        </w:rPr>
        <w:t xml:space="preserve">im </w:t>
      </w:r>
      <w:r w:rsidRPr="001D3B0C">
        <w:rPr>
          <w:w w:val="103"/>
          <w:sz w:val="22"/>
          <w:szCs w:val="22"/>
        </w:rPr>
        <w:t>s</w:t>
      </w:r>
      <w:r w:rsidRPr="001D3B0C">
        <w:rPr>
          <w:w w:val="102"/>
          <w:sz w:val="22"/>
          <w:szCs w:val="22"/>
        </w:rPr>
        <w:t>l</w:t>
      </w:r>
      <w:r w:rsidRPr="001D3B0C">
        <w:rPr>
          <w:spacing w:val="-2"/>
          <w:w w:val="102"/>
          <w:sz w:val="22"/>
          <w:szCs w:val="22"/>
        </w:rPr>
        <w:t>u</w:t>
      </w:r>
      <w:r w:rsidRPr="001D3B0C">
        <w:rPr>
          <w:w w:val="103"/>
          <w:sz w:val="22"/>
          <w:szCs w:val="22"/>
        </w:rPr>
        <w:t>ča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e</w:t>
      </w:r>
      <w:r w:rsidRPr="001D3B0C">
        <w:rPr>
          <w:sz w:val="22"/>
          <w:szCs w:val="22"/>
        </w:rPr>
        <w:t>v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w w:val="102"/>
          <w:sz w:val="22"/>
          <w:szCs w:val="22"/>
        </w:rPr>
        <w:t>m</w:t>
      </w:r>
      <w:r w:rsidRPr="001D3B0C">
        <w:rPr>
          <w:spacing w:val="-2"/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:</w:t>
      </w:r>
    </w:p>
    <w:p w:rsidR="00210F3E" w:rsidRDefault="001862C1" w:rsidP="00773117">
      <w:pPr>
        <w:tabs>
          <w:tab w:val="left" w:pos="860"/>
        </w:tabs>
        <w:spacing w:line="245" w:lineRule="auto"/>
        <w:ind w:left="887" w:right="102" w:hanging="338"/>
        <w:jc w:val="both"/>
        <w:rPr>
          <w:b/>
          <w:w w:val="102"/>
          <w:sz w:val="22"/>
          <w:szCs w:val="22"/>
        </w:rPr>
      </w:pPr>
      <w:r w:rsidRPr="001D3B0C">
        <w:rPr>
          <w:sz w:val="22"/>
          <w:szCs w:val="22"/>
        </w:rPr>
        <w:t>•</w:t>
      </w:r>
      <w:r w:rsidRPr="00773117">
        <w:rPr>
          <w:b/>
          <w:sz w:val="22"/>
          <w:szCs w:val="22"/>
        </w:rPr>
        <w:tab/>
        <w:t>ako</w:t>
      </w:r>
      <w:r w:rsidRPr="00773117">
        <w:rPr>
          <w:b/>
          <w:spacing w:val="24"/>
          <w:sz w:val="22"/>
          <w:szCs w:val="22"/>
        </w:rPr>
        <w:t xml:space="preserve"> </w:t>
      </w:r>
      <w:r w:rsidRPr="00773117">
        <w:rPr>
          <w:b/>
          <w:sz w:val="22"/>
          <w:szCs w:val="22"/>
        </w:rPr>
        <w:t>je</w:t>
      </w:r>
      <w:r w:rsidRPr="00773117">
        <w:rPr>
          <w:b/>
          <w:spacing w:val="24"/>
          <w:sz w:val="22"/>
          <w:szCs w:val="22"/>
        </w:rPr>
        <w:t xml:space="preserve"> </w:t>
      </w:r>
      <w:r w:rsidRPr="00773117">
        <w:rPr>
          <w:b/>
          <w:sz w:val="22"/>
          <w:szCs w:val="22"/>
        </w:rPr>
        <w:t>ci</w:t>
      </w:r>
      <w:r w:rsidRPr="00773117">
        <w:rPr>
          <w:b/>
          <w:spacing w:val="-2"/>
          <w:sz w:val="22"/>
          <w:szCs w:val="22"/>
        </w:rPr>
        <w:t>j</w:t>
      </w:r>
      <w:r w:rsidRPr="00773117">
        <w:rPr>
          <w:b/>
          <w:sz w:val="22"/>
          <w:szCs w:val="22"/>
        </w:rPr>
        <w:t>ena</w:t>
      </w:r>
      <w:r w:rsidRPr="00773117">
        <w:rPr>
          <w:b/>
          <w:spacing w:val="34"/>
          <w:sz w:val="22"/>
          <w:szCs w:val="22"/>
        </w:rPr>
        <w:t xml:space="preserve"> </w:t>
      </w:r>
      <w:r w:rsidRPr="00773117">
        <w:rPr>
          <w:b/>
          <w:sz w:val="22"/>
          <w:szCs w:val="22"/>
        </w:rPr>
        <w:t>ponude</w:t>
      </w:r>
      <w:r w:rsidRPr="00773117">
        <w:rPr>
          <w:b/>
          <w:spacing w:val="32"/>
          <w:sz w:val="22"/>
          <w:szCs w:val="22"/>
        </w:rPr>
        <w:t xml:space="preserve"> </w:t>
      </w:r>
      <w:r w:rsidRPr="00773117">
        <w:rPr>
          <w:b/>
          <w:spacing w:val="-2"/>
          <w:sz w:val="22"/>
          <w:szCs w:val="22"/>
        </w:rPr>
        <w:t>z</w:t>
      </w:r>
      <w:r w:rsidRPr="00773117">
        <w:rPr>
          <w:b/>
          <w:sz w:val="22"/>
          <w:szCs w:val="22"/>
        </w:rPr>
        <w:t>a</w:t>
      </w:r>
      <w:r w:rsidRPr="00773117">
        <w:rPr>
          <w:b/>
          <w:spacing w:val="22"/>
          <w:sz w:val="22"/>
          <w:szCs w:val="22"/>
        </w:rPr>
        <w:t xml:space="preserve"> </w:t>
      </w:r>
      <w:r w:rsidRPr="00773117">
        <w:rPr>
          <w:b/>
          <w:sz w:val="22"/>
          <w:szCs w:val="22"/>
        </w:rPr>
        <w:t>više</w:t>
      </w:r>
      <w:r w:rsidRPr="00773117">
        <w:rPr>
          <w:b/>
          <w:spacing w:val="26"/>
          <w:sz w:val="22"/>
          <w:szCs w:val="22"/>
        </w:rPr>
        <w:t xml:space="preserve"> </w:t>
      </w:r>
      <w:r w:rsidRPr="00773117">
        <w:rPr>
          <w:b/>
          <w:sz w:val="22"/>
          <w:szCs w:val="22"/>
        </w:rPr>
        <w:t>od</w:t>
      </w:r>
      <w:r w:rsidRPr="00773117">
        <w:rPr>
          <w:b/>
          <w:spacing w:val="23"/>
          <w:sz w:val="22"/>
          <w:szCs w:val="22"/>
        </w:rPr>
        <w:t xml:space="preserve"> </w:t>
      </w:r>
      <w:r w:rsidRPr="00773117">
        <w:rPr>
          <w:b/>
          <w:sz w:val="22"/>
          <w:szCs w:val="22"/>
        </w:rPr>
        <w:t>50%</w:t>
      </w:r>
      <w:r w:rsidRPr="00773117">
        <w:rPr>
          <w:b/>
          <w:spacing w:val="28"/>
          <w:sz w:val="22"/>
          <w:szCs w:val="22"/>
        </w:rPr>
        <w:t xml:space="preserve"> </w:t>
      </w:r>
      <w:r w:rsidRPr="00773117">
        <w:rPr>
          <w:b/>
          <w:sz w:val="22"/>
          <w:szCs w:val="22"/>
        </w:rPr>
        <w:t>n</w:t>
      </w:r>
      <w:r w:rsidRPr="00773117">
        <w:rPr>
          <w:b/>
          <w:spacing w:val="2"/>
          <w:sz w:val="22"/>
          <w:szCs w:val="22"/>
        </w:rPr>
        <w:t>i</w:t>
      </w:r>
      <w:r w:rsidRPr="00773117">
        <w:rPr>
          <w:b/>
          <w:sz w:val="22"/>
          <w:szCs w:val="22"/>
        </w:rPr>
        <w:t>ža</w:t>
      </w:r>
      <w:r w:rsidRPr="00773117">
        <w:rPr>
          <w:b/>
          <w:spacing w:val="26"/>
          <w:sz w:val="22"/>
          <w:szCs w:val="22"/>
        </w:rPr>
        <w:t xml:space="preserve"> </w:t>
      </w:r>
      <w:r w:rsidRPr="00773117">
        <w:rPr>
          <w:b/>
          <w:sz w:val="22"/>
          <w:szCs w:val="22"/>
        </w:rPr>
        <w:t>od</w:t>
      </w:r>
      <w:r w:rsidRPr="00773117">
        <w:rPr>
          <w:b/>
          <w:spacing w:val="21"/>
          <w:sz w:val="22"/>
          <w:szCs w:val="22"/>
        </w:rPr>
        <w:t xml:space="preserve"> </w:t>
      </w:r>
      <w:r w:rsidRPr="00773117">
        <w:rPr>
          <w:b/>
          <w:sz w:val="22"/>
          <w:szCs w:val="22"/>
        </w:rPr>
        <w:t>pros</w:t>
      </w:r>
      <w:r w:rsidRPr="00773117">
        <w:rPr>
          <w:b/>
          <w:spacing w:val="-2"/>
          <w:sz w:val="22"/>
          <w:szCs w:val="22"/>
        </w:rPr>
        <w:t>j</w:t>
      </w:r>
      <w:r w:rsidRPr="00773117">
        <w:rPr>
          <w:b/>
          <w:sz w:val="22"/>
          <w:szCs w:val="22"/>
        </w:rPr>
        <w:t>ečne</w:t>
      </w:r>
      <w:r w:rsidRPr="00773117">
        <w:rPr>
          <w:b/>
          <w:spacing w:val="40"/>
          <w:sz w:val="22"/>
          <w:szCs w:val="22"/>
        </w:rPr>
        <w:t xml:space="preserve"> </w:t>
      </w:r>
      <w:r w:rsidRPr="00773117">
        <w:rPr>
          <w:b/>
          <w:spacing w:val="2"/>
          <w:sz w:val="22"/>
          <w:szCs w:val="22"/>
        </w:rPr>
        <w:t>c</w:t>
      </w:r>
      <w:r w:rsidRPr="00773117">
        <w:rPr>
          <w:b/>
          <w:spacing w:val="-3"/>
          <w:sz w:val="22"/>
          <w:szCs w:val="22"/>
        </w:rPr>
        <w:t>i</w:t>
      </w:r>
      <w:r w:rsidRPr="00773117">
        <w:rPr>
          <w:b/>
          <w:spacing w:val="-2"/>
          <w:sz w:val="22"/>
          <w:szCs w:val="22"/>
        </w:rPr>
        <w:t>j</w:t>
      </w:r>
      <w:r w:rsidRPr="00773117">
        <w:rPr>
          <w:b/>
          <w:spacing w:val="2"/>
          <w:sz w:val="22"/>
          <w:szCs w:val="22"/>
        </w:rPr>
        <w:t>e</w:t>
      </w:r>
      <w:r w:rsidRPr="00773117">
        <w:rPr>
          <w:b/>
          <w:spacing w:val="-2"/>
          <w:sz w:val="22"/>
          <w:szCs w:val="22"/>
        </w:rPr>
        <w:t>n</w:t>
      </w:r>
      <w:r w:rsidRPr="00773117">
        <w:rPr>
          <w:b/>
          <w:sz w:val="22"/>
          <w:szCs w:val="22"/>
        </w:rPr>
        <w:t>e</w:t>
      </w:r>
      <w:r w:rsidRPr="00773117">
        <w:rPr>
          <w:b/>
          <w:spacing w:val="35"/>
          <w:sz w:val="22"/>
          <w:szCs w:val="22"/>
        </w:rPr>
        <w:t xml:space="preserve"> </w:t>
      </w:r>
      <w:r w:rsidRPr="00773117">
        <w:rPr>
          <w:b/>
          <w:sz w:val="22"/>
          <w:szCs w:val="22"/>
        </w:rPr>
        <w:t>preo</w:t>
      </w:r>
      <w:r w:rsidRPr="00773117">
        <w:rPr>
          <w:b/>
          <w:spacing w:val="-2"/>
          <w:sz w:val="22"/>
          <w:szCs w:val="22"/>
        </w:rPr>
        <w:t>s</w:t>
      </w:r>
      <w:r w:rsidRPr="00773117">
        <w:rPr>
          <w:b/>
          <w:sz w:val="22"/>
          <w:szCs w:val="22"/>
        </w:rPr>
        <w:t>t</w:t>
      </w:r>
      <w:r w:rsidRPr="00773117">
        <w:rPr>
          <w:b/>
          <w:spacing w:val="2"/>
          <w:sz w:val="22"/>
          <w:szCs w:val="22"/>
        </w:rPr>
        <w:t>a</w:t>
      </w:r>
      <w:r w:rsidRPr="00773117">
        <w:rPr>
          <w:b/>
          <w:spacing w:val="-4"/>
          <w:sz w:val="22"/>
          <w:szCs w:val="22"/>
        </w:rPr>
        <w:t>l</w:t>
      </w:r>
      <w:r w:rsidRPr="00773117">
        <w:rPr>
          <w:b/>
          <w:sz w:val="22"/>
          <w:szCs w:val="22"/>
        </w:rPr>
        <w:t>ih</w:t>
      </w:r>
      <w:r w:rsidRPr="00773117">
        <w:rPr>
          <w:b/>
          <w:spacing w:val="37"/>
          <w:sz w:val="22"/>
          <w:szCs w:val="22"/>
        </w:rPr>
        <w:t xml:space="preserve"> </w:t>
      </w:r>
      <w:r w:rsidRPr="00773117">
        <w:rPr>
          <w:b/>
          <w:w w:val="102"/>
          <w:sz w:val="22"/>
          <w:szCs w:val="22"/>
        </w:rPr>
        <w:t>pr</w:t>
      </w:r>
      <w:r w:rsidRPr="00773117">
        <w:rPr>
          <w:b/>
          <w:spacing w:val="2"/>
          <w:w w:val="102"/>
          <w:sz w:val="22"/>
          <w:szCs w:val="22"/>
        </w:rPr>
        <w:t>i</w:t>
      </w:r>
      <w:r w:rsidRPr="00773117">
        <w:rPr>
          <w:b/>
          <w:w w:val="101"/>
          <w:sz w:val="22"/>
          <w:szCs w:val="22"/>
        </w:rPr>
        <w:t>hv</w:t>
      </w:r>
      <w:r w:rsidRPr="00773117">
        <w:rPr>
          <w:b/>
          <w:w w:val="103"/>
          <w:sz w:val="22"/>
          <w:szCs w:val="22"/>
        </w:rPr>
        <w:t>a</w:t>
      </w:r>
      <w:r w:rsidRPr="00773117">
        <w:rPr>
          <w:b/>
          <w:w w:val="102"/>
          <w:sz w:val="22"/>
          <w:szCs w:val="22"/>
        </w:rPr>
        <w:t>t</w:t>
      </w:r>
      <w:r w:rsidRPr="00773117">
        <w:rPr>
          <w:b/>
          <w:spacing w:val="2"/>
          <w:w w:val="102"/>
          <w:sz w:val="22"/>
          <w:szCs w:val="22"/>
        </w:rPr>
        <w:t>l</w:t>
      </w:r>
      <w:r w:rsidRPr="00773117">
        <w:rPr>
          <w:b/>
          <w:w w:val="106"/>
          <w:sz w:val="22"/>
          <w:szCs w:val="22"/>
        </w:rPr>
        <w:t>j</w:t>
      </w:r>
      <w:r w:rsidRPr="00773117">
        <w:rPr>
          <w:b/>
          <w:w w:val="102"/>
          <w:sz w:val="22"/>
          <w:szCs w:val="22"/>
        </w:rPr>
        <w:t>i</w:t>
      </w:r>
      <w:r w:rsidRPr="00773117">
        <w:rPr>
          <w:b/>
          <w:sz w:val="22"/>
          <w:szCs w:val="22"/>
        </w:rPr>
        <w:t>v</w:t>
      </w:r>
      <w:r w:rsidRPr="00773117">
        <w:rPr>
          <w:b/>
          <w:spacing w:val="2"/>
          <w:w w:val="102"/>
          <w:sz w:val="22"/>
          <w:szCs w:val="22"/>
        </w:rPr>
        <w:t>i</w:t>
      </w:r>
      <w:r w:rsidRPr="00773117">
        <w:rPr>
          <w:b/>
          <w:w w:val="102"/>
          <w:sz w:val="22"/>
          <w:szCs w:val="22"/>
        </w:rPr>
        <w:t xml:space="preserve">h </w:t>
      </w:r>
      <w:r w:rsidRPr="00773117">
        <w:rPr>
          <w:b/>
          <w:sz w:val="22"/>
          <w:szCs w:val="22"/>
        </w:rPr>
        <w:t>ponud</w:t>
      </w:r>
      <w:r w:rsidRPr="00773117">
        <w:rPr>
          <w:b/>
          <w:spacing w:val="-2"/>
          <w:sz w:val="22"/>
          <w:szCs w:val="22"/>
        </w:rPr>
        <w:t>a</w:t>
      </w:r>
      <w:r w:rsidRPr="00773117">
        <w:rPr>
          <w:b/>
          <w:sz w:val="22"/>
          <w:szCs w:val="22"/>
        </w:rPr>
        <w:t>,</w:t>
      </w:r>
      <w:r w:rsidRPr="00773117">
        <w:rPr>
          <w:b/>
          <w:spacing w:val="18"/>
          <w:sz w:val="22"/>
          <w:szCs w:val="22"/>
        </w:rPr>
        <w:t xml:space="preserve"> </w:t>
      </w:r>
      <w:r w:rsidRPr="00773117">
        <w:rPr>
          <w:b/>
          <w:sz w:val="22"/>
          <w:szCs w:val="22"/>
        </w:rPr>
        <w:t>ako</w:t>
      </w:r>
      <w:r w:rsidRPr="00773117">
        <w:rPr>
          <w:b/>
          <w:spacing w:val="10"/>
          <w:sz w:val="22"/>
          <w:szCs w:val="22"/>
        </w:rPr>
        <w:t xml:space="preserve"> </w:t>
      </w:r>
      <w:r w:rsidRPr="00773117">
        <w:rPr>
          <w:b/>
          <w:spacing w:val="-2"/>
          <w:sz w:val="22"/>
          <w:szCs w:val="22"/>
        </w:rPr>
        <w:t>s</w:t>
      </w:r>
      <w:r w:rsidRPr="00773117">
        <w:rPr>
          <w:b/>
          <w:sz w:val="22"/>
          <w:szCs w:val="22"/>
        </w:rPr>
        <w:t>u</w:t>
      </w:r>
      <w:r w:rsidRPr="00773117">
        <w:rPr>
          <w:b/>
          <w:spacing w:val="8"/>
          <w:sz w:val="22"/>
          <w:szCs w:val="22"/>
        </w:rPr>
        <w:t xml:space="preserve"> </w:t>
      </w:r>
      <w:r w:rsidRPr="00773117">
        <w:rPr>
          <w:b/>
          <w:sz w:val="22"/>
          <w:szCs w:val="22"/>
        </w:rPr>
        <w:t>prim</w:t>
      </w:r>
      <w:r w:rsidRPr="00773117">
        <w:rPr>
          <w:b/>
          <w:spacing w:val="-3"/>
          <w:sz w:val="22"/>
          <w:szCs w:val="22"/>
        </w:rPr>
        <w:t>l</w:t>
      </w:r>
      <w:r w:rsidRPr="00773117">
        <w:rPr>
          <w:b/>
          <w:sz w:val="22"/>
          <w:szCs w:val="22"/>
        </w:rPr>
        <w:t>j</w:t>
      </w:r>
      <w:r w:rsidRPr="00773117">
        <w:rPr>
          <w:b/>
          <w:spacing w:val="2"/>
          <w:sz w:val="22"/>
          <w:szCs w:val="22"/>
        </w:rPr>
        <w:t>e</w:t>
      </w:r>
      <w:r w:rsidRPr="00773117">
        <w:rPr>
          <w:b/>
          <w:spacing w:val="-2"/>
          <w:sz w:val="22"/>
          <w:szCs w:val="22"/>
        </w:rPr>
        <w:t>n</w:t>
      </w:r>
      <w:r w:rsidRPr="00773117">
        <w:rPr>
          <w:b/>
          <w:sz w:val="22"/>
          <w:szCs w:val="22"/>
        </w:rPr>
        <w:t>e</w:t>
      </w:r>
      <w:r w:rsidRPr="00773117">
        <w:rPr>
          <w:b/>
          <w:spacing w:val="21"/>
          <w:sz w:val="22"/>
          <w:szCs w:val="22"/>
        </w:rPr>
        <w:t xml:space="preserve"> </w:t>
      </w:r>
      <w:r w:rsidRPr="00773117">
        <w:rPr>
          <w:b/>
          <w:spacing w:val="-2"/>
          <w:sz w:val="22"/>
          <w:szCs w:val="22"/>
        </w:rPr>
        <w:t>n</w:t>
      </w:r>
      <w:r w:rsidRPr="00773117">
        <w:rPr>
          <w:b/>
          <w:sz w:val="22"/>
          <w:szCs w:val="22"/>
        </w:rPr>
        <w:t>aj</w:t>
      </w:r>
      <w:r w:rsidRPr="00773117">
        <w:rPr>
          <w:b/>
          <w:spacing w:val="-3"/>
          <w:sz w:val="22"/>
          <w:szCs w:val="22"/>
        </w:rPr>
        <w:t>m</w:t>
      </w:r>
      <w:r w:rsidRPr="00773117">
        <w:rPr>
          <w:b/>
          <w:spacing w:val="2"/>
          <w:sz w:val="22"/>
          <w:szCs w:val="22"/>
        </w:rPr>
        <w:t>a</w:t>
      </w:r>
      <w:r w:rsidRPr="00773117">
        <w:rPr>
          <w:b/>
          <w:spacing w:val="-2"/>
          <w:sz w:val="22"/>
          <w:szCs w:val="22"/>
        </w:rPr>
        <w:t>n</w:t>
      </w:r>
      <w:r w:rsidRPr="00773117">
        <w:rPr>
          <w:b/>
          <w:sz w:val="22"/>
          <w:szCs w:val="22"/>
        </w:rPr>
        <w:t>je</w:t>
      </w:r>
      <w:r w:rsidRPr="00773117">
        <w:rPr>
          <w:b/>
          <w:spacing w:val="24"/>
          <w:sz w:val="22"/>
          <w:szCs w:val="22"/>
        </w:rPr>
        <w:t xml:space="preserve"> </w:t>
      </w:r>
      <w:r w:rsidRPr="00773117">
        <w:rPr>
          <w:b/>
          <w:sz w:val="22"/>
          <w:szCs w:val="22"/>
        </w:rPr>
        <w:t>tri</w:t>
      </w:r>
      <w:r w:rsidRPr="00773117">
        <w:rPr>
          <w:b/>
          <w:spacing w:val="6"/>
          <w:sz w:val="22"/>
          <w:szCs w:val="22"/>
        </w:rPr>
        <w:t xml:space="preserve"> </w:t>
      </w:r>
      <w:r w:rsidRPr="00773117">
        <w:rPr>
          <w:b/>
          <w:sz w:val="22"/>
          <w:szCs w:val="22"/>
        </w:rPr>
        <w:t>prihv</w:t>
      </w:r>
      <w:r w:rsidRPr="00773117">
        <w:rPr>
          <w:b/>
          <w:spacing w:val="2"/>
          <w:sz w:val="22"/>
          <w:szCs w:val="22"/>
        </w:rPr>
        <w:t>a</w:t>
      </w:r>
      <w:r w:rsidRPr="00773117">
        <w:rPr>
          <w:b/>
          <w:sz w:val="22"/>
          <w:szCs w:val="22"/>
        </w:rPr>
        <w:t>t</w:t>
      </w:r>
      <w:r w:rsidRPr="00773117">
        <w:rPr>
          <w:b/>
          <w:spacing w:val="-3"/>
          <w:sz w:val="22"/>
          <w:szCs w:val="22"/>
        </w:rPr>
        <w:t>l</w:t>
      </w:r>
      <w:r w:rsidRPr="00773117">
        <w:rPr>
          <w:b/>
          <w:spacing w:val="3"/>
          <w:sz w:val="22"/>
          <w:szCs w:val="22"/>
        </w:rPr>
        <w:t>j</w:t>
      </w:r>
      <w:r w:rsidRPr="00773117">
        <w:rPr>
          <w:b/>
          <w:sz w:val="22"/>
          <w:szCs w:val="22"/>
        </w:rPr>
        <w:t>ive</w:t>
      </w:r>
      <w:r w:rsidRPr="00773117">
        <w:rPr>
          <w:b/>
          <w:spacing w:val="20"/>
          <w:sz w:val="22"/>
          <w:szCs w:val="22"/>
        </w:rPr>
        <w:t xml:space="preserve"> </w:t>
      </w:r>
      <w:r w:rsidRPr="00773117">
        <w:rPr>
          <w:b/>
          <w:sz w:val="22"/>
          <w:szCs w:val="22"/>
        </w:rPr>
        <w:t>ponud</w:t>
      </w:r>
      <w:r w:rsidRPr="00773117">
        <w:rPr>
          <w:b/>
          <w:spacing w:val="-2"/>
          <w:sz w:val="22"/>
          <w:szCs w:val="22"/>
        </w:rPr>
        <w:t>e</w:t>
      </w:r>
      <w:r w:rsidRPr="00773117">
        <w:rPr>
          <w:b/>
          <w:sz w:val="22"/>
          <w:szCs w:val="22"/>
        </w:rPr>
        <w:t>,</w:t>
      </w:r>
      <w:r w:rsidRPr="00773117">
        <w:rPr>
          <w:b/>
          <w:spacing w:val="18"/>
          <w:sz w:val="22"/>
          <w:szCs w:val="22"/>
        </w:rPr>
        <w:t xml:space="preserve"> </w:t>
      </w:r>
      <w:r w:rsidRPr="00773117">
        <w:rPr>
          <w:b/>
          <w:spacing w:val="2"/>
          <w:w w:val="102"/>
          <w:sz w:val="22"/>
          <w:szCs w:val="22"/>
        </w:rPr>
        <w:t>i</w:t>
      </w:r>
      <w:r w:rsidRPr="00773117">
        <w:rPr>
          <w:b/>
          <w:w w:val="102"/>
          <w:sz w:val="22"/>
          <w:szCs w:val="22"/>
        </w:rPr>
        <w:t>li</w:t>
      </w:r>
    </w:p>
    <w:p w:rsidR="00773117" w:rsidRPr="00773117" w:rsidRDefault="00773117" w:rsidP="00773117">
      <w:pPr>
        <w:tabs>
          <w:tab w:val="left" w:pos="860"/>
        </w:tabs>
        <w:spacing w:line="245" w:lineRule="auto"/>
        <w:ind w:left="887" w:right="102" w:hanging="338"/>
        <w:jc w:val="both"/>
        <w:rPr>
          <w:b/>
          <w:sz w:val="22"/>
          <w:szCs w:val="22"/>
        </w:rPr>
      </w:pPr>
    </w:p>
    <w:p w:rsidR="00210F3E" w:rsidRPr="00773117" w:rsidRDefault="001862C1" w:rsidP="00773117">
      <w:pPr>
        <w:tabs>
          <w:tab w:val="left" w:pos="860"/>
        </w:tabs>
        <w:spacing w:line="245" w:lineRule="auto"/>
        <w:ind w:left="887" w:right="104" w:hanging="338"/>
        <w:jc w:val="both"/>
        <w:rPr>
          <w:b/>
          <w:sz w:val="22"/>
          <w:szCs w:val="22"/>
        </w:rPr>
      </w:pPr>
      <w:r w:rsidRPr="00773117">
        <w:rPr>
          <w:b/>
          <w:sz w:val="22"/>
          <w:szCs w:val="22"/>
        </w:rPr>
        <w:t>•</w:t>
      </w:r>
      <w:r w:rsidRPr="00773117">
        <w:rPr>
          <w:b/>
          <w:sz w:val="22"/>
          <w:szCs w:val="22"/>
        </w:rPr>
        <w:tab/>
        <w:t xml:space="preserve">ako </w:t>
      </w:r>
      <w:r w:rsidRPr="00773117">
        <w:rPr>
          <w:b/>
          <w:spacing w:val="12"/>
          <w:sz w:val="22"/>
          <w:szCs w:val="22"/>
        </w:rPr>
        <w:t xml:space="preserve"> </w:t>
      </w:r>
      <w:r w:rsidRPr="00773117">
        <w:rPr>
          <w:b/>
          <w:sz w:val="22"/>
          <w:szCs w:val="22"/>
        </w:rPr>
        <w:t xml:space="preserve">je </w:t>
      </w:r>
      <w:r w:rsidRPr="00773117">
        <w:rPr>
          <w:b/>
          <w:spacing w:val="15"/>
          <w:sz w:val="22"/>
          <w:szCs w:val="22"/>
        </w:rPr>
        <w:t xml:space="preserve"> </w:t>
      </w:r>
      <w:r w:rsidRPr="00773117">
        <w:rPr>
          <w:b/>
          <w:sz w:val="22"/>
          <w:szCs w:val="22"/>
        </w:rPr>
        <w:t>c</w:t>
      </w:r>
      <w:r w:rsidRPr="00773117">
        <w:rPr>
          <w:b/>
          <w:spacing w:val="-3"/>
          <w:sz w:val="22"/>
          <w:szCs w:val="22"/>
        </w:rPr>
        <w:t>i</w:t>
      </w:r>
      <w:r w:rsidRPr="00773117">
        <w:rPr>
          <w:b/>
          <w:sz w:val="22"/>
          <w:szCs w:val="22"/>
        </w:rPr>
        <w:t xml:space="preserve">jena </w:t>
      </w:r>
      <w:r w:rsidRPr="00773117">
        <w:rPr>
          <w:b/>
          <w:spacing w:val="23"/>
          <w:sz w:val="22"/>
          <w:szCs w:val="22"/>
        </w:rPr>
        <w:t xml:space="preserve"> </w:t>
      </w:r>
      <w:r w:rsidRPr="00773117">
        <w:rPr>
          <w:b/>
          <w:sz w:val="22"/>
          <w:szCs w:val="22"/>
        </w:rPr>
        <w:t>ponu</w:t>
      </w:r>
      <w:r w:rsidRPr="00773117">
        <w:rPr>
          <w:b/>
          <w:spacing w:val="-2"/>
          <w:sz w:val="22"/>
          <w:szCs w:val="22"/>
        </w:rPr>
        <w:t>d</w:t>
      </w:r>
      <w:r w:rsidRPr="00773117">
        <w:rPr>
          <w:b/>
          <w:sz w:val="22"/>
          <w:szCs w:val="22"/>
        </w:rPr>
        <w:t xml:space="preserve">e </w:t>
      </w:r>
      <w:r w:rsidRPr="00773117">
        <w:rPr>
          <w:b/>
          <w:spacing w:val="22"/>
          <w:sz w:val="22"/>
          <w:szCs w:val="22"/>
        </w:rPr>
        <w:t xml:space="preserve"> </w:t>
      </w:r>
      <w:r w:rsidRPr="00773117">
        <w:rPr>
          <w:b/>
          <w:sz w:val="22"/>
          <w:szCs w:val="22"/>
        </w:rPr>
        <w:t xml:space="preserve">za </w:t>
      </w:r>
      <w:r w:rsidRPr="00773117">
        <w:rPr>
          <w:b/>
          <w:spacing w:val="12"/>
          <w:sz w:val="22"/>
          <w:szCs w:val="22"/>
        </w:rPr>
        <w:t xml:space="preserve"> </w:t>
      </w:r>
      <w:r w:rsidRPr="00773117">
        <w:rPr>
          <w:b/>
          <w:sz w:val="22"/>
          <w:szCs w:val="22"/>
        </w:rPr>
        <w:t xml:space="preserve">više </w:t>
      </w:r>
      <w:r w:rsidRPr="00773117">
        <w:rPr>
          <w:b/>
          <w:spacing w:val="15"/>
          <w:sz w:val="22"/>
          <w:szCs w:val="22"/>
        </w:rPr>
        <w:t xml:space="preserve"> </w:t>
      </w:r>
      <w:r w:rsidRPr="00773117">
        <w:rPr>
          <w:b/>
          <w:sz w:val="22"/>
          <w:szCs w:val="22"/>
        </w:rPr>
        <w:t xml:space="preserve">od </w:t>
      </w:r>
      <w:r w:rsidRPr="00773117">
        <w:rPr>
          <w:b/>
          <w:spacing w:val="12"/>
          <w:sz w:val="22"/>
          <w:szCs w:val="22"/>
        </w:rPr>
        <w:t xml:space="preserve"> </w:t>
      </w:r>
      <w:r w:rsidRPr="00773117">
        <w:rPr>
          <w:b/>
          <w:sz w:val="22"/>
          <w:szCs w:val="22"/>
        </w:rPr>
        <w:t xml:space="preserve">20% </w:t>
      </w:r>
      <w:r w:rsidRPr="00773117">
        <w:rPr>
          <w:b/>
          <w:spacing w:val="16"/>
          <w:sz w:val="22"/>
          <w:szCs w:val="22"/>
        </w:rPr>
        <w:t xml:space="preserve"> </w:t>
      </w:r>
      <w:r w:rsidRPr="00773117">
        <w:rPr>
          <w:b/>
          <w:sz w:val="22"/>
          <w:szCs w:val="22"/>
        </w:rPr>
        <w:t>ni</w:t>
      </w:r>
      <w:r w:rsidRPr="00773117">
        <w:rPr>
          <w:b/>
          <w:spacing w:val="2"/>
          <w:sz w:val="22"/>
          <w:szCs w:val="22"/>
        </w:rPr>
        <w:t>ž</w:t>
      </w:r>
      <w:r w:rsidRPr="00773117">
        <w:rPr>
          <w:b/>
          <w:sz w:val="22"/>
          <w:szCs w:val="22"/>
        </w:rPr>
        <w:t xml:space="preserve">a </w:t>
      </w:r>
      <w:r w:rsidRPr="00773117">
        <w:rPr>
          <w:b/>
          <w:spacing w:val="14"/>
          <w:sz w:val="22"/>
          <w:szCs w:val="22"/>
        </w:rPr>
        <w:t xml:space="preserve"> </w:t>
      </w:r>
      <w:r w:rsidRPr="00773117">
        <w:rPr>
          <w:b/>
          <w:sz w:val="22"/>
          <w:szCs w:val="22"/>
        </w:rPr>
        <w:t xml:space="preserve">od </w:t>
      </w:r>
      <w:r w:rsidRPr="00773117">
        <w:rPr>
          <w:b/>
          <w:spacing w:val="12"/>
          <w:sz w:val="22"/>
          <w:szCs w:val="22"/>
        </w:rPr>
        <w:t xml:space="preserve"> </w:t>
      </w:r>
      <w:r w:rsidRPr="00773117">
        <w:rPr>
          <w:b/>
          <w:sz w:val="22"/>
          <w:szCs w:val="22"/>
        </w:rPr>
        <w:t>c</w:t>
      </w:r>
      <w:r w:rsidRPr="00773117">
        <w:rPr>
          <w:b/>
          <w:spacing w:val="-3"/>
          <w:sz w:val="22"/>
          <w:szCs w:val="22"/>
        </w:rPr>
        <w:t>i</w:t>
      </w:r>
      <w:r w:rsidRPr="00773117">
        <w:rPr>
          <w:b/>
          <w:sz w:val="22"/>
          <w:szCs w:val="22"/>
        </w:rPr>
        <w:t xml:space="preserve">jene </w:t>
      </w:r>
      <w:r w:rsidRPr="00773117">
        <w:rPr>
          <w:b/>
          <w:spacing w:val="23"/>
          <w:sz w:val="22"/>
          <w:szCs w:val="22"/>
        </w:rPr>
        <w:t xml:space="preserve"> </w:t>
      </w:r>
      <w:r w:rsidRPr="00773117">
        <w:rPr>
          <w:b/>
          <w:sz w:val="22"/>
          <w:szCs w:val="22"/>
        </w:rPr>
        <w:t>drugor</w:t>
      </w:r>
      <w:r w:rsidRPr="00773117">
        <w:rPr>
          <w:b/>
          <w:spacing w:val="2"/>
          <w:sz w:val="22"/>
          <w:szCs w:val="22"/>
        </w:rPr>
        <w:t>a</w:t>
      </w:r>
      <w:r w:rsidRPr="00773117">
        <w:rPr>
          <w:b/>
          <w:sz w:val="22"/>
          <w:szCs w:val="22"/>
        </w:rPr>
        <w:t xml:space="preserve">ngirane </w:t>
      </w:r>
      <w:r w:rsidRPr="00773117">
        <w:rPr>
          <w:b/>
          <w:spacing w:val="32"/>
          <w:sz w:val="22"/>
          <w:szCs w:val="22"/>
        </w:rPr>
        <w:t xml:space="preserve"> </w:t>
      </w:r>
      <w:r w:rsidRPr="00773117">
        <w:rPr>
          <w:b/>
          <w:w w:val="102"/>
          <w:sz w:val="22"/>
          <w:szCs w:val="22"/>
        </w:rPr>
        <w:t>p</w:t>
      </w:r>
      <w:r w:rsidRPr="00773117">
        <w:rPr>
          <w:b/>
          <w:spacing w:val="2"/>
          <w:w w:val="102"/>
          <w:sz w:val="22"/>
          <w:szCs w:val="22"/>
        </w:rPr>
        <w:t>r</w:t>
      </w:r>
      <w:r w:rsidRPr="00773117">
        <w:rPr>
          <w:b/>
          <w:w w:val="102"/>
          <w:sz w:val="22"/>
          <w:szCs w:val="22"/>
        </w:rPr>
        <w:t>ihva</w:t>
      </w:r>
      <w:r w:rsidRPr="00773117">
        <w:rPr>
          <w:b/>
          <w:spacing w:val="2"/>
          <w:w w:val="102"/>
          <w:sz w:val="22"/>
          <w:szCs w:val="22"/>
        </w:rPr>
        <w:t>t</w:t>
      </w:r>
      <w:r w:rsidRPr="00773117">
        <w:rPr>
          <w:b/>
          <w:spacing w:val="-2"/>
          <w:w w:val="102"/>
          <w:sz w:val="22"/>
          <w:szCs w:val="22"/>
        </w:rPr>
        <w:t>l</w:t>
      </w:r>
      <w:r w:rsidRPr="00773117">
        <w:rPr>
          <w:b/>
          <w:w w:val="102"/>
          <w:sz w:val="22"/>
          <w:szCs w:val="22"/>
        </w:rPr>
        <w:t>jive ponud</w:t>
      </w:r>
      <w:r w:rsidRPr="00773117">
        <w:rPr>
          <w:b/>
          <w:spacing w:val="-2"/>
          <w:w w:val="102"/>
          <w:sz w:val="22"/>
          <w:szCs w:val="22"/>
        </w:rPr>
        <w:t>e</w:t>
      </w:r>
      <w:r w:rsidRPr="00773117">
        <w:rPr>
          <w:b/>
          <w:w w:val="104"/>
          <w:sz w:val="22"/>
          <w:szCs w:val="22"/>
        </w:rPr>
        <w:t>.</w:t>
      </w:r>
    </w:p>
    <w:p w:rsidR="00210F3E" w:rsidRPr="001D3B0C" w:rsidRDefault="00210F3E">
      <w:pPr>
        <w:spacing w:before="2" w:line="260" w:lineRule="exact"/>
        <w:rPr>
          <w:sz w:val="26"/>
          <w:szCs w:val="26"/>
        </w:rPr>
      </w:pPr>
    </w:p>
    <w:p w:rsidR="00EE770C" w:rsidRDefault="001862C1" w:rsidP="00EE770C">
      <w:pPr>
        <w:spacing w:line="245" w:lineRule="auto"/>
        <w:ind w:left="549" w:right="104"/>
        <w:rPr>
          <w:spacing w:val="-2"/>
          <w:w w:val="102"/>
          <w:sz w:val="22"/>
          <w:szCs w:val="22"/>
        </w:rPr>
      </w:pP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vo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o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ne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sp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ečava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sz w:val="22"/>
          <w:szCs w:val="22"/>
        </w:rPr>
        <w:t>ug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vorni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gan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at</w:t>
      </w:r>
      <w:r w:rsidRPr="001D3B0C">
        <w:rPr>
          <w:spacing w:val="-2"/>
          <w:sz w:val="22"/>
          <w:szCs w:val="22"/>
        </w:rPr>
        <w:t>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ži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obr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zlo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>e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epr</w:t>
      </w:r>
      <w:r w:rsidRPr="001D3B0C">
        <w:rPr>
          <w:spacing w:val="1"/>
          <w:sz w:val="22"/>
          <w:szCs w:val="22"/>
        </w:rPr>
        <w:t>i</w:t>
      </w:r>
      <w:r w:rsidRPr="001D3B0C">
        <w:rPr>
          <w:sz w:val="22"/>
          <w:szCs w:val="22"/>
        </w:rPr>
        <w:t>rodno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niske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ponu</w:t>
      </w:r>
      <w:r w:rsidRPr="001D3B0C">
        <w:rPr>
          <w:spacing w:val="-2"/>
          <w:w w:val="102"/>
          <w:sz w:val="22"/>
          <w:szCs w:val="22"/>
        </w:rPr>
        <w:t>d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w w:val="102"/>
          <w:sz w:val="22"/>
          <w:szCs w:val="22"/>
        </w:rPr>
        <w:t>i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z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drugih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zloga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prop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5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nih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članom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6</w:t>
      </w:r>
      <w:r w:rsidRPr="001D3B0C">
        <w:rPr>
          <w:spacing w:val="-2"/>
          <w:sz w:val="22"/>
          <w:szCs w:val="22"/>
        </w:rPr>
        <w:t>6</w:t>
      </w:r>
      <w:r w:rsidRPr="001D3B0C">
        <w:rPr>
          <w:sz w:val="22"/>
          <w:szCs w:val="22"/>
        </w:rPr>
        <w:t>.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3"/>
          <w:sz w:val="22"/>
          <w:szCs w:val="22"/>
        </w:rPr>
        <w:t>Z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ko</w:t>
      </w:r>
      <w:r w:rsidRPr="001D3B0C">
        <w:rPr>
          <w:spacing w:val="-2"/>
          <w:w w:val="102"/>
          <w:sz w:val="22"/>
          <w:szCs w:val="22"/>
        </w:rPr>
        <w:t>n</w:t>
      </w:r>
    </w:p>
    <w:p w:rsidR="00EE770C" w:rsidRDefault="00EE770C" w:rsidP="00EE770C">
      <w:pPr>
        <w:spacing w:line="245" w:lineRule="auto"/>
        <w:ind w:left="549" w:right="104"/>
        <w:rPr>
          <w:spacing w:val="-2"/>
          <w:w w:val="102"/>
          <w:sz w:val="22"/>
          <w:szCs w:val="22"/>
        </w:rPr>
      </w:pPr>
    </w:p>
    <w:p w:rsidR="00210F3E" w:rsidRPr="00877032" w:rsidRDefault="001862C1" w:rsidP="00EE770C">
      <w:pPr>
        <w:spacing w:line="245" w:lineRule="auto"/>
        <w:ind w:left="549" w:right="104"/>
        <w:rPr>
          <w:b/>
          <w:sz w:val="22"/>
          <w:szCs w:val="22"/>
        </w:rPr>
      </w:pPr>
      <w:r w:rsidRPr="00877032">
        <w:rPr>
          <w:b/>
          <w:sz w:val="22"/>
          <w:szCs w:val="22"/>
        </w:rPr>
        <w:t>9.</w:t>
      </w:r>
      <w:r w:rsidRPr="00877032">
        <w:rPr>
          <w:b/>
          <w:spacing w:val="8"/>
          <w:sz w:val="22"/>
          <w:szCs w:val="22"/>
        </w:rPr>
        <w:t xml:space="preserve"> </w:t>
      </w:r>
      <w:r w:rsidRPr="00877032">
        <w:rPr>
          <w:b/>
          <w:spacing w:val="-2"/>
          <w:sz w:val="22"/>
          <w:szCs w:val="22"/>
        </w:rPr>
        <w:t>5</w:t>
      </w:r>
      <w:r w:rsidRPr="00877032">
        <w:rPr>
          <w:b/>
          <w:sz w:val="22"/>
          <w:szCs w:val="22"/>
        </w:rPr>
        <w:t>.</w:t>
      </w:r>
      <w:r w:rsidRPr="00877032">
        <w:rPr>
          <w:b/>
          <w:spacing w:val="7"/>
          <w:sz w:val="22"/>
          <w:szCs w:val="22"/>
        </w:rPr>
        <w:t xml:space="preserve"> </w:t>
      </w:r>
      <w:r w:rsidRPr="00877032">
        <w:rPr>
          <w:b/>
          <w:spacing w:val="-2"/>
          <w:w w:val="106"/>
          <w:sz w:val="22"/>
          <w:szCs w:val="22"/>
        </w:rPr>
        <w:t>I</w:t>
      </w:r>
      <w:r w:rsidRPr="00877032">
        <w:rPr>
          <w:b/>
          <w:w w:val="106"/>
          <w:sz w:val="22"/>
          <w:szCs w:val="22"/>
        </w:rPr>
        <w:t>SPRA</w:t>
      </w:r>
      <w:r w:rsidRPr="00877032">
        <w:rPr>
          <w:b/>
          <w:spacing w:val="-2"/>
          <w:w w:val="106"/>
          <w:sz w:val="22"/>
          <w:szCs w:val="22"/>
        </w:rPr>
        <w:t>V</w:t>
      </w:r>
      <w:r w:rsidRPr="00877032">
        <w:rPr>
          <w:b/>
          <w:spacing w:val="2"/>
          <w:w w:val="106"/>
          <w:sz w:val="22"/>
          <w:szCs w:val="22"/>
        </w:rPr>
        <w:t>K</w:t>
      </w:r>
      <w:r w:rsidRPr="00877032">
        <w:rPr>
          <w:b/>
          <w:w w:val="106"/>
          <w:sz w:val="22"/>
          <w:szCs w:val="22"/>
        </w:rPr>
        <w:t>A</w:t>
      </w:r>
      <w:r w:rsidRPr="00877032">
        <w:rPr>
          <w:b/>
          <w:spacing w:val="7"/>
          <w:w w:val="106"/>
          <w:sz w:val="22"/>
          <w:szCs w:val="22"/>
        </w:rPr>
        <w:t xml:space="preserve"> </w:t>
      </w:r>
      <w:r w:rsidRPr="00877032">
        <w:rPr>
          <w:b/>
          <w:spacing w:val="-2"/>
          <w:w w:val="106"/>
          <w:sz w:val="22"/>
          <w:szCs w:val="22"/>
        </w:rPr>
        <w:t>R</w:t>
      </w:r>
      <w:r w:rsidRPr="00877032">
        <w:rPr>
          <w:b/>
          <w:w w:val="106"/>
          <w:sz w:val="22"/>
          <w:szCs w:val="22"/>
        </w:rPr>
        <w:t>AČ</w:t>
      </w:r>
      <w:r w:rsidRPr="00877032">
        <w:rPr>
          <w:b/>
          <w:spacing w:val="-2"/>
          <w:w w:val="106"/>
          <w:sz w:val="22"/>
          <w:szCs w:val="22"/>
        </w:rPr>
        <w:t>U</w:t>
      </w:r>
      <w:r w:rsidRPr="00877032">
        <w:rPr>
          <w:b/>
          <w:w w:val="106"/>
          <w:sz w:val="22"/>
          <w:szCs w:val="22"/>
        </w:rPr>
        <w:t>NSKIH</w:t>
      </w:r>
      <w:r w:rsidRPr="00877032">
        <w:rPr>
          <w:b/>
          <w:spacing w:val="16"/>
          <w:w w:val="106"/>
          <w:sz w:val="22"/>
          <w:szCs w:val="22"/>
        </w:rPr>
        <w:t xml:space="preserve"> </w:t>
      </w:r>
      <w:r w:rsidRPr="00877032">
        <w:rPr>
          <w:b/>
          <w:w w:val="110"/>
          <w:sz w:val="22"/>
          <w:szCs w:val="22"/>
        </w:rPr>
        <w:t>G</w:t>
      </w:r>
      <w:r w:rsidRPr="00877032">
        <w:rPr>
          <w:b/>
          <w:w w:val="111"/>
          <w:sz w:val="22"/>
          <w:szCs w:val="22"/>
        </w:rPr>
        <w:t>R</w:t>
      </w:r>
      <w:r w:rsidRPr="00877032">
        <w:rPr>
          <w:b/>
          <w:w w:val="112"/>
          <w:sz w:val="22"/>
          <w:szCs w:val="22"/>
        </w:rPr>
        <w:t>E</w:t>
      </w:r>
      <w:r w:rsidRPr="00877032">
        <w:rPr>
          <w:b/>
          <w:spacing w:val="-2"/>
          <w:w w:val="102"/>
          <w:sz w:val="22"/>
          <w:szCs w:val="22"/>
        </w:rPr>
        <w:t>Š</w:t>
      </w:r>
      <w:r w:rsidRPr="00877032">
        <w:rPr>
          <w:b/>
          <w:w w:val="102"/>
          <w:sz w:val="22"/>
          <w:szCs w:val="22"/>
        </w:rPr>
        <w:t>A</w:t>
      </w:r>
      <w:r w:rsidRPr="00877032">
        <w:rPr>
          <w:b/>
          <w:w w:val="110"/>
          <w:sz w:val="22"/>
          <w:szCs w:val="22"/>
        </w:rPr>
        <w:t>K</w:t>
      </w:r>
      <w:r w:rsidRPr="00877032">
        <w:rPr>
          <w:b/>
          <w:w w:val="102"/>
          <w:sz w:val="22"/>
          <w:szCs w:val="22"/>
        </w:rPr>
        <w:t>A</w:t>
      </w:r>
    </w:p>
    <w:p w:rsidR="00210F3E" w:rsidRPr="001D3B0C" w:rsidRDefault="00210F3E">
      <w:pPr>
        <w:spacing w:before="18" w:line="240" w:lineRule="exact"/>
        <w:rPr>
          <w:sz w:val="24"/>
          <w:szCs w:val="24"/>
        </w:rPr>
      </w:pPr>
    </w:p>
    <w:p w:rsidR="00210F3E" w:rsidRPr="001D3B0C" w:rsidRDefault="001862C1">
      <w:pPr>
        <w:spacing w:line="246" w:lineRule="auto"/>
        <w:ind w:left="741" w:right="104" w:hanging="506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9.</w:t>
      </w:r>
      <w:r w:rsidRPr="001D3B0C">
        <w:rPr>
          <w:spacing w:val="-2"/>
          <w:sz w:val="22"/>
          <w:szCs w:val="22"/>
        </w:rPr>
        <w:t>5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>1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Ugovorni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g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</w:t>
      </w:r>
      <w:r w:rsidRPr="001D3B0C">
        <w:rPr>
          <w:spacing w:val="7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će</w:t>
      </w:r>
      <w:proofErr w:type="gramEnd"/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ispravi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b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lo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ju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grešku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u ponudi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oj</w:t>
      </w:r>
      <w:r w:rsidRPr="001D3B0C">
        <w:rPr>
          <w:sz w:val="22"/>
          <w:szCs w:val="22"/>
        </w:rPr>
        <w:t>a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či</w:t>
      </w:r>
      <w:r w:rsidRPr="001D3B0C">
        <w:rPr>
          <w:spacing w:val="-1"/>
          <w:sz w:val="22"/>
          <w:szCs w:val="22"/>
        </w:rPr>
        <w:t>s</w:t>
      </w:r>
      <w:r w:rsidRPr="001D3B0C">
        <w:rPr>
          <w:sz w:val="22"/>
          <w:szCs w:val="22"/>
        </w:rPr>
        <w:t>to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it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e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č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e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pri</w:t>
      </w:r>
      <w:r w:rsidRPr="001D3B0C">
        <w:rPr>
          <w:w w:val="101"/>
          <w:sz w:val="22"/>
          <w:szCs w:val="22"/>
        </w:rPr>
        <w:t>r</w:t>
      </w:r>
      <w:r w:rsidRPr="001D3B0C">
        <w:rPr>
          <w:w w:val="102"/>
          <w:sz w:val="22"/>
          <w:szCs w:val="22"/>
        </w:rPr>
        <w:t>od</w:t>
      </w:r>
      <w:r w:rsidRPr="001D3B0C">
        <w:rPr>
          <w:spacing w:val="-2"/>
          <w:w w:val="102"/>
          <w:sz w:val="22"/>
          <w:szCs w:val="22"/>
        </w:rPr>
        <w:t>e</w:t>
      </w:r>
      <w:r w:rsidRPr="001D3B0C">
        <w:rPr>
          <w:w w:val="104"/>
          <w:sz w:val="22"/>
          <w:szCs w:val="22"/>
        </w:rPr>
        <w:t xml:space="preserve">, </w:t>
      </w:r>
      <w:r w:rsidRPr="001D3B0C">
        <w:rPr>
          <w:sz w:val="22"/>
          <w:szCs w:val="22"/>
        </w:rPr>
        <w:t>uko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iko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se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ista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otkri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 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oku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-2"/>
          <w:sz w:val="22"/>
          <w:szCs w:val="22"/>
        </w:rPr>
        <w:t>cj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da</w:t>
      </w:r>
      <w:r w:rsidRPr="001D3B0C">
        <w:rPr>
          <w:sz w:val="22"/>
          <w:szCs w:val="22"/>
        </w:rPr>
        <w:t>.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Ugovorni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gan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ć</w:t>
      </w:r>
      <w:r w:rsidRPr="001D3B0C">
        <w:rPr>
          <w:sz w:val="22"/>
          <w:szCs w:val="22"/>
        </w:rPr>
        <w:t>e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eod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o</w:t>
      </w:r>
      <w:r w:rsidRPr="001D3B0C">
        <w:rPr>
          <w:spacing w:val="-2"/>
          <w:sz w:val="22"/>
          <w:szCs w:val="22"/>
        </w:rPr>
        <w:t>ž</w:t>
      </w:r>
      <w:r w:rsidRPr="001D3B0C">
        <w:rPr>
          <w:sz w:val="22"/>
          <w:szCs w:val="22"/>
        </w:rPr>
        <w:t>no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doba</w:t>
      </w:r>
      <w:r w:rsidRPr="001D3B0C">
        <w:rPr>
          <w:spacing w:val="1"/>
          <w:sz w:val="22"/>
          <w:szCs w:val="22"/>
        </w:rPr>
        <w:t>v</w:t>
      </w:r>
      <w:r w:rsidRPr="001D3B0C">
        <w:rPr>
          <w:w w:val="102"/>
          <w:sz w:val="22"/>
          <w:szCs w:val="22"/>
        </w:rPr>
        <w:t>l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ač</w:t>
      </w:r>
      <w:r w:rsidRPr="001D3B0C">
        <w:rPr>
          <w:w w:val="102"/>
          <w:sz w:val="22"/>
          <w:szCs w:val="22"/>
        </w:rPr>
        <w:t xml:space="preserve">u </w:t>
      </w:r>
      <w:r w:rsidRPr="001D3B0C">
        <w:rPr>
          <w:sz w:val="22"/>
          <w:szCs w:val="22"/>
        </w:rPr>
        <w:t>upu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iti</w:t>
      </w:r>
      <w:r w:rsidRPr="001D3B0C">
        <w:rPr>
          <w:spacing w:val="40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obav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š</w:t>
      </w:r>
      <w:r w:rsidRPr="001D3B0C">
        <w:rPr>
          <w:sz w:val="22"/>
          <w:szCs w:val="22"/>
        </w:rPr>
        <w:t>te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je  o</w:t>
      </w:r>
      <w:proofErr w:type="gramEnd"/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z w:val="22"/>
          <w:szCs w:val="22"/>
        </w:rPr>
        <w:t>svak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z w:val="22"/>
          <w:szCs w:val="22"/>
        </w:rPr>
        <w:t>isp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av</w:t>
      </w:r>
      <w:r w:rsidRPr="001D3B0C">
        <w:rPr>
          <w:spacing w:val="2"/>
          <w:sz w:val="22"/>
          <w:szCs w:val="22"/>
        </w:rPr>
        <w:t>c</w:t>
      </w:r>
      <w:r w:rsidRPr="001D3B0C">
        <w:rPr>
          <w:sz w:val="22"/>
          <w:szCs w:val="22"/>
        </w:rPr>
        <w:t>i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z w:val="22"/>
          <w:szCs w:val="22"/>
        </w:rPr>
        <w:t>mo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e</w:t>
      </w:r>
      <w:r w:rsidRPr="001D3B0C">
        <w:rPr>
          <w:spacing w:val="3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tav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ti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r w:rsidRPr="001D3B0C">
        <w:rPr>
          <w:spacing w:val="34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3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upko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,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z w:val="22"/>
          <w:szCs w:val="22"/>
        </w:rPr>
        <w:t>sa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w w:val="103"/>
          <w:sz w:val="22"/>
          <w:szCs w:val="22"/>
        </w:rPr>
        <w:t>s</w:t>
      </w:r>
      <w:r w:rsidRPr="001D3B0C">
        <w:rPr>
          <w:w w:val="102"/>
          <w:sz w:val="22"/>
          <w:szCs w:val="22"/>
        </w:rPr>
        <w:t>pr</w:t>
      </w:r>
      <w:r w:rsidRPr="001D3B0C">
        <w:rPr>
          <w:w w:val="103"/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v</w:t>
      </w:r>
      <w:r w:rsidRPr="001D3B0C">
        <w:rPr>
          <w:w w:val="102"/>
          <w:sz w:val="22"/>
          <w:szCs w:val="22"/>
        </w:rPr>
        <w:t>l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n</w:t>
      </w:r>
      <w:r w:rsidRPr="001D3B0C">
        <w:rPr>
          <w:spacing w:val="-2"/>
          <w:w w:val="102"/>
          <w:sz w:val="22"/>
          <w:szCs w:val="22"/>
        </w:rPr>
        <w:t>o</w:t>
      </w:r>
      <w:r w:rsidRPr="001D3B0C">
        <w:rPr>
          <w:w w:val="102"/>
          <w:sz w:val="22"/>
          <w:szCs w:val="22"/>
        </w:rPr>
        <w:t xml:space="preserve">m </w:t>
      </w:r>
      <w:r w:rsidRPr="001D3B0C">
        <w:rPr>
          <w:spacing w:val="2"/>
          <w:sz w:val="22"/>
          <w:szCs w:val="22"/>
        </w:rPr>
        <w:t>g</w:t>
      </w:r>
      <w:r w:rsidRPr="001D3B0C">
        <w:rPr>
          <w:sz w:val="22"/>
          <w:szCs w:val="22"/>
        </w:rPr>
        <w:t>reškom,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pod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ovom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je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avljač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p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m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utem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prihv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tio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vku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u roku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ko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i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odr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dio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ugov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rni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organ.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Ako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dobavlj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č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 pri</w:t>
      </w:r>
      <w:r w:rsidRPr="001D3B0C">
        <w:rPr>
          <w:spacing w:val="-2"/>
          <w:sz w:val="22"/>
          <w:szCs w:val="22"/>
        </w:rPr>
        <w:t>h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ati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predlo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enu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vku,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-5"/>
          <w:w w:val="103"/>
          <w:sz w:val="22"/>
          <w:szCs w:val="22"/>
        </w:rPr>
        <w:t>s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odb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c</w:t>
      </w:r>
      <w:r w:rsidRPr="001D3B0C">
        <w:rPr>
          <w:spacing w:val="-2"/>
          <w:sz w:val="22"/>
          <w:szCs w:val="22"/>
        </w:rPr>
        <w:t>uj</w:t>
      </w:r>
      <w:r w:rsidRPr="001D3B0C">
        <w:rPr>
          <w:sz w:val="22"/>
          <w:szCs w:val="22"/>
        </w:rPr>
        <w:t>e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gar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ja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onudu,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ukoliko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ji,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pacing w:val="-5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8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vra</w:t>
      </w:r>
      <w:r w:rsidRPr="001D3B0C">
        <w:rPr>
          <w:spacing w:val="2"/>
          <w:sz w:val="22"/>
          <w:szCs w:val="22"/>
        </w:rPr>
        <w:t>ć</w:t>
      </w:r>
      <w:r w:rsidRPr="001D3B0C">
        <w:rPr>
          <w:sz w:val="22"/>
          <w:szCs w:val="22"/>
        </w:rPr>
        <w:t xml:space="preserve">a 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ponu</w:t>
      </w:r>
      <w:r w:rsidRPr="001D3B0C">
        <w:rPr>
          <w:spacing w:val="-2"/>
          <w:w w:val="102"/>
          <w:sz w:val="22"/>
          <w:szCs w:val="22"/>
        </w:rPr>
        <w:t>đ</w:t>
      </w:r>
      <w:r w:rsidRPr="001D3B0C">
        <w:rPr>
          <w:w w:val="103"/>
          <w:sz w:val="22"/>
          <w:szCs w:val="22"/>
        </w:rPr>
        <w:t>a</w:t>
      </w:r>
      <w:r w:rsidRPr="001D3B0C">
        <w:rPr>
          <w:spacing w:val="2"/>
          <w:w w:val="103"/>
          <w:sz w:val="22"/>
          <w:szCs w:val="22"/>
        </w:rPr>
        <w:t>č</w:t>
      </w:r>
      <w:r w:rsidRPr="001D3B0C">
        <w:rPr>
          <w:spacing w:val="-2"/>
          <w:w w:val="102"/>
          <w:sz w:val="22"/>
          <w:szCs w:val="22"/>
        </w:rPr>
        <w:t>u</w:t>
      </w:r>
      <w:proofErr w:type="gramEnd"/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19" w:line="240" w:lineRule="exact"/>
        <w:rPr>
          <w:sz w:val="24"/>
          <w:szCs w:val="24"/>
        </w:rPr>
      </w:pPr>
    </w:p>
    <w:p w:rsidR="00210F3E" w:rsidRPr="001D3B0C" w:rsidRDefault="001862C1">
      <w:pPr>
        <w:ind w:left="234"/>
        <w:rPr>
          <w:sz w:val="22"/>
          <w:szCs w:val="22"/>
        </w:rPr>
      </w:pPr>
      <w:r w:rsidRPr="001D3B0C">
        <w:rPr>
          <w:sz w:val="22"/>
          <w:szCs w:val="22"/>
        </w:rPr>
        <w:t>9.</w:t>
      </w:r>
      <w:r w:rsidRPr="001D3B0C">
        <w:rPr>
          <w:spacing w:val="-2"/>
          <w:sz w:val="22"/>
          <w:szCs w:val="22"/>
        </w:rPr>
        <w:t>5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>2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Ug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rni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organ</w:t>
      </w:r>
      <w:r w:rsidRPr="001D3B0C">
        <w:rPr>
          <w:spacing w:val="12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će</w:t>
      </w:r>
      <w:proofErr w:type="gramEnd"/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isp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av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ti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greške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računa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ju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ci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ene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5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ć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m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w w:val="103"/>
          <w:sz w:val="22"/>
          <w:szCs w:val="22"/>
        </w:rPr>
        <w:t>s</w:t>
      </w:r>
      <w:r w:rsidRPr="001D3B0C">
        <w:rPr>
          <w:w w:val="102"/>
          <w:sz w:val="22"/>
          <w:szCs w:val="22"/>
        </w:rPr>
        <w:t>l</w:t>
      </w:r>
      <w:r w:rsidRPr="001D3B0C">
        <w:rPr>
          <w:spacing w:val="-2"/>
          <w:w w:val="102"/>
          <w:sz w:val="22"/>
          <w:szCs w:val="22"/>
        </w:rPr>
        <w:t>u</w:t>
      </w:r>
      <w:r w:rsidRPr="001D3B0C">
        <w:rPr>
          <w:w w:val="103"/>
          <w:sz w:val="22"/>
          <w:szCs w:val="22"/>
        </w:rPr>
        <w:t>č</w:t>
      </w:r>
      <w:r w:rsidRPr="001D3B0C">
        <w:rPr>
          <w:spacing w:val="-2"/>
          <w:w w:val="103"/>
          <w:sz w:val="22"/>
          <w:szCs w:val="22"/>
        </w:rPr>
        <w:t>a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e</w:t>
      </w:r>
      <w:r w:rsidRPr="001D3B0C">
        <w:rPr>
          <w:sz w:val="22"/>
          <w:szCs w:val="22"/>
        </w:rPr>
        <w:t>v</w:t>
      </w:r>
      <w:r w:rsidRPr="001D3B0C">
        <w:rPr>
          <w:w w:val="102"/>
          <w:sz w:val="22"/>
          <w:szCs w:val="22"/>
        </w:rPr>
        <w:t>i</w:t>
      </w:r>
      <w:r w:rsidRPr="001D3B0C">
        <w:rPr>
          <w:spacing w:val="2"/>
          <w:w w:val="102"/>
          <w:sz w:val="22"/>
          <w:szCs w:val="22"/>
        </w:rPr>
        <w:t>m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:</w:t>
      </w:r>
    </w:p>
    <w:p w:rsidR="00210F3E" w:rsidRPr="001D3B0C" w:rsidRDefault="00210F3E">
      <w:pPr>
        <w:spacing w:before="5" w:line="260" w:lineRule="exact"/>
        <w:rPr>
          <w:sz w:val="26"/>
          <w:szCs w:val="26"/>
        </w:rPr>
      </w:pPr>
    </w:p>
    <w:p w:rsidR="00210F3E" w:rsidRPr="001D3B0C" w:rsidRDefault="001862C1">
      <w:pPr>
        <w:spacing w:line="246" w:lineRule="auto"/>
        <w:ind w:left="1010" w:right="102" w:hanging="173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a)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da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st</w:t>
      </w:r>
      <w:r w:rsidRPr="001D3B0C">
        <w:rPr>
          <w:spacing w:val="-2"/>
          <w:sz w:val="22"/>
          <w:szCs w:val="22"/>
        </w:rPr>
        <w:t>o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i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ra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lika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među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iznosa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zra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en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g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brojev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ma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r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3"/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č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a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-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u tom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spacing w:val="2"/>
          <w:w w:val="102"/>
          <w:sz w:val="22"/>
          <w:szCs w:val="22"/>
        </w:rPr>
        <w:t>l</w:t>
      </w:r>
      <w:r w:rsidRPr="001D3B0C">
        <w:rPr>
          <w:w w:val="102"/>
          <w:sz w:val="22"/>
          <w:szCs w:val="22"/>
        </w:rPr>
        <w:t>u</w:t>
      </w:r>
      <w:r w:rsidRPr="001D3B0C">
        <w:rPr>
          <w:spacing w:val="-2"/>
          <w:w w:val="102"/>
          <w:sz w:val="22"/>
          <w:szCs w:val="22"/>
        </w:rPr>
        <w:t>č</w:t>
      </w:r>
      <w:r w:rsidRPr="001D3B0C">
        <w:rPr>
          <w:spacing w:val="-2"/>
          <w:w w:val="103"/>
          <w:sz w:val="22"/>
          <w:szCs w:val="22"/>
        </w:rPr>
        <w:t>a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2"/>
          <w:sz w:val="22"/>
          <w:szCs w:val="22"/>
        </w:rPr>
        <w:t xml:space="preserve">u </w:t>
      </w: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dno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 xml:space="preserve">t 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ima 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znos 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z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až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 xml:space="preserve">n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r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je</w:t>
      </w:r>
      <w:r w:rsidRPr="001D3B0C">
        <w:rPr>
          <w:spacing w:val="-2"/>
          <w:sz w:val="22"/>
          <w:szCs w:val="22"/>
        </w:rPr>
        <w:t>č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m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 xml:space="preserve">, 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osim 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ol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ko 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se  na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taj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znos 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ne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odno</w:t>
      </w:r>
      <w:r w:rsidRPr="001D3B0C">
        <w:rPr>
          <w:spacing w:val="-6"/>
          <w:w w:val="102"/>
          <w:sz w:val="22"/>
          <w:szCs w:val="22"/>
        </w:rPr>
        <w:t>s</w:t>
      </w:r>
      <w:r w:rsidRPr="001D3B0C">
        <w:rPr>
          <w:w w:val="102"/>
          <w:sz w:val="22"/>
          <w:szCs w:val="22"/>
        </w:rPr>
        <w:t xml:space="preserve">i 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ritmetička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g</w:t>
      </w:r>
      <w:r w:rsidRPr="001D3B0C">
        <w:rPr>
          <w:w w:val="101"/>
          <w:sz w:val="22"/>
          <w:szCs w:val="22"/>
        </w:rPr>
        <w:t>r</w:t>
      </w:r>
      <w:r w:rsidRPr="001D3B0C">
        <w:rPr>
          <w:w w:val="103"/>
          <w:sz w:val="22"/>
          <w:szCs w:val="22"/>
        </w:rPr>
        <w:t>eš</w:t>
      </w:r>
      <w:r w:rsidRPr="001D3B0C">
        <w:rPr>
          <w:w w:val="102"/>
          <w:sz w:val="22"/>
          <w:szCs w:val="22"/>
        </w:rPr>
        <w:t>ka;</w:t>
      </w:r>
    </w:p>
    <w:p w:rsidR="00210F3E" w:rsidRPr="001D3B0C" w:rsidRDefault="001862C1">
      <w:pPr>
        <w:spacing w:line="240" w:lineRule="exact"/>
        <w:ind w:left="875"/>
        <w:rPr>
          <w:sz w:val="22"/>
          <w:szCs w:val="22"/>
        </w:rPr>
      </w:pPr>
      <w:r w:rsidRPr="001D3B0C">
        <w:rPr>
          <w:sz w:val="22"/>
          <w:szCs w:val="22"/>
        </w:rPr>
        <w:t>b)</w:t>
      </w:r>
      <w:r w:rsidRPr="001D3B0C">
        <w:rPr>
          <w:spacing w:val="7"/>
          <w:sz w:val="22"/>
          <w:szCs w:val="22"/>
        </w:rPr>
        <w:t xml:space="preserve"> </w:t>
      </w:r>
      <w:proofErr w:type="gramStart"/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ko</w:t>
      </w:r>
      <w:proofErr w:type="gramEnd"/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o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i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zl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a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između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in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č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ci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ene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upnog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iznosa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oj</w:t>
      </w:r>
      <w:r w:rsidRPr="001D3B0C">
        <w:rPr>
          <w:sz w:val="22"/>
          <w:szCs w:val="22"/>
        </w:rPr>
        <w:t>i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dobi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e</w:t>
      </w:r>
    </w:p>
    <w:p w:rsidR="00210F3E" w:rsidRPr="001D3B0C" w:rsidRDefault="001862C1">
      <w:pPr>
        <w:spacing w:before="6" w:line="245" w:lineRule="auto"/>
        <w:ind w:left="1046" w:right="481"/>
        <w:rPr>
          <w:sz w:val="22"/>
          <w:szCs w:val="22"/>
        </w:rPr>
      </w:pPr>
      <w:proofErr w:type="gramStart"/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nože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jem</w:t>
      </w:r>
      <w:proofErr w:type="gramEnd"/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di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č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ci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ko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č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ne</w:t>
      </w:r>
      <w:r w:rsidRPr="001D3B0C">
        <w:rPr>
          <w:sz w:val="22"/>
          <w:szCs w:val="22"/>
        </w:rPr>
        <w:t>,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din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č</w:t>
      </w:r>
      <w:r w:rsidRPr="001D3B0C">
        <w:rPr>
          <w:sz w:val="22"/>
          <w:szCs w:val="22"/>
        </w:rPr>
        <w:t>na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jena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pacing w:val="-3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edena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će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spacing w:val="2"/>
          <w:w w:val="102"/>
          <w:sz w:val="22"/>
          <w:szCs w:val="22"/>
        </w:rPr>
        <w:t>m</w:t>
      </w:r>
      <w:r w:rsidRPr="001D3B0C">
        <w:rPr>
          <w:w w:val="103"/>
          <w:sz w:val="22"/>
          <w:szCs w:val="22"/>
        </w:rPr>
        <w:t>a</w:t>
      </w:r>
      <w:r w:rsidRPr="001D3B0C">
        <w:rPr>
          <w:spacing w:val="-3"/>
          <w:w w:val="102"/>
          <w:sz w:val="22"/>
          <w:szCs w:val="22"/>
        </w:rPr>
        <w:t>t</w:t>
      </w:r>
      <w:r w:rsidRPr="001D3B0C">
        <w:rPr>
          <w:w w:val="102"/>
          <w:sz w:val="22"/>
          <w:szCs w:val="22"/>
        </w:rPr>
        <w:t xml:space="preserve">i </w:t>
      </w: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dno</w:t>
      </w:r>
      <w:r w:rsidRPr="001D3B0C">
        <w:rPr>
          <w:spacing w:val="-5"/>
          <w:sz w:val="22"/>
          <w:szCs w:val="22"/>
        </w:rPr>
        <w:t>s</w:t>
      </w:r>
      <w:r w:rsidRPr="001D3B0C">
        <w:rPr>
          <w:sz w:val="22"/>
          <w:szCs w:val="22"/>
        </w:rPr>
        <w:t>t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potr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bno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je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viti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ko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č</w:t>
      </w:r>
      <w:r w:rsidRPr="001D3B0C">
        <w:rPr>
          <w:sz w:val="22"/>
          <w:szCs w:val="22"/>
        </w:rPr>
        <w:t>an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iznos;</w:t>
      </w:r>
    </w:p>
    <w:p w:rsidR="00210F3E" w:rsidRPr="001D3B0C" w:rsidRDefault="001862C1">
      <w:pPr>
        <w:spacing w:line="245" w:lineRule="auto"/>
        <w:ind w:left="1082" w:right="913" w:hanging="170"/>
        <w:rPr>
          <w:sz w:val="22"/>
          <w:szCs w:val="22"/>
        </w:rPr>
      </w:pPr>
      <w:r w:rsidRPr="001D3B0C">
        <w:rPr>
          <w:sz w:val="22"/>
          <w:szCs w:val="22"/>
        </w:rPr>
        <w:t>c)</w:t>
      </w:r>
      <w:r w:rsidRPr="001D3B0C">
        <w:rPr>
          <w:spacing w:val="7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ako</w:t>
      </w:r>
      <w:proofErr w:type="gramEnd"/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oj</w:t>
      </w:r>
      <w:r w:rsidRPr="001D3B0C">
        <w:rPr>
          <w:sz w:val="22"/>
          <w:szCs w:val="22"/>
        </w:rPr>
        <w:t>i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greška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u ukupnom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no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u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zi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sa</w:t>
      </w:r>
      <w:r w:rsidRPr="001D3B0C">
        <w:rPr>
          <w:spacing w:val="-2"/>
          <w:sz w:val="22"/>
          <w:szCs w:val="22"/>
        </w:rPr>
        <w:t>b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ra</w:t>
      </w:r>
      <w:r w:rsidRPr="001D3B0C">
        <w:rPr>
          <w:spacing w:val="-2"/>
          <w:sz w:val="22"/>
          <w:szCs w:val="22"/>
        </w:rPr>
        <w:t>nj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m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pacing w:val="1"/>
          <w:sz w:val="22"/>
          <w:szCs w:val="22"/>
        </w:rPr>
        <w:t>i</w:t>
      </w:r>
      <w:r w:rsidRPr="001D3B0C">
        <w:rPr>
          <w:sz w:val="22"/>
          <w:szCs w:val="22"/>
        </w:rPr>
        <w:t>li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oduzim</w:t>
      </w:r>
      <w:r w:rsidRPr="001D3B0C">
        <w:rPr>
          <w:spacing w:val="-2"/>
          <w:w w:val="103"/>
          <w:sz w:val="22"/>
          <w:szCs w:val="22"/>
        </w:rPr>
        <w:t>a</w:t>
      </w:r>
      <w:r w:rsidRPr="001D3B0C">
        <w:rPr>
          <w:w w:val="103"/>
          <w:sz w:val="22"/>
          <w:szCs w:val="22"/>
        </w:rPr>
        <w:t>nje</w:t>
      </w:r>
      <w:r w:rsidRPr="001D3B0C">
        <w:rPr>
          <w:w w:val="102"/>
          <w:sz w:val="22"/>
          <w:szCs w:val="22"/>
        </w:rPr>
        <w:t xml:space="preserve">m </w:t>
      </w:r>
      <w:r w:rsidRPr="001D3B0C">
        <w:rPr>
          <w:sz w:val="22"/>
          <w:szCs w:val="22"/>
        </w:rPr>
        <w:t>pod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znos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,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nos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će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a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dno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t,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ada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5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ja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uku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an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pacing w:val="-1"/>
          <w:w w:val="102"/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z</w:t>
      </w:r>
      <w:r w:rsidRPr="001D3B0C">
        <w:rPr>
          <w:w w:val="102"/>
          <w:sz w:val="22"/>
          <w:szCs w:val="22"/>
        </w:rPr>
        <w:t>no</w:t>
      </w:r>
      <w:r w:rsidRPr="001D3B0C">
        <w:rPr>
          <w:spacing w:val="-5"/>
          <w:w w:val="102"/>
          <w:sz w:val="22"/>
          <w:szCs w:val="22"/>
        </w:rPr>
        <w:t>s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19" w:line="240" w:lineRule="exact"/>
        <w:rPr>
          <w:sz w:val="24"/>
          <w:szCs w:val="24"/>
        </w:rPr>
      </w:pPr>
    </w:p>
    <w:p w:rsidR="00210F3E" w:rsidRPr="001D3B0C" w:rsidRDefault="001862C1">
      <w:pPr>
        <w:spacing w:line="245" w:lineRule="auto"/>
        <w:ind w:left="741" w:right="102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nosi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koji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se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ve</w:t>
      </w:r>
      <w:r w:rsidRPr="001D3B0C">
        <w:rPr>
          <w:spacing w:val="9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na</w:t>
      </w:r>
      <w:proofErr w:type="gramEnd"/>
      <w:r w:rsidRPr="001D3B0C">
        <w:rPr>
          <w:sz w:val="22"/>
          <w:szCs w:val="22"/>
        </w:rPr>
        <w:t xml:space="preserve"> taj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način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ć</w:t>
      </w:r>
      <w:r w:rsidRPr="001D3B0C">
        <w:rPr>
          <w:sz w:val="22"/>
          <w:szCs w:val="22"/>
        </w:rPr>
        <w:t>e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biti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obave</w:t>
      </w:r>
      <w:r w:rsidRPr="001D3B0C">
        <w:rPr>
          <w:spacing w:val="2"/>
          <w:sz w:val="22"/>
          <w:szCs w:val="22"/>
        </w:rPr>
        <w:t>z</w:t>
      </w:r>
      <w:r w:rsidRPr="001D3B0C">
        <w:rPr>
          <w:spacing w:val="-2"/>
          <w:sz w:val="22"/>
          <w:szCs w:val="22"/>
        </w:rPr>
        <w:t>uj</w:t>
      </w:r>
      <w:r w:rsidRPr="001D3B0C">
        <w:rPr>
          <w:sz w:val="22"/>
          <w:szCs w:val="22"/>
        </w:rPr>
        <w:t>ući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ponuđ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č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.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Ako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ih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ponuđač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k</w:t>
      </w:r>
      <w:r w:rsidRPr="001D3B0C">
        <w:rPr>
          <w:spacing w:val="2"/>
          <w:w w:val="102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 xml:space="preserve">o 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akve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ne prihv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,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jegova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ponuda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odb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.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din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č</w:t>
      </w:r>
      <w:r w:rsidRPr="001D3B0C">
        <w:rPr>
          <w:sz w:val="22"/>
          <w:szCs w:val="22"/>
        </w:rPr>
        <w:t>na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c</w:t>
      </w:r>
      <w:r w:rsidRPr="001D3B0C">
        <w:rPr>
          <w:sz w:val="22"/>
          <w:szCs w:val="22"/>
        </w:rPr>
        <w:t>ije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avke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se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w w:val="102"/>
          <w:sz w:val="22"/>
          <w:szCs w:val="22"/>
        </w:rPr>
        <w:t>m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t</w:t>
      </w:r>
      <w:r w:rsidRPr="001D3B0C">
        <w:rPr>
          <w:spacing w:val="-2"/>
          <w:w w:val="101"/>
          <w:sz w:val="22"/>
          <w:szCs w:val="22"/>
        </w:rPr>
        <w:t>r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z w:val="22"/>
          <w:szCs w:val="22"/>
        </w:rPr>
        <w:t>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čunskom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greško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,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osno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mo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e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i</w:t>
      </w:r>
      <w:r w:rsidRPr="001D3B0C">
        <w:rPr>
          <w:w w:val="103"/>
          <w:sz w:val="22"/>
          <w:szCs w:val="22"/>
        </w:rPr>
        <w:t>s</w:t>
      </w:r>
      <w:r w:rsidRPr="001D3B0C">
        <w:rPr>
          <w:w w:val="102"/>
          <w:sz w:val="22"/>
          <w:szCs w:val="22"/>
        </w:rPr>
        <w:t>pr</w:t>
      </w:r>
      <w:r w:rsidRPr="001D3B0C">
        <w:rPr>
          <w:w w:val="103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w w:val="102"/>
          <w:sz w:val="22"/>
          <w:szCs w:val="22"/>
        </w:rPr>
        <w:t>l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a</w:t>
      </w:r>
      <w:r w:rsidRPr="001D3B0C">
        <w:rPr>
          <w:spacing w:val="2"/>
          <w:w w:val="102"/>
          <w:sz w:val="22"/>
          <w:szCs w:val="22"/>
        </w:rPr>
        <w:t>t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before="17" w:line="280" w:lineRule="exact"/>
        <w:rPr>
          <w:sz w:val="28"/>
          <w:szCs w:val="28"/>
        </w:rPr>
      </w:pPr>
    </w:p>
    <w:p w:rsidR="00210F3E" w:rsidRPr="00C7334B" w:rsidRDefault="001862C1">
      <w:pPr>
        <w:ind w:left="102"/>
        <w:rPr>
          <w:b/>
          <w:sz w:val="22"/>
          <w:szCs w:val="22"/>
        </w:rPr>
      </w:pPr>
      <w:r w:rsidRPr="00C7334B">
        <w:rPr>
          <w:b/>
          <w:sz w:val="22"/>
          <w:szCs w:val="22"/>
        </w:rPr>
        <w:t>9.</w:t>
      </w:r>
      <w:r w:rsidRPr="00C7334B">
        <w:rPr>
          <w:b/>
          <w:spacing w:val="8"/>
          <w:sz w:val="22"/>
          <w:szCs w:val="22"/>
        </w:rPr>
        <w:t xml:space="preserve"> </w:t>
      </w:r>
      <w:r w:rsidRPr="00C7334B">
        <w:rPr>
          <w:b/>
          <w:spacing w:val="-2"/>
          <w:sz w:val="22"/>
          <w:szCs w:val="22"/>
        </w:rPr>
        <w:t>6</w:t>
      </w:r>
      <w:r w:rsidRPr="00C7334B">
        <w:rPr>
          <w:b/>
          <w:sz w:val="22"/>
          <w:szCs w:val="22"/>
        </w:rPr>
        <w:t>.</w:t>
      </w:r>
      <w:r w:rsidRPr="00C7334B">
        <w:rPr>
          <w:b/>
          <w:spacing w:val="7"/>
          <w:sz w:val="22"/>
          <w:szCs w:val="22"/>
        </w:rPr>
        <w:t xml:space="preserve"> </w:t>
      </w:r>
      <w:r w:rsidRPr="00C7334B">
        <w:rPr>
          <w:b/>
          <w:w w:val="107"/>
          <w:sz w:val="22"/>
          <w:szCs w:val="22"/>
        </w:rPr>
        <w:t>DONOŠENJE</w:t>
      </w:r>
      <w:r w:rsidRPr="00C7334B">
        <w:rPr>
          <w:b/>
          <w:spacing w:val="11"/>
          <w:w w:val="107"/>
          <w:sz w:val="22"/>
          <w:szCs w:val="22"/>
        </w:rPr>
        <w:t xml:space="preserve"> </w:t>
      </w:r>
      <w:r w:rsidRPr="00C7334B">
        <w:rPr>
          <w:b/>
          <w:spacing w:val="2"/>
          <w:w w:val="107"/>
          <w:sz w:val="22"/>
          <w:szCs w:val="22"/>
        </w:rPr>
        <w:t>O</w:t>
      </w:r>
      <w:r w:rsidRPr="00C7334B">
        <w:rPr>
          <w:b/>
          <w:spacing w:val="-5"/>
          <w:w w:val="107"/>
          <w:sz w:val="22"/>
          <w:szCs w:val="22"/>
        </w:rPr>
        <w:t>D</w:t>
      </w:r>
      <w:r w:rsidRPr="00C7334B">
        <w:rPr>
          <w:b/>
          <w:w w:val="107"/>
          <w:sz w:val="22"/>
          <w:szCs w:val="22"/>
        </w:rPr>
        <w:t>LUKE</w:t>
      </w:r>
      <w:r w:rsidRPr="00C7334B">
        <w:rPr>
          <w:b/>
          <w:spacing w:val="6"/>
          <w:w w:val="107"/>
          <w:sz w:val="22"/>
          <w:szCs w:val="22"/>
        </w:rPr>
        <w:t xml:space="preserve"> </w:t>
      </w:r>
      <w:r w:rsidRPr="00C7334B">
        <w:rPr>
          <w:b/>
          <w:sz w:val="22"/>
          <w:szCs w:val="22"/>
        </w:rPr>
        <w:t>O</w:t>
      </w:r>
      <w:r w:rsidRPr="00C7334B">
        <w:rPr>
          <w:b/>
          <w:spacing w:val="19"/>
          <w:sz w:val="22"/>
          <w:szCs w:val="22"/>
        </w:rPr>
        <w:t xml:space="preserve"> </w:t>
      </w:r>
      <w:proofErr w:type="gramStart"/>
      <w:r w:rsidRPr="00C7334B">
        <w:rPr>
          <w:b/>
          <w:spacing w:val="-2"/>
          <w:sz w:val="22"/>
          <w:szCs w:val="22"/>
        </w:rPr>
        <w:t>I</w:t>
      </w:r>
      <w:r w:rsidRPr="00C7334B">
        <w:rPr>
          <w:b/>
          <w:sz w:val="22"/>
          <w:szCs w:val="22"/>
        </w:rPr>
        <w:t>SH</w:t>
      </w:r>
      <w:r w:rsidRPr="00C7334B">
        <w:rPr>
          <w:b/>
          <w:spacing w:val="2"/>
          <w:sz w:val="22"/>
          <w:szCs w:val="22"/>
        </w:rPr>
        <w:t>O</w:t>
      </w:r>
      <w:r w:rsidRPr="00C7334B">
        <w:rPr>
          <w:b/>
          <w:spacing w:val="-2"/>
          <w:sz w:val="22"/>
          <w:szCs w:val="22"/>
        </w:rPr>
        <w:t>D</w:t>
      </w:r>
      <w:r w:rsidRPr="00C7334B">
        <w:rPr>
          <w:b/>
          <w:sz w:val="22"/>
          <w:szCs w:val="22"/>
        </w:rPr>
        <w:t xml:space="preserve">U </w:t>
      </w:r>
      <w:r w:rsidRPr="00C7334B">
        <w:rPr>
          <w:b/>
          <w:spacing w:val="4"/>
          <w:sz w:val="22"/>
          <w:szCs w:val="22"/>
        </w:rPr>
        <w:t xml:space="preserve"> </w:t>
      </w:r>
      <w:r w:rsidRPr="00C7334B">
        <w:rPr>
          <w:b/>
          <w:spacing w:val="2"/>
          <w:w w:val="107"/>
          <w:sz w:val="22"/>
          <w:szCs w:val="22"/>
        </w:rPr>
        <w:t>P</w:t>
      </w:r>
      <w:r w:rsidRPr="00C7334B">
        <w:rPr>
          <w:b/>
          <w:spacing w:val="-3"/>
          <w:w w:val="107"/>
          <w:sz w:val="22"/>
          <w:szCs w:val="22"/>
        </w:rPr>
        <w:t>O</w:t>
      </w:r>
      <w:r w:rsidRPr="00C7334B">
        <w:rPr>
          <w:b/>
          <w:w w:val="107"/>
          <w:sz w:val="22"/>
          <w:szCs w:val="22"/>
        </w:rPr>
        <w:t>ST</w:t>
      </w:r>
      <w:r w:rsidRPr="00C7334B">
        <w:rPr>
          <w:b/>
          <w:spacing w:val="-2"/>
          <w:w w:val="107"/>
          <w:sz w:val="22"/>
          <w:szCs w:val="22"/>
        </w:rPr>
        <w:t>U</w:t>
      </w:r>
      <w:r w:rsidRPr="00C7334B">
        <w:rPr>
          <w:b/>
          <w:spacing w:val="2"/>
          <w:w w:val="107"/>
          <w:sz w:val="22"/>
          <w:szCs w:val="22"/>
        </w:rPr>
        <w:t>P</w:t>
      </w:r>
      <w:r w:rsidRPr="00C7334B">
        <w:rPr>
          <w:b/>
          <w:w w:val="107"/>
          <w:sz w:val="22"/>
          <w:szCs w:val="22"/>
        </w:rPr>
        <w:t>KA</w:t>
      </w:r>
      <w:proofErr w:type="gramEnd"/>
      <w:r w:rsidRPr="00C7334B">
        <w:rPr>
          <w:b/>
          <w:spacing w:val="3"/>
          <w:w w:val="107"/>
          <w:sz w:val="22"/>
          <w:szCs w:val="22"/>
        </w:rPr>
        <w:t xml:space="preserve"> </w:t>
      </w:r>
      <w:r w:rsidRPr="00C7334B">
        <w:rPr>
          <w:b/>
          <w:sz w:val="22"/>
          <w:szCs w:val="22"/>
        </w:rPr>
        <w:t>JAV</w:t>
      </w:r>
      <w:r w:rsidRPr="00C7334B">
        <w:rPr>
          <w:b/>
          <w:spacing w:val="-2"/>
          <w:sz w:val="22"/>
          <w:szCs w:val="22"/>
        </w:rPr>
        <w:t>N</w:t>
      </w:r>
      <w:r w:rsidRPr="00C7334B">
        <w:rPr>
          <w:b/>
          <w:sz w:val="22"/>
          <w:szCs w:val="22"/>
        </w:rPr>
        <w:t xml:space="preserve">E </w:t>
      </w:r>
      <w:r w:rsidRPr="00C7334B">
        <w:rPr>
          <w:b/>
          <w:spacing w:val="2"/>
          <w:sz w:val="22"/>
          <w:szCs w:val="22"/>
        </w:rPr>
        <w:t xml:space="preserve"> </w:t>
      </w:r>
      <w:r w:rsidRPr="00C7334B">
        <w:rPr>
          <w:b/>
          <w:spacing w:val="-2"/>
          <w:w w:val="102"/>
          <w:sz w:val="22"/>
          <w:szCs w:val="22"/>
        </w:rPr>
        <w:t>N</w:t>
      </w:r>
      <w:r w:rsidRPr="00C7334B">
        <w:rPr>
          <w:b/>
          <w:w w:val="102"/>
          <w:sz w:val="22"/>
          <w:szCs w:val="22"/>
        </w:rPr>
        <w:t>A</w:t>
      </w:r>
      <w:r w:rsidRPr="00C7334B">
        <w:rPr>
          <w:b/>
          <w:spacing w:val="-2"/>
          <w:w w:val="103"/>
          <w:sz w:val="22"/>
          <w:szCs w:val="22"/>
        </w:rPr>
        <w:t>B</w:t>
      </w:r>
      <w:r w:rsidRPr="00C7334B">
        <w:rPr>
          <w:b/>
          <w:w w:val="102"/>
          <w:sz w:val="22"/>
          <w:szCs w:val="22"/>
        </w:rPr>
        <w:t>A</w:t>
      </w:r>
      <w:r w:rsidRPr="00C7334B">
        <w:rPr>
          <w:b/>
          <w:spacing w:val="-2"/>
          <w:w w:val="102"/>
          <w:sz w:val="22"/>
          <w:szCs w:val="22"/>
        </w:rPr>
        <w:t>V</w:t>
      </w:r>
      <w:r w:rsidRPr="00C7334B">
        <w:rPr>
          <w:b/>
          <w:spacing w:val="2"/>
          <w:w w:val="110"/>
          <w:sz w:val="22"/>
          <w:szCs w:val="22"/>
        </w:rPr>
        <w:t>K</w:t>
      </w:r>
      <w:r w:rsidRPr="00C7334B">
        <w:rPr>
          <w:b/>
          <w:w w:val="112"/>
          <w:sz w:val="22"/>
          <w:szCs w:val="22"/>
        </w:rPr>
        <w:t>E</w:t>
      </w:r>
    </w:p>
    <w:p w:rsidR="00210F3E" w:rsidRPr="001D3B0C" w:rsidRDefault="00210F3E">
      <w:pPr>
        <w:spacing w:before="7" w:line="220" w:lineRule="exact"/>
        <w:rPr>
          <w:sz w:val="22"/>
          <w:szCs w:val="22"/>
        </w:rPr>
      </w:pPr>
    </w:p>
    <w:p w:rsidR="00210F3E" w:rsidRPr="001D3B0C" w:rsidRDefault="001862C1">
      <w:pPr>
        <w:spacing w:line="283" w:lineRule="auto"/>
        <w:ind w:left="611" w:right="100" w:hanging="509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9</w:t>
      </w:r>
      <w:r w:rsidRPr="001D3B0C">
        <w:rPr>
          <w:spacing w:val="2"/>
          <w:sz w:val="22"/>
          <w:szCs w:val="22"/>
        </w:rPr>
        <w:t>.</w:t>
      </w:r>
      <w:r w:rsidRPr="001D3B0C">
        <w:rPr>
          <w:spacing w:val="-2"/>
          <w:sz w:val="22"/>
          <w:szCs w:val="22"/>
        </w:rPr>
        <w:t>6</w:t>
      </w:r>
      <w:r w:rsidRPr="001D3B0C">
        <w:rPr>
          <w:sz w:val="22"/>
          <w:szCs w:val="22"/>
        </w:rPr>
        <w:t xml:space="preserve">.1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Ugovorni 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 xml:space="preserve">gan 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ć</w:t>
      </w:r>
      <w:r w:rsidRPr="001D3B0C">
        <w:rPr>
          <w:sz w:val="22"/>
          <w:szCs w:val="22"/>
        </w:rPr>
        <w:t xml:space="preserve">e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don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 xml:space="preserve">jeti 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 xml:space="preserve">uku 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o  i</w:t>
      </w:r>
      <w:r w:rsidRPr="001D3B0C">
        <w:rPr>
          <w:spacing w:val="2"/>
          <w:sz w:val="22"/>
          <w:szCs w:val="22"/>
        </w:rPr>
        <w:t>z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 xml:space="preserve">oru 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najpovol</w:t>
      </w:r>
      <w:r w:rsidRPr="001D3B0C">
        <w:rPr>
          <w:spacing w:val="3"/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 xml:space="preserve">g 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z w:val="22"/>
          <w:szCs w:val="22"/>
        </w:rPr>
        <w:t>pon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đ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č</w:t>
      </w:r>
      <w:r w:rsidRPr="001D3B0C">
        <w:rPr>
          <w:sz w:val="22"/>
          <w:szCs w:val="22"/>
        </w:rPr>
        <w:t xml:space="preserve">a 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1"/>
          <w:sz w:val="22"/>
          <w:szCs w:val="22"/>
        </w:rPr>
        <w:t>l</w:t>
      </w:r>
      <w:r w:rsidRPr="001D3B0C">
        <w:rPr>
          <w:sz w:val="22"/>
          <w:szCs w:val="22"/>
        </w:rPr>
        <w:t xml:space="preserve">i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 xml:space="preserve">luku 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o </w:t>
      </w:r>
      <w:r w:rsidRPr="001D3B0C">
        <w:rPr>
          <w:sz w:val="22"/>
          <w:szCs w:val="22"/>
        </w:rPr>
        <w:t>poništ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ju 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postup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 xml:space="preserve">a 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  roku 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ko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 xml:space="preserve">i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e 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određen 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te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derskom 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dokum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ac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 xml:space="preserve">jom 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kao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pe</w:t>
      </w:r>
      <w:r w:rsidRPr="001D3B0C">
        <w:rPr>
          <w:w w:val="101"/>
          <w:sz w:val="22"/>
          <w:szCs w:val="22"/>
        </w:rPr>
        <w:t>r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w w:val="102"/>
          <w:sz w:val="22"/>
          <w:szCs w:val="22"/>
        </w:rPr>
        <w:t xml:space="preserve">od </w:t>
      </w:r>
      <w:r w:rsidRPr="001D3B0C">
        <w:rPr>
          <w:sz w:val="22"/>
          <w:szCs w:val="22"/>
        </w:rPr>
        <w:t>va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en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ponud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,</w:t>
      </w:r>
      <w:r w:rsidRPr="001D3B0C">
        <w:rPr>
          <w:spacing w:val="13"/>
          <w:sz w:val="22"/>
          <w:szCs w:val="22"/>
        </w:rPr>
        <w:t xml:space="preserve"> </w:t>
      </w:r>
      <w:r w:rsidRPr="00877032">
        <w:rPr>
          <w:b/>
          <w:sz w:val="22"/>
          <w:szCs w:val="22"/>
        </w:rPr>
        <w:t>a</w:t>
      </w:r>
      <w:r w:rsidRPr="00877032">
        <w:rPr>
          <w:b/>
          <w:spacing w:val="3"/>
          <w:sz w:val="22"/>
          <w:szCs w:val="22"/>
        </w:rPr>
        <w:t xml:space="preserve"> </w:t>
      </w:r>
      <w:r w:rsidRPr="00877032">
        <w:rPr>
          <w:b/>
          <w:sz w:val="22"/>
          <w:szCs w:val="22"/>
        </w:rPr>
        <w:t>n</w:t>
      </w:r>
      <w:r w:rsidRPr="00877032">
        <w:rPr>
          <w:b/>
          <w:spacing w:val="-2"/>
          <w:sz w:val="22"/>
          <w:szCs w:val="22"/>
        </w:rPr>
        <w:t>a</w:t>
      </w:r>
      <w:r w:rsidRPr="00877032">
        <w:rPr>
          <w:b/>
          <w:sz w:val="22"/>
          <w:szCs w:val="22"/>
        </w:rPr>
        <w:t>j</w:t>
      </w:r>
      <w:r w:rsidRPr="00877032">
        <w:rPr>
          <w:b/>
          <w:spacing w:val="-2"/>
          <w:sz w:val="22"/>
          <w:szCs w:val="22"/>
        </w:rPr>
        <w:t>k</w:t>
      </w:r>
      <w:r w:rsidRPr="00877032">
        <w:rPr>
          <w:b/>
          <w:sz w:val="22"/>
          <w:szCs w:val="22"/>
        </w:rPr>
        <w:t>a</w:t>
      </w:r>
      <w:r w:rsidRPr="00877032">
        <w:rPr>
          <w:b/>
          <w:spacing w:val="-2"/>
          <w:sz w:val="22"/>
          <w:szCs w:val="22"/>
        </w:rPr>
        <w:t>s</w:t>
      </w:r>
      <w:r w:rsidRPr="00877032">
        <w:rPr>
          <w:b/>
          <w:sz w:val="22"/>
          <w:szCs w:val="22"/>
        </w:rPr>
        <w:t>nije</w:t>
      </w:r>
      <w:r w:rsidRPr="00877032">
        <w:rPr>
          <w:b/>
          <w:spacing w:val="25"/>
          <w:sz w:val="22"/>
          <w:szCs w:val="22"/>
        </w:rPr>
        <w:t xml:space="preserve"> </w:t>
      </w:r>
      <w:r w:rsidRPr="00877032">
        <w:rPr>
          <w:b/>
          <w:sz w:val="22"/>
          <w:szCs w:val="22"/>
        </w:rPr>
        <w:t>u roku</w:t>
      </w:r>
      <w:r w:rsidRPr="00877032">
        <w:rPr>
          <w:b/>
          <w:spacing w:val="7"/>
          <w:sz w:val="22"/>
          <w:szCs w:val="22"/>
        </w:rPr>
        <w:t xml:space="preserve"> </w:t>
      </w:r>
      <w:r w:rsidRPr="00877032">
        <w:rPr>
          <w:b/>
          <w:sz w:val="22"/>
          <w:szCs w:val="22"/>
        </w:rPr>
        <w:t>od</w:t>
      </w:r>
      <w:r w:rsidRPr="00877032">
        <w:rPr>
          <w:b/>
          <w:spacing w:val="4"/>
          <w:sz w:val="22"/>
          <w:szCs w:val="22"/>
        </w:rPr>
        <w:t xml:space="preserve"> </w:t>
      </w:r>
      <w:r w:rsidRPr="00877032">
        <w:rPr>
          <w:b/>
          <w:sz w:val="22"/>
          <w:szCs w:val="22"/>
        </w:rPr>
        <w:t>7</w:t>
      </w:r>
      <w:r w:rsidRPr="00877032">
        <w:rPr>
          <w:b/>
          <w:spacing w:val="2"/>
          <w:sz w:val="22"/>
          <w:szCs w:val="22"/>
        </w:rPr>
        <w:t xml:space="preserve"> </w:t>
      </w:r>
      <w:r w:rsidRPr="00877032">
        <w:rPr>
          <w:b/>
          <w:sz w:val="22"/>
          <w:szCs w:val="22"/>
        </w:rPr>
        <w:t>(</w:t>
      </w:r>
      <w:r w:rsidRPr="00877032">
        <w:rPr>
          <w:b/>
          <w:spacing w:val="-2"/>
          <w:sz w:val="22"/>
          <w:szCs w:val="22"/>
        </w:rPr>
        <w:t>s</w:t>
      </w:r>
      <w:r w:rsidRPr="00877032">
        <w:rPr>
          <w:b/>
          <w:spacing w:val="2"/>
          <w:sz w:val="22"/>
          <w:szCs w:val="22"/>
        </w:rPr>
        <w:t>e</w:t>
      </w:r>
      <w:r w:rsidRPr="00877032">
        <w:rPr>
          <w:b/>
          <w:spacing w:val="-2"/>
          <w:sz w:val="22"/>
          <w:szCs w:val="22"/>
        </w:rPr>
        <w:t>da</w:t>
      </w:r>
      <w:r w:rsidRPr="00877032">
        <w:rPr>
          <w:b/>
          <w:sz w:val="22"/>
          <w:szCs w:val="22"/>
        </w:rPr>
        <w:t>m)</w:t>
      </w:r>
      <w:r w:rsidRPr="00877032">
        <w:rPr>
          <w:b/>
          <w:spacing w:val="15"/>
          <w:sz w:val="22"/>
          <w:szCs w:val="22"/>
        </w:rPr>
        <w:t xml:space="preserve"> </w:t>
      </w:r>
      <w:r w:rsidRPr="00877032">
        <w:rPr>
          <w:b/>
          <w:sz w:val="22"/>
          <w:szCs w:val="22"/>
        </w:rPr>
        <w:t>d</w:t>
      </w:r>
      <w:r w:rsidRPr="00877032">
        <w:rPr>
          <w:b/>
          <w:spacing w:val="2"/>
          <w:sz w:val="22"/>
          <w:szCs w:val="22"/>
        </w:rPr>
        <w:t>a</w:t>
      </w:r>
      <w:r w:rsidRPr="00877032">
        <w:rPr>
          <w:b/>
          <w:sz w:val="22"/>
          <w:szCs w:val="22"/>
        </w:rPr>
        <w:t>na</w:t>
      </w:r>
      <w:r w:rsidRPr="00877032">
        <w:rPr>
          <w:b/>
          <w:spacing w:val="6"/>
          <w:sz w:val="22"/>
          <w:szCs w:val="22"/>
        </w:rPr>
        <w:t xml:space="preserve"> </w:t>
      </w:r>
      <w:r w:rsidRPr="00877032">
        <w:rPr>
          <w:b/>
          <w:sz w:val="22"/>
          <w:szCs w:val="22"/>
        </w:rPr>
        <w:t>od</w:t>
      </w:r>
      <w:r w:rsidRPr="00877032">
        <w:rPr>
          <w:b/>
          <w:spacing w:val="4"/>
          <w:sz w:val="22"/>
          <w:szCs w:val="22"/>
        </w:rPr>
        <w:t xml:space="preserve"> </w:t>
      </w:r>
      <w:r w:rsidRPr="00877032">
        <w:rPr>
          <w:b/>
          <w:sz w:val="22"/>
          <w:szCs w:val="22"/>
        </w:rPr>
        <w:t>da</w:t>
      </w:r>
      <w:r w:rsidRPr="00877032">
        <w:rPr>
          <w:b/>
          <w:spacing w:val="-2"/>
          <w:sz w:val="22"/>
          <w:szCs w:val="22"/>
        </w:rPr>
        <w:t>n</w:t>
      </w:r>
      <w:r w:rsidRPr="00877032">
        <w:rPr>
          <w:b/>
          <w:sz w:val="22"/>
          <w:szCs w:val="22"/>
        </w:rPr>
        <w:t>a</w:t>
      </w:r>
      <w:r w:rsidRPr="00877032">
        <w:rPr>
          <w:b/>
          <w:spacing w:val="9"/>
          <w:sz w:val="22"/>
          <w:szCs w:val="22"/>
        </w:rPr>
        <w:t xml:space="preserve"> </w:t>
      </w:r>
      <w:r w:rsidRPr="00877032">
        <w:rPr>
          <w:b/>
          <w:spacing w:val="2"/>
          <w:sz w:val="22"/>
          <w:szCs w:val="22"/>
        </w:rPr>
        <w:t>i</w:t>
      </w:r>
      <w:r w:rsidRPr="00877032">
        <w:rPr>
          <w:b/>
          <w:spacing w:val="-5"/>
          <w:sz w:val="22"/>
          <w:szCs w:val="22"/>
        </w:rPr>
        <w:t>s</w:t>
      </w:r>
      <w:r w:rsidRPr="00877032">
        <w:rPr>
          <w:b/>
          <w:spacing w:val="2"/>
          <w:sz w:val="22"/>
          <w:szCs w:val="22"/>
        </w:rPr>
        <w:t>t</w:t>
      </w:r>
      <w:r w:rsidRPr="00877032">
        <w:rPr>
          <w:b/>
          <w:sz w:val="22"/>
          <w:szCs w:val="22"/>
        </w:rPr>
        <w:t>e</w:t>
      </w:r>
      <w:r w:rsidRPr="00877032">
        <w:rPr>
          <w:b/>
          <w:spacing w:val="-2"/>
          <w:sz w:val="22"/>
          <w:szCs w:val="22"/>
        </w:rPr>
        <w:t>k</w:t>
      </w:r>
      <w:r w:rsidRPr="00877032">
        <w:rPr>
          <w:b/>
          <w:sz w:val="22"/>
          <w:szCs w:val="22"/>
        </w:rPr>
        <w:t>a</w:t>
      </w:r>
      <w:r w:rsidRPr="00877032">
        <w:rPr>
          <w:b/>
          <w:spacing w:val="11"/>
          <w:sz w:val="22"/>
          <w:szCs w:val="22"/>
        </w:rPr>
        <w:t xml:space="preserve"> </w:t>
      </w:r>
      <w:r w:rsidRPr="00877032">
        <w:rPr>
          <w:b/>
          <w:spacing w:val="-2"/>
          <w:sz w:val="22"/>
          <w:szCs w:val="22"/>
        </w:rPr>
        <w:t>v</w:t>
      </w:r>
      <w:r w:rsidRPr="00877032">
        <w:rPr>
          <w:b/>
          <w:spacing w:val="2"/>
          <w:sz w:val="22"/>
          <w:szCs w:val="22"/>
        </w:rPr>
        <w:t>a</w:t>
      </w:r>
      <w:r w:rsidRPr="00877032">
        <w:rPr>
          <w:b/>
          <w:sz w:val="22"/>
          <w:szCs w:val="22"/>
        </w:rPr>
        <w:t>ženja</w:t>
      </w:r>
      <w:r w:rsidRPr="00877032">
        <w:rPr>
          <w:b/>
          <w:spacing w:val="15"/>
          <w:sz w:val="22"/>
          <w:szCs w:val="22"/>
        </w:rPr>
        <w:t xml:space="preserve"> </w:t>
      </w:r>
      <w:r w:rsidRPr="00877032">
        <w:rPr>
          <w:b/>
          <w:w w:val="102"/>
          <w:sz w:val="22"/>
          <w:szCs w:val="22"/>
        </w:rPr>
        <w:t>ponu</w:t>
      </w:r>
      <w:r w:rsidRPr="00877032">
        <w:rPr>
          <w:b/>
          <w:spacing w:val="-2"/>
          <w:w w:val="102"/>
          <w:sz w:val="22"/>
          <w:szCs w:val="22"/>
        </w:rPr>
        <w:t>d</w:t>
      </w:r>
      <w:r w:rsidRPr="00877032">
        <w:rPr>
          <w:b/>
          <w:spacing w:val="-2"/>
          <w:w w:val="103"/>
          <w:sz w:val="22"/>
          <w:szCs w:val="22"/>
        </w:rPr>
        <w:t>e</w:t>
      </w:r>
      <w:r w:rsidRPr="00877032">
        <w:rPr>
          <w:b/>
          <w:w w:val="104"/>
          <w:sz w:val="22"/>
          <w:szCs w:val="22"/>
        </w:rPr>
        <w:t xml:space="preserve">, </w:t>
      </w:r>
      <w:r w:rsidRPr="00877032">
        <w:rPr>
          <w:b/>
          <w:sz w:val="22"/>
          <w:szCs w:val="22"/>
        </w:rPr>
        <w:t>odnosno</w:t>
      </w:r>
      <w:r w:rsidRPr="00877032">
        <w:rPr>
          <w:b/>
          <w:spacing w:val="10"/>
          <w:sz w:val="22"/>
          <w:szCs w:val="22"/>
        </w:rPr>
        <w:t xml:space="preserve"> </w:t>
      </w:r>
      <w:r w:rsidRPr="00877032">
        <w:rPr>
          <w:b/>
          <w:sz w:val="22"/>
          <w:szCs w:val="22"/>
        </w:rPr>
        <w:t>u produ</w:t>
      </w:r>
      <w:r w:rsidRPr="00877032">
        <w:rPr>
          <w:b/>
          <w:spacing w:val="2"/>
          <w:sz w:val="22"/>
          <w:szCs w:val="22"/>
        </w:rPr>
        <w:t>ž</w:t>
      </w:r>
      <w:r w:rsidRPr="00877032">
        <w:rPr>
          <w:b/>
          <w:sz w:val="22"/>
          <w:szCs w:val="22"/>
        </w:rPr>
        <w:t>enom</w:t>
      </w:r>
      <w:r w:rsidRPr="00877032">
        <w:rPr>
          <w:b/>
          <w:spacing w:val="18"/>
          <w:sz w:val="22"/>
          <w:szCs w:val="22"/>
        </w:rPr>
        <w:t xml:space="preserve"> </w:t>
      </w:r>
      <w:r w:rsidRPr="00877032">
        <w:rPr>
          <w:b/>
          <w:sz w:val="22"/>
          <w:szCs w:val="22"/>
        </w:rPr>
        <w:t>pe</w:t>
      </w:r>
      <w:r w:rsidRPr="00877032">
        <w:rPr>
          <w:b/>
          <w:spacing w:val="2"/>
          <w:sz w:val="22"/>
          <w:szCs w:val="22"/>
        </w:rPr>
        <w:t>r</w:t>
      </w:r>
      <w:r w:rsidRPr="00877032">
        <w:rPr>
          <w:b/>
          <w:sz w:val="22"/>
          <w:szCs w:val="22"/>
        </w:rPr>
        <w:t>iodu</w:t>
      </w:r>
      <w:r w:rsidRPr="00877032">
        <w:rPr>
          <w:b/>
          <w:spacing w:val="10"/>
          <w:sz w:val="22"/>
          <w:szCs w:val="22"/>
        </w:rPr>
        <w:t xml:space="preserve"> </w:t>
      </w:r>
      <w:r w:rsidRPr="00877032">
        <w:rPr>
          <w:b/>
          <w:sz w:val="22"/>
          <w:szCs w:val="22"/>
        </w:rPr>
        <w:t>roka</w:t>
      </w:r>
      <w:r w:rsidRPr="00877032">
        <w:rPr>
          <w:b/>
          <w:spacing w:val="5"/>
          <w:sz w:val="22"/>
          <w:szCs w:val="22"/>
        </w:rPr>
        <w:t xml:space="preserve"> </w:t>
      </w:r>
      <w:r w:rsidRPr="00877032">
        <w:rPr>
          <w:b/>
          <w:sz w:val="22"/>
          <w:szCs w:val="22"/>
        </w:rPr>
        <w:t>va</w:t>
      </w:r>
      <w:r w:rsidRPr="00877032">
        <w:rPr>
          <w:b/>
          <w:spacing w:val="2"/>
          <w:sz w:val="22"/>
          <w:szCs w:val="22"/>
        </w:rPr>
        <w:t>ž</w:t>
      </w:r>
      <w:r w:rsidRPr="00877032">
        <w:rPr>
          <w:b/>
          <w:sz w:val="22"/>
          <w:szCs w:val="22"/>
        </w:rPr>
        <w:t>e</w:t>
      </w:r>
      <w:r w:rsidRPr="00877032">
        <w:rPr>
          <w:b/>
          <w:spacing w:val="-2"/>
          <w:sz w:val="22"/>
          <w:szCs w:val="22"/>
        </w:rPr>
        <w:t>nj</w:t>
      </w:r>
      <w:r w:rsidRPr="00877032">
        <w:rPr>
          <w:b/>
          <w:sz w:val="22"/>
          <w:szCs w:val="22"/>
        </w:rPr>
        <w:t>a</w:t>
      </w:r>
      <w:r w:rsidRPr="00877032">
        <w:rPr>
          <w:b/>
          <w:spacing w:val="12"/>
          <w:sz w:val="22"/>
          <w:szCs w:val="22"/>
        </w:rPr>
        <w:t xml:space="preserve"> </w:t>
      </w:r>
      <w:r w:rsidRPr="00877032">
        <w:rPr>
          <w:b/>
          <w:sz w:val="22"/>
          <w:szCs w:val="22"/>
        </w:rPr>
        <w:t>p</w:t>
      </w:r>
      <w:r w:rsidRPr="00877032">
        <w:rPr>
          <w:b/>
          <w:spacing w:val="-2"/>
          <w:sz w:val="22"/>
          <w:szCs w:val="22"/>
        </w:rPr>
        <w:t>o</w:t>
      </w:r>
      <w:r w:rsidRPr="00877032">
        <w:rPr>
          <w:b/>
          <w:sz w:val="22"/>
          <w:szCs w:val="22"/>
        </w:rPr>
        <w:t>nude,</w:t>
      </w:r>
      <w:r w:rsidRPr="00877032">
        <w:rPr>
          <w:b/>
          <w:spacing w:val="13"/>
          <w:sz w:val="22"/>
          <w:szCs w:val="22"/>
        </w:rPr>
        <w:t xml:space="preserve"> </w:t>
      </w:r>
      <w:r w:rsidRPr="00877032">
        <w:rPr>
          <w:b/>
          <w:sz w:val="22"/>
          <w:szCs w:val="22"/>
        </w:rPr>
        <w:t>ukol</w:t>
      </w:r>
      <w:r w:rsidRPr="00877032">
        <w:rPr>
          <w:b/>
          <w:spacing w:val="2"/>
          <w:sz w:val="22"/>
          <w:szCs w:val="22"/>
        </w:rPr>
        <w:t>i</w:t>
      </w:r>
      <w:r w:rsidRPr="00877032">
        <w:rPr>
          <w:b/>
          <w:sz w:val="22"/>
          <w:szCs w:val="22"/>
        </w:rPr>
        <w:t>ko</w:t>
      </w:r>
      <w:r w:rsidRPr="00877032">
        <w:rPr>
          <w:b/>
          <w:spacing w:val="8"/>
          <w:sz w:val="22"/>
          <w:szCs w:val="22"/>
        </w:rPr>
        <w:t xml:space="preserve"> </w:t>
      </w:r>
      <w:r w:rsidRPr="00877032">
        <w:rPr>
          <w:b/>
          <w:spacing w:val="-2"/>
          <w:sz w:val="22"/>
          <w:szCs w:val="22"/>
        </w:rPr>
        <w:t>s</w:t>
      </w:r>
      <w:r w:rsidRPr="00877032">
        <w:rPr>
          <w:b/>
          <w:sz w:val="22"/>
          <w:szCs w:val="22"/>
        </w:rPr>
        <w:t>e on</w:t>
      </w:r>
      <w:r w:rsidRPr="00877032">
        <w:rPr>
          <w:b/>
          <w:spacing w:val="2"/>
          <w:sz w:val="22"/>
          <w:szCs w:val="22"/>
        </w:rPr>
        <w:t xml:space="preserve"> </w:t>
      </w:r>
      <w:r w:rsidRPr="00877032">
        <w:rPr>
          <w:b/>
          <w:sz w:val="22"/>
          <w:szCs w:val="22"/>
        </w:rPr>
        <w:t>pr</w:t>
      </w:r>
      <w:r w:rsidRPr="00877032">
        <w:rPr>
          <w:b/>
          <w:spacing w:val="-2"/>
          <w:sz w:val="22"/>
          <w:szCs w:val="22"/>
        </w:rPr>
        <w:t>o</w:t>
      </w:r>
      <w:r w:rsidRPr="00877032">
        <w:rPr>
          <w:b/>
          <w:sz w:val="22"/>
          <w:szCs w:val="22"/>
        </w:rPr>
        <w:t>du</w:t>
      </w:r>
      <w:r w:rsidRPr="00877032">
        <w:rPr>
          <w:b/>
          <w:spacing w:val="2"/>
          <w:sz w:val="22"/>
          <w:szCs w:val="22"/>
        </w:rPr>
        <w:t>ž</w:t>
      </w:r>
      <w:r w:rsidRPr="00877032">
        <w:rPr>
          <w:b/>
          <w:sz w:val="22"/>
          <w:szCs w:val="22"/>
        </w:rPr>
        <w:t>i</w:t>
      </w:r>
      <w:r w:rsidRPr="00877032">
        <w:rPr>
          <w:b/>
          <w:spacing w:val="11"/>
          <w:sz w:val="22"/>
          <w:szCs w:val="22"/>
        </w:rPr>
        <w:t xml:space="preserve"> </w:t>
      </w:r>
      <w:r w:rsidRPr="00877032">
        <w:rPr>
          <w:b/>
          <w:sz w:val="22"/>
          <w:szCs w:val="22"/>
        </w:rPr>
        <w:t>na</w:t>
      </w:r>
      <w:r w:rsidRPr="00877032">
        <w:rPr>
          <w:b/>
          <w:spacing w:val="2"/>
          <w:sz w:val="22"/>
          <w:szCs w:val="22"/>
        </w:rPr>
        <w:t xml:space="preserve"> </w:t>
      </w:r>
      <w:r w:rsidRPr="00877032">
        <w:rPr>
          <w:b/>
          <w:w w:val="102"/>
          <w:sz w:val="22"/>
          <w:szCs w:val="22"/>
        </w:rPr>
        <w:t>z</w:t>
      </w:r>
      <w:r w:rsidRPr="00877032">
        <w:rPr>
          <w:b/>
          <w:spacing w:val="2"/>
          <w:w w:val="102"/>
          <w:sz w:val="22"/>
          <w:szCs w:val="22"/>
        </w:rPr>
        <w:t>a</w:t>
      </w:r>
      <w:r w:rsidRPr="00877032">
        <w:rPr>
          <w:b/>
          <w:w w:val="102"/>
          <w:sz w:val="22"/>
          <w:szCs w:val="22"/>
        </w:rPr>
        <w:t>h</w:t>
      </w:r>
      <w:r w:rsidRPr="00877032">
        <w:rPr>
          <w:b/>
          <w:spacing w:val="-3"/>
          <w:w w:val="102"/>
          <w:sz w:val="22"/>
          <w:szCs w:val="22"/>
        </w:rPr>
        <w:t>t</w:t>
      </w:r>
      <w:r w:rsidRPr="00877032">
        <w:rPr>
          <w:b/>
          <w:spacing w:val="-2"/>
          <w:w w:val="106"/>
          <w:sz w:val="22"/>
          <w:szCs w:val="22"/>
        </w:rPr>
        <w:t>j</w:t>
      </w:r>
      <w:r w:rsidRPr="00877032">
        <w:rPr>
          <w:b/>
          <w:spacing w:val="2"/>
          <w:w w:val="103"/>
          <w:sz w:val="22"/>
          <w:szCs w:val="22"/>
        </w:rPr>
        <w:t>e</w:t>
      </w:r>
      <w:r w:rsidRPr="00877032">
        <w:rPr>
          <w:b/>
          <w:sz w:val="22"/>
          <w:szCs w:val="22"/>
        </w:rPr>
        <w:t>v ug</w:t>
      </w:r>
      <w:r w:rsidRPr="00877032">
        <w:rPr>
          <w:b/>
          <w:spacing w:val="2"/>
          <w:sz w:val="22"/>
          <w:szCs w:val="22"/>
        </w:rPr>
        <w:t>o</w:t>
      </w:r>
      <w:r w:rsidRPr="00877032">
        <w:rPr>
          <w:b/>
          <w:sz w:val="22"/>
          <w:szCs w:val="22"/>
        </w:rPr>
        <w:t>vorn</w:t>
      </w:r>
      <w:r w:rsidRPr="00877032">
        <w:rPr>
          <w:b/>
          <w:spacing w:val="2"/>
          <w:sz w:val="22"/>
          <w:szCs w:val="22"/>
        </w:rPr>
        <w:t>o</w:t>
      </w:r>
      <w:r w:rsidRPr="00877032">
        <w:rPr>
          <w:b/>
          <w:sz w:val="22"/>
          <w:szCs w:val="22"/>
        </w:rPr>
        <w:t>g</w:t>
      </w:r>
      <w:r w:rsidRPr="00877032">
        <w:rPr>
          <w:b/>
          <w:spacing w:val="48"/>
          <w:sz w:val="22"/>
          <w:szCs w:val="22"/>
        </w:rPr>
        <w:t xml:space="preserve"> </w:t>
      </w:r>
      <w:r w:rsidRPr="00877032">
        <w:rPr>
          <w:b/>
          <w:sz w:val="22"/>
          <w:szCs w:val="22"/>
        </w:rPr>
        <w:t>o</w:t>
      </w:r>
      <w:r w:rsidRPr="00877032">
        <w:rPr>
          <w:b/>
          <w:spacing w:val="2"/>
          <w:sz w:val="22"/>
          <w:szCs w:val="22"/>
        </w:rPr>
        <w:t>r</w:t>
      </w:r>
      <w:r w:rsidRPr="00877032">
        <w:rPr>
          <w:b/>
          <w:sz w:val="22"/>
          <w:szCs w:val="22"/>
        </w:rPr>
        <w:t>gana.</w:t>
      </w:r>
      <w:r w:rsidRPr="001D3B0C">
        <w:rPr>
          <w:spacing w:val="47"/>
          <w:sz w:val="22"/>
          <w:szCs w:val="22"/>
        </w:rPr>
        <w:t xml:space="preserve"> </w:t>
      </w:r>
      <w:r w:rsidRPr="001D3B0C">
        <w:rPr>
          <w:sz w:val="22"/>
          <w:szCs w:val="22"/>
        </w:rPr>
        <w:t>Odl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ka</w:t>
      </w:r>
      <w:r w:rsidRPr="001D3B0C">
        <w:rPr>
          <w:spacing w:val="47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z w:val="22"/>
          <w:szCs w:val="22"/>
        </w:rPr>
        <w:t>re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ult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tima</w:t>
      </w:r>
      <w:r w:rsidRPr="001D3B0C">
        <w:rPr>
          <w:spacing w:val="54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u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ka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avne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bavke</w:t>
      </w:r>
      <w:r w:rsidRPr="001D3B0C">
        <w:rPr>
          <w:spacing w:val="46"/>
          <w:sz w:val="22"/>
          <w:szCs w:val="22"/>
        </w:rPr>
        <w:t xml:space="preserve"> </w:t>
      </w:r>
      <w:proofErr w:type="gramStart"/>
      <w:r w:rsidRPr="001D3B0C">
        <w:rPr>
          <w:spacing w:val="-2"/>
          <w:sz w:val="22"/>
          <w:szCs w:val="22"/>
        </w:rPr>
        <w:t>ć</w:t>
      </w:r>
      <w:r w:rsidRPr="001D3B0C">
        <w:rPr>
          <w:sz w:val="22"/>
          <w:szCs w:val="22"/>
        </w:rPr>
        <w:t>e</w:t>
      </w:r>
      <w:proofErr w:type="gramEnd"/>
      <w:r w:rsidRPr="001D3B0C">
        <w:rPr>
          <w:spacing w:val="40"/>
          <w:sz w:val="22"/>
          <w:szCs w:val="22"/>
        </w:rPr>
        <w:t xml:space="preserve"> </w:t>
      </w:r>
      <w:r w:rsidRPr="001D3B0C">
        <w:rPr>
          <w:sz w:val="22"/>
          <w:szCs w:val="22"/>
        </w:rPr>
        <w:t>b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>ob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vl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na</w:t>
      </w:r>
      <w:r w:rsidRPr="001D3B0C">
        <w:rPr>
          <w:spacing w:val="54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na </w:t>
      </w:r>
      <w:r w:rsidRPr="001D3B0C">
        <w:rPr>
          <w:sz w:val="22"/>
          <w:szCs w:val="22"/>
        </w:rPr>
        <w:t>web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ci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ugovorn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g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organ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,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ovremeno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sa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>enim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up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ćiv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>em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ponuđ</w:t>
      </w:r>
      <w:r w:rsidRPr="001D3B0C">
        <w:rPr>
          <w:spacing w:val="-2"/>
          <w:w w:val="102"/>
          <w:sz w:val="22"/>
          <w:szCs w:val="22"/>
        </w:rPr>
        <w:t>a</w:t>
      </w:r>
      <w:r w:rsidRPr="001D3B0C">
        <w:rPr>
          <w:spacing w:val="2"/>
          <w:w w:val="103"/>
          <w:sz w:val="22"/>
          <w:szCs w:val="22"/>
        </w:rPr>
        <w:t>č</w:t>
      </w:r>
      <w:r w:rsidRPr="001D3B0C">
        <w:rPr>
          <w:w w:val="102"/>
          <w:sz w:val="22"/>
          <w:szCs w:val="22"/>
        </w:rPr>
        <w:t>i</w:t>
      </w:r>
      <w:r w:rsidRPr="001D3B0C">
        <w:rPr>
          <w:spacing w:val="-3"/>
          <w:w w:val="102"/>
          <w:sz w:val="22"/>
          <w:szCs w:val="22"/>
        </w:rPr>
        <w:t>m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8" w:line="180" w:lineRule="exact"/>
        <w:rPr>
          <w:sz w:val="18"/>
          <w:szCs w:val="18"/>
        </w:rPr>
      </w:pPr>
    </w:p>
    <w:p w:rsidR="00210F3E" w:rsidRPr="001D3B0C" w:rsidRDefault="001862C1">
      <w:pPr>
        <w:spacing w:line="282" w:lineRule="auto"/>
        <w:ind w:left="611" w:right="103" w:hanging="509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9</w:t>
      </w:r>
      <w:r w:rsidRPr="001D3B0C">
        <w:rPr>
          <w:spacing w:val="2"/>
          <w:sz w:val="22"/>
          <w:szCs w:val="22"/>
        </w:rPr>
        <w:t>.</w:t>
      </w:r>
      <w:r w:rsidRPr="001D3B0C">
        <w:rPr>
          <w:spacing w:val="-2"/>
          <w:sz w:val="22"/>
          <w:szCs w:val="22"/>
        </w:rPr>
        <w:t>6</w:t>
      </w:r>
      <w:r w:rsidRPr="001D3B0C">
        <w:rPr>
          <w:sz w:val="22"/>
          <w:szCs w:val="22"/>
        </w:rPr>
        <w:t xml:space="preserve">.2 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Svi dob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vl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č</w:t>
      </w:r>
      <w:r w:rsidRPr="001D3B0C">
        <w:rPr>
          <w:sz w:val="22"/>
          <w:szCs w:val="22"/>
        </w:rPr>
        <w:t>i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ć</w:t>
      </w:r>
      <w:r w:rsidRPr="001D3B0C">
        <w:rPr>
          <w:sz w:val="22"/>
          <w:szCs w:val="22"/>
        </w:rPr>
        <w:t>e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biti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obavij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št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i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odl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ci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ug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vorn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g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g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na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rezu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ta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u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tupka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nab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vke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roku 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od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7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(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 xml:space="preserve">dam) 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a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od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d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a 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dono</w:t>
      </w:r>
      <w:r w:rsidRPr="001D3B0C">
        <w:rPr>
          <w:spacing w:val="-2"/>
          <w:sz w:val="22"/>
          <w:szCs w:val="22"/>
        </w:rPr>
        <w:t>š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ja 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odlu</w:t>
      </w:r>
      <w:r w:rsidRPr="001D3B0C">
        <w:rPr>
          <w:spacing w:val="-2"/>
          <w:sz w:val="22"/>
          <w:szCs w:val="22"/>
        </w:rPr>
        <w:t>ke</w:t>
      </w:r>
      <w:r w:rsidRPr="001D3B0C">
        <w:rPr>
          <w:sz w:val="22"/>
          <w:szCs w:val="22"/>
        </w:rPr>
        <w:t xml:space="preserve">, 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i  to  </w:t>
      </w:r>
      <w:r w:rsidRPr="001D3B0C">
        <w:rPr>
          <w:w w:val="103"/>
          <w:sz w:val="22"/>
          <w:szCs w:val="22"/>
        </w:rPr>
        <w:t>e</w:t>
      </w:r>
      <w:r w:rsidRPr="001D3B0C">
        <w:rPr>
          <w:spacing w:val="2"/>
          <w:w w:val="102"/>
          <w:sz w:val="22"/>
          <w:szCs w:val="22"/>
        </w:rPr>
        <w:t>l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kt</w:t>
      </w:r>
      <w:r w:rsidRPr="001D3B0C">
        <w:rPr>
          <w:w w:val="101"/>
          <w:sz w:val="22"/>
          <w:szCs w:val="22"/>
        </w:rPr>
        <w:t>r</w:t>
      </w:r>
      <w:r w:rsidRPr="001D3B0C">
        <w:rPr>
          <w:w w:val="102"/>
          <w:sz w:val="22"/>
          <w:szCs w:val="22"/>
        </w:rPr>
        <w:t>onsk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w w:val="102"/>
          <w:sz w:val="22"/>
          <w:szCs w:val="22"/>
        </w:rPr>
        <w:t xml:space="preserve">m </w:t>
      </w:r>
      <w:r w:rsidRPr="001D3B0C">
        <w:rPr>
          <w:sz w:val="22"/>
          <w:szCs w:val="22"/>
        </w:rPr>
        <w:t xml:space="preserve">sredstvom, 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f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 xml:space="preserve">om, 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š</w:t>
      </w:r>
      <w:r w:rsidRPr="001D3B0C">
        <w:rPr>
          <w:sz w:val="22"/>
          <w:szCs w:val="22"/>
        </w:rPr>
        <w:t xml:space="preserve">tom 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ili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sr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dn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 xml:space="preserve">. 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Uz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obavje</w:t>
      </w:r>
      <w:r w:rsidRPr="001D3B0C">
        <w:rPr>
          <w:spacing w:val="-2"/>
          <w:sz w:val="22"/>
          <w:szCs w:val="22"/>
        </w:rPr>
        <w:t>š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 xml:space="preserve">e 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z w:val="22"/>
          <w:szCs w:val="22"/>
        </w:rPr>
        <w:t>o  rezu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t</w:t>
      </w:r>
      <w:r w:rsidRPr="001D3B0C">
        <w:rPr>
          <w:spacing w:val="-1"/>
          <w:sz w:val="22"/>
          <w:szCs w:val="22"/>
        </w:rPr>
        <w:t>i</w:t>
      </w:r>
      <w:r w:rsidRPr="001D3B0C">
        <w:rPr>
          <w:sz w:val="22"/>
          <w:szCs w:val="22"/>
        </w:rPr>
        <w:t xml:space="preserve">ma 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postup</w:t>
      </w:r>
      <w:r w:rsidRPr="001D3B0C">
        <w:rPr>
          <w:spacing w:val="-2"/>
          <w:w w:val="102"/>
          <w:sz w:val="22"/>
          <w:szCs w:val="22"/>
        </w:rPr>
        <w:t>k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z w:val="22"/>
          <w:szCs w:val="22"/>
        </w:rPr>
        <w:t>ug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 xml:space="preserve">vorni 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or</w:t>
      </w:r>
      <w:r w:rsidRPr="001D3B0C">
        <w:rPr>
          <w:sz w:val="22"/>
          <w:szCs w:val="22"/>
        </w:rPr>
        <w:t xml:space="preserve">gan 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ć</w:t>
      </w:r>
      <w:r w:rsidRPr="001D3B0C">
        <w:rPr>
          <w:sz w:val="22"/>
          <w:szCs w:val="22"/>
        </w:rPr>
        <w:t xml:space="preserve">e 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viti 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ponuđačima </w:t>
      </w:r>
      <w:r w:rsidRPr="001D3B0C">
        <w:rPr>
          <w:spacing w:val="51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odluku 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o 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zboru 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jpovol</w:t>
      </w:r>
      <w:r w:rsidRPr="001D3B0C">
        <w:rPr>
          <w:spacing w:val="3"/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e   ponude </w:t>
      </w:r>
      <w:r w:rsidRPr="001D3B0C">
        <w:rPr>
          <w:spacing w:val="40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i</w:t>
      </w:r>
      <w:r w:rsidRPr="001D3B0C">
        <w:rPr>
          <w:spacing w:val="-3"/>
          <w:w w:val="102"/>
          <w:sz w:val="22"/>
          <w:szCs w:val="22"/>
        </w:rPr>
        <w:t>l</w:t>
      </w:r>
      <w:r w:rsidRPr="001D3B0C">
        <w:rPr>
          <w:w w:val="102"/>
          <w:sz w:val="22"/>
          <w:szCs w:val="22"/>
        </w:rPr>
        <w:t xml:space="preserve">i </w:t>
      </w:r>
      <w:r w:rsidRPr="001D3B0C">
        <w:rPr>
          <w:sz w:val="22"/>
          <w:szCs w:val="22"/>
        </w:rPr>
        <w:t>poništ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ju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tupka,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ao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isnik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cje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i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ponu</w:t>
      </w:r>
      <w:r w:rsidRPr="001D3B0C">
        <w:rPr>
          <w:spacing w:val="-2"/>
          <w:w w:val="102"/>
          <w:sz w:val="22"/>
          <w:szCs w:val="22"/>
        </w:rPr>
        <w:t>d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8" w:line="180" w:lineRule="exact"/>
        <w:rPr>
          <w:sz w:val="19"/>
          <w:szCs w:val="19"/>
        </w:rPr>
      </w:pPr>
    </w:p>
    <w:p w:rsidR="00210F3E" w:rsidRPr="00C7334B" w:rsidRDefault="001862C1">
      <w:pPr>
        <w:ind w:left="102"/>
        <w:rPr>
          <w:b/>
          <w:sz w:val="22"/>
          <w:szCs w:val="22"/>
        </w:rPr>
      </w:pPr>
      <w:r w:rsidRPr="00C7334B">
        <w:rPr>
          <w:b/>
          <w:sz w:val="22"/>
          <w:szCs w:val="22"/>
        </w:rPr>
        <w:t>9.</w:t>
      </w:r>
      <w:r w:rsidRPr="00C7334B">
        <w:rPr>
          <w:b/>
          <w:spacing w:val="8"/>
          <w:sz w:val="22"/>
          <w:szCs w:val="22"/>
        </w:rPr>
        <w:t xml:space="preserve"> </w:t>
      </w:r>
      <w:proofErr w:type="gramStart"/>
      <w:r w:rsidRPr="00C7334B">
        <w:rPr>
          <w:b/>
          <w:sz w:val="22"/>
          <w:szCs w:val="22"/>
        </w:rPr>
        <w:t xml:space="preserve">7 </w:t>
      </w:r>
      <w:r w:rsidRPr="00C7334B">
        <w:rPr>
          <w:b/>
          <w:spacing w:val="5"/>
          <w:sz w:val="22"/>
          <w:szCs w:val="22"/>
        </w:rPr>
        <w:t xml:space="preserve"> </w:t>
      </w:r>
      <w:r w:rsidRPr="00C7334B">
        <w:rPr>
          <w:b/>
          <w:w w:val="107"/>
          <w:sz w:val="22"/>
          <w:szCs w:val="22"/>
        </w:rPr>
        <w:t>ZAŠT</w:t>
      </w:r>
      <w:r w:rsidRPr="00C7334B">
        <w:rPr>
          <w:b/>
          <w:spacing w:val="-2"/>
          <w:w w:val="107"/>
          <w:sz w:val="22"/>
          <w:szCs w:val="22"/>
        </w:rPr>
        <w:t>I</w:t>
      </w:r>
      <w:r w:rsidRPr="00C7334B">
        <w:rPr>
          <w:b/>
          <w:w w:val="107"/>
          <w:sz w:val="22"/>
          <w:szCs w:val="22"/>
        </w:rPr>
        <w:t>TA</w:t>
      </w:r>
      <w:proofErr w:type="gramEnd"/>
      <w:r w:rsidRPr="00C7334B">
        <w:rPr>
          <w:b/>
          <w:spacing w:val="7"/>
          <w:w w:val="107"/>
          <w:sz w:val="22"/>
          <w:szCs w:val="22"/>
        </w:rPr>
        <w:t xml:space="preserve"> </w:t>
      </w:r>
      <w:r w:rsidRPr="00C7334B">
        <w:rPr>
          <w:b/>
          <w:sz w:val="22"/>
          <w:szCs w:val="22"/>
        </w:rPr>
        <w:t>PR</w:t>
      </w:r>
      <w:r w:rsidRPr="00C7334B">
        <w:rPr>
          <w:b/>
          <w:spacing w:val="-2"/>
          <w:sz w:val="22"/>
          <w:szCs w:val="22"/>
        </w:rPr>
        <w:t>A</w:t>
      </w:r>
      <w:r w:rsidRPr="00C7334B">
        <w:rPr>
          <w:b/>
          <w:sz w:val="22"/>
          <w:szCs w:val="22"/>
        </w:rPr>
        <w:t>VA</w:t>
      </w:r>
      <w:r w:rsidRPr="00C7334B">
        <w:rPr>
          <w:b/>
          <w:spacing w:val="42"/>
          <w:sz w:val="22"/>
          <w:szCs w:val="22"/>
        </w:rPr>
        <w:t xml:space="preserve"> </w:t>
      </w:r>
      <w:r w:rsidRPr="00C7334B">
        <w:rPr>
          <w:b/>
          <w:w w:val="111"/>
          <w:sz w:val="22"/>
          <w:szCs w:val="22"/>
        </w:rPr>
        <w:t>P</w:t>
      </w:r>
      <w:r w:rsidRPr="00C7334B">
        <w:rPr>
          <w:b/>
          <w:spacing w:val="2"/>
          <w:w w:val="110"/>
          <w:sz w:val="22"/>
          <w:szCs w:val="22"/>
        </w:rPr>
        <w:t>O</w:t>
      </w:r>
      <w:r w:rsidRPr="00C7334B">
        <w:rPr>
          <w:b/>
          <w:spacing w:val="-2"/>
          <w:w w:val="102"/>
          <w:sz w:val="22"/>
          <w:szCs w:val="22"/>
        </w:rPr>
        <w:t>N</w:t>
      </w:r>
      <w:r w:rsidRPr="00C7334B">
        <w:rPr>
          <w:b/>
          <w:w w:val="102"/>
          <w:sz w:val="22"/>
          <w:szCs w:val="22"/>
        </w:rPr>
        <w:t>UĐ</w:t>
      </w:r>
      <w:r w:rsidRPr="00C7334B">
        <w:rPr>
          <w:b/>
          <w:spacing w:val="-2"/>
          <w:w w:val="102"/>
          <w:sz w:val="22"/>
          <w:szCs w:val="22"/>
        </w:rPr>
        <w:t>A</w:t>
      </w:r>
      <w:r w:rsidRPr="00C7334B">
        <w:rPr>
          <w:b/>
          <w:w w:val="111"/>
          <w:sz w:val="22"/>
          <w:szCs w:val="22"/>
        </w:rPr>
        <w:t>Č</w:t>
      </w:r>
      <w:r w:rsidRPr="00C7334B">
        <w:rPr>
          <w:b/>
          <w:w w:val="102"/>
          <w:sz w:val="22"/>
          <w:szCs w:val="22"/>
        </w:rPr>
        <w:t>A</w:t>
      </w:r>
    </w:p>
    <w:p w:rsidR="00210F3E" w:rsidRPr="001D3B0C" w:rsidRDefault="00210F3E">
      <w:pPr>
        <w:spacing w:before="5" w:line="220" w:lineRule="exact"/>
        <w:rPr>
          <w:sz w:val="22"/>
          <w:szCs w:val="22"/>
        </w:rPr>
      </w:pPr>
    </w:p>
    <w:p w:rsidR="00210F3E" w:rsidRPr="001D3B0C" w:rsidRDefault="001862C1">
      <w:pPr>
        <w:spacing w:line="284" w:lineRule="auto"/>
        <w:ind w:left="611" w:right="102" w:hanging="509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9</w:t>
      </w:r>
      <w:r w:rsidRPr="001D3B0C">
        <w:rPr>
          <w:spacing w:val="2"/>
          <w:sz w:val="22"/>
          <w:szCs w:val="22"/>
        </w:rPr>
        <w:t>.</w:t>
      </w:r>
      <w:r w:rsidRPr="001D3B0C">
        <w:rPr>
          <w:spacing w:val="-2"/>
          <w:sz w:val="22"/>
          <w:szCs w:val="22"/>
        </w:rPr>
        <w:t>7</w:t>
      </w:r>
      <w:r w:rsidRPr="001D3B0C">
        <w:rPr>
          <w:sz w:val="22"/>
          <w:szCs w:val="22"/>
        </w:rPr>
        <w:t xml:space="preserve">.1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ki</w:t>
      </w:r>
      <w:r w:rsidRPr="001D3B0C">
        <w:rPr>
          <w:spacing w:val="54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ponuđač 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i</w:t>
      </w:r>
      <w:r w:rsidRPr="001D3B0C">
        <w:rPr>
          <w:spacing w:val="52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 xml:space="preserve">a  opravdan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in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 xml:space="preserve">res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51"/>
          <w:sz w:val="22"/>
          <w:szCs w:val="22"/>
        </w:rPr>
        <w:t xml:space="preserve"> </w:t>
      </w:r>
      <w:r w:rsidRPr="001D3B0C">
        <w:rPr>
          <w:sz w:val="22"/>
          <w:szCs w:val="22"/>
        </w:rPr>
        <w:t>ug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vor</w:t>
      </w:r>
      <w:r w:rsidRPr="001D3B0C">
        <w:rPr>
          <w:spacing w:val="53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javnoj 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b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vci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sz w:val="22"/>
          <w:szCs w:val="22"/>
        </w:rPr>
        <w:t>s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 xml:space="preserve">ra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ug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vorni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gan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u toku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2"/>
          <w:sz w:val="22"/>
          <w:szCs w:val="22"/>
        </w:rPr>
        <w:t>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upka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javne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nab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vke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zvršio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rede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Zakona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/</w:t>
      </w:r>
      <w:r w:rsidRPr="001D3B0C">
        <w:rPr>
          <w:sz w:val="22"/>
          <w:szCs w:val="22"/>
        </w:rPr>
        <w:t>ili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pod</w:t>
      </w:r>
      <w:r w:rsidRPr="001D3B0C">
        <w:rPr>
          <w:spacing w:val="2"/>
          <w:w w:val="102"/>
          <w:sz w:val="22"/>
          <w:szCs w:val="22"/>
        </w:rPr>
        <w:t>z</w:t>
      </w:r>
      <w:r w:rsidRPr="001D3B0C">
        <w:rPr>
          <w:spacing w:val="-1"/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kon</w:t>
      </w:r>
      <w:r w:rsidRPr="001D3B0C">
        <w:rPr>
          <w:spacing w:val="-2"/>
          <w:w w:val="102"/>
          <w:sz w:val="22"/>
          <w:szCs w:val="22"/>
        </w:rPr>
        <w:t>s</w:t>
      </w:r>
      <w:r w:rsidRPr="001D3B0C">
        <w:rPr>
          <w:w w:val="102"/>
          <w:sz w:val="22"/>
          <w:szCs w:val="22"/>
        </w:rPr>
        <w:t>k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w w:val="102"/>
          <w:sz w:val="22"/>
          <w:szCs w:val="22"/>
        </w:rPr>
        <w:t xml:space="preserve">h </w:t>
      </w:r>
      <w:r w:rsidRPr="001D3B0C">
        <w:rPr>
          <w:sz w:val="22"/>
          <w:szCs w:val="22"/>
        </w:rPr>
        <w:t>ak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,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 xml:space="preserve">a 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vo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uloži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ž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lbu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5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upak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ro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u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ji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eđ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č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nu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101.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pacing w:val="3"/>
          <w:sz w:val="22"/>
          <w:szCs w:val="22"/>
        </w:rPr>
        <w:t>Z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kon</w:t>
      </w:r>
      <w:r w:rsidRPr="001D3B0C">
        <w:rPr>
          <w:spacing w:val="-2"/>
          <w:w w:val="102"/>
          <w:sz w:val="22"/>
          <w:szCs w:val="22"/>
        </w:rPr>
        <w:t>a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7" w:line="180" w:lineRule="exact"/>
        <w:rPr>
          <w:sz w:val="18"/>
          <w:szCs w:val="18"/>
        </w:rPr>
      </w:pPr>
    </w:p>
    <w:p w:rsidR="00210F3E" w:rsidRPr="001D3B0C" w:rsidRDefault="001862C1" w:rsidP="00EE770C">
      <w:pPr>
        <w:spacing w:line="282" w:lineRule="auto"/>
        <w:ind w:left="611" w:right="101" w:hanging="509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9</w:t>
      </w:r>
      <w:r w:rsidRPr="001D3B0C">
        <w:rPr>
          <w:spacing w:val="2"/>
          <w:sz w:val="22"/>
          <w:szCs w:val="22"/>
        </w:rPr>
        <w:t>.</w:t>
      </w:r>
      <w:r w:rsidRPr="001D3B0C">
        <w:rPr>
          <w:spacing w:val="-2"/>
          <w:sz w:val="22"/>
          <w:szCs w:val="22"/>
        </w:rPr>
        <w:t>7</w:t>
      </w:r>
      <w:r w:rsidRPr="001D3B0C">
        <w:rPr>
          <w:sz w:val="22"/>
          <w:szCs w:val="22"/>
        </w:rPr>
        <w:t>.2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z w:val="22"/>
          <w:szCs w:val="22"/>
        </w:rPr>
        <w:t>Ža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ba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z</w:t>
      </w:r>
      <w:r w:rsidRPr="001D3B0C">
        <w:rPr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u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z w:val="22"/>
          <w:szCs w:val="22"/>
        </w:rPr>
        <w:t>ug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vornom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or</w:t>
      </w:r>
      <w:r w:rsidRPr="001D3B0C">
        <w:rPr>
          <w:sz w:val="22"/>
          <w:szCs w:val="22"/>
        </w:rPr>
        <w:t>ganu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m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>e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z w:val="22"/>
          <w:szCs w:val="22"/>
        </w:rPr>
        <w:t>tri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4"/>
          <w:sz w:val="22"/>
          <w:szCs w:val="22"/>
        </w:rPr>
        <w:t>m</w:t>
      </w:r>
      <w:r w:rsidRPr="001D3B0C">
        <w:rPr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r</w:t>
      </w:r>
      <w:r w:rsidRPr="001D3B0C">
        <w:rPr>
          <w:spacing w:val="-2"/>
          <w:sz w:val="22"/>
          <w:szCs w:val="22"/>
        </w:rPr>
        <w:t>ka</w:t>
      </w:r>
      <w:r w:rsidRPr="001D3B0C">
        <w:rPr>
          <w:sz w:val="22"/>
          <w:szCs w:val="22"/>
        </w:rPr>
        <w:t>,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pisan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for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i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di</w:t>
      </w:r>
      <w:r w:rsidRPr="001D3B0C">
        <w:rPr>
          <w:w w:val="101"/>
          <w:sz w:val="22"/>
          <w:szCs w:val="22"/>
        </w:rPr>
        <w:t>r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kt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w w:val="102"/>
          <w:sz w:val="22"/>
          <w:szCs w:val="22"/>
        </w:rPr>
        <w:t xml:space="preserve">o </w:t>
      </w:r>
      <w:proofErr w:type="gramStart"/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proofErr w:type="gramEnd"/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poru</w:t>
      </w:r>
      <w:r w:rsidRPr="001D3B0C">
        <w:rPr>
          <w:spacing w:val="-2"/>
          <w:sz w:val="22"/>
          <w:szCs w:val="22"/>
        </w:rPr>
        <w:t>č</w:t>
      </w:r>
      <w:r w:rsidRPr="001D3B0C">
        <w:rPr>
          <w:sz w:val="22"/>
          <w:szCs w:val="22"/>
        </w:rPr>
        <w:t>enom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sz w:val="22"/>
          <w:szCs w:val="22"/>
        </w:rPr>
        <w:t>poš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</w:t>
      </w:r>
      <w:r w:rsidRPr="001D3B0C">
        <w:rPr>
          <w:spacing w:val="-5"/>
          <w:sz w:val="22"/>
          <w:szCs w:val="22"/>
        </w:rPr>
        <w:t>s</w:t>
      </w:r>
      <w:r w:rsidRPr="001D3B0C">
        <w:rPr>
          <w:sz w:val="22"/>
          <w:szCs w:val="22"/>
        </w:rPr>
        <w:t>kom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z w:val="22"/>
          <w:szCs w:val="22"/>
        </w:rPr>
        <w:t>poš</w:t>
      </w:r>
      <w:r w:rsidRPr="001D3B0C">
        <w:rPr>
          <w:spacing w:val="-3"/>
          <w:sz w:val="22"/>
          <w:szCs w:val="22"/>
        </w:rPr>
        <w:t>il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ko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,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rokovima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propisa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m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č</w:t>
      </w:r>
      <w:r w:rsidRPr="001D3B0C">
        <w:rPr>
          <w:sz w:val="22"/>
          <w:szCs w:val="22"/>
        </w:rPr>
        <w:t>l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nom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1</w:t>
      </w:r>
      <w:r w:rsidRPr="001D3B0C">
        <w:rPr>
          <w:sz w:val="22"/>
          <w:szCs w:val="22"/>
        </w:rPr>
        <w:t>01.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pacing w:val="3"/>
          <w:sz w:val="22"/>
          <w:szCs w:val="22"/>
        </w:rPr>
        <w:t>Z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kon</w:t>
      </w:r>
      <w:r w:rsidRPr="001D3B0C">
        <w:rPr>
          <w:spacing w:val="-3"/>
          <w:w w:val="102"/>
          <w:sz w:val="22"/>
          <w:szCs w:val="22"/>
        </w:rPr>
        <w:t>a</w:t>
      </w:r>
      <w:r w:rsidRPr="001D3B0C">
        <w:rPr>
          <w:w w:val="104"/>
          <w:sz w:val="22"/>
          <w:szCs w:val="22"/>
        </w:rPr>
        <w:t>.</w:t>
      </w:r>
      <w:bookmarkStart w:id="0" w:name="_GoBack"/>
      <w:bookmarkEnd w:id="0"/>
      <w:r w:rsidRPr="001D3B0C">
        <w:rPr>
          <w:sz w:val="22"/>
          <w:szCs w:val="22"/>
        </w:rPr>
        <w:t>9</w:t>
      </w:r>
      <w:r w:rsidRPr="001D3B0C">
        <w:rPr>
          <w:spacing w:val="2"/>
          <w:sz w:val="22"/>
          <w:szCs w:val="22"/>
        </w:rPr>
        <w:t>.</w:t>
      </w:r>
      <w:r w:rsidRPr="001D3B0C">
        <w:rPr>
          <w:spacing w:val="-2"/>
          <w:sz w:val="22"/>
          <w:szCs w:val="22"/>
        </w:rPr>
        <w:t>7</w:t>
      </w:r>
      <w:r w:rsidRPr="001D3B0C">
        <w:rPr>
          <w:sz w:val="22"/>
          <w:szCs w:val="22"/>
        </w:rPr>
        <w:t>.3 Ug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rni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gan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duž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roku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pet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d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na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z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prim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>a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al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e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don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4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ti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odg</w:t>
      </w:r>
      <w:r w:rsidRPr="001D3B0C">
        <w:rPr>
          <w:spacing w:val="2"/>
          <w:w w:val="102"/>
          <w:sz w:val="22"/>
          <w:szCs w:val="22"/>
        </w:rPr>
        <w:t>o</w:t>
      </w:r>
      <w:r w:rsidRPr="001D3B0C">
        <w:rPr>
          <w:sz w:val="22"/>
          <w:szCs w:val="22"/>
        </w:rPr>
        <w:t>v</w:t>
      </w:r>
      <w:r w:rsidRPr="001D3B0C">
        <w:rPr>
          <w:spacing w:val="2"/>
          <w:w w:val="103"/>
          <w:sz w:val="22"/>
          <w:szCs w:val="22"/>
        </w:rPr>
        <w:t>a</w:t>
      </w:r>
      <w:r w:rsidRPr="001D3B0C">
        <w:rPr>
          <w:w w:val="101"/>
          <w:sz w:val="22"/>
          <w:szCs w:val="22"/>
        </w:rPr>
        <w:t>r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6"/>
          <w:sz w:val="22"/>
          <w:szCs w:val="22"/>
        </w:rPr>
        <w:t>j</w:t>
      </w:r>
      <w:r w:rsidRPr="001D3B0C">
        <w:rPr>
          <w:spacing w:val="-2"/>
          <w:w w:val="102"/>
          <w:sz w:val="22"/>
          <w:szCs w:val="22"/>
        </w:rPr>
        <w:t>u</w:t>
      </w:r>
      <w:r w:rsidRPr="001D3B0C">
        <w:rPr>
          <w:w w:val="103"/>
          <w:sz w:val="22"/>
          <w:szCs w:val="22"/>
        </w:rPr>
        <w:t>ć</w:t>
      </w:r>
      <w:r w:rsidRPr="001D3B0C">
        <w:rPr>
          <w:w w:val="102"/>
          <w:sz w:val="22"/>
          <w:szCs w:val="22"/>
        </w:rPr>
        <w:t xml:space="preserve">u </w:t>
      </w:r>
      <w:r w:rsidRPr="001D3B0C">
        <w:rPr>
          <w:sz w:val="22"/>
          <w:szCs w:val="22"/>
        </w:rPr>
        <w:t>odluku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ž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lbi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kladu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sa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č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anom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10</w:t>
      </w:r>
      <w:r w:rsidRPr="001D3B0C">
        <w:rPr>
          <w:spacing w:val="-2"/>
          <w:sz w:val="22"/>
          <w:szCs w:val="22"/>
        </w:rPr>
        <w:t>0</w:t>
      </w:r>
      <w:r w:rsidRPr="001D3B0C">
        <w:rPr>
          <w:sz w:val="22"/>
          <w:szCs w:val="22"/>
        </w:rPr>
        <w:t>.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Z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kona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7" w:line="180" w:lineRule="exact"/>
        <w:rPr>
          <w:sz w:val="18"/>
          <w:szCs w:val="18"/>
        </w:rPr>
      </w:pPr>
    </w:p>
    <w:p w:rsidR="00210F3E" w:rsidRPr="001D3B0C" w:rsidRDefault="001862C1">
      <w:pPr>
        <w:spacing w:line="283" w:lineRule="auto"/>
        <w:ind w:left="651" w:right="104" w:hanging="509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9</w:t>
      </w:r>
      <w:r w:rsidRPr="001D3B0C">
        <w:rPr>
          <w:spacing w:val="2"/>
          <w:sz w:val="22"/>
          <w:szCs w:val="22"/>
        </w:rPr>
        <w:t>.</w:t>
      </w:r>
      <w:r w:rsidRPr="001D3B0C">
        <w:rPr>
          <w:spacing w:val="-2"/>
          <w:sz w:val="22"/>
          <w:szCs w:val="22"/>
        </w:rPr>
        <w:t>7</w:t>
      </w:r>
      <w:r w:rsidRPr="001D3B0C">
        <w:rPr>
          <w:sz w:val="22"/>
          <w:szCs w:val="22"/>
        </w:rPr>
        <w:t>.4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ko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ugovorni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g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odba</w:t>
      </w:r>
      <w:r w:rsidRPr="001D3B0C">
        <w:rPr>
          <w:spacing w:val="2"/>
          <w:sz w:val="22"/>
          <w:szCs w:val="22"/>
        </w:rPr>
        <w:t>c</w:t>
      </w:r>
      <w:r w:rsidRPr="001D3B0C">
        <w:rPr>
          <w:sz w:val="22"/>
          <w:szCs w:val="22"/>
        </w:rPr>
        <w:t>i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albu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učkom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zbog p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ocesnih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ta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ka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(</w:t>
      </w:r>
      <w:r w:rsidRPr="001D3B0C">
        <w:rPr>
          <w:spacing w:val="1"/>
          <w:sz w:val="22"/>
          <w:szCs w:val="22"/>
        </w:rPr>
        <w:t>ž</w:t>
      </w:r>
      <w:r w:rsidRPr="001D3B0C">
        <w:rPr>
          <w:spacing w:val="-2"/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l</w:t>
      </w:r>
      <w:r w:rsidRPr="001D3B0C">
        <w:rPr>
          <w:spacing w:val="-2"/>
          <w:w w:val="102"/>
          <w:sz w:val="22"/>
          <w:szCs w:val="22"/>
        </w:rPr>
        <w:t>b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z w:val="22"/>
          <w:szCs w:val="22"/>
        </w:rPr>
        <w:t>neb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agovre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en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,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edop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šte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23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ili</w:t>
      </w:r>
      <w:proofErr w:type="gramEnd"/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z</w:t>
      </w:r>
      <w:r w:rsidRPr="001D3B0C">
        <w:rPr>
          <w:sz w:val="22"/>
          <w:szCs w:val="22"/>
        </w:rPr>
        <w:t>javljena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od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eovlašt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nog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li</w:t>
      </w:r>
      <w:r w:rsidRPr="001D3B0C">
        <w:rPr>
          <w:spacing w:val="2"/>
          <w:sz w:val="22"/>
          <w:szCs w:val="22"/>
        </w:rPr>
        <w:t>c</w:t>
      </w:r>
      <w:r w:rsidRPr="001D3B0C">
        <w:rPr>
          <w:sz w:val="22"/>
          <w:szCs w:val="22"/>
        </w:rPr>
        <w:t>a)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đ</w:t>
      </w:r>
      <w:r w:rsidRPr="001D3B0C">
        <w:rPr>
          <w:sz w:val="22"/>
          <w:szCs w:val="22"/>
        </w:rPr>
        <w:t>ač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može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w w:val="103"/>
          <w:sz w:val="22"/>
          <w:szCs w:val="22"/>
        </w:rPr>
        <w:t>z</w:t>
      </w:r>
      <w:r w:rsidRPr="001D3B0C">
        <w:rPr>
          <w:spacing w:val="-2"/>
          <w:w w:val="103"/>
          <w:sz w:val="22"/>
          <w:szCs w:val="22"/>
        </w:rPr>
        <w:t>j</w:t>
      </w:r>
      <w:r w:rsidRPr="001D3B0C">
        <w:rPr>
          <w:spacing w:val="2"/>
          <w:w w:val="103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w w:val="102"/>
          <w:sz w:val="22"/>
          <w:szCs w:val="22"/>
        </w:rPr>
        <w:t xml:space="preserve">iti </w:t>
      </w:r>
      <w:r w:rsidRPr="001D3B0C">
        <w:rPr>
          <w:sz w:val="22"/>
          <w:szCs w:val="22"/>
        </w:rPr>
        <w:t>ž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lbu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KRŽ</w:t>
      </w:r>
      <w:r w:rsidRPr="001D3B0C">
        <w:rPr>
          <w:spacing w:val="2"/>
          <w:sz w:val="22"/>
          <w:szCs w:val="22"/>
        </w:rPr>
        <w:t>-</w:t>
      </w:r>
      <w:r w:rsidRPr="001D3B0C">
        <w:rPr>
          <w:sz w:val="22"/>
          <w:szCs w:val="22"/>
        </w:rPr>
        <w:t>u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roku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1</w:t>
      </w:r>
      <w:r w:rsidRPr="001D3B0C">
        <w:rPr>
          <w:sz w:val="22"/>
          <w:szCs w:val="22"/>
        </w:rPr>
        <w:t>0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ana,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ana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pri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ema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zakl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2"/>
          <w:sz w:val="22"/>
          <w:szCs w:val="22"/>
        </w:rPr>
        <w:t>uč</w:t>
      </w:r>
      <w:r w:rsidRPr="001D3B0C">
        <w:rPr>
          <w:spacing w:val="-2"/>
          <w:w w:val="102"/>
          <w:sz w:val="22"/>
          <w:szCs w:val="22"/>
        </w:rPr>
        <w:t>k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line="180" w:lineRule="exact"/>
        <w:rPr>
          <w:sz w:val="19"/>
          <w:szCs w:val="19"/>
        </w:rPr>
      </w:pPr>
    </w:p>
    <w:p w:rsidR="00210F3E" w:rsidRPr="001D3B0C" w:rsidRDefault="001862C1">
      <w:pPr>
        <w:spacing w:line="283" w:lineRule="auto"/>
        <w:ind w:left="651" w:right="101" w:hanging="535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9</w:t>
      </w:r>
      <w:r w:rsidRPr="001D3B0C">
        <w:rPr>
          <w:spacing w:val="2"/>
          <w:sz w:val="22"/>
          <w:szCs w:val="22"/>
        </w:rPr>
        <w:t>.</w:t>
      </w:r>
      <w:r w:rsidRPr="001D3B0C">
        <w:rPr>
          <w:spacing w:val="-2"/>
          <w:sz w:val="22"/>
          <w:szCs w:val="22"/>
        </w:rPr>
        <w:t>7</w:t>
      </w:r>
      <w:r w:rsidRPr="001D3B0C">
        <w:rPr>
          <w:sz w:val="22"/>
          <w:szCs w:val="22"/>
        </w:rPr>
        <w:t>.5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ko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z w:val="22"/>
          <w:szCs w:val="22"/>
        </w:rPr>
        <w:t>ugovorni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rg</w:t>
      </w:r>
      <w:r w:rsidRPr="001D3B0C">
        <w:rPr>
          <w:sz w:val="22"/>
          <w:szCs w:val="22"/>
        </w:rPr>
        <w:t>an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z w:val="22"/>
          <w:szCs w:val="22"/>
        </w:rPr>
        <w:t>usvoji</w:t>
      </w:r>
      <w:r w:rsidRPr="001D3B0C">
        <w:rPr>
          <w:spacing w:val="47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ž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lbu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dj</w:t>
      </w:r>
      <w:r w:rsidRPr="001D3B0C">
        <w:rPr>
          <w:sz w:val="22"/>
          <w:szCs w:val="22"/>
        </w:rPr>
        <w:t>e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imi</w:t>
      </w:r>
      <w:r w:rsidRPr="001D3B0C">
        <w:rPr>
          <w:spacing w:val="-2"/>
          <w:sz w:val="22"/>
          <w:szCs w:val="22"/>
        </w:rPr>
        <w:t>č</w:t>
      </w:r>
      <w:r w:rsidRPr="001D3B0C">
        <w:rPr>
          <w:sz w:val="22"/>
          <w:szCs w:val="22"/>
        </w:rPr>
        <w:t xml:space="preserve">no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ili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35"/>
          <w:sz w:val="22"/>
          <w:szCs w:val="22"/>
        </w:rPr>
        <w:t xml:space="preserve"> </w:t>
      </w:r>
      <w:r w:rsidRPr="001D3B0C">
        <w:rPr>
          <w:sz w:val="22"/>
          <w:szCs w:val="22"/>
        </w:rPr>
        <w:t>c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st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,  te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z w:val="22"/>
          <w:szCs w:val="22"/>
        </w:rPr>
        <w:t>svo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5"/>
          <w:sz w:val="22"/>
          <w:szCs w:val="22"/>
        </w:rPr>
        <w:t>š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 xml:space="preserve">e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r w:rsidRPr="001D3B0C">
        <w:rPr>
          <w:spacing w:val="34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od</w:t>
      </w:r>
      <w:r w:rsidRPr="001D3B0C">
        <w:rPr>
          <w:spacing w:val="2"/>
          <w:w w:val="102"/>
          <w:sz w:val="22"/>
          <w:szCs w:val="22"/>
        </w:rPr>
        <w:t>l</w:t>
      </w:r>
      <w:r w:rsidRPr="001D3B0C">
        <w:rPr>
          <w:w w:val="102"/>
          <w:sz w:val="22"/>
          <w:szCs w:val="22"/>
        </w:rPr>
        <w:t xml:space="preserve">uku </w:t>
      </w:r>
      <w:r w:rsidRPr="001D3B0C">
        <w:rPr>
          <w:sz w:val="22"/>
          <w:szCs w:val="22"/>
        </w:rPr>
        <w:t>z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 xml:space="preserve">ni 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drugim 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rj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5"/>
          <w:sz w:val="22"/>
          <w:szCs w:val="22"/>
        </w:rPr>
        <w:t>š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 xml:space="preserve">em 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i  od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 xml:space="preserve">ukom 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 xml:space="preserve">i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išti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postu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 xml:space="preserve">ak 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-2"/>
          <w:sz w:val="22"/>
          <w:szCs w:val="22"/>
        </w:rPr>
        <w:t>b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vk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 xml:space="preserve">, 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ponuđ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č 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m</w:t>
      </w:r>
      <w:r w:rsidRPr="001D3B0C">
        <w:rPr>
          <w:w w:val="101"/>
          <w:sz w:val="22"/>
          <w:szCs w:val="22"/>
        </w:rPr>
        <w:t>o</w:t>
      </w:r>
      <w:r w:rsidRPr="001D3B0C">
        <w:rPr>
          <w:spacing w:val="-2"/>
          <w:w w:val="101"/>
          <w:sz w:val="22"/>
          <w:szCs w:val="22"/>
        </w:rPr>
        <w:t>ž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z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av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ti 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ža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 xml:space="preserve">bu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K</w:t>
      </w:r>
      <w:r w:rsidRPr="001D3B0C">
        <w:rPr>
          <w:sz w:val="22"/>
          <w:szCs w:val="22"/>
        </w:rPr>
        <w:t>R</w:t>
      </w:r>
      <w:r w:rsidRPr="001D3B0C">
        <w:rPr>
          <w:spacing w:val="5"/>
          <w:sz w:val="22"/>
          <w:szCs w:val="22"/>
        </w:rPr>
        <w:t>Ž</w:t>
      </w:r>
      <w:r w:rsidRPr="001D3B0C">
        <w:rPr>
          <w:sz w:val="22"/>
          <w:szCs w:val="22"/>
        </w:rPr>
        <w:t xml:space="preserve">-u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53"/>
          <w:sz w:val="22"/>
          <w:szCs w:val="22"/>
        </w:rPr>
        <w:t xml:space="preserve"> </w:t>
      </w:r>
      <w:r w:rsidRPr="001D3B0C">
        <w:rPr>
          <w:sz w:val="22"/>
          <w:szCs w:val="22"/>
        </w:rPr>
        <w:t>roku  od  5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z w:val="22"/>
          <w:szCs w:val="22"/>
        </w:rPr>
        <w:t>(pe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)</w:t>
      </w:r>
      <w:r w:rsidRPr="001D3B0C">
        <w:rPr>
          <w:spacing w:val="54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dana,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d</w:t>
      </w:r>
      <w:r w:rsidRPr="001D3B0C">
        <w:rPr>
          <w:spacing w:val="52"/>
          <w:sz w:val="22"/>
          <w:szCs w:val="22"/>
        </w:rPr>
        <w:t xml:space="preserve"> </w:t>
      </w:r>
      <w:r w:rsidRPr="001D3B0C">
        <w:rPr>
          <w:sz w:val="22"/>
          <w:szCs w:val="22"/>
        </w:rPr>
        <w:t>d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na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pri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ema 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r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š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nj</w:t>
      </w:r>
      <w:r w:rsidRPr="001D3B0C">
        <w:rPr>
          <w:spacing w:val="-1"/>
          <w:sz w:val="22"/>
          <w:szCs w:val="22"/>
        </w:rPr>
        <w:t>a</w:t>
      </w:r>
      <w:r w:rsidRPr="001D3B0C">
        <w:rPr>
          <w:sz w:val="22"/>
          <w:szCs w:val="22"/>
        </w:rPr>
        <w:t xml:space="preserve">, 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posredstvom </w:t>
      </w:r>
      <w:r w:rsidRPr="001D3B0C">
        <w:rPr>
          <w:sz w:val="22"/>
          <w:szCs w:val="22"/>
        </w:rPr>
        <w:t>ug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vorn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g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o</w:t>
      </w:r>
      <w:r w:rsidRPr="001D3B0C">
        <w:rPr>
          <w:spacing w:val="2"/>
          <w:w w:val="102"/>
          <w:sz w:val="22"/>
          <w:szCs w:val="22"/>
        </w:rPr>
        <w:t>r</w:t>
      </w:r>
      <w:r w:rsidRPr="001D3B0C">
        <w:rPr>
          <w:spacing w:val="2"/>
          <w:sz w:val="22"/>
          <w:szCs w:val="22"/>
        </w:rPr>
        <w:t>g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n</w:t>
      </w:r>
      <w:r w:rsidRPr="001D3B0C">
        <w:rPr>
          <w:spacing w:val="-2"/>
          <w:w w:val="102"/>
          <w:sz w:val="22"/>
          <w:szCs w:val="22"/>
        </w:rPr>
        <w:t>a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line="180" w:lineRule="exact"/>
        <w:rPr>
          <w:sz w:val="19"/>
          <w:szCs w:val="19"/>
        </w:rPr>
      </w:pPr>
    </w:p>
    <w:p w:rsidR="00210F3E" w:rsidRPr="001D3B0C" w:rsidRDefault="001862C1">
      <w:pPr>
        <w:spacing w:line="282" w:lineRule="auto"/>
        <w:ind w:left="651" w:right="102" w:hanging="509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9</w:t>
      </w:r>
      <w:r w:rsidRPr="001D3B0C">
        <w:rPr>
          <w:spacing w:val="2"/>
          <w:sz w:val="22"/>
          <w:szCs w:val="22"/>
        </w:rPr>
        <w:t>.</w:t>
      </w:r>
      <w:r w:rsidRPr="001D3B0C">
        <w:rPr>
          <w:spacing w:val="-2"/>
          <w:sz w:val="22"/>
          <w:szCs w:val="22"/>
        </w:rPr>
        <w:t>7</w:t>
      </w:r>
      <w:r w:rsidRPr="001D3B0C">
        <w:rPr>
          <w:sz w:val="22"/>
          <w:szCs w:val="22"/>
        </w:rPr>
        <w:t>.6</w:t>
      </w:r>
      <w:r w:rsidRPr="001D3B0C">
        <w:rPr>
          <w:spacing w:val="53"/>
          <w:sz w:val="22"/>
          <w:szCs w:val="22"/>
        </w:rPr>
        <w:t xml:space="preserve"> </w:t>
      </w:r>
      <w:r w:rsidRPr="001D3B0C">
        <w:rPr>
          <w:sz w:val="22"/>
          <w:szCs w:val="22"/>
        </w:rPr>
        <w:t>Ako</w:t>
      </w:r>
      <w:r w:rsidRPr="001D3B0C">
        <w:rPr>
          <w:spacing w:val="47"/>
          <w:sz w:val="22"/>
          <w:szCs w:val="22"/>
        </w:rPr>
        <w:t xml:space="preserve"> </w:t>
      </w:r>
      <w:r w:rsidRPr="001D3B0C">
        <w:rPr>
          <w:sz w:val="22"/>
          <w:szCs w:val="22"/>
        </w:rPr>
        <w:t>ugov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rni</w:t>
      </w:r>
      <w:r w:rsidRPr="001D3B0C">
        <w:rPr>
          <w:spacing w:val="52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rg</w:t>
      </w:r>
      <w:r w:rsidRPr="001D3B0C">
        <w:rPr>
          <w:sz w:val="22"/>
          <w:szCs w:val="22"/>
        </w:rPr>
        <w:t>an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z w:val="22"/>
          <w:szCs w:val="22"/>
        </w:rPr>
        <w:t>utvrdi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z w:val="22"/>
          <w:szCs w:val="22"/>
        </w:rPr>
        <w:t>ža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a</w:t>
      </w:r>
      <w:r w:rsidRPr="001D3B0C">
        <w:rPr>
          <w:spacing w:val="5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ne</w:t>
      </w:r>
      <w:r w:rsidRPr="001D3B0C">
        <w:rPr>
          <w:sz w:val="22"/>
          <w:szCs w:val="22"/>
        </w:rPr>
        <w:t xml:space="preserve">osnovana, 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du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an</w:t>
      </w:r>
      <w:r w:rsidRPr="001D3B0C">
        <w:rPr>
          <w:spacing w:val="47"/>
          <w:sz w:val="22"/>
          <w:szCs w:val="22"/>
        </w:rPr>
        <w:t xml:space="preserve"> </w:t>
      </w:r>
      <w:r w:rsidRPr="001D3B0C">
        <w:rPr>
          <w:sz w:val="22"/>
          <w:szCs w:val="22"/>
        </w:rPr>
        <w:t>je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z w:val="22"/>
          <w:szCs w:val="22"/>
        </w:rPr>
        <w:t>r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ku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t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z w:val="22"/>
          <w:szCs w:val="22"/>
        </w:rPr>
        <w:t>dan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,</w:t>
      </w:r>
      <w:r w:rsidRPr="001D3B0C">
        <w:rPr>
          <w:spacing w:val="52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od </w:t>
      </w:r>
      <w:r w:rsidRPr="001D3B0C">
        <w:rPr>
          <w:sz w:val="22"/>
          <w:szCs w:val="22"/>
        </w:rPr>
        <w:t>da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u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a</w:t>
      </w:r>
      <w:r w:rsidRPr="001D3B0C">
        <w:rPr>
          <w:spacing w:val="4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nog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apri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an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  prosli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ed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 xml:space="preserve">i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ž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lbu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K</w:t>
      </w:r>
      <w:r w:rsidRPr="001D3B0C">
        <w:rPr>
          <w:sz w:val="22"/>
          <w:szCs w:val="22"/>
        </w:rPr>
        <w:t>R</w:t>
      </w:r>
      <w:r w:rsidRPr="001D3B0C">
        <w:rPr>
          <w:spacing w:val="3"/>
          <w:sz w:val="22"/>
          <w:szCs w:val="22"/>
        </w:rPr>
        <w:t>Ž</w:t>
      </w:r>
      <w:r w:rsidRPr="001D3B0C">
        <w:rPr>
          <w:sz w:val="22"/>
          <w:szCs w:val="22"/>
        </w:rPr>
        <w:t>-u,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z w:val="22"/>
          <w:szCs w:val="22"/>
        </w:rPr>
        <w:t>svoj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m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z</w:t>
      </w:r>
      <w:r w:rsidRPr="001D3B0C">
        <w:rPr>
          <w:sz w:val="22"/>
          <w:szCs w:val="22"/>
        </w:rPr>
        <w:t>j</w:t>
      </w:r>
      <w:r w:rsidRPr="001D3B0C">
        <w:rPr>
          <w:spacing w:val="-1"/>
          <w:sz w:val="22"/>
          <w:szCs w:val="22"/>
        </w:rPr>
        <w:t>a</w:t>
      </w:r>
      <w:r w:rsidRPr="001D3B0C">
        <w:rPr>
          <w:sz w:val="22"/>
          <w:szCs w:val="22"/>
        </w:rPr>
        <w:t>š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jem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na</w:t>
      </w:r>
      <w:r w:rsidRPr="001D3B0C">
        <w:rPr>
          <w:sz w:val="22"/>
          <w:szCs w:val="22"/>
        </w:rPr>
        <w:t>v</w:t>
      </w:r>
      <w:r w:rsidRPr="001D3B0C">
        <w:rPr>
          <w:w w:val="102"/>
          <w:sz w:val="22"/>
          <w:szCs w:val="22"/>
        </w:rPr>
        <w:t>o</w:t>
      </w:r>
      <w:r w:rsidRPr="001D3B0C">
        <w:rPr>
          <w:spacing w:val="-2"/>
          <w:w w:val="102"/>
          <w:sz w:val="22"/>
          <w:szCs w:val="22"/>
        </w:rPr>
        <w:t>d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ž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lb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,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ao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i ko</w:t>
      </w:r>
      <w:r w:rsidRPr="001D3B0C">
        <w:rPr>
          <w:spacing w:val="2"/>
          <w:sz w:val="22"/>
          <w:szCs w:val="22"/>
        </w:rPr>
        <w:t>m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le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m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doku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en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om</w:t>
      </w:r>
      <w:r w:rsidRPr="001D3B0C">
        <w:rPr>
          <w:spacing w:val="34"/>
          <w:sz w:val="22"/>
          <w:szCs w:val="22"/>
        </w:rPr>
        <w:t xml:space="preserve"> </w:t>
      </w:r>
      <w:r w:rsidRPr="001D3B0C">
        <w:rPr>
          <w:sz w:val="22"/>
          <w:szCs w:val="22"/>
        </w:rPr>
        <w:t>ve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ano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upak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pro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v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koj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g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i</w:t>
      </w:r>
      <w:r w:rsidRPr="001D3B0C">
        <w:rPr>
          <w:w w:val="103"/>
          <w:sz w:val="22"/>
          <w:szCs w:val="22"/>
        </w:rPr>
        <w:t>z</w:t>
      </w:r>
      <w:r w:rsidRPr="001D3B0C">
        <w:rPr>
          <w:spacing w:val="-2"/>
          <w:w w:val="103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spacing w:val="2"/>
          <w:w w:val="102"/>
          <w:sz w:val="22"/>
          <w:szCs w:val="22"/>
        </w:rPr>
        <w:t>l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e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w w:val="102"/>
          <w:sz w:val="22"/>
          <w:szCs w:val="22"/>
        </w:rPr>
        <w:t>ž</w:t>
      </w:r>
      <w:r w:rsidRPr="001D3B0C">
        <w:rPr>
          <w:spacing w:val="2"/>
          <w:w w:val="102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lba</w:t>
      </w:r>
      <w:r w:rsidR="00C7334B">
        <w:rPr>
          <w:w w:val="102"/>
          <w:sz w:val="22"/>
          <w:szCs w:val="22"/>
        </w:rPr>
        <w:t>.</w:t>
      </w:r>
    </w:p>
    <w:p w:rsidR="00210F3E" w:rsidRPr="001D3B0C" w:rsidRDefault="00210F3E">
      <w:pPr>
        <w:spacing w:line="200" w:lineRule="exact"/>
      </w:pPr>
    </w:p>
    <w:p w:rsidR="00210F3E" w:rsidRPr="004B615E" w:rsidRDefault="001862C1">
      <w:pPr>
        <w:ind w:left="250"/>
        <w:rPr>
          <w:b/>
          <w:sz w:val="22"/>
          <w:szCs w:val="22"/>
        </w:rPr>
      </w:pPr>
      <w:proofErr w:type="gramStart"/>
      <w:r w:rsidRPr="004B615E">
        <w:rPr>
          <w:b/>
          <w:sz w:val="22"/>
          <w:szCs w:val="22"/>
        </w:rPr>
        <w:t xml:space="preserve">9.8 </w:t>
      </w:r>
      <w:r w:rsidRPr="004B615E">
        <w:rPr>
          <w:b/>
          <w:spacing w:val="10"/>
          <w:sz w:val="22"/>
          <w:szCs w:val="22"/>
        </w:rPr>
        <w:t xml:space="preserve"> </w:t>
      </w:r>
      <w:r w:rsidRPr="004B615E">
        <w:rPr>
          <w:b/>
          <w:w w:val="108"/>
          <w:sz w:val="22"/>
          <w:szCs w:val="22"/>
        </w:rPr>
        <w:t>ZAKLJU</w:t>
      </w:r>
      <w:r w:rsidRPr="004B615E">
        <w:rPr>
          <w:b/>
          <w:spacing w:val="-2"/>
          <w:w w:val="108"/>
          <w:sz w:val="22"/>
          <w:szCs w:val="22"/>
        </w:rPr>
        <w:t>Č</w:t>
      </w:r>
      <w:r w:rsidRPr="004B615E">
        <w:rPr>
          <w:b/>
          <w:w w:val="108"/>
          <w:sz w:val="22"/>
          <w:szCs w:val="22"/>
        </w:rPr>
        <w:t>ENJE</w:t>
      </w:r>
      <w:proofErr w:type="gramEnd"/>
      <w:r w:rsidRPr="004B615E">
        <w:rPr>
          <w:b/>
          <w:spacing w:val="39"/>
          <w:w w:val="108"/>
          <w:sz w:val="22"/>
          <w:szCs w:val="22"/>
        </w:rPr>
        <w:t xml:space="preserve"> </w:t>
      </w:r>
      <w:r w:rsidRPr="004B615E">
        <w:rPr>
          <w:b/>
          <w:spacing w:val="-5"/>
          <w:w w:val="108"/>
          <w:sz w:val="22"/>
          <w:szCs w:val="22"/>
        </w:rPr>
        <w:t>U</w:t>
      </w:r>
      <w:r w:rsidRPr="004B615E">
        <w:rPr>
          <w:b/>
          <w:spacing w:val="2"/>
          <w:w w:val="108"/>
          <w:sz w:val="22"/>
          <w:szCs w:val="22"/>
        </w:rPr>
        <w:t>G</w:t>
      </w:r>
      <w:r w:rsidRPr="004B615E">
        <w:rPr>
          <w:b/>
          <w:w w:val="108"/>
          <w:sz w:val="22"/>
          <w:szCs w:val="22"/>
        </w:rPr>
        <w:t>OVORA</w:t>
      </w:r>
      <w:r w:rsidRPr="004B615E">
        <w:rPr>
          <w:b/>
          <w:spacing w:val="-16"/>
          <w:w w:val="108"/>
          <w:sz w:val="22"/>
          <w:szCs w:val="22"/>
        </w:rPr>
        <w:t xml:space="preserve"> </w:t>
      </w:r>
      <w:r w:rsidRPr="004B615E">
        <w:rPr>
          <w:b/>
          <w:sz w:val="22"/>
          <w:szCs w:val="22"/>
        </w:rPr>
        <w:t>I</w:t>
      </w:r>
      <w:r w:rsidRPr="004B615E">
        <w:rPr>
          <w:b/>
          <w:spacing w:val="15"/>
          <w:sz w:val="22"/>
          <w:szCs w:val="22"/>
        </w:rPr>
        <w:t xml:space="preserve"> </w:t>
      </w:r>
      <w:r w:rsidRPr="004B615E">
        <w:rPr>
          <w:b/>
          <w:w w:val="111"/>
          <w:sz w:val="22"/>
          <w:szCs w:val="22"/>
        </w:rPr>
        <w:t>P</w:t>
      </w:r>
      <w:r w:rsidRPr="004B615E">
        <w:rPr>
          <w:b/>
          <w:spacing w:val="2"/>
          <w:w w:val="110"/>
          <w:sz w:val="22"/>
          <w:szCs w:val="22"/>
        </w:rPr>
        <w:t>O</w:t>
      </w:r>
      <w:r w:rsidRPr="004B615E">
        <w:rPr>
          <w:b/>
          <w:spacing w:val="-2"/>
          <w:w w:val="102"/>
          <w:sz w:val="22"/>
          <w:szCs w:val="22"/>
        </w:rPr>
        <w:t>D</w:t>
      </w:r>
      <w:r w:rsidRPr="004B615E">
        <w:rPr>
          <w:b/>
          <w:w w:val="102"/>
          <w:sz w:val="22"/>
          <w:szCs w:val="22"/>
        </w:rPr>
        <w:t>U</w:t>
      </w:r>
      <w:r w:rsidRPr="004B615E">
        <w:rPr>
          <w:b/>
          <w:w w:val="110"/>
          <w:sz w:val="22"/>
          <w:szCs w:val="22"/>
        </w:rPr>
        <w:t>GO</w:t>
      </w:r>
      <w:r w:rsidRPr="004B615E">
        <w:rPr>
          <w:b/>
          <w:spacing w:val="-2"/>
          <w:w w:val="102"/>
          <w:sz w:val="22"/>
          <w:szCs w:val="22"/>
        </w:rPr>
        <w:t>V</w:t>
      </w:r>
      <w:r w:rsidRPr="004B615E">
        <w:rPr>
          <w:b/>
          <w:w w:val="102"/>
          <w:sz w:val="22"/>
          <w:szCs w:val="22"/>
        </w:rPr>
        <w:t>A</w:t>
      </w:r>
      <w:r w:rsidRPr="004B615E">
        <w:rPr>
          <w:b/>
          <w:w w:val="111"/>
          <w:sz w:val="22"/>
          <w:szCs w:val="22"/>
        </w:rPr>
        <w:t>R</w:t>
      </w:r>
      <w:r w:rsidRPr="004B615E">
        <w:rPr>
          <w:b/>
          <w:spacing w:val="-2"/>
          <w:w w:val="102"/>
          <w:sz w:val="22"/>
          <w:szCs w:val="22"/>
        </w:rPr>
        <w:t>A</w:t>
      </w:r>
      <w:r w:rsidRPr="004B615E">
        <w:rPr>
          <w:b/>
          <w:w w:val="102"/>
          <w:sz w:val="22"/>
          <w:szCs w:val="22"/>
        </w:rPr>
        <w:t>N</w:t>
      </w:r>
      <w:r w:rsidRPr="004B615E">
        <w:rPr>
          <w:b/>
          <w:w w:val="120"/>
          <w:sz w:val="22"/>
          <w:szCs w:val="22"/>
        </w:rPr>
        <w:t>JE</w:t>
      </w:r>
    </w:p>
    <w:p w:rsidR="00210F3E" w:rsidRPr="001D3B0C" w:rsidRDefault="00210F3E">
      <w:pPr>
        <w:spacing w:before="5" w:line="220" w:lineRule="exact"/>
        <w:rPr>
          <w:sz w:val="22"/>
          <w:szCs w:val="22"/>
        </w:rPr>
      </w:pPr>
    </w:p>
    <w:p w:rsidR="00210F3E" w:rsidRDefault="001862C1">
      <w:pPr>
        <w:spacing w:line="245" w:lineRule="auto"/>
        <w:ind w:left="651" w:right="102" w:hanging="509"/>
        <w:jc w:val="both"/>
        <w:rPr>
          <w:w w:val="104"/>
          <w:sz w:val="22"/>
          <w:szCs w:val="22"/>
        </w:rPr>
      </w:pPr>
      <w:r w:rsidRPr="001D3B0C">
        <w:rPr>
          <w:sz w:val="22"/>
          <w:szCs w:val="22"/>
        </w:rPr>
        <w:t>9</w:t>
      </w:r>
      <w:r w:rsidRPr="001D3B0C">
        <w:rPr>
          <w:spacing w:val="2"/>
          <w:sz w:val="22"/>
          <w:szCs w:val="22"/>
        </w:rPr>
        <w:t>.</w:t>
      </w:r>
      <w:r w:rsidRPr="001D3B0C">
        <w:rPr>
          <w:spacing w:val="-2"/>
          <w:sz w:val="22"/>
          <w:szCs w:val="22"/>
        </w:rPr>
        <w:t>8</w:t>
      </w:r>
      <w:r w:rsidRPr="001D3B0C">
        <w:rPr>
          <w:sz w:val="22"/>
          <w:szCs w:val="22"/>
        </w:rPr>
        <w:t>.1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vorni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or</w:t>
      </w:r>
      <w:r w:rsidRPr="001D3B0C">
        <w:rPr>
          <w:sz w:val="22"/>
          <w:szCs w:val="22"/>
        </w:rPr>
        <w:t>gan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će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avi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potpis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zabranom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ponuđ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ču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prijed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og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-1"/>
          <w:sz w:val="22"/>
          <w:szCs w:val="22"/>
        </w:rPr>
        <w:t>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vora,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to </w:t>
      </w:r>
      <w:r w:rsidRPr="001D3B0C">
        <w:rPr>
          <w:w w:val="102"/>
          <w:sz w:val="22"/>
          <w:szCs w:val="22"/>
        </w:rPr>
        <w:t>n</w:t>
      </w:r>
      <w:r w:rsidRPr="001D3B0C">
        <w:rPr>
          <w:spacing w:val="2"/>
          <w:w w:val="102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 xml:space="preserve">kon </w:t>
      </w:r>
      <w:r w:rsidRPr="001D3B0C">
        <w:rPr>
          <w:sz w:val="22"/>
          <w:szCs w:val="22"/>
        </w:rPr>
        <w:t>ist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a</w:t>
      </w:r>
      <w:r w:rsidRPr="001D3B0C">
        <w:rPr>
          <w:spacing w:val="47"/>
          <w:sz w:val="22"/>
          <w:szCs w:val="22"/>
        </w:rPr>
        <w:t xml:space="preserve"> </w:t>
      </w:r>
      <w:r w:rsidRPr="001D3B0C">
        <w:rPr>
          <w:sz w:val="22"/>
          <w:szCs w:val="22"/>
        </w:rPr>
        <w:t>roka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35"/>
          <w:sz w:val="22"/>
          <w:szCs w:val="22"/>
        </w:rPr>
        <w:t xml:space="preserve"> </w:t>
      </w:r>
      <w:r w:rsidRPr="001D3B0C">
        <w:rPr>
          <w:sz w:val="22"/>
          <w:szCs w:val="22"/>
        </w:rPr>
        <w:t>15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z w:val="22"/>
          <w:szCs w:val="22"/>
        </w:rPr>
        <w:t>dana,</w:t>
      </w:r>
      <w:r w:rsidRPr="001D3B0C">
        <w:rPr>
          <w:spacing w:val="44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raču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aju</w:t>
      </w:r>
      <w:r w:rsidRPr="001D3B0C">
        <w:rPr>
          <w:spacing w:val="-2"/>
          <w:sz w:val="22"/>
          <w:szCs w:val="22"/>
        </w:rPr>
        <w:t>ć</w:t>
      </w:r>
      <w:r w:rsidRPr="001D3B0C">
        <w:rPr>
          <w:sz w:val="22"/>
          <w:szCs w:val="22"/>
        </w:rPr>
        <w:t xml:space="preserve">i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proofErr w:type="gramEnd"/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z w:val="22"/>
          <w:szCs w:val="22"/>
        </w:rPr>
        <w:t>dana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4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u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s</w:t>
      </w:r>
      <w:r w:rsidRPr="001D3B0C">
        <w:rPr>
          <w:sz w:val="22"/>
          <w:szCs w:val="22"/>
        </w:rPr>
        <w:t>vi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z w:val="22"/>
          <w:szCs w:val="22"/>
        </w:rPr>
        <w:t>ponuđači</w:t>
      </w:r>
      <w:r w:rsidRPr="001D3B0C">
        <w:rPr>
          <w:spacing w:val="51"/>
          <w:sz w:val="22"/>
          <w:szCs w:val="22"/>
        </w:rPr>
        <w:t xml:space="preserve"> </w:t>
      </w:r>
      <w:r w:rsidRPr="001D3B0C">
        <w:rPr>
          <w:sz w:val="22"/>
          <w:szCs w:val="22"/>
        </w:rPr>
        <w:t>obavj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šteni  o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z</w:t>
      </w:r>
      <w:r w:rsidRPr="001D3B0C">
        <w:rPr>
          <w:w w:val="102"/>
          <w:sz w:val="22"/>
          <w:szCs w:val="22"/>
        </w:rPr>
        <w:t xml:space="preserve">boru 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povoljni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ponu</w:t>
      </w:r>
      <w:r w:rsidRPr="001D3B0C">
        <w:rPr>
          <w:spacing w:val="-2"/>
          <w:w w:val="102"/>
          <w:sz w:val="22"/>
          <w:szCs w:val="22"/>
        </w:rPr>
        <w:t>d</w:t>
      </w:r>
      <w:r w:rsidRPr="001D3B0C">
        <w:rPr>
          <w:spacing w:val="-2"/>
          <w:w w:val="103"/>
          <w:sz w:val="22"/>
          <w:szCs w:val="22"/>
        </w:rPr>
        <w:t>e</w:t>
      </w:r>
      <w:r w:rsidRPr="001D3B0C">
        <w:rPr>
          <w:w w:val="104"/>
          <w:sz w:val="22"/>
          <w:szCs w:val="22"/>
        </w:rPr>
        <w:t>.</w:t>
      </w:r>
      <w:r w:rsidR="00343390">
        <w:rPr>
          <w:w w:val="104"/>
          <w:sz w:val="22"/>
          <w:szCs w:val="22"/>
        </w:rPr>
        <w:t xml:space="preserve"> </w:t>
      </w:r>
      <w:r w:rsidR="00A236E8" w:rsidRPr="00A236E8">
        <w:rPr>
          <w:b/>
          <w:w w:val="104"/>
          <w:sz w:val="22"/>
          <w:szCs w:val="22"/>
        </w:rPr>
        <w:t xml:space="preserve">Ugovor se može zaključiti i prije isteka ovog roka ukoliko se </w:t>
      </w:r>
      <w:proofErr w:type="gramStart"/>
      <w:r w:rsidR="00A236E8" w:rsidRPr="00A236E8">
        <w:rPr>
          <w:b/>
          <w:w w:val="104"/>
          <w:sz w:val="22"/>
          <w:szCs w:val="22"/>
        </w:rPr>
        <w:t>steknu  uslovi</w:t>
      </w:r>
      <w:proofErr w:type="gramEnd"/>
      <w:r w:rsidR="00A236E8" w:rsidRPr="00A236E8">
        <w:rPr>
          <w:b/>
          <w:w w:val="104"/>
          <w:sz w:val="22"/>
          <w:szCs w:val="22"/>
        </w:rPr>
        <w:t xml:space="preserve"> propisani članom 98.</w:t>
      </w:r>
      <w:r w:rsidR="00343390">
        <w:rPr>
          <w:b/>
          <w:w w:val="104"/>
          <w:sz w:val="22"/>
          <w:szCs w:val="22"/>
        </w:rPr>
        <w:t xml:space="preserve"> </w:t>
      </w:r>
      <w:proofErr w:type="gramStart"/>
      <w:r w:rsidR="00A236E8" w:rsidRPr="00A236E8">
        <w:rPr>
          <w:b/>
          <w:w w:val="104"/>
          <w:sz w:val="22"/>
          <w:szCs w:val="22"/>
        </w:rPr>
        <w:t>s</w:t>
      </w:r>
      <w:r w:rsidR="00343390">
        <w:rPr>
          <w:b/>
          <w:w w:val="104"/>
          <w:sz w:val="22"/>
          <w:szCs w:val="22"/>
        </w:rPr>
        <w:t>tav</w:t>
      </w:r>
      <w:proofErr w:type="gramEnd"/>
      <w:r w:rsidR="00AD6A61">
        <w:rPr>
          <w:b/>
          <w:w w:val="104"/>
          <w:sz w:val="22"/>
          <w:szCs w:val="22"/>
        </w:rPr>
        <w:t xml:space="preserve"> </w:t>
      </w:r>
      <w:r w:rsidR="00A236E8" w:rsidRPr="00A236E8">
        <w:rPr>
          <w:b/>
          <w:w w:val="104"/>
          <w:sz w:val="22"/>
          <w:szCs w:val="22"/>
        </w:rPr>
        <w:t>(2) Zakona</w:t>
      </w:r>
      <w:r w:rsidR="00A236E8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2" w:line="260" w:lineRule="exact"/>
        <w:rPr>
          <w:sz w:val="26"/>
          <w:szCs w:val="26"/>
        </w:rPr>
      </w:pPr>
    </w:p>
    <w:p w:rsidR="00210F3E" w:rsidRPr="001D3B0C" w:rsidRDefault="001862C1">
      <w:pPr>
        <w:spacing w:line="245" w:lineRule="auto"/>
        <w:ind w:left="651" w:right="104" w:hanging="535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9</w:t>
      </w:r>
      <w:r w:rsidRPr="001D3B0C">
        <w:rPr>
          <w:spacing w:val="2"/>
          <w:sz w:val="22"/>
          <w:szCs w:val="22"/>
        </w:rPr>
        <w:t>.</w:t>
      </w:r>
      <w:r w:rsidRPr="001D3B0C">
        <w:rPr>
          <w:spacing w:val="-2"/>
          <w:sz w:val="22"/>
          <w:szCs w:val="22"/>
        </w:rPr>
        <w:t>8</w:t>
      </w:r>
      <w:r w:rsidRPr="001D3B0C">
        <w:rPr>
          <w:sz w:val="22"/>
          <w:szCs w:val="22"/>
        </w:rPr>
        <w:t>.2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go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or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će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z w:val="22"/>
          <w:szCs w:val="22"/>
        </w:rPr>
        <w:t>se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sz w:val="22"/>
          <w:szCs w:val="22"/>
        </w:rPr>
        <w:t>z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k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>č</w:t>
      </w:r>
      <w:r w:rsidRPr="001D3B0C">
        <w:rPr>
          <w:sz w:val="22"/>
          <w:szCs w:val="22"/>
        </w:rPr>
        <w:t>iti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kladu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z w:val="22"/>
          <w:szCs w:val="22"/>
        </w:rPr>
        <w:t>uslov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ma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z w:val="22"/>
          <w:szCs w:val="22"/>
        </w:rPr>
        <w:t>iz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z w:val="22"/>
          <w:szCs w:val="22"/>
        </w:rPr>
        <w:t>tenders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e</w:t>
      </w:r>
      <w:r w:rsidRPr="001D3B0C">
        <w:rPr>
          <w:spacing w:val="44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doku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enta</w:t>
      </w:r>
      <w:r w:rsidRPr="001D3B0C">
        <w:rPr>
          <w:spacing w:val="-1"/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je  i</w:t>
      </w:r>
      <w:proofErr w:type="gramEnd"/>
      <w:r w:rsidRPr="001D3B0C">
        <w:rPr>
          <w:spacing w:val="26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pri</w:t>
      </w:r>
      <w:r w:rsidRPr="001D3B0C">
        <w:rPr>
          <w:w w:val="101"/>
          <w:sz w:val="22"/>
          <w:szCs w:val="22"/>
        </w:rPr>
        <w:t>hv</w:t>
      </w:r>
      <w:r w:rsidRPr="001D3B0C">
        <w:rPr>
          <w:spacing w:val="2"/>
          <w:w w:val="103"/>
          <w:sz w:val="22"/>
          <w:szCs w:val="22"/>
        </w:rPr>
        <w:t>a</w:t>
      </w:r>
      <w:r w:rsidRPr="001D3B0C">
        <w:rPr>
          <w:spacing w:val="-2"/>
          <w:w w:val="103"/>
          <w:sz w:val="22"/>
          <w:szCs w:val="22"/>
        </w:rPr>
        <w:t>ć</w:t>
      </w:r>
      <w:r w:rsidRPr="001D3B0C">
        <w:rPr>
          <w:w w:val="103"/>
          <w:sz w:val="22"/>
          <w:szCs w:val="22"/>
        </w:rPr>
        <w:t>e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ponude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Zakonom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obl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g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cion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m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odnosim</w:t>
      </w:r>
      <w:r w:rsidRPr="001D3B0C">
        <w:rPr>
          <w:spacing w:val="-2"/>
          <w:w w:val="103"/>
          <w:sz w:val="22"/>
          <w:szCs w:val="22"/>
        </w:rPr>
        <w:t>a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19" w:line="240" w:lineRule="exact"/>
        <w:rPr>
          <w:sz w:val="24"/>
          <w:szCs w:val="24"/>
        </w:rPr>
      </w:pPr>
    </w:p>
    <w:p w:rsidR="00210F3E" w:rsidRPr="001D3B0C" w:rsidRDefault="001862C1" w:rsidP="001857B2">
      <w:pPr>
        <w:spacing w:line="245" w:lineRule="auto"/>
        <w:ind w:left="651" w:right="104" w:hanging="535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9</w:t>
      </w:r>
      <w:r w:rsidRPr="001D3B0C">
        <w:rPr>
          <w:spacing w:val="2"/>
          <w:sz w:val="22"/>
          <w:szCs w:val="22"/>
        </w:rPr>
        <w:t>.</w:t>
      </w:r>
      <w:r w:rsidRPr="001D3B0C">
        <w:rPr>
          <w:spacing w:val="-2"/>
          <w:sz w:val="22"/>
          <w:szCs w:val="22"/>
        </w:rPr>
        <w:t>8</w:t>
      </w:r>
      <w:r w:rsidRPr="001D3B0C">
        <w:rPr>
          <w:sz w:val="22"/>
          <w:szCs w:val="22"/>
        </w:rPr>
        <w:t xml:space="preserve">.3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Ugov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 xml:space="preserve">rni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gan</w:t>
      </w:r>
      <w:r w:rsidRPr="001D3B0C">
        <w:rPr>
          <w:spacing w:val="53"/>
          <w:sz w:val="22"/>
          <w:szCs w:val="22"/>
        </w:rPr>
        <w:t xml:space="preserve"> </w:t>
      </w:r>
      <w:r w:rsidRPr="001D3B0C">
        <w:rPr>
          <w:sz w:val="22"/>
          <w:szCs w:val="22"/>
        </w:rPr>
        <w:t>će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z w:val="22"/>
          <w:szCs w:val="22"/>
        </w:rPr>
        <w:t>dos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viti 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prijedlog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>g</w:t>
      </w:r>
      <w:r w:rsidRPr="001D3B0C">
        <w:rPr>
          <w:sz w:val="22"/>
          <w:szCs w:val="22"/>
        </w:rPr>
        <w:t>ovora  ponuđ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ču 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č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a 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51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ponuda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ang</w:t>
      </w:r>
      <w:r w:rsidRPr="001D3B0C">
        <w:rPr>
          <w:spacing w:val="52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li</w:t>
      </w:r>
      <w:r w:rsidRPr="001D3B0C">
        <w:rPr>
          <w:w w:val="103"/>
          <w:sz w:val="22"/>
          <w:szCs w:val="22"/>
        </w:rPr>
        <w:t>s</w:t>
      </w:r>
      <w:r w:rsidRPr="001D3B0C">
        <w:rPr>
          <w:w w:val="102"/>
          <w:sz w:val="22"/>
          <w:szCs w:val="22"/>
        </w:rPr>
        <w:t xml:space="preserve">ti </w:t>
      </w:r>
      <w:r w:rsidRPr="001D3B0C">
        <w:rPr>
          <w:sz w:val="22"/>
          <w:szCs w:val="22"/>
        </w:rPr>
        <w:t>odm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h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a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ponu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e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zab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anog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ponuđ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ča</w:t>
      </w:r>
      <w:r w:rsidRPr="001D3B0C">
        <w:rPr>
          <w:sz w:val="22"/>
          <w:szCs w:val="22"/>
        </w:rPr>
        <w:t>,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ko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abrani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ponu</w:t>
      </w:r>
      <w:r w:rsidRPr="001D3B0C">
        <w:rPr>
          <w:spacing w:val="-2"/>
          <w:w w:val="102"/>
          <w:sz w:val="22"/>
          <w:szCs w:val="22"/>
        </w:rPr>
        <w:t>đ</w:t>
      </w:r>
      <w:r w:rsidRPr="001D3B0C">
        <w:rPr>
          <w:spacing w:val="2"/>
          <w:w w:val="103"/>
          <w:sz w:val="22"/>
          <w:szCs w:val="22"/>
        </w:rPr>
        <w:t>a</w:t>
      </w:r>
      <w:r w:rsidRPr="001D3B0C">
        <w:rPr>
          <w:spacing w:val="-2"/>
          <w:w w:val="103"/>
          <w:sz w:val="22"/>
          <w:szCs w:val="22"/>
        </w:rPr>
        <w:t>č</w:t>
      </w:r>
      <w:r w:rsidRPr="001D3B0C">
        <w:rPr>
          <w:w w:val="102"/>
          <w:sz w:val="22"/>
          <w:szCs w:val="22"/>
        </w:rPr>
        <w:t>:</w:t>
      </w:r>
    </w:p>
    <w:p w:rsidR="00210F3E" w:rsidRPr="001D3B0C" w:rsidRDefault="001862C1" w:rsidP="001857B2">
      <w:pPr>
        <w:spacing w:line="245" w:lineRule="auto"/>
        <w:ind w:left="649" w:right="104" w:firstLine="53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-</w:t>
      </w:r>
      <w:r w:rsidRPr="001D3B0C">
        <w:rPr>
          <w:spacing w:val="16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propu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proofErr w:type="gramEnd"/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tavi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z w:val="22"/>
          <w:szCs w:val="22"/>
        </w:rPr>
        <w:t>origin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le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li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ovje</w:t>
      </w:r>
      <w:r w:rsidRPr="001D3B0C">
        <w:rPr>
          <w:spacing w:val="-2"/>
          <w:sz w:val="22"/>
          <w:szCs w:val="22"/>
        </w:rPr>
        <w:t>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ne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op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z w:val="22"/>
          <w:szCs w:val="22"/>
        </w:rPr>
        <w:t>dok</w:t>
      </w:r>
      <w:r w:rsidRPr="001D3B0C">
        <w:rPr>
          <w:spacing w:val="-2"/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>m</w:t>
      </w:r>
      <w:r w:rsidRPr="001D3B0C">
        <w:rPr>
          <w:spacing w:val="-1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ata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>iz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čla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z w:val="22"/>
          <w:szCs w:val="22"/>
        </w:rPr>
        <w:t>45.</w:t>
      </w:r>
      <w:r w:rsidRPr="001D3B0C">
        <w:rPr>
          <w:spacing w:val="17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i</w:t>
      </w:r>
      <w:proofErr w:type="gramEnd"/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4</w:t>
      </w:r>
      <w:r w:rsidRPr="001D3B0C">
        <w:rPr>
          <w:spacing w:val="-2"/>
          <w:sz w:val="22"/>
          <w:szCs w:val="22"/>
        </w:rPr>
        <w:t>7</w:t>
      </w:r>
      <w:r w:rsidRPr="001D3B0C">
        <w:rPr>
          <w:sz w:val="22"/>
          <w:szCs w:val="22"/>
        </w:rPr>
        <w:t>.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pacing w:val="3"/>
          <w:sz w:val="22"/>
          <w:szCs w:val="22"/>
        </w:rPr>
        <w:t>Z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ko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spacing w:val="-2"/>
          <w:w w:val="103"/>
          <w:sz w:val="22"/>
          <w:szCs w:val="22"/>
        </w:rPr>
        <w:t>a</w:t>
      </w:r>
      <w:r w:rsidRPr="001D3B0C">
        <w:rPr>
          <w:w w:val="104"/>
          <w:sz w:val="22"/>
          <w:szCs w:val="22"/>
        </w:rPr>
        <w:t xml:space="preserve">, </w:t>
      </w:r>
      <w:r w:rsidRPr="001D3B0C">
        <w:rPr>
          <w:sz w:val="22"/>
          <w:szCs w:val="22"/>
        </w:rPr>
        <w:t>ne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star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je</w:t>
      </w:r>
      <w:r w:rsidRPr="001D3B0C">
        <w:rPr>
          <w:spacing w:val="30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od</w:t>
      </w:r>
      <w:proofErr w:type="gramEnd"/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i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je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c</w:t>
      </w:r>
      <w:r w:rsidRPr="001D3B0C">
        <w:rPr>
          <w:sz w:val="22"/>
          <w:szCs w:val="22"/>
        </w:rPr>
        <w:t>a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tav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ja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ud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,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roku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ji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i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vorni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or</w:t>
      </w:r>
      <w:r w:rsidRPr="001D3B0C">
        <w:rPr>
          <w:spacing w:val="2"/>
          <w:sz w:val="22"/>
          <w:szCs w:val="22"/>
        </w:rPr>
        <w:t>g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n i</w:t>
      </w:r>
      <w:r w:rsidRPr="001D3B0C">
        <w:rPr>
          <w:spacing w:val="2"/>
          <w:w w:val="102"/>
          <w:sz w:val="22"/>
          <w:szCs w:val="22"/>
        </w:rPr>
        <w:t>l</w:t>
      </w:r>
      <w:r w:rsidRPr="001D3B0C">
        <w:rPr>
          <w:w w:val="102"/>
          <w:sz w:val="22"/>
          <w:szCs w:val="22"/>
        </w:rPr>
        <w:t>i</w:t>
      </w:r>
    </w:p>
    <w:p w:rsidR="00210F3E" w:rsidRPr="001D3B0C" w:rsidRDefault="001862C1" w:rsidP="001857B2">
      <w:pPr>
        <w:spacing w:line="248" w:lineRule="auto"/>
        <w:ind w:left="649" w:right="173" w:firstLine="111"/>
        <w:jc w:val="both"/>
        <w:rPr>
          <w:sz w:val="22"/>
          <w:szCs w:val="22"/>
        </w:rPr>
      </w:pPr>
      <w:r w:rsidRPr="001D3B0C">
        <w:rPr>
          <w:sz w:val="22"/>
          <w:szCs w:val="22"/>
        </w:rPr>
        <w:t xml:space="preserve">- </w:t>
      </w:r>
      <w:proofErr w:type="gramStart"/>
      <w:r w:rsidRPr="001D3B0C">
        <w:rPr>
          <w:sz w:val="22"/>
          <w:szCs w:val="22"/>
        </w:rPr>
        <w:t>propu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proofErr w:type="gramEnd"/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d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st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vi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dokumen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u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ja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je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ila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uslov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z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potpisiv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>e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ug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vora,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ju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bio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dužan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tavi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s</w:t>
      </w:r>
      <w:r w:rsidRPr="001D3B0C">
        <w:rPr>
          <w:spacing w:val="-2"/>
          <w:sz w:val="22"/>
          <w:szCs w:val="22"/>
        </w:rPr>
        <w:t>k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adu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propisima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Bi</w:t>
      </w:r>
      <w:r w:rsidRPr="001D3B0C">
        <w:rPr>
          <w:spacing w:val="-2"/>
          <w:sz w:val="22"/>
          <w:szCs w:val="22"/>
        </w:rPr>
        <w:t>H</w:t>
      </w:r>
      <w:r w:rsidRPr="001D3B0C">
        <w:rPr>
          <w:sz w:val="22"/>
          <w:szCs w:val="22"/>
        </w:rPr>
        <w:t>,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i</w:t>
      </w:r>
      <w:r w:rsidRPr="001D3B0C">
        <w:rPr>
          <w:spacing w:val="2"/>
          <w:w w:val="102"/>
          <w:sz w:val="22"/>
          <w:szCs w:val="22"/>
        </w:rPr>
        <w:t>l</w:t>
      </w:r>
      <w:r w:rsidRPr="001D3B0C">
        <w:rPr>
          <w:w w:val="102"/>
          <w:sz w:val="22"/>
          <w:szCs w:val="22"/>
        </w:rPr>
        <w:t>i</w:t>
      </w:r>
    </w:p>
    <w:p w:rsidR="00210F3E" w:rsidRPr="001D3B0C" w:rsidRDefault="001862C1" w:rsidP="001857B2">
      <w:pPr>
        <w:spacing w:line="240" w:lineRule="exact"/>
        <w:ind w:left="647" w:right="4281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-</w:t>
      </w:r>
      <w:r w:rsidRPr="001D3B0C">
        <w:rPr>
          <w:spacing w:val="4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u</w:t>
      </w:r>
      <w:proofErr w:type="gramEnd"/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pi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an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formi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-2"/>
          <w:sz w:val="22"/>
          <w:szCs w:val="22"/>
        </w:rPr>
        <w:t>b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dj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lu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ugo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ora,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ili</w:t>
      </w:r>
    </w:p>
    <w:p w:rsidR="00210F3E" w:rsidRPr="001D3B0C" w:rsidRDefault="001862C1" w:rsidP="001857B2">
      <w:pPr>
        <w:spacing w:before="6" w:line="245" w:lineRule="auto"/>
        <w:ind w:left="649" w:right="483" w:hanging="2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-</w:t>
      </w:r>
      <w:r w:rsidRPr="001D3B0C">
        <w:rPr>
          <w:spacing w:val="4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propu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proofErr w:type="gramEnd"/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d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st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vi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g</w:t>
      </w:r>
      <w:r w:rsidRPr="001D3B0C">
        <w:rPr>
          <w:sz w:val="22"/>
          <w:szCs w:val="22"/>
        </w:rPr>
        <w:t>aranciju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iz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r</w:t>
      </w:r>
      <w:r w:rsidRPr="001D3B0C">
        <w:rPr>
          <w:spacing w:val="-2"/>
          <w:sz w:val="22"/>
          <w:szCs w:val="22"/>
        </w:rPr>
        <w:t>š</w:t>
      </w:r>
      <w:r w:rsidRPr="001D3B0C">
        <w:rPr>
          <w:sz w:val="22"/>
          <w:szCs w:val="22"/>
        </w:rPr>
        <w:t>enje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ugovora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s</w:t>
      </w:r>
      <w:r w:rsidRPr="001D3B0C">
        <w:rPr>
          <w:spacing w:val="-2"/>
          <w:sz w:val="22"/>
          <w:szCs w:val="22"/>
        </w:rPr>
        <w:t>kl</w:t>
      </w:r>
      <w:r w:rsidRPr="001D3B0C">
        <w:rPr>
          <w:sz w:val="22"/>
          <w:szCs w:val="22"/>
        </w:rPr>
        <w:t>adu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-5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uslov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ma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iz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t</w:t>
      </w:r>
      <w:r w:rsidRPr="001D3B0C">
        <w:rPr>
          <w:spacing w:val="2"/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n</w:t>
      </w:r>
      <w:r w:rsidRPr="001D3B0C">
        <w:rPr>
          <w:spacing w:val="-2"/>
          <w:w w:val="102"/>
          <w:sz w:val="22"/>
          <w:szCs w:val="22"/>
        </w:rPr>
        <w:t>d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1"/>
          <w:sz w:val="22"/>
          <w:szCs w:val="22"/>
        </w:rPr>
        <w:t>r</w:t>
      </w:r>
      <w:r w:rsidRPr="001D3B0C">
        <w:rPr>
          <w:w w:val="103"/>
          <w:sz w:val="22"/>
          <w:szCs w:val="22"/>
        </w:rPr>
        <w:t>s</w:t>
      </w:r>
      <w:r w:rsidRPr="001D3B0C">
        <w:rPr>
          <w:w w:val="102"/>
          <w:sz w:val="22"/>
          <w:szCs w:val="22"/>
        </w:rPr>
        <w:t xml:space="preserve">ke </w:t>
      </w:r>
      <w:r w:rsidRPr="001D3B0C">
        <w:rPr>
          <w:sz w:val="22"/>
          <w:szCs w:val="22"/>
        </w:rPr>
        <w:t>dokum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e,</w:t>
      </w:r>
      <w:r w:rsidRPr="001D3B0C">
        <w:rPr>
          <w:spacing w:val="37"/>
          <w:sz w:val="22"/>
          <w:szCs w:val="22"/>
        </w:rPr>
        <w:t xml:space="preserve"> 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w w:val="102"/>
          <w:sz w:val="22"/>
          <w:szCs w:val="22"/>
        </w:rPr>
        <w:t>li</w:t>
      </w:r>
    </w:p>
    <w:p w:rsidR="00210F3E" w:rsidRPr="001D3B0C" w:rsidRDefault="001862C1" w:rsidP="001857B2">
      <w:pPr>
        <w:ind w:left="647" w:right="1409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-</w:t>
      </w:r>
      <w:r w:rsidRPr="001D3B0C">
        <w:rPr>
          <w:spacing w:val="4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propu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proofErr w:type="gramEnd"/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p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š</w:t>
      </w:r>
      <w:r w:rsidRPr="001D3B0C">
        <w:rPr>
          <w:sz w:val="22"/>
          <w:szCs w:val="22"/>
        </w:rPr>
        <w:t>e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ug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vor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-2"/>
          <w:sz w:val="22"/>
          <w:szCs w:val="22"/>
        </w:rPr>
        <w:t>b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vci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roku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koji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edi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ugovorni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-1"/>
          <w:sz w:val="22"/>
          <w:szCs w:val="22"/>
        </w:rPr>
        <w:t>r</w:t>
      </w:r>
      <w:r w:rsidRPr="001D3B0C">
        <w:rPr>
          <w:spacing w:val="2"/>
          <w:sz w:val="22"/>
          <w:szCs w:val="22"/>
        </w:rPr>
        <w:t>g</w:t>
      </w:r>
      <w:r w:rsidRPr="001D3B0C">
        <w:rPr>
          <w:sz w:val="22"/>
          <w:szCs w:val="22"/>
        </w:rPr>
        <w:t>an,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w w:val="102"/>
          <w:sz w:val="22"/>
          <w:szCs w:val="22"/>
        </w:rPr>
        <w:t>li</w:t>
      </w:r>
    </w:p>
    <w:p w:rsidR="00210F3E" w:rsidRPr="001D3B0C" w:rsidRDefault="001862C1" w:rsidP="001857B2">
      <w:pPr>
        <w:spacing w:before="6" w:line="245" w:lineRule="auto"/>
        <w:ind w:left="649" w:right="498" w:hanging="2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-</w:t>
      </w:r>
      <w:r w:rsidRPr="001D3B0C">
        <w:rPr>
          <w:spacing w:val="4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odb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proofErr w:type="gramEnd"/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z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k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>č</w:t>
      </w:r>
      <w:r w:rsidRPr="001D3B0C">
        <w:rPr>
          <w:sz w:val="22"/>
          <w:szCs w:val="22"/>
        </w:rPr>
        <w:t>i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>g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or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sk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du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sa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-5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ovima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z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en</w:t>
      </w:r>
      <w:r w:rsidRPr="001D3B0C">
        <w:rPr>
          <w:spacing w:val="-2"/>
          <w:sz w:val="22"/>
          <w:szCs w:val="22"/>
        </w:rPr>
        <w:t>d</w:t>
      </w:r>
      <w:r w:rsidRPr="001D3B0C">
        <w:rPr>
          <w:spacing w:val="-1"/>
          <w:sz w:val="22"/>
          <w:szCs w:val="22"/>
        </w:rPr>
        <w:t>e</w:t>
      </w:r>
      <w:r w:rsidRPr="001D3B0C">
        <w:rPr>
          <w:sz w:val="22"/>
          <w:szCs w:val="22"/>
        </w:rPr>
        <w:t>rske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dok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mentac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je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ponude </w:t>
      </w:r>
      <w:r w:rsidRPr="001D3B0C">
        <w:rPr>
          <w:sz w:val="22"/>
          <w:szCs w:val="22"/>
        </w:rPr>
        <w:t>koju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dos</w:t>
      </w:r>
      <w:r w:rsidRPr="001D3B0C">
        <w:rPr>
          <w:spacing w:val="-3"/>
          <w:w w:val="102"/>
          <w:sz w:val="22"/>
          <w:szCs w:val="22"/>
        </w:rPr>
        <w:t>t</w:t>
      </w:r>
      <w:r w:rsidRPr="001D3B0C">
        <w:rPr>
          <w:w w:val="103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w w:val="103"/>
          <w:sz w:val="22"/>
          <w:szCs w:val="22"/>
        </w:rPr>
        <w:t>o.</w:t>
      </w:r>
    </w:p>
    <w:p w:rsidR="00210F3E" w:rsidRPr="001D3B0C" w:rsidRDefault="00210F3E">
      <w:pPr>
        <w:spacing w:before="19" w:line="240" w:lineRule="exact"/>
        <w:rPr>
          <w:sz w:val="24"/>
          <w:szCs w:val="24"/>
        </w:rPr>
      </w:pPr>
    </w:p>
    <w:p w:rsidR="00210F3E" w:rsidRPr="001D3B0C" w:rsidRDefault="001862C1" w:rsidP="001857B2">
      <w:pPr>
        <w:spacing w:line="246" w:lineRule="auto"/>
        <w:ind w:left="649" w:right="70" w:hanging="473"/>
        <w:jc w:val="both"/>
        <w:rPr>
          <w:sz w:val="22"/>
          <w:szCs w:val="22"/>
        </w:rPr>
      </w:pPr>
      <w:r w:rsidRPr="001D3B0C">
        <w:rPr>
          <w:spacing w:val="-2"/>
          <w:sz w:val="22"/>
          <w:szCs w:val="22"/>
        </w:rPr>
        <w:t>9</w:t>
      </w:r>
      <w:r w:rsidRPr="001D3B0C">
        <w:rPr>
          <w:sz w:val="22"/>
          <w:szCs w:val="22"/>
        </w:rPr>
        <w:t>.</w:t>
      </w:r>
      <w:r w:rsidRPr="001D3B0C">
        <w:rPr>
          <w:spacing w:val="-2"/>
          <w:sz w:val="22"/>
          <w:szCs w:val="22"/>
        </w:rPr>
        <w:t>8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>4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Ugov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rom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ć</w:t>
      </w:r>
      <w:r w:rsidRPr="001D3B0C">
        <w:rPr>
          <w:sz w:val="22"/>
          <w:szCs w:val="22"/>
        </w:rPr>
        <w:t>e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obave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no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biti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d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fi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no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onuđač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jem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dod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je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en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>g</w:t>
      </w:r>
      <w:r w:rsidRPr="001D3B0C">
        <w:rPr>
          <w:sz w:val="22"/>
          <w:szCs w:val="22"/>
        </w:rPr>
        <w:t>ov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r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nem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z w:val="22"/>
          <w:szCs w:val="22"/>
        </w:rPr>
        <w:t>pravo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zapoš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jav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,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rhu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vr</w:t>
      </w:r>
      <w:r w:rsidRPr="001D3B0C">
        <w:rPr>
          <w:spacing w:val="-2"/>
          <w:sz w:val="22"/>
          <w:szCs w:val="22"/>
        </w:rPr>
        <w:t>š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ugov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ra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o javnoj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av</w:t>
      </w:r>
      <w:r w:rsidRPr="001D3B0C">
        <w:rPr>
          <w:spacing w:val="2"/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,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fi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ič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a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ravna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pacing w:val="2"/>
          <w:w w:val="102"/>
          <w:sz w:val="22"/>
          <w:szCs w:val="22"/>
        </w:rPr>
        <w:t>l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spacing w:val="-2"/>
          <w:w w:val="103"/>
          <w:sz w:val="22"/>
          <w:szCs w:val="22"/>
        </w:rPr>
        <w:t>c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z w:val="22"/>
          <w:szCs w:val="22"/>
        </w:rPr>
        <w:t>ko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su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učestvova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a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pr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mi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nders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e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doku</w:t>
      </w:r>
      <w:r w:rsidRPr="001D3B0C">
        <w:rPr>
          <w:spacing w:val="2"/>
          <w:sz w:val="22"/>
          <w:szCs w:val="22"/>
        </w:rPr>
        <w:t>m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nt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ili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su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bila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sv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js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vu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čl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i</w:t>
      </w:r>
      <w:r w:rsidRPr="001D3B0C">
        <w:rPr>
          <w:spacing w:val="-3"/>
          <w:w w:val="102"/>
          <w:sz w:val="22"/>
          <w:szCs w:val="22"/>
        </w:rPr>
        <w:t>l</w:t>
      </w:r>
      <w:r w:rsidRPr="001D3B0C">
        <w:rPr>
          <w:w w:val="102"/>
          <w:sz w:val="22"/>
          <w:szCs w:val="22"/>
        </w:rPr>
        <w:t xml:space="preserve">i </w:t>
      </w:r>
      <w:r w:rsidRPr="001D3B0C">
        <w:rPr>
          <w:sz w:val="22"/>
          <w:szCs w:val="22"/>
        </w:rPr>
        <w:t>stručnog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lica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oj</w:t>
      </w:r>
      <w:r w:rsidRPr="001D3B0C">
        <w:rPr>
          <w:sz w:val="22"/>
          <w:szCs w:val="22"/>
        </w:rPr>
        <w:t>e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="001857B2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angažova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a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ko</w:t>
      </w:r>
      <w:r w:rsidRPr="001D3B0C">
        <w:rPr>
          <w:spacing w:val="2"/>
          <w:sz w:val="22"/>
          <w:szCs w:val="22"/>
        </w:rPr>
        <w:t>m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s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ja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a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avke,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o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-1"/>
          <w:sz w:val="22"/>
          <w:szCs w:val="22"/>
        </w:rPr>
        <w:t>j</w:t>
      </w:r>
      <w:r w:rsidRPr="001D3B0C">
        <w:rPr>
          <w:spacing w:val="-3"/>
          <w:sz w:val="22"/>
          <w:szCs w:val="22"/>
        </w:rPr>
        <w:t>m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je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š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m</w:t>
      </w:r>
      <w:r w:rsidRPr="001D3B0C">
        <w:rPr>
          <w:spacing w:val="-2"/>
          <w:sz w:val="22"/>
          <w:szCs w:val="22"/>
        </w:rPr>
        <w:t>je</w:t>
      </w:r>
      <w:r w:rsidRPr="001D3B0C">
        <w:rPr>
          <w:sz w:val="22"/>
          <w:szCs w:val="22"/>
        </w:rPr>
        <w:t>seci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po </w:t>
      </w:r>
      <w:r w:rsidRPr="001D3B0C">
        <w:rPr>
          <w:sz w:val="22"/>
          <w:szCs w:val="22"/>
        </w:rPr>
        <w:t>z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k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juče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ju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z w:val="22"/>
          <w:szCs w:val="22"/>
        </w:rPr>
        <w:t>ugovora,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osno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če</w:t>
      </w:r>
      <w:r w:rsidRPr="001D3B0C">
        <w:rPr>
          <w:spacing w:val="2"/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a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r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z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je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u</w:t>
      </w:r>
      <w:r w:rsidRPr="001D3B0C">
        <w:rPr>
          <w:spacing w:val="2"/>
          <w:w w:val="101"/>
          <w:sz w:val="22"/>
          <w:szCs w:val="22"/>
        </w:rPr>
        <w:t>g</w:t>
      </w:r>
      <w:r w:rsidRPr="001D3B0C">
        <w:rPr>
          <w:w w:val="101"/>
          <w:sz w:val="22"/>
          <w:szCs w:val="22"/>
        </w:rPr>
        <w:t>ov</w:t>
      </w:r>
      <w:r w:rsidRPr="001D3B0C">
        <w:rPr>
          <w:w w:val="102"/>
          <w:sz w:val="22"/>
          <w:szCs w:val="22"/>
        </w:rPr>
        <w:t>or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4"/>
          <w:sz w:val="22"/>
          <w:szCs w:val="22"/>
        </w:rPr>
        <w:t>.</w:t>
      </w:r>
    </w:p>
    <w:p w:rsidR="001441E0" w:rsidRDefault="001441E0">
      <w:pPr>
        <w:spacing w:line="245" w:lineRule="auto"/>
        <w:ind w:left="651" w:right="104" w:hanging="374"/>
        <w:rPr>
          <w:sz w:val="22"/>
          <w:szCs w:val="22"/>
        </w:rPr>
      </w:pPr>
    </w:p>
    <w:p w:rsidR="00DA5325" w:rsidRDefault="001862C1" w:rsidP="001857B2">
      <w:pPr>
        <w:spacing w:before="66" w:line="246" w:lineRule="auto"/>
        <w:ind w:left="720" w:right="102" w:hanging="540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9.</w:t>
      </w:r>
      <w:r w:rsidRPr="001D3B0C">
        <w:rPr>
          <w:spacing w:val="-2"/>
          <w:sz w:val="22"/>
          <w:szCs w:val="22"/>
        </w:rPr>
        <w:t>8</w:t>
      </w:r>
      <w:r w:rsidRPr="001D3B0C">
        <w:rPr>
          <w:spacing w:val="2"/>
          <w:sz w:val="22"/>
          <w:szCs w:val="22"/>
        </w:rPr>
        <w:t>.</w:t>
      </w:r>
      <w:r w:rsidRPr="001D3B0C">
        <w:rPr>
          <w:sz w:val="22"/>
          <w:szCs w:val="22"/>
        </w:rPr>
        <w:t>5</w:t>
      </w:r>
      <w:r w:rsidR="001857B2">
        <w:rPr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onuđačima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z w:val="22"/>
          <w:szCs w:val="22"/>
        </w:rPr>
        <w:t>je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volj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no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z w:val="22"/>
          <w:szCs w:val="22"/>
        </w:rPr>
        <w:t>podugovara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3"/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.</w:t>
      </w:r>
      <w:r w:rsidRPr="001D3B0C">
        <w:rPr>
          <w:spacing w:val="53"/>
          <w:sz w:val="22"/>
          <w:szCs w:val="22"/>
        </w:rPr>
        <w:t xml:space="preserve"> </w:t>
      </w:r>
      <w:r w:rsidRPr="001857B2">
        <w:rPr>
          <w:b/>
          <w:sz w:val="22"/>
          <w:szCs w:val="22"/>
        </w:rPr>
        <w:t>Ponuđa</w:t>
      </w:r>
      <w:r w:rsidRPr="001857B2">
        <w:rPr>
          <w:b/>
          <w:spacing w:val="2"/>
          <w:sz w:val="22"/>
          <w:szCs w:val="22"/>
        </w:rPr>
        <w:t>č</w:t>
      </w:r>
      <w:r w:rsidRPr="001857B2">
        <w:rPr>
          <w:b/>
          <w:sz w:val="22"/>
          <w:szCs w:val="22"/>
        </w:rPr>
        <w:t>i</w:t>
      </w:r>
      <w:r w:rsidRPr="001857B2">
        <w:rPr>
          <w:b/>
          <w:spacing w:val="44"/>
          <w:sz w:val="22"/>
          <w:szCs w:val="22"/>
        </w:rPr>
        <w:t xml:space="preserve"> </w:t>
      </w:r>
      <w:r w:rsidRPr="001857B2">
        <w:rPr>
          <w:b/>
          <w:sz w:val="22"/>
          <w:szCs w:val="22"/>
        </w:rPr>
        <w:t>t</w:t>
      </w:r>
      <w:r w:rsidRPr="001857B2">
        <w:rPr>
          <w:b/>
          <w:spacing w:val="-2"/>
          <w:sz w:val="22"/>
          <w:szCs w:val="22"/>
        </w:rPr>
        <w:t>r</w:t>
      </w:r>
      <w:r w:rsidRPr="001857B2">
        <w:rPr>
          <w:b/>
          <w:spacing w:val="2"/>
          <w:sz w:val="22"/>
          <w:szCs w:val="22"/>
        </w:rPr>
        <w:t>e</w:t>
      </w:r>
      <w:r w:rsidRPr="001857B2">
        <w:rPr>
          <w:b/>
          <w:sz w:val="22"/>
          <w:szCs w:val="22"/>
        </w:rPr>
        <w:t>b</w:t>
      </w:r>
      <w:r w:rsidRPr="001857B2">
        <w:rPr>
          <w:b/>
          <w:spacing w:val="-2"/>
          <w:sz w:val="22"/>
          <w:szCs w:val="22"/>
        </w:rPr>
        <w:t>aj</w:t>
      </w:r>
      <w:r w:rsidRPr="001857B2">
        <w:rPr>
          <w:b/>
          <w:sz w:val="22"/>
          <w:szCs w:val="22"/>
        </w:rPr>
        <w:t>u</w:t>
      </w:r>
      <w:r w:rsidRPr="001857B2">
        <w:rPr>
          <w:b/>
          <w:spacing w:val="42"/>
          <w:sz w:val="22"/>
          <w:szCs w:val="22"/>
        </w:rPr>
        <w:t xml:space="preserve"> </w:t>
      </w:r>
      <w:r w:rsidRPr="001857B2">
        <w:rPr>
          <w:b/>
          <w:sz w:val="22"/>
          <w:szCs w:val="22"/>
        </w:rPr>
        <w:t>u</w:t>
      </w:r>
      <w:r w:rsidRPr="001857B2">
        <w:rPr>
          <w:b/>
          <w:spacing w:val="29"/>
          <w:sz w:val="22"/>
          <w:szCs w:val="22"/>
        </w:rPr>
        <w:t xml:space="preserve"> </w:t>
      </w:r>
      <w:r w:rsidRPr="001857B2">
        <w:rPr>
          <w:b/>
          <w:sz w:val="22"/>
          <w:szCs w:val="22"/>
        </w:rPr>
        <w:t>ob</w:t>
      </w:r>
      <w:r w:rsidRPr="001857B2">
        <w:rPr>
          <w:b/>
          <w:spacing w:val="-2"/>
          <w:sz w:val="22"/>
          <w:szCs w:val="22"/>
        </w:rPr>
        <w:t>r</w:t>
      </w:r>
      <w:r w:rsidRPr="001857B2">
        <w:rPr>
          <w:b/>
          <w:sz w:val="22"/>
          <w:szCs w:val="22"/>
        </w:rPr>
        <w:t>a</w:t>
      </w:r>
      <w:r w:rsidRPr="001857B2">
        <w:rPr>
          <w:b/>
          <w:spacing w:val="-2"/>
          <w:sz w:val="22"/>
          <w:szCs w:val="22"/>
        </w:rPr>
        <w:t>s</w:t>
      </w:r>
      <w:r w:rsidRPr="001857B2">
        <w:rPr>
          <w:b/>
          <w:sz w:val="22"/>
          <w:szCs w:val="22"/>
        </w:rPr>
        <w:t>cu</w:t>
      </w:r>
      <w:r w:rsidRPr="001857B2">
        <w:rPr>
          <w:b/>
          <w:spacing w:val="43"/>
          <w:sz w:val="22"/>
          <w:szCs w:val="22"/>
        </w:rPr>
        <w:t xml:space="preserve"> </w:t>
      </w:r>
      <w:r w:rsidRPr="001857B2">
        <w:rPr>
          <w:b/>
          <w:spacing w:val="2"/>
          <w:sz w:val="22"/>
          <w:szCs w:val="22"/>
        </w:rPr>
        <w:t>z</w:t>
      </w:r>
      <w:r w:rsidRPr="001857B2">
        <w:rPr>
          <w:b/>
          <w:sz w:val="22"/>
          <w:szCs w:val="22"/>
        </w:rPr>
        <w:t>a</w:t>
      </w:r>
      <w:r w:rsidRPr="001857B2">
        <w:rPr>
          <w:b/>
          <w:spacing w:val="26"/>
          <w:sz w:val="22"/>
          <w:szCs w:val="22"/>
        </w:rPr>
        <w:t xml:space="preserve"> </w:t>
      </w:r>
      <w:r w:rsidRPr="001857B2">
        <w:rPr>
          <w:b/>
          <w:w w:val="102"/>
          <w:sz w:val="22"/>
          <w:szCs w:val="22"/>
        </w:rPr>
        <w:t>do</w:t>
      </w:r>
      <w:r w:rsidRPr="001857B2">
        <w:rPr>
          <w:b/>
          <w:spacing w:val="-2"/>
          <w:w w:val="102"/>
          <w:sz w:val="22"/>
          <w:szCs w:val="22"/>
        </w:rPr>
        <w:t>s</w:t>
      </w:r>
      <w:r w:rsidRPr="001857B2">
        <w:rPr>
          <w:b/>
          <w:w w:val="102"/>
          <w:sz w:val="22"/>
          <w:szCs w:val="22"/>
        </w:rPr>
        <w:t>t</w:t>
      </w:r>
      <w:r w:rsidRPr="001857B2">
        <w:rPr>
          <w:b/>
          <w:w w:val="103"/>
          <w:sz w:val="22"/>
          <w:szCs w:val="22"/>
        </w:rPr>
        <w:t>a</w:t>
      </w:r>
      <w:r w:rsidRPr="001857B2">
        <w:rPr>
          <w:b/>
          <w:sz w:val="22"/>
          <w:szCs w:val="22"/>
        </w:rPr>
        <w:t>v</w:t>
      </w:r>
      <w:r w:rsidRPr="001857B2">
        <w:rPr>
          <w:b/>
          <w:w w:val="102"/>
          <w:sz w:val="22"/>
          <w:szCs w:val="22"/>
        </w:rPr>
        <w:t>l</w:t>
      </w:r>
      <w:r w:rsidRPr="001857B2">
        <w:rPr>
          <w:b/>
          <w:w w:val="106"/>
          <w:sz w:val="22"/>
          <w:szCs w:val="22"/>
        </w:rPr>
        <w:t>j</w:t>
      </w:r>
      <w:r w:rsidRPr="001857B2">
        <w:rPr>
          <w:b/>
          <w:w w:val="103"/>
          <w:sz w:val="22"/>
          <w:szCs w:val="22"/>
        </w:rPr>
        <w:t>a</w:t>
      </w:r>
      <w:r w:rsidRPr="001857B2">
        <w:rPr>
          <w:b/>
          <w:spacing w:val="-2"/>
          <w:w w:val="102"/>
          <w:sz w:val="22"/>
          <w:szCs w:val="22"/>
        </w:rPr>
        <w:t>n</w:t>
      </w:r>
      <w:r w:rsidRPr="001857B2">
        <w:rPr>
          <w:b/>
          <w:spacing w:val="-2"/>
          <w:w w:val="106"/>
          <w:sz w:val="22"/>
          <w:szCs w:val="22"/>
        </w:rPr>
        <w:t>j</w:t>
      </w:r>
      <w:r w:rsidRPr="001857B2">
        <w:rPr>
          <w:b/>
          <w:w w:val="103"/>
          <w:sz w:val="22"/>
          <w:szCs w:val="22"/>
        </w:rPr>
        <w:t xml:space="preserve">e </w:t>
      </w:r>
      <w:proofErr w:type="gramStart"/>
      <w:r w:rsidRPr="001857B2">
        <w:rPr>
          <w:b/>
          <w:sz w:val="22"/>
          <w:szCs w:val="22"/>
        </w:rPr>
        <w:t xml:space="preserve">ponude </w:t>
      </w:r>
      <w:r w:rsidRPr="001857B2">
        <w:rPr>
          <w:b/>
          <w:spacing w:val="9"/>
          <w:sz w:val="22"/>
          <w:szCs w:val="22"/>
        </w:rPr>
        <w:t xml:space="preserve"> </w:t>
      </w:r>
      <w:r w:rsidRPr="001857B2">
        <w:rPr>
          <w:b/>
          <w:spacing w:val="-2"/>
          <w:sz w:val="22"/>
          <w:szCs w:val="22"/>
        </w:rPr>
        <w:t>n</w:t>
      </w:r>
      <w:r w:rsidRPr="001857B2">
        <w:rPr>
          <w:b/>
          <w:sz w:val="22"/>
          <w:szCs w:val="22"/>
        </w:rPr>
        <w:t>avesti</w:t>
      </w:r>
      <w:proofErr w:type="gramEnd"/>
      <w:r w:rsidRPr="001857B2">
        <w:rPr>
          <w:b/>
          <w:sz w:val="22"/>
          <w:szCs w:val="22"/>
        </w:rPr>
        <w:t xml:space="preserve"> </w:t>
      </w:r>
      <w:r w:rsidRPr="001857B2">
        <w:rPr>
          <w:b/>
          <w:spacing w:val="9"/>
          <w:sz w:val="22"/>
          <w:szCs w:val="22"/>
        </w:rPr>
        <w:t xml:space="preserve"> </w:t>
      </w:r>
      <w:r w:rsidRPr="001857B2">
        <w:rPr>
          <w:b/>
          <w:spacing w:val="-2"/>
          <w:sz w:val="22"/>
          <w:szCs w:val="22"/>
        </w:rPr>
        <w:t>d</w:t>
      </w:r>
      <w:r w:rsidRPr="001857B2">
        <w:rPr>
          <w:b/>
          <w:sz w:val="22"/>
          <w:szCs w:val="22"/>
        </w:rPr>
        <w:t>a</w:t>
      </w:r>
      <w:r w:rsidRPr="001857B2">
        <w:rPr>
          <w:b/>
          <w:spacing w:val="51"/>
          <w:sz w:val="22"/>
          <w:szCs w:val="22"/>
        </w:rPr>
        <w:t xml:space="preserve"> </w:t>
      </w:r>
      <w:r w:rsidRPr="001857B2">
        <w:rPr>
          <w:b/>
          <w:spacing w:val="2"/>
          <w:sz w:val="22"/>
          <w:szCs w:val="22"/>
        </w:rPr>
        <w:t>l</w:t>
      </w:r>
      <w:r w:rsidRPr="001857B2">
        <w:rPr>
          <w:b/>
          <w:sz w:val="22"/>
          <w:szCs w:val="22"/>
        </w:rPr>
        <w:t>i</w:t>
      </w:r>
      <w:r w:rsidRPr="001857B2">
        <w:rPr>
          <w:b/>
          <w:spacing w:val="50"/>
          <w:sz w:val="22"/>
          <w:szCs w:val="22"/>
        </w:rPr>
        <w:t xml:space="preserve"> </w:t>
      </w:r>
      <w:r w:rsidRPr="001857B2">
        <w:rPr>
          <w:b/>
          <w:spacing w:val="-2"/>
          <w:sz w:val="22"/>
          <w:szCs w:val="22"/>
        </w:rPr>
        <w:t>n</w:t>
      </w:r>
      <w:r w:rsidRPr="001857B2">
        <w:rPr>
          <w:b/>
          <w:sz w:val="22"/>
          <w:szCs w:val="22"/>
        </w:rPr>
        <w:t>am</w:t>
      </w:r>
      <w:r w:rsidRPr="001857B2">
        <w:rPr>
          <w:b/>
          <w:spacing w:val="-2"/>
          <w:sz w:val="22"/>
          <w:szCs w:val="22"/>
        </w:rPr>
        <w:t>j</w:t>
      </w:r>
      <w:r w:rsidRPr="001857B2">
        <w:rPr>
          <w:b/>
          <w:spacing w:val="2"/>
          <w:sz w:val="22"/>
          <w:szCs w:val="22"/>
        </w:rPr>
        <w:t>e</w:t>
      </w:r>
      <w:r w:rsidRPr="001857B2">
        <w:rPr>
          <w:b/>
          <w:sz w:val="22"/>
          <w:szCs w:val="22"/>
        </w:rPr>
        <w:t>rav</w:t>
      </w:r>
      <w:r w:rsidRPr="001857B2">
        <w:rPr>
          <w:b/>
          <w:spacing w:val="-2"/>
          <w:sz w:val="22"/>
          <w:szCs w:val="22"/>
        </w:rPr>
        <w:t>a</w:t>
      </w:r>
      <w:r w:rsidRPr="001857B2">
        <w:rPr>
          <w:b/>
          <w:spacing w:val="3"/>
          <w:sz w:val="22"/>
          <w:szCs w:val="22"/>
        </w:rPr>
        <w:t>j</w:t>
      </w:r>
      <w:r w:rsidRPr="001857B2">
        <w:rPr>
          <w:b/>
          <w:sz w:val="22"/>
          <w:szCs w:val="22"/>
        </w:rPr>
        <w:t xml:space="preserve">u </w:t>
      </w:r>
      <w:r w:rsidRPr="001857B2">
        <w:rPr>
          <w:b/>
          <w:spacing w:val="19"/>
          <w:sz w:val="22"/>
          <w:szCs w:val="22"/>
        </w:rPr>
        <w:t xml:space="preserve"> </w:t>
      </w:r>
      <w:r w:rsidRPr="001857B2">
        <w:rPr>
          <w:b/>
          <w:sz w:val="22"/>
          <w:szCs w:val="22"/>
        </w:rPr>
        <w:t>sk</w:t>
      </w:r>
      <w:r w:rsidRPr="001857B2">
        <w:rPr>
          <w:b/>
          <w:spacing w:val="-3"/>
          <w:sz w:val="22"/>
          <w:szCs w:val="22"/>
        </w:rPr>
        <w:t>l</w:t>
      </w:r>
      <w:r w:rsidRPr="001857B2">
        <w:rPr>
          <w:b/>
          <w:sz w:val="22"/>
          <w:szCs w:val="22"/>
        </w:rPr>
        <w:t>ap</w:t>
      </w:r>
      <w:r w:rsidRPr="001857B2">
        <w:rPr>
          <w:b/>
          <w:spacing w:val="2"/>
          <w:sz w:val="22"/>
          <w:szCs w:val="22"/>
        </w:rPr>
        <w:t>a</w:t>
      </w:r>
      <w:r w:rsidRPr="001857B2">
        <w:rPr>
          <w:b/>
          <w:spacing w:val="-3"/>
          <w:sz w:val="22"/>
          <w:szCs w:val="22"/>
        </w:rPr>
        <w:t>t</w:t>
      </w:r>
      <w:r w:rsidRPr="001857B2">
        <w:rPr>
          <w:b/>
          <w:sz w:val="22"/>
          <w:szCs w:val="22"/>
        </w:rPr>
        <w:t xml:space="preserve">i </w:t>
      </w:r>
      <w:r w:rsidRPr="001857B2">
        <w:rPr>
          <w:b/>
          <w:spacing w:val="12"/>
          <w:sz w:val="22"/>
          <w:szCs w:val="22"/>
        </w:rPr>
        <w:t xml:space="preserve"> </w:t>
      </w:r>
      <w:r w:rsidRPr="001857B2">
        <w:rPr>
          <w:b/>
          <w:sz w:val="22"/>
          <w:szCs w:val="22"/>
        </w:rPr>
        <w:t>pod</w:t>
      </w:r>
      <w:r w:rsidRPr="001857B2">
        <w:rPr>
          <w:b/>
          <w:spacing w:val="-2"/>
          <w:sz w:val="22"/>
          <w:szCs w:val="22"/>
        </w:rPr>
        <w:t>u</w:t>
      </w:r>
      <w:r w:rsidRPr="001857B2">
        <w:rPr>
          <w:b/>
          <w:sz w:val="22"/>
          <w:szCs w:val="22"/>
        </w:rPr>
        <w:t>g</w:t>
      </w:r>
      <w:r w:rsidRPr="001857B2">
        <w:rPr>
          <w:b/>
          <w:spacing w:val="2"/>
          <w:sz w:val="22"/>
          <w:szCs w:val="22"/>
        </w:rPr>
        <w:t>o</w:t>
      </w:r>
      <w:r w:rsidRPr="001857B2">
        <w:rPr>
          <w:b/>
          <w:sz w:val="22"/>
          <w:szCs w:val="22"/>
        </w:rPr>
        <w:t xml:space="preserve">vor </w:t>
      </w:r>
      <w:r w:rsidRPr="001857B2">
        <w:rPr>
          <w:b/>
          <w:spacing w:val="8"/>
          <w:sz w:val="22"/>
          <w:szCs w:val="22"/>
        </w:rPr>
        <w:t xml:space="preserve"> </w:t>
      </w:r>
      <w:r w:rsidRPr="001857B2">
        <w:rPr>
          <w:b/>
          <w:sz w:val="22"/>
          <w:szCs w:val="22"/>
        </w:rPr>
        <w:t>sa</w:t>
      </w:r>
      <w:r w:rsidRPr="001857B2">
        <w:rPr>
          <w:b/>
          <w:spacing w:val="53"/>
          <w:sz w:val="22"/>
          <w:szCs w:val="22"/>
        </w:rPr>
        <w:t xml:space="preserve"> </w:t>
      </w:r>
      <w:r w:rsidRPr="001857B2">
        <w:rPr>
          <w:b/>
          <w:sz w:val="22"/>
          <w:szCs w:val="22"/>
        </w:rPr>
        <w:t>tr</w:t>
      </w:r>
      <w:r w:rsidRPr="001857B2">
        <w:rPr>
          <w:b/>
          <w:spacing w:val="2"/>
          <w:sz w:val="22"/>
          <w:szCs w:val="22"/>
        </w:rPr>
        <w:t>e</w:t>
      </w:r>
      <w:r w:rsidRPr="001857B2">
        <w:rPr>
          <w:b/>
          <w:sz w:val="22"/>
          <w:szCs w:val="22"/>
        </w:rPr>
        <w:t>ć</w:t>
      </w:r>
      <w:r w:rsidRPr="001857B2">
        <w:rPr>
          <w:b/>
          <w:spacing w:val="-2"/>
          <w:sz w:val="22"/>
          <w:szCs w:val="22"/>
        </w:rPr>
        <w:t>o</w:t>
      </w:r>
      <w:r w:rsidRPr="001857B2">
        <w:rPr>
          <w:b/>
          <w:sz w:val="22"/>
          <w:szCs w:val="22"/>
        </w:rPr>
        <w:t xml:space="preserve">m </w:t>
      </w:r>
      <w:r w:rsidRPr="001857B2">
        <w:rPr>
          <w:b/>
          <w:spacing w:val="8"/>
          <w:sz w:val="22"/>
          <w:szCs w:val="22"/>
        </w:rPr>
        <w:t xml:space="preserve"> </w:t>
      </w:r>
      <w:r w:rsidRPr="001857B2">
        <w:rPr>
          <w:b/>
          <w:spacing w:val="-2"/>
          <w:sz w:val="22"/>
          <w:szCs w:val="22"/>
        </w:rPr>
        <w:t>s</w:t>
      </w:r>
      <w:r w:rsidRPr="001857B2">
        <w:rPr>
          <w:b/>
          <w:spacing w:val="2"/>
          <w:sz w:val="22"/>
          <w:szCs w:val="22"/>
        </w:rPr>
        <w:t>t</w:t>
      </w:r>
      <w:r w:rsidRPr="001857B2">
        <w:rPr>
          <w:b/>
          <w:spacing w:val="-2"/>
          <w:sz w:val="22"/>
          <w:szCs w:val="22"/>
        </w:rPr>
        <w:t>r</w:t>
      </w:r>
      <w:r w:rsidRPr="001857B2">
        <w:rPr>
          <w:b/>
          <w:sz w:val="22"/>
          <w:szCs w:val="22"/>
        </w:rPr>
        <w:t>an</w:t>
      </w:r>
      <w:r w:rsidRPr="001857B2">
        <w:rPr>
          <w:b/>
          <w:spacing w:val="-2"/>
          <w:sz w:val="22"/>
          <w:szCs w:val="22"/>
        </w:rPr>
        <w:t>o</w:t>
      </w:r>
      <w:r w:rsidRPr="001857B2">
        <w:rPr>
          <w:b/>
          <w:sz w:val="22"/>
          <w:szCs w:val="22"/>
        </w:rPr>
        <w:t>m</w:t>
      </w:r>
      <w:r w:rsidRPr="001D3B0C">
        <w:rPr>
          <w:sz w:val="22"/>
          <w:szCs w:val="22"/>
        </w:rPr>
        <w:t xml:space="preserve">. 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Ponuđač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5"/>
          <w:w w:val="103"/>
          <w:sz w:val="22"/>
          <w:szCs w:val="22"/>
        </w:rPr>
        <w:t>s</w:t>
      </w:r>
      <w:r w:rsidRPr="001D3B0C">
        <w:rPr>
          <w:w w:val="103"/>
          <w:sz w:val="22"/>
          <w:szCs w:val="22"/>
        </w:rPr>
        <w:t>a</w:t>
      </w:r>
      <w:r w:rsidR="001441E0" w:rsidRPr="001441E0">
        <w:rPr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n</w:t>
      </w:r>
      <w:r w:rsidR="001441E0" w:rsidRPr="001D3B0C">
        <w:rPr>
          <w:spacing w:val="-2"/>
          <w:sz w:val="22"/>
          <w:szCs w:val="22"/>
        </w:rPr>
        <w:t>a</w:t>
      </w:r>
      <w:r w:rsidR="001441E0" w:rsidRPr="001D3B0C">
        <w:rPr>
          <w:spacing w:val="3"/>
          <w:sz w:val="22"/>
          <w:szCs w:val="22"/>
        </w:rPr>
        <w:t>j</w:t>
      </w:r>
      <w:r w:rsidR="001441E0" w:rsidRPr="001D3B0C">
        <w:rPr>
          <w:sz w:val="22"/>
          <w:szCs w:val="22"/>
        </w:rPr>
        <w:t>u</w:t>
      </w:r>
      <w:r w:rsidR="001441E0" w:rsidRPr="001D3B0C">
        <w:rPr>
          <w:spacing w:val="-2"/>
          <w:sz w:val="22"/>
          <w:szCs w:val="22"/>
        </w:rPr>
        <w:t>sp</w:t>
      </w:r>
      <w:r w:rsidR="001441E0" w:rsidRPr="001D3B0C">
        <w:rPr>
          <w:sz w:val="22"/>
          <w:szCs w:val="22"/>
        </w:rPr>
        <w:t>ješn</w:t>
      </w:r>
      <w:r w:rsidR="001441E0" w:rsidRPr="001D3B0C">
        <w:rPr>
          <w:spacing w:val="-3"/>
          <w:sz w:val="22"/>
          <w:szCs w:val="22"/>
        </w:rPr>
        <w:t>i</w:t>
      </w:r>
      <w:r w:rsidR="001441E0" w:rsidRPr="001D3B0C">
        <w:rPr>
          <w:sz w:val="22"/>
          <w:szCs w:val="22"/>
        </w:rPr>
        <w:t xml:space="preserve">jom </w:t>
      </w:r>
      <w:r w:rsidR="001441E0" w:rsidRPr="001D3B0C">
        <w:rPr>
          <w:spacing w:val="34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ponud</w:t>
      </w:r>
      <w:r w:rsidR="001441E0" w:rsidRPr="001D3B0C">
        <w:rPr>
          <w:spacing w:val="-2"/>
          <w:sz w:val="22"/>
          <w:szCs w:val="22"/>
        </w:rPr>
        <w:t>o</w:t>
      </w:r>
      <w:r w:rsidR="001441E0" w:rsidRPr="001D3B0C">
        <w:rPr>
          <w:sz w:val="22"/>
          <w:szCs w:val="22"/>
        </w:rPr>
        <w:t xml:space="preserve">m </w:t>
      </w:r>
      <w:r w:rsidR="001441E0" w:rsidRPr="001D3B0C">
        <w:rPr>
          <w:spacing w:val="15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ne  smi</w:t>
      </w:r>
      <w:r w:rsidR="001441E0" w:rsidRPr="001D3B0C">
        <w:rPr>
          <w:spacing w:val="-2"/>
          <w:sz w:val="22"/>
          <w:szCs w:val="22"/>
        </w:rPr>
        <w:t>je</w:t>
      </w:r>
      <w:r w:rsidR="001441E0" w:rsidRPr="001D3B0C">
        <w:rPr>
          <w:sz w:val="22"/>
          <w:szCs w:val="22"/>
        </w:rPr>
        <w:t xml:space="preserve">, </w:t>
      </w:r>
      <w:r w:rsidR="001441E0" w:rsidRPr="001D3B0C">
        <w:rPr>
          <w:spacing w:val="17"/>
          <w:sz w:val="22"/>
          <w:szCs w:val="22"/>
        </w:rPr>
        <w:t xml:space="preserve"> </w:t>
      </w:r>
      <w:r w:rsidR="001441E0" w:rsidRPr="001D3B0C">
        <w:rPr>
          <w:spacing w:val="-2"/>
          <w:sz w:val="22"/>
          <w:szCs w:val="22"/>
        </w:rPr>
        <w:t>b</w:t>
      </w:r>
      <w:r w:rsidR="001441E0" w:rsidRPr="001D3B0C">
        <w:rPr>
          <w:sz w:val="22"/>
          <w:szCs w:val="22"/>
        </w:rPr>
        <w:t xml:space="preserve">ez </w:t>
      </w:r>
      <w:r w:rsidR="001441E0" w:rsidRPr="001D3B0C">
        <w:rPr>
          <w:spacing w:val="4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pre</w:t>
      </w:r>
      <w:r w:rsidR="001441E0" w:rsidRPr="001D3B0C">
        <w:rPr>
          <w:spacing w:val="2"/>
          <w:sz w:val="22"/>
          <w:szCs w:val="22"/>
        </w:rPr>
        <w:t>t</w:t>
      </w:r>
      <w:r w:rsidR="001441E0" w:rsidRPr="001D3B0C">
        <w:rPr>
          <w:spacing w:val="-2"/>
          <w:sz w:val="22"/>
          <w:szCs w:val="22"/>
        </w:rPr>
        <w:t>h</w:t>
      </w:r>
      <w:r w:rsidR="001441E0" w:rsidRPr="001D3B0C">
        <w:rPr>
          <w:sz w:val="22"/>
          <w:szCs w:val="22"/>
        </w:rPr>
        <w:t xml:space="preserve">odne </w:t>
      </w:r>
      <w:r w:rsidR="001441E0" w:rsidRPr="001D3B0C">
        <w:rPr>
          <w:spacing w:val="17"/>
          <w:sz w:val="22"/>
          <w:szCs w:val="22"/>
        </w:rPr>
        <w:t xml:space="preserve"> </w:t>
      </w:r>
      <w:r w:rsidR="001441E0" w:rsidRPr="001D3B0C">
        <w:rPr>
          <w:spacing w:val="-5"/>
          <w:sz w:val="22"/>
          <w:szCs w:val="22"/>
        </w:rPr>
        <w:t>s</w:t>
      </w:r>
      <w:r w:rsidR="001441E0" w:rsidRPr="001D3B0C">
        <w:rPr>
          <w:spacing w:val="2"/>
          <w:sz w:val="22"/>
          <w:szCs w:val="22"/>
        </w:rPr>
        <w:t>a</w:t>
      </w:r>
      <w:r w:rsidR="001441E0" w:rsidRPr="001D3B0C">
        <w:rPr>
          <w:sz w:val="22"/>
          <w:szCs w:val="22"/>
        </w:rPr>
        <w:t xml:space="preserve">glasnosti </w:t>
      </w:r>
      <w:r w:rsidR="001441E0" w:rsidRPr="001D3B0C">
        <w:rPr>
          <w:spacing w:val="20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ugov</w:t>
      </w:r>
      <w:r w:rsidR="001441E0" w:rsidRPr="001D3B0C">
        <w:rPr>
          <w:spacing w:val="2"/>
          <w:sz w:val="22"/>
          <w:szCs w:val="22"/>
        </w:rPr>
        <w:t>o</w:t>
      </w:r>
      <w:r w:rsidR="001441E0" w:rsidRPr="001D3B0C">
        <w:rPr>
          <w:sz w:val="22"/>
          <w:szCs w:val="22"/>
        </w:rPr>
        <w:t xml:space="preserve">rnog </w:t>
      </w:r>
      <w:r w:rsidR="001441E0" w:rsidRPr="001D3B0C">
        <w:rPr>
          <w:spacing w:val="9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o</w:t>
      </w:r>
      <w:r w:rsidR="001441E0" w:rsidRPr="001D3B0C">
        <w:rPr>
          <w:spacing w:val="2"/>
          <w:sz w:val="22"/>
          <w:szCs w:val="22"/>
        </w:rPr>
        <w:t>r</w:t>
      </w:r>
      <w:r w:rsidR="001441E0" w:rsidRPr="001D3B0C">
        <w:rPr>
          <w:spacing w:val="-1"/>
          <w:sz w:val="22"/>
          <w:szCs w:val="22"/>
        </w:rPr>
        <w:t>g</w:t>
      </w:r>
      <w:r w:rsidR="001441E0" w:rsidRPr="001D3B0C">
        <w:rPr>
          <w:sz w:val="22"/>
          <w:szCs w:val="22"/>
        </w:rPr>
        <w:t>an</w:t>
      </w:r>
      <w:r w:rsidR="001441E0" w:rsidRPr="001D3B0C">
        <w:rPr>
          <w:spacing w:val="2"/>
          <w:sz w:val="22"/>
          <w:szCs w:val="22"/>
        </w:rPr>
        <w:t>a</w:t>
      </w:r>
      <w:r w:rsidR="001441E0" w:rsidRPr="001D3B0C">
        <w:rPr>
          <w:sz w:val="22"/>
          <w:szCs w:val="22"/>
        </w:rPr>
        <w:t xml:space="preserve">, </w:t>
      </w:r>
      <w:r w:rsidR="001441E0" w:rsidRPr="001D3B0C">
        <w:rPr>
          <w:spacing w:val="9"/>
          <w:sz w:val="22"/>
          <w:szCs w:val="22"/>
        </w:rPr>
        <w:t xml:space="preserve"> </w:t>
      </w:r>
      <w:r w:rsidR="001441E0" w:rsidRPr="001D3B0C">
        <w:rPr>
          <w:spacing w:val="-5"/>
          <w:w w:val="103"/>
          <w:sz w:val="22"/>
          <w:szCs w:val="22"/>
        </w:rPr>
        <w:t>s</w:t>
      </w:r>
      <w:r w:rsidR="001441E0" w:rsidRPr="001D3B0C">
        <w:rPr>
          <w:w w:val="103"/>
          <w:sz w:val="22"/>
          <w:szCs w:val="22"/>
        </w:rPr>
        <w:t xml:space="preserve">a </w:t>
      </w:r>
      <w:r w:rsidR="001441E0" w:rsidRPr="001D3B0C">
        <w:rPr>
          <w:sz w:val="22"/>
          <w:szCs w:val="22"/>
        </w:rPr>
        <w:t>tr</w:t>
      </w:r>
      <w:r w:rsidR="001441E0" w:rsidRPr="001D3B0C">
        <w:rPr>
          <w:spacing w:val="2"/>
          <w:sz w:val="22"/>
          <w:szCs w:val="22"/>
        </w:rPr>
        <w:t>e</w:t>
      </w:r>
      <w:r w:rsidR="001441E0" w:rsidRPr="001D3B0C">
        <w:rPr>
          <w:sz w:val="22"/>
          <w:szCs w:val="22"/>
        </w:rPr>
        <w:t>ćom</w:t>
      </w:r>
      <w:r w:rsidR="001441E0" w:rsidRPr="001D3B0C">
        <w:rPr>
          <w:spacing w:val="30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st</w:t>
      </w:r>
      <w:r w:rsidR="001441E0" w:rsidRPr="001D3B0C">
        <w:rPr>
          <w:spacing w:val="-2"/>
          <w:sz w:val="22"/>
          <w:szCs w:val="22"/>
        </w:rPr>
        <w:t>r</w:t>
      </w:r>
      <w:r w:rsidR="001441E0" w:rsidRPr="001D3B0C">
        <w:rPr>
          <w:spacing w:val="2"/>
          <w:sz w:val="22"/>
          <w:szCs w:val="22"/>
        </w:rPr>
        <w:t>a</w:t>
      </w:r>
      <w:r w:rsidR="001441E0" w:rsidRPr="001D3B0C">
        <w:rPr>
          <w:sz w:val="22"/>
          <w:szCs w:val="22"/>
        </w:rPr>
        <w:t>nom</w:t>
      </w:r>
      <w:r w:rsidR="001441E0" w:rsidRPr="001D3B0C">
        <w:rPr>
          <w:spacing w:val="32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skla</w:t>
      </w:r>
      <w:r w:rsidR="001441E0" w:rsidRPr="001D3B0C">
        <w:rPr>
          <w:spacing w:val="-2"/>
          <w:sz w:val="22"/>
          <w:szCs w:val="22"/>
        </w:rPr>
        <w:t>p</w:t>
      </w:r>
      <w:r w:rsidR="001441E0" w:rsidRPr="001D3B0C">
        <w:rPr>
          <w:spacing w:val="2"/>
          <w:sz w:val="22"/>
          <w:szCs w:val="22"/>
        </w:rPr>
        <w:t>a</w:t>
      </w:r>
      <w:r w:rsidR="001441E0" w:rsidRPr="001D3B0C">
        <w:rPr>
          <w:sz w:val="22"/>
          <w:szCs w:val="22"/>
        </w:rPr>
        <w:t>ti</w:t>
      </w:r>
      <w:r w:rsidR="001441E0" w:rsidRPr="001D3B0C">
        <w:rPr>
          <w:spacing w:val="31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podu</w:t>
      </w:r>
      <w:r w:rsidR="001441E0" w:rsidRPr="001D3B0C">
        <w:rPr>
          <w:spacing w:val="2"/>
          <w:sz w:val="22"/>
          <w:szCs w:val="22"/>
        </w:rPr>
        <w:t>g</w:t>
      </w:r>
      <w:r w:rsidR="001441E0" w:rsidRPr="001D3B0C">
        <w:rPr>
          <w:sz w:val="22"/>
          <w:szCs w:val="22"/>
        </w:rPr>
        <w:t>o</w:t>
      </w:r>
      <w:r w:rsidR="001441E0" w:rsidRPr="001D3B0C">
        <w:rPr>
          <w:spacing w:val="2"/>
          <w:sz w:val="22"/>
          <w:szCs w:val="22"/>
        </w:rPr>
        <w:t>v</w:t>
      </w:r>
      <w:r w:rsidR="001441E0" w:rsidRPr="001D3B0C">
        <w:rPr>
          <w:sz w:val="22"/>
          <w:szCs w:val="22"/>
        </w:rPr>
        <w:t>or</w:t>
      </w:r>
      <w:r w:rsidR="001441E0" w:rsidRPr="001D3B0C">
        <w:rPr>
          <w:spacing w:val="37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ni</w:t>
      </w:r>
      <w:r w:rsidR="001441E0" w:rsidRPr="001D3B0C">
        <w:rPr>
          <w:spacing w:val="20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o</w:t>
      </w:r>
      <w:r w:rsidR="001441E0" w:rsidRPr="001D3B0C">
        <w:rPr>
          <w:spacing w:val="19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j</w:t>
      </w:r>
      <w:r w:rsidR="001441E0" w:rsidRPr="001D3B0C">
        <w:rPr>
          <w:spacing w:val="2"/>
          <w:sz w:val="22"/>
          <w:szCs w:val="22"/>
        </w:rPr>
        <w:t>e</w:t>
      </w:r>
      <w:r w:rsidR="001441E0" w:rsidRPr="001D3B0C">
        <w:rPr>
          <w:sz w:val="22"/>
          <w:szCs w:val="22"/>
        </w:rPr>
        <w:t>dnom</w:t>
      </w:r>
      <w:r w:rsidR="001441E0" w:rsidRPr="001D3B0C">
        <w:rPr>
          <w:spacing w:val="34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bi</w:t>
      </w:r>
      <w:r w:rsidR="001441E0" w:rsidRPr="001D3B0C">
        <w:rPr>
          <w:spacing w:val="2"/>
          <w:sz w:val="22"/>
          <w:szCs w:val="22"/>
        </w:rPr>
        <w:t>t</w:t>
      </w:r>
      <w:r w:rsidR="001441E0" w:rsidRPr="001D3B0C">
        <w:rPr>
          <w:sz w:val="22"/>
          <w:szCs w:val="22"/>
        </w:rPr>
        <w:t>nom</w:t>
      </w:r>
      <w:r w:rsidR="001441E0" w:rsidRPr="001D3B0C">
        <w:rPr>
          <w:spacing w:val="29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d</w:t>
      </w:r>
      <w:r w:rsidR="001441E0" w:rsidRPr="001D3B0C">
        <w:rPr>
          <w:spacing w:val="-3"/>
          <w:sz w:val="22"/>
          <w:szCs w:val="22"/>
        </w:rPr>
        <w:t>i</w:t>
      </w:r>
      <w:r w:rsidR="001441E0" w:rsidRPr="001D3B0C">
        <w:rPr>
          <w:spacing w:val="3"/>
          <w:sz w:val="22"/>
          <w:szCs w:val="22"/>
        </w:rPr>
        <w:t>j</w:t>
      </w:r>
      <w:r w:rsidR="001441E0" w:rsidRPr="001D3B0C">
        <w:rPr>
          <w:spacing w:val="-2"/>
          <w:sz w:val="22"/>
          <w:szCs w:val="22"/>
        </w:rPr>
        <w:t>e</w:t>
      </w:r>
      <w:r w:rsidR="001441E0" w:rsidRPr="001D3B0C">
        <w:rPr>
          <w:sz w:val="22"/>
          <w:szCs w:val="22"/>
        </w:rPr>
        <w:t>lu</w:t>
      </w:r>
      <w:r w:rsidR="001441E0" w:rsidRPr="001D3B0C">
        <w:rPr>
          <w:spacing w:val="30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u</w:t>
      </w:r>
      <w:r w:rsidR="001441E0" w:rsidRPr="001D3B0C">
        <w:rPr>
          <w:spacing w:val="2"/>
          <w:sz w:val="22"/>
          <w:szCs w:val="22"/>
        </w:rPr>
        <w:t>g</w:t>
      </w:r>
      <w:r w:rsidR="001441E0" w:rsidRPr="001D3B0C">
        <w:rPr>
          <w:sz w:val="22"/>
          <w:szCs w:val="22"/>
        </w:rPr>
        <w:t>o</w:t>
      </w:r>
      <w:r w:rsidR="001441E0" w:rsidRPr="001D3B0C">
        <w:rPr>
          <w:spacing w:val="2"/>
          <w:sz w:val="22"/>
          <w:szCs w:val="22"/>
        </w:rPr>
        <w:t>v</w:t>
      </w:r>
      <w:r w:rsidR="001441E0" w:rsidRPr="001D3B0C">
        <w:rPr>
          <w:sz w:val="22"/>
          <w:szCs w:val="22"/>
        </w:rPr>
        <w:t>ora.</w:t>
      </w:r>
      <w:r w:rsidR="001441E0" w:rsidRPr="001D3B0C">
        <w:rPr>
          <w:spacing w:val="30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Ug</w:t>
      </w:r>
      <w:r w:rsidR="001441E0" w:rsidRPr="001D3B0C">
        <w:rPr>
          <w:spacing w:val="2"/>
          <w:sz w:val="22"/>
          <w:szCs w:val="22"/>
        </w:rPr>
        <w:t>o</w:t>
      </w:r>
      <w:r w:rsidR="001441E0" w:rsidRPr="001D3B0C">
        <w:rPr>
          <w:sz w:val="22"/>
          <w:szCs w:val="22"/>
        </w:rPr>
        <w:t>v</w:t>
      </w:r>
      <w:r w:rsidR="001441E0" w:rsidRPr="001D3B0C">
        <w:rPr>
          <w:spacing w:val="2"/>
          <w:sz w:val="22"/>
          <w:szCs w:val="22"/>
        </w:rPr>
        <w:t>o</w:t>
      </w:r>
      <w:r w:rsidR="001441E0" w:rsidRPr="001D3B0C">
        <w:rPr>
          <w:sz w:val="22"/>
          <w:szCs w:val="22"/>
        </w:rPr>
        <w:t>rni</w:t>
      </w:r>
      <w:r w:rsidR="001441E0" w:rsidRPr="001D3B0C">
        <w:rPr>
          <w:spacing w:val="29"/>
          <w:sz w:val="22"/>
          <w:szCs w:val="22"/>
        </w:rPr>
        <w:t xml:space="preserve"> </w:t>
      </w:r>
      <w:r w:rsidR="001441E0" w:rsidRPr="001D3B0C">
        <w:rPr>
          <w:w w:val="102"/>
          <w:sz w:val="22"/>
          <w:szCs w:val="22"/>
        </w:rPr>
        <w:t>o</w:t>
      </w:r>
      <w:r w:rsidR="001441E0" w:rsidRPr="001D3B0C">
        <w:rPr>
          <w:spacing w:val="2"/>
          <w:w w:val="102"/>
          <w:sz w:val="22"/>
          <w:szCs w:val="22"/>
        </w:rPr>
        <w:t>r</w:t>
      </w:r>
      <w:r w:rsidR="001441E0" w:rsidRPr="001D3B0C">
        <w:rPr>
          <w:sz w:val="22"/>
          <w:szCs w:val="22"/>
        </w:rPr>
        <w:t>g</w:t>
      </w:r>
      <w:r w:rsidR="001441E0" w:rsidRPr="001D3B0C">
        <w:rPr>
          <w:spacing w:val="2"/>
          <w:w w:val="103"/>
          <w:sz w:val="22"/>
          <w:szCs w:val="22"/>
        </w:rPr>
        <w:t>a</w:t>
      </w:r>
      <w:r w:rsidR="001441E0" w:rsidRPr="001D3B0C">
        <w:rPr>
          <w:w w:val="102"/>
          <w:sz w:val="22"/>
          <w:szCs w:val="22"/>
        </w:rPr>
        <w:t xml:space="preserve">n </w:t>
      </w:r>
      <w:r w:rsidR="001441E0" w:rsidRPr="001D3B0C">
        <w:rPr>
          <w:sz w:val="22"/>
          <w:szCs w:val="22"/>
        </w:rPr>
        <w:t>će</w:t>
      </w:r>
      <w:r w:rsidR="001441E0" w:rsidRPr="001D3B0C">
        <w:rPr>
          <w:spacing w:val="28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b</w:t>
      </w:r>
      <w:r w:rsidR="001441E0" w:rsidRPr="001D3B0C">
        <w:rPr>
          <w:spacing w:val="-3"/>
          <w:sz w:val="22"/>
          <w:szCs w:val="22"/>
        </w:rPr>
        <w:t>i</w:t>
      </w:r>
      <w:r w:rsidR="001441E0" w:rsidRPr="001D3B0C">
        <w:rPr>
          <w:sz w:val="22"/>
          <w:szCs w:val="22"/>
        </w:rPr>
        <w:t>ti</w:t>
      </w:r>
      <w:r w:rsidR="001441E0" w:rsidRPr="001D3B0C">
        <w:rPr>
          <w:spacing w:val="28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blagovr</w:t>
      </w:r>
      <w:r w:rsidR="001441E0" w:rsidRPr="001D3B0C">
        <w:rPr>
          <w:spacing w:val="2"/>
          <w:sz w:val="22"/>
          <w:szCs w:val="22"/>
        </w:rPr>
        <w:t>e</w:t>
      </w:r>
      <w:r w:rsidR="001441E0" w:rsidRPr="001D3B0C">
        <w:rPr>
          <w:sz w:val="22"/>
          <w:szCs w:val="22"/>
        </w:rPr>
        <w:t>meno</w:t>
      </w:r>
      <w:r w:rsidR="001441E0" w:rsidRPr="001D3B0C">
        <w:rPr>
          <w:spacing w:val="42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ob</w:t>
      </w:r>
      <w:r w:rsidR="001441E0" w:rsidRPr="001D3B0C">
        <w:rPr>
          <w:spacing w:val="2"/>
          <w:sz w:val="22"/>
          <w:szCs w:val="22"/>
        </w:rPr>
        <w:t>a</w:t>
      </w:r>
      <w:r w:rsidR="001441E0" w:rsidRPr="001D3B0C">
        <w:rPr>
          <w:sz w:val="22"/>
          <w:szCs w:val="22"/>
        </w:rPr>
        <w:t>vi</w:t>
      </w:r>
      <w:r w:rsidR="001441E0" w:rsidRPr="001D3B0C">
        <w:rPr>
          <w:spacing w:val="-2"/>
          <w:sz w:val="22"/>
          <w:szCs w:val="22"/>
        </w:rPr>
        <w:t>j</w:t>
      </w:r>
      <w:r w:rsidR="001441E0" w:rsidRPr="001D3B0C">
        <w:rPr>
          <w:spacing w:val="2"/>
          <w:sz w:val="22"/>
          <w:szCs w:val="22"/>
        </w:rPr>
        <w:t>e</w:t>
      </w:r>
      <w:r w:rsidR="001441E0" w:rsidRPr="001D3B0C">
        <w:rPr>
          <w:spacing w:val="-2"/>
          <w:sz w:val="22"/>
          <w:szCs w:val="22"/>
        </w:rPr>
        <w:t>š</w:t>
      </w:r>
      <w:r w:rsidR="001441E0" w:rsidRPr="001D3B0C">
        <w:rPr>
          <w:sz w:val="22"/>
          <w:szCs w:val="22"/>
        </w:rPr>
        <w:t>te</w:t>
      </w:r>
      <w:r w:rsidR="001441E0" w:rsidRPr="001D3B0C">
        <w:rPr>
          <w:spacing w:val="-2"/>
          <w:sz w:val="22"/>
          <w:szCs w:val="22"/>
        </w:rPr>
        <w:t>n</w:t>
      </w:r>
      <w:r w:rsidR="001441E0" w:rsidRPr="001D3B0C">
        <w:rPr>
          <w:sz w:val="22"/>
          <w:szCs w:val="22"/>
        </w:rPr>
        <w:t>,</w:t>
      </w:r>
      <w:r w:rsidR="001441E0" w:rsidRPr="001D3B0C">
        <w:rPr>
          <w:spacing w:val="44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p</w:t>
      </w:r>
      <w:r w:rsidR="001441E0" w:rsidRPr="001D3B0C">
        <w:rPr>
          <w:spacing w:val="2"/>
          <w:sz w:val="22"/>
          <w:szCs w:val="22"/>
        </w:rPr>
        <w:t>r</w:t>
      </w:r>
      <w:r w:rsidR="001441E0" w:rsidRPr="001D3B0C">
        <w:rPr>
          <w:spacing w:val="-3"/>
          <w:sz w:val="22"/>
          <w:szCs w:val="22"/>
        </w:rPr>
        <w:t>i</w:t>
      </w:r>
      <w:r w:rsidR="001441E0" w:rsidRPr="001D3B0C">
        <w:rPr>
          <w:sz w:val="22"/>
          <w:szCs w:val="22"/>
        </w:rPr>
        <w:t>je</w:t>
      </w:r>
      <w:r w:rsidR="001441E0" w:rsidRPr="001D3B0C">
        <w:rPr>
          <w:spacing w:val="30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sklapa</w:t>
      </w:r>
      <w:r w:rsidR="001441E0" w:rsidRPr="001D3B0C">
        <w:rPr>
          <w:spacing w:val="-2"/>
          <w:sz w:val="22"/>
          <w:szCs w:val="22"/>
        </w:rPr>
        <w:t>nj</w:t>
      </w:r>
      <w:r w:rsidR="001441E0" w:rsidRPr="001D3B0C">
        <w:rPr>
          <w:sz w:val="22"/>
          <w:szCs w:val="22"/>
        </w:rPr>
        <w:t>a</w:t>
      </w:r>
      <w:r w:rsidR="001441E0" w:rsidRPr="001D3B0C">
        <w:rPr>
          <w:spacing w:val="41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podug</w:t>
      </w:r>
      <w:r w:rsidR="001441E0" w:rsidRPr="001D3B0C">
        <w:rPr>
          <w:spacing w:val="2"/>
          <w:sz w:val="22"/>
          <w:szCs w:val="22"/>
        </w:rPr>
        <w:t>o</w:t>
      </w:r>
      <w:r w:rsidR="001441E0" w:rsidRPr="001D3B0C">
        <w:rPr>
          <w:sz w:val="22"/>
          <w:szCs w:val="22"/>
        </w:rPr>
        <w:t>vora,</w:t>
      </w:r>
      <w:r w:rsidR="001441E0" w:rsidRPr="001D3B0C">
        <w:rPr>
          <w:spacing w:val="44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o</w:t>
      </w:r>
      <w:r w:rsidR="001441E0" w:rsidRPr="001D3B0C">
        <w:rPr>
          <w:spacing w:val="21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el</w:t>
      </w:r>
      <w:r w:rsidR="001441E0" w:rsidRPr="001D3B0C">
        <w:rPr>
          <w:spacing w:val="1"/>
          <w:sz w:val="22"/>
          <w:szCs w:val="22"/>
        </w:rPr>
        <w:t>e</w:t>
      </w:r>
      <w:r w:rsidR="001441E0" w:rsidRPr="001D3B0C">
        <w:rPr>
          <w:spacing w:val="-3"/>
          <w:sz w:val="22"/>
          <w:szCs w:val="22"/>
        </w:rPr>
        <w:t>m</w:t>
      </w:r>
      <w:r w:rsidR="001441E0" w:rsidRPr="001D3B0C">
        <w:rPr>
          <w:sz w:val="22"/>
          <w:szCs w:val="22"/>
        </w:rPr>
        <w:t>ent</w:t>
      </w:r>
      <w:r w:rsidR="001441E0" w:rsidRPr="001D3B0C">
        <w:rPr>
          <w:spacing w:val="-3"/>
          <w:sz w:val="22"/>
          <w:szCs w:val="22"/>
        </w:rPr>
        <w:t>i</w:t>
      </w:r>
      <w:r w:rsidR="001441E0" w:rsidRPr="001D3B0C">
        <w:rPr>
          <w:sz w:val="22"/>
          <w:szCs w:val="22"/>
        </w:rPr>
        <w:t>ma</w:t>
      </w:r>
      <w:r w:rsidR="001441E0" w:rsidRPr="001D3B0C">
        <w:rPr>
          <w:spacing w:val="46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ugov</w:t>
      </w:r>
      <w:r w:rsidR="001441E0" w:rsidRPr="001D3B0C">
        <w:rPr>
          <w:spacing w:val="2"/>
          <w:sz w:val="22"/>
          <w:szCs w:val="22"/>
        </w:rPr>
        <w:t>o</w:t>
      </w:r>
      <w:r w:rsidR="001441E0" w:rsidRPr="001D3B0C">
        <w:rPr>
          <w:sz w:val="22"/>
          <w:szCs w:val="22"/>
        </w:rPr>
        <w:t>ra</w:t>
      </w:r>
      <w:r w:rsidR="001441E0" w:rsidRPr="001D3B0C">
        <w:rPr>
          <w:spacing w:val="29"/>
          <w:sz w:val="22"/>
          <w:szCs w:val="22"/>
        </w:rPr>
        <w:t xml:space="preserve"> </w:t>
      </w:r>
      <w:r w:rsidR="001441E0" w:rsidRPr="001D3B0C">
        <w:rPr>
          <w:w w:val="102"/>
          <w:sz w:val="22"/>
          <w:szCs w:val="22"/>
        </w:rPr>
        <w:t xml:space="preserve">za </w:t>
      </w:r>
      <w:r w:rsidR="001441E0" w:rsidRPr="001D3B0C">
        <w:rPr>
          <w:sz w:val="22"/>
          <w:szCs w:val="22"/>
        </w:rPr>
        <w:t>ko</w:t>
      </w:r>
      <w:r w:rsidR="001441E0" w:rsidRPr="001D3B0C">
        <w:rPr>
          <w:spacing w:val="-2"/>
          <w:sz w:val="22"/>
          <w:szCs w:val="22"/>
        </w:rPr>
        <w:t>j</w:t>
      </w:r>
      <w:r w:rsidR="001441E0" w:rsidRPr="001D3B0C">
        <w:rPr>
          <w:sz w:val="22"/>
          <w:szCs w:val="22"/>
        </w:rPr>
        <w:t>e</w:t>
      </w:r>
      <w:r w:rsidR="001441E0" w:rsidRPr="001D3B0C">
        <w:rPr>
          <w:spacing w:val="54"/>
          <w:sz w:val="22"/>
          <w:szCs w:val="22"/>
        </w:rPr>
        <w:t xml:space="preserve"> </w:t>
      </w:r>
      <w:r w:rsidR="001441E0" w:rsidRPr="001D3B0C">
        <w:rPr>
          <w:spacing w:val="-2"/>
          <w:sz w:val="22"/>
          <w:szCs w:val="22"/>
        </w:rPr>
        <w:t>s</w:t>
      </w:r>
      <w:r w:rsidR="001441E0" w:rsidRPr="001D3B0C">
        <w:rPr>
          <w:sz w:val="22"/>
          <w:szCs w:val="22"/>
        </w:rPr>
        <w:t>e</w:t>
      </w:r>
      <w:r w:rsidR="001441E0" w:rsidRPr="001D3B0C">
        <w:rPr>
          <w:spacing w:val="46"/>
          <w:sz w:val="22"/>
          <w:szCs w:val="22"/>
        </w:rPr>
        <w:t xml:space="preserve"> </w:t>
      </w:r>
      <w:proofErr w:type="gramStart"/>
      <w:r w:rsidR="001441E0" w:rsidRPr="001D3B0C">
        <w:rPr>
          <w:sz w:val="22"/>
          <w:szCs w:val="22"/>
        </w:rPr>
        <w:t>skl</w:t>
      </w:r>
      <w:r w:rsidR="001441E0" w:rsidRPr="001D3B0C">
        <w:rPr>
          <w:spacing w:val="2"/>
          <w:sz w:val="22"/>
          <w:szCs w:val="22"/>
        </w:rPr>
        <w:t>a</w:t>
      </w:r>
      <w:r w:rsidR="001441E0" w:rsidRPr="001D3B0C">
        <w:rPr>
          <w:spacing w:val="-2"/>
          <w:sz w:val="22"/>
          <w:szCs w:val="22"/>
        </w:rPr>
        <w:t>p</w:t>
      </w:r>
      <w:r w:rsidR="001441E0" w:rsidRPr="001D3B0C">
        <w:rPr>
          <w:sz w:val="22"/>
          <w:szCs w:val="22"/>
        </w:rPr>
        <w:t xml:space="preserve">a </w:t>
      </w:r>
      <w:r w:rsidR="001441E0" w:rsidRPr="001D3B0C">
        <w:rPr>
          <w:spacing w:val="2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podugo</w:t>
      </w:r>
      <w:r w:rsidR="001441E0" w:rsidRPr="001D3B0C">
        <w:rPr>
          <w:spacing w:val="2"/>
          <w:sz w:val="22"/>
          <w:szCs w:val="22"/>
        </w:rPr>
        <w:t>v</w:t>
      </w:r>
      <w:r w:rsidR="001441E0" w:rsidRPr="001D3B0C">
        <w:rPr>
          <w:sz w:val="22"/>
          <w:szCs w:val="22"/>
        </w:rPr>
        <w:t>or</w:t>
      </w:r>
      <w:proofErr w:type="gramEnd"/>
      <w:r w:rsidR="001441E0" w:rsidRPr="001D3B0C">
        <w:rPr>
          <w:sz w:val="22"/>
          <w:szCs w:val="22"/>
        </w:rPr>
        <w:t xml:space="preserve"> </w:t>
      </w:r>
      <w:r w:rsidR="001441E0" w:rsidRPr="001D3B0C">
        <w:rPr>
          <w:spacing w:val="2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i</w:t>
      </w:r>
      <w:r w:rsidR="001441E0" w:rsidRPr="001D3B0C">
        <w:rPr>
          <w:spacing w:val="44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o</w:t>
      </w:r>
      <w:r w:rsidR="001441E0" w:rsidRPr="001D3B0C">
        <w:rPr>
          <w:spacing w:val="43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id</w:t>
      </w:r>
      <w:r w:rsidR="001441E0" w:rsidRPr="001D3B0C">
        <w:rPr>
          <w:spacing w:val="2"/>
          <w:sz w:val="22"/>
          <w:szCs w:val="22"/>
        </w:rPr>
        <w:t>e</w:t>
      </w:r>
      <w:r w:rsidR="001441E0" w:rsidRPr="001D3B0C">
        <w:rPr>
          <w:sz w:val="22"/>
          <w:szCs w:val="22"/>
        </w:rPr>
        <w:t xml:space="preserve">ntitetu </w:t>
      </w:r>
      <w:r w:rsidR="001441E0" w:rsidRPr="001D3B0C">
        <w:rPr>
          <w:spacing w:val="5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podugovar</w:t>
      </w:r>
      <w:r w:rsidR="001441E0" w:rsidRPr="001D3B0C">
        <w:rPr>
          <w:spacing w:val="2"/>
          <w:sz w:val="22"/>
          <w:szCs w:val="22"/>
        </w:rPr>
        <w:t>a</w:t>
      </w:r>
      <w:r w:rsidR="001441E0" w:rsidRPr="001D3B0C">
        <w:rPr>
          <w:sz w:val="22"/>
          <w:szCs w:val="22"/>
        </w:rPr>
        <w:t>č</w:t>
      </w:r>
      <w:r w:rsidR="001441E0" w:rsidRPr="001D3B0C">
        <w:rPr>
          <w:spacing w:val="-2"/>
          <w:sz w:val="22"/>
          <w:szCs w:val="22"/>
        </w:rPr>
        <w:t>a</w:t>
      </w:r>
      <w:r w:rsidR="001441E0" w:rsidRPr="001D3B0C">
        <w:rPr>
          <w:sz w:val="22"/>
          <w:szCs w:val="22"/>
        </w:rPr>
        <w:t xml:space="preserve">. </w:t>
      </w:r>
      <w:r w:rsidR="001441E0" w:rsidRPr="001D3B0C">
        <w:rPr>
          <w:spacing w:val="15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Ugovorni  o</w:t>
      </w:r>
      <w:r w:rsidR="001441E0" w:rsidRPr="001D3B0C">
        <w:rPr>
          <w:spacing w:val="2"/>
          <w:sz w:val="22"/>
          <w:szCs w:val="22"/>
        </w:rPr>
        <w:t>r</w:t>
      </w:r>
      <w:r w:rsidR="001441E0" w:rsidRPr="001D3B0C">
        <w:rPr>
          <w:sz w:val="22"/>
          <w:szCs w:val="22"/>
        </w:rPr>
        <w:t>gan</w:t>
      </w:r>
      <w:r w:rsidR="001441E0" w:rsidRPr="001D3B0C">
        <w:rPr>
          <w:spacing w:val="51"/>
          <w:sz w:val="22"/>
          <w:szCs w:val="22"/>
        </w:rPr>
        <w:t xml:space="preserve"> </w:t>
      </w:r>
      <w:r w:rsidR="001441E0" w:rsidRPr="001D3B0C">
        <w:rPr>
          <w:spacing w:val="2"/>
          <w:sz w:val="22"/>
          <w:szCs w:val="22"/>
        </w:rPr>
        <w:t>ć</w:t>
      </w:r>
      <w:r w:rsidR="001441E0" w:rsidRPr="001D3B0C">
        <w:rPr>
          <w:sz w:val="22"/>
          <w:szCs w:val="22"/>
        </w:rPr>
        <w:t>e</w:t>
      </w:r>
      <w:r w:rsidR="001441E0" w:rsidRPr="001D3B0C">
        <w:rPr>
          <w:spacing w:val="46"/>
          <w:sz w:val="22"/>
          <w:szCs w:val="22"/>
        </w:rPr>
        <w:t xml:space="preserve"> </w:t>
      </w:r>
      <w:r w:rsidR="001441E0" w:rsidRPr="001D3B0C">
        <w:rPr>
          <w:w w:val="102"/>
          <w:sz w:val="22"/>
          <w:szCs w:val="22"/>
        </w:rPr>
        <w:t>o</w:t>
      </w:r>
      <w:r w:rsidR="001441E0" w:rsidRPr="001D3B0C">
        <w:rPr>
          <w:spacing w:val="-4"/>
          <w:w w:val="102"/>
          <w:sz w:val="22"/>
          <w:szCs w:val="22"/>
        </w:rPr>
        <w:t>b</w:t>
      </w:r>
      <w:r w:rsidR="001441E0" w:rsidRPr="001D3B0C">
        <w:rPr>
          <w:spacing w:val="2"/>
          <w:w w:val="103"/>
          <w:sz w:val="22"/>
          <w:szCs w:val="22"/>
        </w:rPr>
        <w:t>a</w:t>
      </w:r>
      <w:r w:rsidR="001441E0" w:rsidRPr="001D3B0C">
        <w:rPr>
          <w:sz w:val="22"/>
          <w:szCs w:val="22"/>
        </w:rPr>
        <w:t>v</w:t>
      </w:r>
      <w:r w:rsidR="001441E0" w:rsidRPr="001D3B0C">
        <w:rPr>
          <w:w w:val="102"/>
          <w:sz w:val="22"/>
          <w:szCs w:val="22"/>
        </w:rPr>
        <w:t>i</w:t>
      </w:r>
      <w:r w:rsidR="001441E0" w:rsidRPr="001D3B0C">
        <w:rPr>
          <w:spacing w:val="-2"/>
          <w:w w:val="106"/>
          <w:sz w:val="22"/>
          <w:szCs w:val="22"/>
        </w:rPr>
        <w:t>j</w:t>
      </w:r>
      <w:r w:rsidR="001441E0" w:rsidRPr="001D3B0C">
        <w:rPr>
          <w:spacing w:val="2"/>
          <w:w w:val="103"/>
          <w:sz w:val="22"/>
          <w:szCs w:val="22"/>
        </w:rPr>
        <w:t>e</w:t>
      </w:r>
      <w:r w:rsidR="001441E0" w:rsidRPr="001D3B0C">
        <w:rPr>
          <w:spacing w:val="-2"/>
          <w:w w:val="103"/>
          <w:sz w:val="22"/>
          <w:szCs w:val="22"/>
        </w:rPr>
        <w:t>s</w:t>
      </w:r>
      <w:r w:rsidR="001441E0" w:rsidRPr="001D3B0C">
        <w:rPr>
          <w:spacing w:val="2"/>
          <w:w w:val="102"/>
          <w:sz w:val="22"/>
          <w:szCs w:val="22"/>
        </w:rPr>
        <w:t>t</w:t>
      </w:r>
      <w:r w:rsidR="001441E0" w:rsidRPr="001D3B0C">
        <w:rPr>
          <w:spacing w:val="-3"/>
          <w:w w:val="102"/>
          <w:sz w:val="22"/>
          <w:szCs w:val="22"/>
        </w:rPr>
        <w:t>it</w:t>
      </w:r>
      <w:r w:rsidR="001441E0" w:rsidRPr="001D3B0C">
        <w:rPr>
          <w:w w:val="102"/>
          <w:sz w:val="22"/>
          <w:szCs w:val="22"/>
        </w:rPr>
        <w:t xml:space="preserve">i </w:t>
      </w:r>
      <w:r w:rsidR="001441E0" w:rsidRPr="001D3B0C">
        <w:rPr>
          <w:sz w:val="22"/>
          <w:szCs w:val="22"/>
        </w:rPr>
        <w:t>dobav</w:t>
      </w:r>
      <w:r w:rsidR="001441E0" w:rsidRPr="001D3B0C">
        <w:rPr>
          <w:spacing w:val="2"/>
          <w:sz w:val="22"/>
          <w:szCs w:val="22"/>
        </w:rPr>
        <w:t>l</w:t>
      </w:r>
      <w:r w:rsidR="001441E0" w:rsidRPr="001D3B0C">
        <w:rPr>
          <w:spacing w:val="-2"/>
          <w:sz w:val="22"/>
          <w:szCs w:val="22"/>
        </w:rPr>
        <w:t>j</w:t>
      </w:r>
      <w:r w:rsidR="001441E0" w:rsidRPr="001D3B0C">
        <w:rPr>
          <w:sz w:val="22"/>
          <w:szCs w:val="22"/>
        </w:rPr>
        <w:t>ača</w:t>
      </w:r>
      <w:r w:rsidR="001441E0" w:rsidRPr="001D3B0C">
        <w:rPr>
          <w:spacing w:val="20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o svoj</w:t>
      </w:r>
      <w:r w:rsidR="001441E0" w:rsidRPr="001D3B0C">
        <w:rPr>
          <w:spacing w:val="-2"/>
          <w:sz w:val="22"/>
          <w:szCs w:val="22"/>
        </w:rPr>
        <w:t>o</w:t>
      </w:r>
      <w:r w:rsidR="001441E0" w:rsidRPr="001D3B0C">
        <w:rPr>
          <w:sz w:val="22"/>
          <w:szCs w:val="22"/>
        </w:rPr>
        <w:t>j</w:t>
      </w:r>
      <w:r w:rsidR="001441E0" w:rsidRPr="001D3B0C">
        <w:rPr>
          <w:spacing w:val="11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odluci</w:t>
      </w:r>
      <w:r w:rsidR="001441E0" w:rsidRPr="001D3B0C">
        <w:rPr>
          <w:spacing w:val="9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u roku</w:t>
      </w:r>
      <w:r w:rsidR="001441E0" w:rsidRPr="001D3B0C">
        <w:rPr>
          <w:spacing w:val="5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od</w:t>
      </w:r>
      <w:r w:rsidR="001441E0" w:rsidRPr="001D3B0C">
        <w:rPr>
          <w:spacing w:val="2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15</w:t>
      </w:r>
      <w:r w:rsidR="001441E0" w:rsidRPr="001D3B0C">
        <w:rPr>
          <w:spacing w:val="2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(p</w:t>
      </w:r>
      <w:r w:rsidR="001441E0" w:rsidRPr="001D3B0C">
        <w:rPr>
          <w:spacing w:val="2"/>
          <w:sz w:val="22"/>
          <w:szCs w:val="22"/>
        </w:rPr>
        <w:t>e</w:t>
      </w:r>
      <w:r w:rsidR="001441E0" w:rsidRPr="001D3B0C">
        <w:rPr>
          <w:sz w:val="22"/>
          <w:szCs w:val="22"/>
        </w:rPr>
        <w:t>tnae</w:t>
      </w:r>
      <w:r w:rsidR="001441E0" w:rsidRPr="001D3B0C">
        <w:rPr>
          <w:spacing w:val="-2"/>
          <w:sz w:val="22"/>
          <w:szCs w:val="22"/>
        </w:rPr>
        <w:t>s</w:t>
      </w:r>
      <w:r w:rsidR="001441E0" w:rsidRPr="001D3B0C">
        <w:rPr>
          <w:spacing w:val="2"/>
          <w:sz w:val="22"/>
          <w:szCs w:val="22"/>
        </w:rPr>
        <w:t>t</w:t>
      </w:r>
      <w:r w:rsidR="001441E0" w:rsidRPr="001D3B0C">
        <w:rPr>
          <w:sz w:val="22"/>
          <w:szCs w:val="22"/>
        </w:rPr>
        <w:t>)</w:t>
      </w:r>
      <w:r w:rsidR="001441E0" w:rsidRPr="001D3B0C">
        <w:rPr>
          <w:spacing w:val="15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dana</w:t>
      </w:r>
      <w:r w:rsidR="001441E0" w:rsidRPr="001D3B0C">
        <w:rPr>
          <w:spacing w:val="6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od</w:t>
      </w:r>
      <w:r w:rsidR="001441E0" w:rsidRPr="001D3B0C">
        <w:rPr>
          <w:spacing w:val="2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prij</w:t>
      </w:r>
      <w:r w:rsidR="001441E0" w:rsidRPr="001D3B0C">
        <w:rPr>
          <w:spacing w:val="-2"/>
          <w:sz w:val="22"/>
          <w:szCs w:val="22"/>
        </w:rPr>
        <w:t>e</w:t>
      </w:r>
      <w:r w:rsidR="001441E0" w:rsidRPr="001D3B0C">
        <w:rPr>
          <w:sz w:val="22"/>
          <w:szCs w:val="22"/>
        </w:rPr>
        <w:t>ma</w:t>
      </w:r>
      <w:r w:rsidR="001441E0" w:rsidRPr="001D3B0C">
        <w:rPr>
          <w:spacing w:val="16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obavje</w:t>
      </w:r>
      <w:r w:rsidR="001441E0" w:rsidRPr="001D3B0C">
        <w:rPr>
          <w:spacing w:val="-2"/>
          <w:sz w:val="22"/>
          <w:szCs w:val="22"/>
        </w:rPr>
        <w:t>š</w:t>
      </w:r>
      <w:r w:rsidR="001441E0" w:rsidRPr="001D3B0C">
        <w:rPr>
          <w:spacing w:val="2"/>
          <w:sz w:val="22"/>
          <w:szCs w:val="22"/>
        </w:rPr>
        <w:t>t</w:t>
      </w:r>
      <w:r w:rsidR="001441E0" w:rsidRPr="001D3B0C">
        <w:rPr>
          <w:spacing w:val="-2"/>
          <w:sz w:val="22"/>
          <w:szCs w:val="22"/>
        </w:rPr>
        <w:t>enj</w:t>
      </w:r>
      <w:r w:rsidR="001441E0" w:rsidRPr="001D3B0C">
        <w:rPr>
          <w:sz w:val="22"/>
          <w:szCs w:val="22"/>
        </w:rPr>
        <w:t>a</w:t>
      </w:r>
      <w:r w:rsidR="001441E0" w:rsidRPr="001D3B0C">
        <w:rPr>
          <w:spacing w:val="28"/>
          <w:sz w:val="22"/>
          <w:szCs w:val="22"/>
        </w:rPr>
        <w:t xml:space="preserve"> </w:t>
      </w:r>
      <w:r w:rsidR="001441E0" w:rsidRPr="001D3B0C">
        <w:rPr>
          <w:w w:val="102"/>
          <w:sz w:val="22"/>
          <w:szCs w:val="22"/>
        </w:rPr>
        <w:t xml:space="preserve">o </w:t>
      </w:r>
      <w:r w:rsidR="001441E0" w:rsidRPr="001D3B0C">
        <w:rPr>
          <w:sz w:val="22"/>
          <w:szCs w:val="22"/>
        </w:rPr>
        <w:t>podug</w:t>
      </w:r>
      <w:r w:rsidR="001441E0" w:rsidRPr="001D3B0C">
        <w:rPr>
          <w:spacing w:val="2"/>
          <w:sz w:val="22"/>
          <w:szCs w:val="22"/>
        </w:rPr>
        <w:t>o</w:t>
      </w:r>
      <w:r w:rsidR="001441E0" w:rsidRPr="001D3B0C">
        <w:rPr>
          <w:sz w:val="22"/>
          <w:szCs w:val="22"/>
        </w:rPr>
        <w:t>var</w:t>
      </w:r>
      <w:r w:rsidR="001441E0" w:rsidRPr="001D3B0C">
        <w:rPr>
          <w:spacing w:val="2"/>
          <w:sz w:val="22"/>
          <w:szCs w:val="22"/>
        </w:rPr>
        <w:t>a</w:t>
      </w:r>
      <w:r w:rsidR="001441E0" w:rsidRPr="001D3B0C">
        <w:rPr>
          <w:sz w:val="22"/>
          <w:szCs w:val="22"/>
        </w:rPr>
        <w:t xml:space="preserve">nju  </w:t>
      </w:r>
      <w:r w:rsidR="001441E0" w:rsidRPr="001D3B0C">
        <w:rPr>
          <w:spacing w:val="5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 xml:space="preserve">i </w:t>
      </w:r>
      <w:r w:rsidR="001441E0" w:rsidRPr="001D3B0C">
        <w:rPr>
          <w:spacing w:val="36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naves</w:t>
      </w:r>
      <w:r w:rsidR="001441E0" w:rsidRPr="001D3B0C">
        <w:rPr>
          <w:spacing w:val="-3"/>
          <w:sz w:val="22"/>
          <w:szCs w:val="22"/>
        </w:rPr>
        <w:t>t</w:t>
      </w:r>
      <w:r w:rsidR="001441E0" w:rsidRPr="001D3B0C">
        <w:rPr>
          <w:sz w:val="22"/>
          <w:szCs w:val="22"/>
        </w:rPr>
        <w:t xml:space="preserve">i </w:t>
      </w:r>
      <w:r w:rsidR="001441E0" w:rsidRPr="001D3B0C">
        <w:rPr>
          <w:spacing w:val="47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ob</w:t>
      </w:r>
      <w:r w:rsidR="001441E0" w:rsidRPr="001D3B0C">
        <w:rPr>
          <w:spacing w:val="-2"/>
          <w:sz w:val="22"/>
          <w:szCs w:val="22"/>
        </w:rPr>
        <w:t>j</w:t>
      </w:r>
      <w:r w:rsidR="001441E0" w:rsidRPr="001D3B0C">
        <w:rPr>
          <w:sz w:val="22"/>
          <w:szCs w:val="22"/>
        </w:rPr>
        <w:t>ek</w:t>
      </w:r>
      <w:r w:rsidR="001441E0" w:rsidRPr="001D3B0C">
        <w:rPr>
          <w:spacing w:val="2"/>
          <w:sz w:val="22"/>
          <w:szCs w:val="22"/>
        </w:rPr>
        <w:t>t</w:t>
      </w:r>
      <w:r w:rsidR="001441E0" w:rsidRPr="001D3B0C">
        <w:rPr>
          <w:sz w:val="22"/>
          <w:szCs w:val="22"/>
        </w:rPr>
        <w:t>ivne   raz</w:t>
      </w:r>
      <w:r w:rsidR="001441E0" w:rsidRPr="001D3B0C">
        <w:rPr>
          <w:spacing w:val="2"/>
          <w:sz w:val="22"/>
          <w:szCs w:val="22"/>
        </w:rPr>
        <w:t>l</w:t>
      </w:r>
      <w:r w:rsidR="001441E0" w:rsidRPr="001D3B0C">
        <w:rPr>
          <w:sz w:val="22"/>
          <w:szCs w:val="22"/>
        </w:rPr>
        <w:t xml:space="preserve">oge </w:t>
      </w:r>
      <w:r w:rsidR="001441E0" w:rsidRPr="001D3B0C">
        <w:rPr>
          <w:spacing w:val="43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ukol</w:t>
      </w:r>
      <w:r w:rsidR="001441E0" w:rsidRPr="001D3B0C">
        <w:rPr>
          <w:spacing w:val="2"/>
          <w:sz w:val="22"/>
          <w:szCs w:val="22"/>
        </w:rPr>
        <w:t>i</w:t>
      </w:r>
      <w:r w:rsidR="001441E0" w:rsidRPr="001D3B0C">
        <w:rPr>
          <w:sz w:val="22"/>
          <w:szCs w:val="22"/>
        </w:rPr>
        <w:t xml:space="preserve">ko </w:t>
      </w:r>
      <w:r w:rsidR="001441E0" w:rsidRPr="001D3B0C">
        <w:rPr>
          <w:spacing w:val="46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odb</w:t>
      </w:r>
      <w:r w:rsidR="001441E0" w:rsidRPr="001D3B0C">
        <w:rPr>
          <w:spacing w:val="-3"/>
          <w:sz w:val="22"/>
          <w:szCs w:val="22"/>
        </w:rPr>
        <w:t>i</w:t>
      </w:r>
      <w:r w:rsidR="001441E0" w:rsidRPr="001D3B0C">
        <w:rPr>
          <w:sz w:val="22"/>
          <w:szCs w:val="22"/>
        </w:rPr>
        <w:t xml:space="preserve">ja </w:t>
      </w:r>
      <w:r w:rsidR="001441E0" w:rsidRPr="001D3B0C">
        <w:rPr>
          <w:spacing w:val="49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odobri</w:t>
      </w:r>
      <w:r w:rsidR="001441E0" w:rsidRPr="001D3B0C">
        <w:rPr>
          <w:spacing w:val="2"/>
          <w:sz w:val="22"/>
          <w:szCs w:val="22"/>
        </w:rPr>
        <w:t>t</w:t>
      </w:r>
      <w:r w:rsidR="001441E0" w:rsidRPr="001D3B0C">
        <w:rPr>
          <w:sz w:val="22"/>
          <w:szCs w:val="22"/>
        </w:rPr>
        <w:t xml:space="preserve">i </w:t>
      </w:r>
      <w:r w:rsidR="001441E0" w:rsidRPr="001D3B0C">
        <w:rPr>
          <w:spacing w:val="45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t</w:t>
      </w:r>
      <w:r w:rsidR="001441E0" w:rsidRPr="001D3B0C">
        <w:rPr>
          <w:spacing w:val="2"/>
          <w:sz w:val="22"/>
          <w:szCs w:val="22"/>
        </w:rPr>
        <w:t>a</w:t>
      </w:r>
      <w:r w:rsidR="001441E0" w:rsidRPr="001D3B0C">
        <w:rPr>
          <w:sz w:val="22"/>
          <w:szCs w:val="22"/>
        </w:rPr>
        <w:t xml:space="preserve">kvu </w:t>
      </w:r>
      <w:r w:rsidR="001441E0" w:rsidRPr="001D3B0C">
        <w:rPr>
          <w:spacing w:val="41"/>
          <w:sz w:val="22"/>
          <w:szCs w:val="22"/>
        </w:rPr>
        <w:t xml:space="preserve"> </w:t>
      </w:r>
      <w:r w:rsidR="001441E0" w:rsidRPr="001D3B0C">
        <w:rPr>
          <w:w w:val="102"/>
          <w:sz w:val="22"/>
          <w:szCs w:val="22"/>
        </w:rPr>
        <w:t>odluk</w:t>
      </w:r>
      <w:r w:rsidR="001441E0" w:rsidRPr="001D3B0C">
        <w:rPr>
          <w:spacing w:val="-2"/>
          <w:w w:val="102"/>
          <w:sz w:val="22"/>
          <w:szCs w:val="22"/>
        </w:rPr>
        <w:t>u</w:t>
      </w:r>
      <w:r w:rsidR="001441E0" w:rsidRPr="001D3B0C">
        <w:rPr>
          <w:w w:val="104"/>
          <w:sz w:val="22"/>
          <w:szCs w:val="22"/>
        </w:rPr>
        <w:t xml:space="preserve">. </w:t>
      </w:r>
      <w:r w:rsidR="001441E0" w:rsidRPr="001D3B0C">
        <w:rPr>
          <w:sz w:val="22"/>
          <w:szCs w:val="22"/>
        </w:rPr>
        <w:t>Ug</w:t>
      </w:r>
      <w:r w:rsidR="001441E0" w:rsidRPr="001D3B0C">
        <w:rPr>
          <w:spacing w:val="2"/>
          <w:sz w:val="22"/>
          <w:szCs w:val="22"/>
        </w:rPr>
        <w:t>o</w:t>
      </w:r>
      <w:r w:rsidR="001441E0" w:rsidRPr="001D3B0C">
        <w:rPr>
          <w:sz w:val="22"/>
          <w:szCs w:val="22"/>
        </w:rPr>
        <w:t>v</w:t>
      </w:r>
      <w:r w:rsidR="001441E0" w:rsidRPr="001D3B0C">
        <w:rPr>
          <w:spacing w:val="2"/>
          <w:sz w:val="22"/>
          <w:szCs w:val="22"/>
        </w:rPr>
        <w:t>o</w:t>
      </w:r>
      <w:r w:rsidR="001441E0" w:rsidRPr="001D3B0C">
        <w:rPr>
          <w:sz w:val="22"/>
          <w:szCs w:val="22"/>
        </w:rPr>
        <w:t xml:space="preserve">rni </w:t>
      </w:r>
      <w:r w:rsidR="001441E0" w:rsidRPr="001D3B0C">
        <w:rPr>
          <w:spacing w:val="10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o</w:t>
      </w:r>
      <w:r w:rsidR="001441E0" w:rsidRPr="001D3B0C">
        <w:rPr>
          <w:spacing w:val="2"/>
          <w:sz w:val="22"/>
          <w:szCs w:val="22"/>
        </w:rPr>
        <w:t>r</w:t>
      </w:r>
      <w:r w:rsidR="001441E0" w:rsidRPr="001D3B0C">
        <w:rPr>
          <w:sz w:val="22"/>
          <w:szCs w:val="22"/>
        </w:rPr>
        <w:t xml:space="preserve">gan </w:t>
      </w:r>
      <w:r w:rsidR="001441E0" w:rsidRPr="001D3B0C">
        <w:rPr>
          <w:spacing w:val="7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mo</w:t>
      </w:r>
      <w:r w:rsidR="001441E0" w:rsidRPr="001D3B0C">
        <w:rPr>
          <w:spacing w:val="2"/>
          <w:sz w:val="22"/>
          <w:szCs w:val="22"/>
        </w:rPr>
        <w:t>ž</w:t>
      </w:r>
      <w:r w:rsidR="001441E0" w:rsidRPr="001D3B0C">
        <w:rPr>
          <w:sz w:val="22"/>
          <w:szCs w:val="22"/>
        </w:rPr>
        <w:t xml:space="preserve">e </w:t>
      </w:r>
      <w:r w:rsidR="001441E0" w:rsidRPr="001D3B0C">
        <w:rPr>
          <w:spacing w:val="4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provjer</w:t>
      </w:r>
      <w:r w:rsidR="001441E0" w:rsidRPr="001D3B0C">
        <w:rPr>
          <w:spacing w:val="2"/>
          <w:sz w:val="22"/>
          <w:szCs w:val="22"/>
        </w:rPr>
        <w:t>i</w:t>
      </w:r>
      <w:r w:rsidR="001441E0" w:rsidRPr="001D3B0C">
        <w:rPr>
          <w:sz w:val="22"/>
          <w:szCs w:val="22"/>
        </w:rPr>
        <w:t xml:space="preserve">ti </w:t>
      </w:r>
      <w:r w:rsidR="001441E0" w:rsidRPr="001D3B0C">
        <w:rPr>
          <w:spacing w:val="15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lastRenderedPageBreak/>
        <w:t>kv</w:t>
      </w:r>
      <w:r w:rsidR="001441E0" w:rsidRPr="001D3B0C">
        <w:rPr>
          <w:spacing w:val="2"/>
          <w:sz w:val="22"/>
          <w:szCs w:val="22"/>
        </w:rPr>
        <w:t>a</w:t>
      </w:r>
      <w:r w:rsidR="001441E0" w:rsidRPr="001D3B0C">
        <w:rPr>
          <w:sz w:val="22"/>
          <w:szCs w:val="22"/>
        </w:rPr>
        <w:t>l</w:t>
      </w:r>
      <w:r w:rsidR="001441E0" w:rsidRPr="001D3B0C">
        <w:rPr>
          <w:spacing w:val="-3"/>
          <w:sz w:val="22"/>
          <w:szCs w:val="22"/>
        </w:rPr>
        <w:t>i</w:t>
      </w:r>
      <w:r w:rsidR="001441E0" w:rsidRPr="001D3B0C">
        <w:rPr>
          <w:sz w:val="22"/>
          <w:szCs w:val="22"/>
        </w:rPr>
        <w:t>f</w:t>
      </w:r>
      <w:r w:rsidR="001441E0" w:rsidRPr="001D3B0C">
        <w:rPr>
          <w:spacing w:val="2"/>
          <w:sz w:val="22"/>
          <w:szCs w:val="22"/>
        </w:rPr>
        <w:t>i</w:t>
      </w:r>
      <w:r w:rsidR="001441E0" w:rsidRPr="001D3B0C">
        <w:rPr>
          <w:spacing w:val="-2"/>
          <w:sz w:val="22"/>
          <w:szCs w:val="22"/>
        </w:rPr>
        <w:t>k</w:t>
      </w:r>
      <w:r w:rsidR="001441E0" w:rsidRPr="001D3B0C">
        <w:rPr>
          <w:sz w:val="22"/>
          <w:szCs w:val="22"/>
        </w:rPr>
        <w:t>aci</w:t>
      </w:r>
      <w:r w:rsidR="001441E0" w:rsidRPr="001D3B0C">
        <w:rPr>
          <w:spacing w:val="-2"/>
          <w:sz w:val="22"/>
          <w:szCs w:val="22"/>
        </w:rPr>
        <w:t>j</w:t>
      </w:r>
      <w:r w:rsidR="001441E0" w:rsidRPr="001D3B0C">
        <w:rPr>
          <w:sz w:val="22"/>
          <w:szCs w:val="22"/>
        </w:rPr>
        <w:t xml:space="preserve">e </w:t>
      </w:r>
      <w:r w:rsidR="001441E0" w:rsidRPr="001D3B0C">
        <w:rPr>
          <w:spacing w:val="23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podug</w:t>
      </w:r>
      <w:r w:rsidR="001441E0" w:rsidRPr="001D3B0C">
        <w:rPr>
          <w:spacing w:val="2"/>
          <w:sz w:val="22"/>
          <w:szCs w:val="22"/>
        </w:rPr>
        <w:t>o</w:t>
      </w:r>
      <w:r w:rsidR="001441E0" w:rsidRPr="001D3B0C">
        <w:rPr>
          <w:sz w:val="22"/>
          <w:szCs w:val="22"/>
        </w:rPr>
        <w:t>var</w:t>
      </w:r>
      <w:r w:rsidR="001441E0" w:rsidRPr="001D3B0C">
        <w:rPr>
          <w:spacing w:val="2"/>
          <w:sz w:val="22"/>
          <w:szCs w:val="22"/>
        </w:rPr>
        <w:t>a</w:t>
      </w:r>
      <w:r w:rsidR="001441E0" w:rsidRPr="001D3B0C">
        <w:rPr>
          <w:sz w:val="22"/>
          <w:szCs w:val="22"/>
        </w:rPr>
        <w:t xml:space="preserve">ča </w:t>
      </w:r>
      <w:r w:rsidR="001441E0" w:rsidRPr="001D3B0C">
        <w:rPr>
          <w:spacing w:val="23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u  s</w:t>
      </w:r>
      <w:r w:rsidR="001441E0" w:rsidRPr="001D3B0C">
        <w:rPr>
          <w:spacing w:val="-2"/>
          <w:sz w:val="22"/>
          <w:szCs w:val="22"/>
        </w:rPr>
        <w:t>k</w:t>
      </w:r>
      <w:r w:rsidR="001441E0" w:rsidRPr="001D3B0C">
        <w:rPr>
          <w:spacing w:val="-1"/>
          <w:sz w:val="22"/>
          <w:szCs w:val="22"/>
        </w:rPr>
        <w:t>l</w:t>
      </w:r>
      <w:r w:rsidR="001441E0" w:rsidRPr="001D3B0C">
        <w:rPr>
          <w:sz w:val="22"/>
          <w:szCs w:val="22"/>
        </w:rPr>
        <w:t xml:space="preserve">adu </w:t>
      </w:r>
      <w:r w:rsidR="001441E0" w:rsidRPr="001D3B0C">
        <w:rPr>
          <w:spacing w:val="9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 xml:space="preserve">sa </w:t>
      </w:r>
      <w:r w:rsidR="001441E0" w:rsidRPr="001D3B0C">
        <w:rPr>
          <w:spacing w:val="1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č</w:t>
      </w:r>
      <w:r w:rsidR="001441E0" w:rsidRPr="001D3B0C">
        <w:rPr>
          <w:spacing w:val="2"/>
          <w:sz w:val="22"/>
          <w:szCs w:val="22"/>
        </w:rPr>
        <w:t>l</w:t>
      </w:r>
      <w:r w:rsidR="001441E0" w:rsidRPr="001D3B0C">
        <w:rPr>
          <w:sz w:val="22"/>
          <w:szCs w:val="22"/>
        </w:rPr>
        <w:t>an</w:t>
      </w:r>
      <w:r w:rsidR="001441E0" w:rsidRPr="001D3B0C">
        <w:rPr>
          <w:spacing w:val="-2"/>
          <w:sz w:val="22"/>
          <w:szCs w:val="22"/>
        </w:rPr>
        <w:t>o</w:t>
      </w:r>
      <w:r w:rsidR="001441E0" w:rsidRPr="001D3B0C">
        <w:rPr>
          <w:sz w:val="22"/>
          <w:szCs w:val="22"/>
        </w:rPr>
        <w:t xml:space="preserve">m </w:t>
      </w:r>
      <w:r w:rsidR="001441E0" w:rsidRPr="001D3B0C">
        <w:rPr>
          <w:spacing w:val="13"/>
          <w:sz w:val="22"/>
          <w:szCs w:val="22"/>
        </w:rPr>
        <w:t xml:space="preserve"> </w:t>
      </w:r>
      <w:r w:rsidR="001441E0" w:rsidRPr="001D3B0C">
        <w:rPr>
          <w:spacing w:val="-2"/>
          <w:w w:val="102"/>
          <w:sz w:val="22"/>
          <w:szCs w:val="22"/>
        </w:rPr>
        <w:t>44</w:t>
      </w:r>
      <w:r w:rsidR="001441E0" w:rsidRPr="001D3B0C">
        <w:rPr>
          <w:w w:val="104"/>
          <w:sz w:val="22"/>
          <w:szCs w:val="22"/>
        </w:rPr>
        <w:t xml:space="preserve">. </w:t>
      </w:r>
      <w:r w:rsidR="001441E0" w:rsidRPr="001D3B0C">
        <w:rPr>
          <w:sz w:val="22"/>
          <w:szCs w:val="22"/>
        </w:rPr>
        <w:t>Z</w:t>
      </w:r>
      <w:r w:rsidR="001441E0" w:rsidRPr="001D3B0C">
        <w:rPr>
          <w:spacing w:val="2"/>
          <w:sz w:val="22"/>
          <w:szCs w:val="22"/>
        </w:rPr>
        <w:t>a</w:t>
      </w:r>
      <w:r w:rsidR="001441E0" w:rsidRPr="001D3B0C">
        <w:rPr>
          <w:sz w:val="22"/>
          <w:szCs w:val="22"/>
        </w:rPr>
        <w:t>kona.</w:t>
      </w:r>
      <w:r w:rsidR="001441E0" w:rsidRPr="001D3B0C">
        <w:rPr>
          <w:spacing w:val="9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Do</w:t>
      </w:r>
      <w:r w:rsidR="001441E0" w:rsidRPr="001D3B0C">
        <w:rPr>
          <w:spacing w:val="-2"/>
          <w:sz w:val="22"/>
          <w:szCs w:val="22"/>
        </w:rPr>
        <w:t>b</w:t>
      </w:r>
      <w:r w:rsidR="001441E0" w:rsidRPr="001D3B0C">
        <w:rPr>
          <w:sz w:val="22"/>
          <w:szCs w:val="22"/>
        </w:rPr>
        <w:t>av</w:t>
      </w:r>
      <w:r w:rsidR="001441E0" w:rsidRPr="001D3B0C">
        <w:rPr>
          <w:spacing w:val="2"/>
          <w:sz w:val="22"/>
          <w:szCs w:val="22"/>
        </w:rPr>
        <w:t>l</w:t>
      </w:r>
      <w:r w:rsidR="001441E0" w:rsidRPr="001D3B0C">
        <w:rPr>
          <w:spacing w:val="-2"/>
          <w:sz w:val="22"/>
          <w:szCs w:val="22"/>
        </w:rPr>
        <w:t>j</w:t>
      </w:r>
      <w:r w:rsidR="001441E0" w:rsidRPr="001D3B0C">
        <w:rPr>
          <w:sz w:val="22"/>
          <w:szCs w:val="22"/>
        </w:rPr>
        <w:t>ač</w:t>
      </w:r>
      <w:r w:rsidR="001441E0" w:rsidRPr="001D3B0C">
        <w:rPr>
          <w:spacing w:val="19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k</w:t>
      </w:r>
      <w:r w:rsidR="001441E0" w:rsidRPr="001D3B0C">
        <w:rPr>
          <w:spacing w:val="-2"/>
          <w:sz w:val="22"/>
          <w:szCs w:val="22"/>
        </w:rPr>
        <w:t>oje</w:t>
      </w:r>
      <w:r w:rsidR="001441E0" w:rsidRPr="001D3B0C">
        <w:rPr>
          <w:sz w:val="22"/>
          <w:szCs w:val="22"/>
        </w:rPr>
        <w:t>m</w:t>
      </w:r>
      <w:r w:rsidR="001441E0" w:rsidRPr="001D3B0C">
        <w:rPr>
          <w:spacing w:val="12"/>
          <w:sz w:val="22"/>
          <w:szCs w:val="22"/>
        </w:rPr>
        <w:t xml:space="preserve"> </w:t>
      </w:r>
      <w:r w:rsidR="001441E0" w:rsidRPr="001D3B0C">
        <w:rPr>
          <w:spacing w:val="-2"/>
          <w:sz w:val="22"/>
          <w:szCs w:val="22"/>
        </w:rPr>
        <w:t>j</w:t>
      </w:r>
      <w:r w:rsidR="001441E0" w:rsidRPr="001D3B0C">
        <w:rPr>
          <w:sz w:val="22"/>
          <w:szCs w:val="22"/>
        </w:rPr>
        <w:t>e</w:t>
      </w:r>
      <w:r w:rsidR="001441E0" w:rsidRPr="001D3B0C">
        <w:rPr>
          <w:spacing w:val="1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dod</w:t>
      </w:r>
      <w:r w:rsidR="001441E0" w:rsidRPr="001D3B0C">
        <w:rPr>
          <w:spacing w:val="-3"/>
          <w:sz w:val="22"/>
          <w:szCs w:val="22"/>
        </w:rPr>
        <w:t>i</w:t>
      </w:r>
      <w:r w:rsidR="001441E0" w:rsidRPr="001D3B0C">
        <w:rPr>
          <w:sz w:val="22"/>
          <w:szCs w:val="22"/>
        </w:rPr>
        <w:t>je</w:t>
      </w:r>
      <w:r w:rsidR="001441E0" w:rsidRPr="001D3B0C">
        <w:rPr>
          <w:spacing w:val="-3"/>
          <w:sz w:val="22"/>
          <w:szCs w:val="22"/>
        </w:rPr>
        <w:t>l</w:t>
      </w:r>
      <w:r w:rsidR="001441E0" w:rsidRPr="001D3B0C">
        <w:rPr>
          <w:sz w:val="22"/>
          <w:szCs w:val="22"/>
        </w:rPr>
        <w:t>jen</w:t>
      </w:r>
      <w:r w:rsidR="001441E0" w:rsidRPr="001D3B0C">
        <w:rPr>
          <w:spacing w:val="19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ugovor</w:t>
      </w:r>
      <w:r w:rsidR="001441E0" w:rsidRPr="001D3B0C">
        <w:rPr>
          <w:spacing w:val="3"/>
          <w:sz w:val="22"/>
          <w:szCs w:val="22"/>
        </w:rPr>
        <w:t xml:space="preserve"> </w:t>
      </w:r>
      <w:r w:rsidR="001441E0" w:rsidRPr="001D3B0C">
        <w:rPr>
          <w:spacing w:val="2"/>
          <w:sz w:val="22"/>
          <w:szCs w:val="22"/>
        </w:rPr>
        <w:t>d</w:t>
      </w:r>
      <w:r w:rsidR="001441E0" w:rsidRPr="001D3B0C">
        <w:rPr>
          <w:sz w:val="22"/>
          <w:szCs w:val="22"/>
        </w:rPr>
        <w:t>už</w:t>
      </w:r>
      <w:r w:rsidR="001441E0" w:rsidRPr="001D3B0C">
        <w:rPr>
          <w:spacing w:val="2"/>
          <w:sz w:val="22"/>
          <w:szCs w:val="22"/>
        </w:rPr>
        <w:t>a</w:t>
      </w:r>
      <w:r w:rsidR="001441E0" w:rsidRPr="001D3B0C">
        <w:rPr>
          <w:sz w:val="22"/>
          <w:szCs w:val="22"/>
        </w:rPr>
        <w:t>n</w:t>
      </w:r>
      <w:r w:rsidR="001441E0" w:rsidRPr="001D3B0C">
        <w:rPr>
          <w:spacing w:val="3"/>
          <w:sz w:val="22"/>
          <w:szCs w:val="22"/>
        </w:rPr>
        <w:t xml:space="preserve"> </w:t>
      </w:r>
      <w:r w:rsidR="001441E0" w:rsidRPr="001D3B0C">
        <w:rPr>
          <w:sz w:val="22"/>
          <w:szCs w:val="22"/>
        </w:rPr>
        <w:t>je</w:t>
      </w:r>
      <w:r w:rsidR="001441E0" w:rsidRPr="001D3B0C">
        <w:rPr>
          <w:spacing w:val="1"/>
          <w:sz w:val="22"/>
          <w:szCs w:val="22"/>
        </w:rPr>
        <w:t xml:space="preserve"> </w:t>
      </w:r>
      <w:r w:rsidR="001441E0" w:rsidRPr="001D3B0C">
        <w:rPr>
          <w:spacing w:val="-2"/>
          <w:sz w:val="22"/>
          <w:szCs w:val="22"/>
        </w:rPr>
        <w:t>d</w:t>
      </w:r>
      <w:r w:rsidR="001441E0" w:rsidRPr="001D3B0C">
        <w:rPr>
          <w:sz w:val="22"/>
          <w:szCs w:val="22"/>
        </w:rPr>
        <w:t xml:space="preserve">a </w:t>
      </w:r>
    </w:p>
    <w:p w:rsidR="00DA5325" w:rsidRDefault="00DA5325" w:rsidP="001441E0">
      <w:pPr>
        <w:spacing w:before="66" w:line="246" w:lineRule="auto"/>
        <w:ind w:left="531" w:right="102"/>
        <w:jc w:val="both"/>
        <w:rPr>
          <w:sz w:val="22"/>
          <w:szCs w:val="22"/>
        </w:rPr>
      </w:pPr>
    </w:p>
    <w:p w:rsidR="001441E0" w:rsidRPr="001D3B0C" w:rsidRDefault="001441E0" w:rsidP="001441E0">
      <w:pPr>
        <w:spacing w:before="66" w:line="246" w:lineRule="auto"/>
        <w:ind w:left="531" w:right="102"/>
        <w:jc w:val="both"/>
        <w:rPr>
          <w:sz w:val="22"/>
          <w:szCs w:val="22"/>
        </w:rPr>
      </w:pPr>
      <w:proofErr w:type="gramStart"/>
      <w:r w:rsidRPr="001D3B0C">
        <w:rPr>
          <w:sz w:val="22"/>
          <w:szCs w:val="22"/>
        </w:rPr>
        <w:t>pri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proofErr w:type="gramEnd"/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rea</w:t>
      </w:r>
      <w:r w:rsidRPr="001D3B0C">
        <w:rPr>
          <w:spacing w:val="-2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z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podug</w:t>
      </w:r>
      <w:r w:rsidRPr="001D3B0C">
        <w:rPr>
          <w:w w:val="101"/>
          <w:sz w:val="22"/>
          <w:szCs w:val="22"/>
        </w:rPr>
        <w:t>o</w:t>
      </w:r>
      <w:r w:rsidRPr="001D3B0C">
        <w:rPr>
          <w:spacing w:val="2"/>
          <w:w w:val="101"/>
          <w:sz w:val="22"/>
          <w:szCs w:val="22"/>
        </w:rPr>
        <w:t>v</w:t>
      </w:r>
      <w:r w:rsidRPr="001D3B0C">
        <w:rPr>
          <w:w w:val="102"/>
          <w:sz w:val="22"/>
          <w:szCs w:val="22"/>
        </w:rPr>
        <w:t>or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z w:val="22"/>
          <w:szCs w:val="22"/>
        </w:rPr>
        <w:t>dostavi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>g</w:t>
      </w:r>
      <w:r w:rsidRPr="001D3B0C">
        <w:rPr>
          <w:sz w:val="22"/>
          <w:szCs w:val="22"/>
        </w:rPr>
        <w:t>ov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rnom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org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nu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podug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vor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koji o</w:t>
      </w:r>
      <w:r w:rsidRPr="001D3B0C">
        <w:rPr>
          <w:spacing w:val="-2"/>
          <w:sz w:val="22"/>
          <w:szCs w:val="22"/>
        </w:rPr>
        <w:t>b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vezno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sadrži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pacing w:val="-5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eće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ele</w:t>
      </w:r>
      <w:r w:rsidRPr="001D3B0C">
        <w:rPr>
          <w:spacing w:val="-3"/>
          <w:sz w:val="22"/>
          <w:szCs w:val="22"/>
        </w:rPr>
        <w:t>m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nte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</w:t>
      </w:r>
      <w:r w:rsidRPr="001D3B0C">
        <w:rPr>
          <w:spacing w:val="-1"/>
          <w:w w:val="102"/>
          <w:sz w:val="22"/>
          <w:szCs w:val="22"/>
        </w:rPr>
        <w:t>r</w:t>
      </w:r>
      <w:r w:rsidRPr="001D3B0C">
        <w:rPr>
          <w:w w:val="102"/>
          <w:sz w:val="22"/>
          <w:szCs w:val="22"/>
        </w:rPr>
        <w:t>opi</w:t>
      </w:r>
      <w:r w:rsidRPr="001D3B0C">
        <w:rPr>
          <w:w w:val="103"/>
          <w:sz w:val="22"/>
          <w:szCs w:val="22"/>
        </w:rPr>
        <w:t>s</w:t>
      </w:r>
      <w:r w:rsidRPr="001D3B0C">
        <w:rPr>
          <w:spacing w:val="-2"/>
          <w:w w:val="103"/>
          <w:sz w:val="22"/>
          <w:szCs w:val="22"/>
        </w:rPr>
        <w:t>a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č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an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m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7</w:t>
      </w:r>
      <w:r w:rsidRPr="001D3B0C">
        <w:rPr>
          <w:spacing w:val="-2"/>
          <w:sz w:val="22"/>
          <w:szCs w:val="22"/>
        </w:rPr>
        <w:t>3</w:t>
      </w:r>
      <w:r w:rsidRPr="001D3B0C">
        <w:rPr>
          <w:sz w:val="22"/>
          <w:szCs w:val="22"/>
        </w:rPr>
        <w:t>.</w:t>
      </w:r>
      <w:r w:rsidRPr="001D3B0C">
        <w:rPr>
          <w:spacing w:val="10"/>
          <w:sz w:val="22"/>
          <w:szCs w:val="22"/>
        </w:rPr>
        <w:t xml:space="preserve"> </w:t>
      </w:r>
      <w:proofErr w:type="gramStart"/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tav</w:t>
      </w:r>
      <w:proofErr w:type="gramEnd"/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(4)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Z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kon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,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to:</w:t>
      </w:r>
    </w:p>
    <w:p w:rsidR="001441E0" w:rsidRPr="001D3B0C" w:rsidRDefault="001441E0" w:rsidP="001441E0">
      <w:pPr>
        <w:ind w:left="611" w:right="4377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-</w:t>
      </w:r>
      <w:r w:rsidRPr="001D3B0C">
        <w:rPr>
          <w:spacing w:val="1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d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o</w:t>
      </w:r>
      <w:proofErr w:type="gramEnd"/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robe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ju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ć</w:t>
      </w:r>
      <w:r w:rsidRPr="001D3B0C">
        <w:rPr>
          <w:sz w:val="22"/>
          <w:szCs w:val="22"/>
        </w:rPr>
        <w:t>e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poruč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ti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podug</w:t>
      </w:r>
      <w:r w:rsidRPr="001D3B0C">
        <w:rPr>
          <w:w w:val="101"/>
          <w:sz w:val="22"/>
          <w:szCs w:val="22"/>
        </w:rPr>
        <w:t>ov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1"/>
          <w:sz w:val="22"/>
          <w:szCs w:val="22"/>
        </w:rPr>
        <w:t>r</w:t>
      </w:r>
      <w:r w:rsidRPr="001D3B0C">
        <w:rPr>
          <w:spacing w:val="2"/>
          <w:w w:val="103"/>
          <w:sz w:val="22"/>
          <w:szCs w:val="22"/>
        </w:rPr>
        <w:t>a</w:t>
      </w:r>
      <w:r w:rsidRPr="001D3B0C">
        <w:rPr>
          <w:w w:val="103"/>
          <w:sz w:val="22"/>
          <w:szCs w:val="22"/>
        </w:rPr>
        <w:t>č</w:t>
      </w:r>
      <w:r w:rsidRPr="001D3B0C">
        <w:rPr>
          <w:w w:val="104"/>
          <w:sz w:val="22"/>
          <w:szCs w:val="22"/>
        </w:rPr>
        <w:t>,</w:t>
      </w:r>
    </w:p>
    <w:p w:rsidR="001441E0" w:rsidRPr="001D3B0C" w:rsidRDefault="001441E0" w:rsidP="001441E0">
      <w:pPr>
        <w:spacing w:before="6"/>
        <w:ind w:left="611" w:right="2883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-</w:t>
      </w:r>
      <w:r w:rsidRPr="001D3B0C">
        <w:rPr>
          <w:spacing w:val="1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et</w:t>
      </w:r>
      <w:proofErr w:type="gramEnd"/>
      <w:r w:rsidRPr="001D3B0C">
        <w:rPr>
          <w:sz w:val="22"/>
          <w:szCs w:val="22"/>
        </w:rPr>
        <w:t>,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kol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č</w:t>
      </w:r>
      <w:r w:rsidRPr="001D3B0C">
        <w:rPr>
          <w:sz w:val="22"/>
          <w:szCs w:val="22"/>
        </w:rPr>
        <w:t>in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,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vri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ednos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,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jesto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rok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poruke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r</w:t>
      </w:r>
      <w:r w:rsidRPr="001D3B0C">
        <w:rPr>
          <w:w w:val="102"/>
          <w:sz w:val="22"/>
          <w:szCs w:val="22"/>
        </w:rPr>
        <w:t>o</w:t>
      </w:r>
      <w:r w:rsidRPr="001D3B0C">
        <w:rPr>
          <w:spacing w:val="-4"/>
          <w:w w:val="102"/>
          <w:sz w:val="22"/>
          <w:szCs w:val="22"/>
        </w:rPr>
        <w:t>b</w:t>
      </w:r>
      <w:r w:rsidRPr="001D3B0C">
        <w:rPr>
          <w:spacing w:val="-2"/>
          <w:w w:val="103"/>
          <w:sz w:val="22"/>
          <w:szCs w:val="22"/>
        </w:rPr>
        <w:t>e</w:t>
      </w:r>
      <w:r w:rsidRPr="001D3B0C">
        <w:rPr>
          <w:w w:val="104"/>
          <w:sz w:val="22"/>
          <w:szCs w:val="22"/>
        </w:rPr>
        <w:t>,</w:t>
      </w:r>
    </w:p>
    <w:p w:rsidR="001441E0" w:rsidRPr="001D3B0C" w:rsidRDefault="001441E0" w:rsidP="001441E0">
      <w:pPr>
        <w:spacing w:before="6" w:line="248" w:lineRule="auto"/>
        <w:ind w:left="661" w:right="102" w:hanging="53"/>
        <w:rPr>
          <w:sz w:val="22"/>
          <w:szCs w:val="22"/>
        </w:rPr>
      </w:pPr>
      <w:r w:rsidRPr="001D3B0C">
        <w:rPr>
          <w:sz w:val="22"/>
          <w:szCs w:val="22"/>
        </w:rPr>
        <w:t xml:space="preserve">-  </w:t>
      </w:r>
      <w:r w:rsidRPr="001D3B0C">
        <w:rPr>
          <w:spacing w:val="14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pod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tke</w:t>
      </w:r>
      <w:proofErr w:type="gramEnd"/>
      <w:r w:rsidRPr="001D3B0C">
        <w:rPr>
          <w:sz w:val="22"/>
          <w:szCs w:val="22"/>
        </w:rPr>
        <w:t xml:space="preserve">  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o  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ug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vara</w:t>
      </w:r>
      <w:r w:rsidRPr="001D3B0C">
        <w:rPr>
          <w:spacing w:val="2"/>
          <w:sz w:val="22"/>
          <w:szCs w:val="22"/>
        </w:rPr>
        <w:t>č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 xml:space="preserve">,  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i  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to:  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2"/>
          <w:sz w:val="22"/>
          <w:szCs w:val="22"/>
        </w:rPr>
        <w:t>z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 xml:space="preserve">v  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pod</w:t>
      </w:r>
      <w:r w:rsidRPr="001D3B0C">
        <w:rPr>
          <w:spacing w:val="2"/>
          <w:sz w:val="22"/>
          <w:szCs w:val="22"/>
        </w:rPr>
        <w:t>u</w:t>
      </w:r>
      <w:r w:rsidRPr="001D3B0C">
        <w:rPr>
          <w:sz w:val="22"/>
          <w:szCs w:val="22"/>
        </w:rPr>
        <w:t>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rača,  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</w:t>
      </w:r>
      <w:r w:rsidRPr="001D3B0C">
        <w:rPr>
          <w:spacing w:val="-1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š</w:t>
      </w:r>
      <w:r w:rsidRPr="001D3B0C">
        <w:rPr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 xml:space="preserve">,  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z w:val="22"/>
          <w:szCs w:val="22"/>
        </w:rPr>
        <w:t>JIB/ID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 xml:space="preserve">,  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br</w:t>
      </w:r>
      <w:r w:rsidRPr="001D3B0C">
        <w:rPr>
          <w:w w:val="103"/>
          <w:sz w:val="22"/>
          <w:szCs w:val="22"/>
        </w:rPr>
        <w:t xml:space="preserve">oj 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ransa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c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onog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z w:val="22"/>
          <w:szCs w:val="22"/>
        </w:rPr>
        <w:t>raču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az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v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banke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kod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je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se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v</w:t>
      </w:r>
      <w:r w:rsidRPr="001D3B0C">
        <w:rPr>
          <w:w w:val="102"/>
          <w:sz w:val="22"/>
          <w:szCs w:val="22"/>
        </w:rPr>
        <w:t>odi</w:t>
      </w:r>
      <w:r w:rsidRPr="001D3B0C">
        <w:rPr>
          <w:w w:val="104"/>
          <w:sz w:val="22"/>
          <w:szCs w:val="22"/>
        </w:rPr>
        <w:t>.</w:t>
      </w:r>
    </w:p>
    <w:p w:rsidR="001441E0" w:rsidRPr="001D3B0C" w:rsidRDefault="001441E0" w:rsidP="001441E0">
      <w:pPr>
        <w:spacing w:before="17" w:line="240" w:lineRule="exact"/>
        <w:rPr>
          <w:sz w:val="24"/>
          <w:szCs w:val="24"/>
        </w:rPr>
      </w:pPr>
    </w:p>
    <w:p w:rsidR="001441E0" w:rsidRDefault="001441E0" w:rsidP="001441E0">
      <w:pPr>
        <w:spacing w:line="245" w:lineRule="auto"/>
        <w:ind w:left="661" w:right="104" w:hanging="53"/>
        <w:rPr>
          <w:sz w:val="22"/>
          <w:szCs w:val="22"/>
        </w:rPr>
      </w:pPr>
      <w:r w:rsidRPr="001D3B0C">
        <w:rPr>
          <w:sz w:val="22"/>
          <w:szCs w:val="22"/>
        </w:rPr>
        <w:t xml:space="preserve">Gore 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naved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 xml:space="preserve">ni 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c</w:t>
      </w:r>
      <w:r w:rsidRPr="001D3B0C">
        <w:rPr>
          <w:sz w:val="22"/>
          <w:szCs w:val="22"/>
        </w:rPr>
        <w:t xml:space="preserve">i 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iz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podu</w:t>
      </w:r>
      <w:r w:rsidRPr="001D3B0C">
        <w:rPr>
          <w:spacing w:val="2"/>
          <w:sz w:val="22"/>
          <w:szCs w:val="22"/>
        </w:rPr>
        <w:t>g</w:t>
      </w:r>
      <w:r w:rsidRPr="001D3B0C">
        <w:rPr>
          <w:sz w:val="22"/>
          <w:szCs w:val="22"/>
        </w:rPr>
        <w:t xml:space="preserve">ovora 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 xml:space="preserve">u 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osnov 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za 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d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rektno 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pla</w:t>
      </w:r>
      <w:r w:rsidRPr="001D3B0C">
        <w:rPr>
          <w:spacing w:val="-2"/>
          <w:sz w:val="22"/>
          <w:szCs w:val="22"/>
        </w:rPr>
        <w:t>ć</w:t>
      </w:r>
      <w:r w:rsidRPr="001D3B0C">
        <w:rPr>
          <w:sz w:val="22"/>
          <w:szCs w:val="22"/>
        </w:rPr>
        <w:t>an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e 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podug</w:t>
      </w:r>
      <w:r w:rsidRPr="001D3B0C">
        <w:rPr>
          <w:w w:val="101"/>
          <w:sz w:val="22"/>
          <w:szCs w:val="22"/>
        </w:rPr>
        <w:t>ov</w:t>
      </w:r>
      <w:r w:rsidRPr="001D3B0C">
        <w:rPr>
          <w:spacing w:val="2"/>
          <w:w w:val="103"/>
          <w:sz w:val="22"/>
          <w:szCs w:val="22"/>
        </w:rPr>
        <w:t>a</w:t>
      </w:r>
      <w:r w:rsidRPr="001D3B0C">
        <w:rPr>
          <w:w w:val="101"/>
          <w:sz w:val="22"/>
          <w:szCs w:val="22"/>
        </w:rPr>
        <w:t>r</w:t>
      </w:r>
      <w:r w:rsidRPr="001D3B0C">
        <w:rPr>
          <w:w w:val="103"/>
          <w:sz w:val="22"/>
          <w:szCs w:val="22"/>
        </w:rPr>
        <w:t>ač</w:t>
      </w:r>
      <w:r w:rsidRPr="001D3B0C">
        <w:rPr>
          <w:spacing w:val="-2"/>
          <w:w w:val="102"/>
          <w:sz w:val="22"/>
          <w:szCs w:val="22"/>
        </w:rPr>
        <w:t>u</w:t>
      </w:r>
      <w:r w:rsidRPr="001D3B0C">
        <w:rPr>
          <w:w w:val="104"/>
          <w:sz w:val="22"/>
          <w:szCs w:val="22"/>
        </w:rPr>
        <w:t xml:space="preserve">. </w:t>
      </w:r>
      <w:r w:rsidRPr="001D3B0C">
        <w:rPr>
          <w:sz w:val="22"/>
          <w:szCs w:val="22"/>
        </w:rPr>
        <w:t>Doba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lj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č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jem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dod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je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jen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z w:val="22"/>
          <w:szCs w:val="22"/>
        </w:rPr>
        <w:t>ugo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or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sno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i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punu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odg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vorno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a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rea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za</w:t>
      </w:r>
      <w:r w:rsidRPr="001D3B0C">
        <w:rPr>
          <w:spacing w:val="-1"/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u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ugov</w:t>
      </w:r>
      <w:r w:rsidRPr="001D3B0C">
        <w:rPr>
          <w:w w:val="102"/>
          <w:sz w:val="22"/>
          <w:szCs w:val="22"/>
        </w:rPr>
        <w:t>or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4"/>
          <w:sz w:val="22"/>
          <w:szCs w:val="22"/>
        </w:rPr>
        <w:t>.</w:t>
      </w:r>
    </w:p>
    <w:p w:rsidR="00210F3E" w:rsidRDefault="00210F3E">
      <w:pPr>
        <w:spacing w:line="245" w:lineRule="auto"/>
        <w:ind w:left="651" w:right="104" w:hanging="374"/>
        <w:rPr>
          <w:sz w:val="22"/>
          <w:szCs w:val="22"/>
        </w:rPr>
      </w:pPr>
    </w:p>
    <w:p w:rsidR="00C37ED3" w:rsidRDefault="00C37ED3">
      <w:pPr>
        <w:spacing w:line="245" w:lineRule="auto"/>
        <w:ind w:left="651" w:right="104" w:hanging="374"/>
        <w:rPr>
          <w:sz w:val="22"/>
          <w:szCs w:val="22"/>
        </w:rPr>
      </w:pPr>
    </w:p>
    <w:p w:rsidR="00C37ED3" w:rsidRPr="003805AE" w:rsidRDefault="00C37ED3" w:rsidP="00C37ED3">
      <w:pPr>
        <w:pStyle w:val="Heading1"/>
        <w:ind w:left="-779" w:firstLine="0"/>
        <w:rPr>
          <w:rFonts w:ascii="Times New Roman" w:hAnsi="Times New Roman" w:cs="Times New Roman"/>
          <w:sz w:val="22"/>
          <w:szCs w:val="22"/>
          <w:lang w:val="hr-HR"/>
        </w:rPr>
      </w:pPr>
      <w:bookmarkStart w:id="1" w:name="_Toc97372332"/>
      <w:bookmarkStart w:id="2" w:name="_Toc97017858"/>
      <w:bookmarkStart w:id="3" w:name="_Toc97017032"/>
      <w:bookmarkStart w:id="4" w:name="_Toc96939359"/>
      <w:bookmarkStart w:id="5" w:name="_Toc120465310"/>
      <w:bookmarkStart w:id="6" w:name="_Toc170207214"/>
      <w:bookmarkStart w:id="7" w:name="_Toc170207318"/>
      <w:bookmarkStart w:id="8" w:name="_Toc170635498"/>
      <w:bookmarkStart w:id="9" w:name="_Toc170635685"/>
      <w:bookmarkStart w:id="10" w:name="_Toc172530552"/>
      <w:bookmarkStart w:id="11" w:name="_Toc172530774"/>
      <w:bookmarkStart w:id="12" w:name="_Toc172530867"/>
      <w:bookmarkStart w:id="13" w:name="_Toc172531035"/>
      <w:bookmarkStart w:id="14" w:name="_Toc172531981"/>
      <w:bookmarkStart w:id="15" w:name="_Toc185666403"/>
      <w:r w:rsidRPr="003805AE">
        <w:rPr>
          <w:rFonts w:ascii="Times New Roman" w:hAnsi="Times New Roman" w:cs="Times New Roman"/>
          <w:sz w:val="22"/>
          <w:szCs w:val="22"/>
          <w:lang w:val="hr-HR"/>
        </w:rPr>
        <w:t>1</w:t>
      </w:r>
      <w:r w:rsidR="003805AE">
        <w:rPr>
          <w:rFonts w:ascii="Times New Roman" w:hAnsi="Times New Roman" w:cs="Times New Roman"/>
          <w:sz w:val="22"/>
          <w:szCs w:val="22"/>
          <w:lang w:val="hr-HR"/>
        </w:rPr>
        <w:t>0</w:t>
      </w:r>
      <w:r w:rsidRPr="003805AE">
        <w:rPr>
          <w:rFonts w:ascii="Times New Roman" w:hAnsi="Times New Roman" w:cs="Times New Roman"/>
          <w:sz w:val="22"/>
          <w:szCs w:val="22"/>
          <w:lang w:val="hr-HR"/>
        </w:rPr>
        <w:t>. ANEKSI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C37ED3" w:rsidRPr="008404E6" w:rsidRDefault="00C37ED3" w:rsidP="00C37ED3">
      <w:pPr>
        <w:jc w:val="both"/>
        <w:rPr>
          <w:sz w:val="22"/>
          <w:szCs w:val="22"/>
          <w:lang w:val="hr-HR"/>
        </w:rPr>
      </w:pPr>
    </w:p>
    <w:p w:rsidR="00C37ED3" w:rsidRDefault="00C37ED3" w:rsidP="00C37ED3">
      <w:pPr>
        <w:spacing w:before="5" w:line="260" w:lineRule="exact"/>
        <w:rPr>
          <w:sz w:val="22"/>
          <w:szCs w:val="22"/>
          <w:lang w:val="hr-HR"/>
        </w:rPr>
      </w:pPr>
      <w:r w:rsidRPr="008404E6">
        <w:rPr>
          <w:sz w:val="22"/>
          <w:szCs w:val="22"/>
          <w:lang w:val="hr-HR"/>
        </w:rPr>
        <w:t>Slijedeći aneksi su sastavni dio tenderske dokumentacije</w:t>
      </w:r>
      <w:r w:rsidR="00465F1B">
        <w:rPr>
          <w:sz w:val="22"/>
          <w:szCs w:val="22"/>
          <w:lang w:val="hr-HR"/>
        </w:rPr>
        <w:t>:</w:t>
      </w:r>
    </w:p>
    <w:p w:rsidR="00465F1B" w:rsidRPr="001D3B0C" w:rsidRDefault="00465F1B" w:rsidP="00C37ED3">
      <w:pPr>
        <w:spacing w:before="5" w:line="260" w:lineRule="exact"/>
        <w:rPr>
          <w:sz w:val="26"/>
          <w:szCs w:val="26"/>
        </w:rPr>
      </w:pPr>
    </w:p>
    <w:p w:rsidR="00C37ED3" w:rsidRPr="001D3B0C" w:rsidRDefault="00C37ED3" w:rsidP="00C37ED3">
      <w:pPr>
        <w:ind w:left="102"/>
        <w:rPr>
          <w:sz w:val="22"/>
          <w:szCs w:val="22"/>
        </w:rPr>
      </w:pPr>
      <w:r w:rsidRPr="001D3B0C">
        <w:rPr>
          <w:sz w:val="22"/>
          <w:szCs w:val="22"/>
        </w:rPr>
        <w:t>Aneks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2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–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b</w:t>
      </w:r>
      <w:r w:rsidRPr="001D3B0C">
        <w:rPr>
          <w:spacing w:val="-2"/>
          <w:sz w:val="22"/>
          <w:szCs w:val="22"/>
        </w:rPr>
        <w:t>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zac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z</w:t>
      </w:r>
      <w:r w:rsidRPr="001D3B0C">
        <w:rPr>
          <w:sz w:val="22"/>
          <w:szCs w:val="22"/>
        </w:rPr>
        <w:t>a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</w:t>
      </w:r>
      <w:r w:rsidRPr="001D3B0C">
        <w:rPr>
          <w:spacing w:val="-2"/>
          <w:w w:val="102"/>
          <w:sz w:val="22"/>
          <w:szCs w:val="22"/>
        </w:rPr>
        <w:t>o</w:t>
      </w:r>
      <w:r w:rsidRPr="001D3B0C">
        <w:rPr>
          <w:w w:val="102"/>
          <w:sz w:val="22"/>
          <w:szCs w:val="22"/>
        </w:rPr>
        <w:t>nudu</w:t>
      </w:r>
    </w:p>
    <w:p w:rsidR="00C37ED3" w:rsidRPr="001D3B0C" w:rsidRDefault="00C37ED3" w:rsidP="00C37ED3">
      <w:pPr>
        <w:spacing w:before="8"/>
        <w:ind w:left="102"/>
        <w:rPr>
          <w:sz w:val="22"/>
          <w:szCs w:val="22"/>
        </w:rPr>
      </w:pPr>
      <w:r w:rsidRPr="001D3B0C">
        <w:rPr>
          <w:sz w:val="22"/>
          <w:szCs w:val="22"/>
        </w:rPr>
        <w:t>Aneks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3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–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b</w:t>
      </w:r>
      <w:r w:rsidRPr="001D3B0C">
        <w:rPr>
          <w:spacing w:val="-2"/>
          <w:sz w:val="22"/>
          <w:szCs w:val="22"/>
        </w:rPr>
        <w:t>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zac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z</w:t>
      </w:r>
      <w:r w:rsidRPr="001D3B0C">
        <w:rPr>
          <w:sz w:val="22"/>
          <w:szCs w:val="22"/>
        </w:rPr>
        <w:t>a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5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nu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ponude</w:t>
      </w:r>
    </w:p>
    <w:p w:rsidR="00C37ED3" w:rsidRPr="001D3B0C" w:rsidRDefault="00C37ED3" w:rsidP="00C37ED3">
      <w:pPr>
        <w:spacing w:before="6"/>
        <w:ind w:left="102"/>
        <w:rPr>
          <w:sz w:val="22"/>
          <w:szCs w:val="22"/>
        </w:rPr>
      </w:pPr>
      <w:r w:rsidRPr="001D3B0C">
        <w:rPr>
          <w:sz w:val="22"/>
          <w:szCs w:val="22"/>
        </w:rPr>
        <w:t>Aneks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4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–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b</w:t>
      </w:r>
      <w:r w:rsidRPr="001D3B0C">
        <w:rPr>
          <w:spacing w:val="-2"/>
          <w:sz w:val="22"/>
          <w:szCs w:val="22"/>
        </w:rPr>
        <w:t>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zac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v</w:t>
      </w:r>
      <w:r w:rsidRPr="001D3B0C">
        <w:rPr>
          <w:sz w:val="22"/>
          <w:szCs w:val="22"/>
        </w:rPr>
        <w:t>jerlj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vih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i</w:t>
      </w:r>
      <w:r w:rsidRPr="001D3B0C">
        <w:rPr>
          <w:w w:val="103"/>
          <w:sz w:val="22"/>
          <w:szCs w:val="22"/>
        </w:rPr>
        <w:t>nf</w:t>
      </w:r>
      <w:r w:rsidRPr="001D3B0C">
        <w:rPr>
          <w:w w:val="102"/>
          <w:sz w:val="22"/>
          <w:szCs w:val="22"/>
        </w:rPr>
        <w:t>or</w:t>
      </w:r>
      <w:r w:rsidRPr="001D3B0C">
        <w:rPr>
          <w:spacing w:val="-3"/>
          <w:w w:val="102"/>
          <w:sz w:val="22"/>
          <w:szCs w:val="22"/>
        </w:rPr>
        <w:t>m</w:t>
      </w:r>
      <w:r w:rsidRPr="001D3B0C">
        <w:rPr>
          <w:w w:val="103"/>
          <w:sz w:val="22"/>
          <w:szCs w:val="22"/>
        </w:rPr>
        <w:t>ac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a</w:t>
      </w:r>
    </w:p>
    <w:p w:rsidR="00465F1B" w:rsidRDefault="003805AE" w:rsidP="003805AE">
      <w:pPr>
        <w:jc w:val="both"/>
        <w:rPr>
          <w:w w:val="103"/>
          <w:sz w:val="22"/>
          <w:szCs w:val="22"/>
        </w:rPr>
      </w:pPr>
      <w:r>
        <w:rPr>
          <w:sz w:val="22"/>
          <w:szCs w:val="22"/>
        </w:rPr>
        <w:t xml:space="preserve"> </w:t>
      </w:r>
      <w:r w:rsidR="00C37ED3" w:rsidRPr="001D3B0C">
        <w:rPr>
          <w:sz w:val="22"/>
          <w:szCs w:val="22"/>
        </w:rPr>
        <w:t>Aneks</w:t>
      </w:r>
      <w:r w:rsidR="00C37ED3" w:rsidRPr="001D3B0C">
        <w:rPr>
          <w:spacing w:val="18"/>
          <w:sz w:val="22"/>
          <w:szCs w:val="22"/>
        </w:rPr>
        <w:t xml:space="preserve"> </w:t>
      </w:r>
      <w:r w:rsidR="00C37ED3" w:rsidRPr="001D3B0C">
        <w:rPr>
          <w:sz w:val="22"/>
          <w:szCs w:val="22"/>
        </w:rPr>
        <w:t>5</w:t>
      </w:r>
      <w:r w:rsidR="00C37ED3" w:rsidRPr="001D3B0C">
        <w:rPr>
          <w:spacing w:val="2"/>
          <w:sz w:val="22"/>
          <w:szCs w:val="22"/>
        </w:rPr>
        <w:t xml:space="preserve"> </w:t>
      </w:r>
      <w:r w:rsidR="00C37ED3" w:rsidRPr="001D3B0C">
        <w:rPr>
          <w:sz w:val="22"/>
          <w:szCs w:val="22"/>
        </w:rPr>
        <w:t>–</w:t>
      </w:r>
      <w:r w:rsidR="00C37ED3" w:rsidRPr="001D3B0C">
        <w:rPr>
          <w:spacing w:val="5"/>
          <w:sz w:val="22"/>
          <w:szCs w:val="22"/>
        </w:rPr>
        <w:t xml:space="preserve"> </w:t>
      </w:r>
      <w:r w:rsidR="00C37ED3" w:rsidRPr="001D3B0C">
        <w:rPr>
          <w:spacing w:val="-5"/>
          <w:sz w:val="22"/>
          <w:szCs w:val="22"/>
        </w:rPr>
        <w:t>N</w:t>
      </w:r>
      <w:r w:rsidR="00C37ED3" w:rsidRPr="001D3B0C">
        <w:rPr>
          <w:spacing w:val="2"/>
          <w:sz w:val="22"/>
          <w:szCs w:val="22"/>
        </w:rPr>
        <w:t>a</w:t>
      </w:r>
      <w:r w:rsidR="00C37ED3" w:rsidRPr="001D3B0C">
        <w:rPr>
          <w:sz w:val="22"/>
          <w:szCs w:val="22"/>
        </w:rPr>
        <w:t>crt</w:t>
      </w:r>
      <w:r w:rsidR="00C37ED3" w:rsidRPr="001D3B0C">
        <w:rPr>
          <w:spacing w:val="14"/>
          <w:sz w:val="22"/>
          <w:szCs w:val="22"/>
        </w:rPr>
        <w:t xml:space="preserve"> </w:t>
      </w:r>
      <w:r w:rsidR="00C37ED3" w:rsidRPr="001D3B0C">
        <w:rPr>
          <w:sz w:val="22"/>
          <w:szCs w:val="22"/>
        </w:rPr>
        <w:t>ugovora</w:t>
      </w:r>
      <w:r w:rsidR="00C37ED3" w:rsidRPr="001D3B0C">
        <w:rPr>
          <w:spacing w:val="16"/>
          <w:sz w:val="22"/>
          <w:szCs w:val="22"/>
        </w:rPr>
        <w:t xml:space="preserve"> </w:t>
      </w:r>
      <w:proofErr w:type="gramStart"/>
      <w:r w:rsidR="00C37ED3" w:rsidRPr="001D3B0C">
        <w:rPr>
          <w:sz w:val="22"/>
          <w:szCs w:val="22"/>
        </w:rPr>
        <w:t>i</w:t>
      </w:r>
      <w:r w:rsidR="00C37ED3" w:rsidRPr="001D3B0C">
        <w:rPr>
          <w:spacing w:val="-3"/>
          <w:sz w:val="22"/>
          <w:szCs w:val="22"/>
        </w:rPr>
        <w:t>l</w:t>
      </w:r>
      <w:r w:rsidR="00C37ED3" w:rsidRPr="001D3B0C">
        <w:rPr>
          <w:sz w:val="22"/>
          <w:szCs w:val="22"/>
        </w:rPr>
        <w:t>i</w:t>
      </w:r>
      <w:proofErr w:type="gramEnd"/>
      <w:r w:rsidR="00C37ED3" w:rsidRPr="001D3B0C">
        <w:rPr>
          <w:spacing w:val="7"/>
          <w:sz w:val="22"/>
          <w:szCs w:val="22"/>
        </w:rPr>
        <w:t xml:space="preserve"> </w:t>
      </w:r>
      <w:r w:rsidR="00C37ED3" w:rsidRPr="001D3B0C">
        <w:rPr>
          <w:sz w:val="22"/>
          <w:szCs w:val="22"/>
        </w:rPr>
        <w:t>osnovni</w:t>
      </w:r>
      <w:r w:rsidR="00C37ED3" w:rsidRPr="001D3B0C">
        <w:rPr>
          <w:spacing w:val="16"/>
          <w:sz w:val="22"/>
          <w:szCs w:val="22"/>
        </w:rPr>
        <w:t xml:space="preserve"> </w:t>
      </w:r>
      <w:r w:rsidR="00C37ED3" w:rsidRPr="001D3B0C">
        <w:rPr>
          <w:sz w:val="22"/>
          <w:szCs w:val="22"/>
        </w:rPr>
        <w:t>elementi</w:t>
      </w:r>
      <w:r w:rsidR="00C37ED3" w:rsidRPr="001D3B0C">
        <w:rPr>
          <w:spacing w:val="18"/>
          <w:sz w:val="22"/>
          <w:szCs w:val="22"/>
        </w:rPr>
        <w:t xml:space="preserve"> </w:t>
      </w:r>
      <w:r w:rsidR="00C37ED3" w:rsidRPr="001D3B0C">
        <w:rPr>
          <w:w w:val="101"/>
          <w:sz w:val="22"/>
          <w:szCs w:val="22"/>
        </w:rPr>
        <w:t>u</w:t>
      </w:r>
      <w:r w:rsidR="00C37ED3" w:rsidRPr="001D3B0C">
        <w:rPr>
          <w:spacing w:val="2"/>
          <w:w w:val="101"/>
          <w:sz w:val="22"/>
          <w:szCs w:val="22"/>
        </w:rPr>
        <w:t>g</w:t>
      </w:r>
      <w:r w:rsidR="00C37ED3" w:rsidRPr="001D3B0C">
        <w:rPr>
          <w:w w:val="101"/>
          <w:sz w:val="22"/>
          <w:szCs w:val="22"/>
        </w:rPr>
        <w:t>ov</w:t>
      </w:r>
      <w:r w:rsidR="00C37ED3" w:rsidRPr="001D3B0C">
        <w:rPr>
          <w:w w:val="102"/>
          <w:sz w:val="22"/>
          <w:szCs w:val="22"/>
        </w:rPr>
        <w:t>or</w:t>
      </w:r>
      <w:r w:rsidR="00C37ED3" w:rsidRPr="001D3B0C">
        <w:rPr>
          <w:w w:val="103"/>
          <w:sz w:val="22"/>
          <w:szCs w:val="22"/>
        </w:rPr>
        <w:t xml:space="preserve">a </w:t>
      </w:r>
    </w:p>
    <w:p w:rsidR="003805AE" w:rsidRDefault="00465F1B" w:rsidP="003805AE">
      <w:pPr>
        <w:jc w:val="both"/>
        <w:rPr>
          <w:w w:val="102"/>
          <w:sz w:val="22"/>
          <w:szCs w:val="22"/>
        </w:rPr>
      </w:pPr>
      <w:r>
        <w:rPr>
          <w:w w:val="103"/>
          <w:sz w:val="22"/>
          <w:szCs w:val="22"/>
        </w:rPr>
        <w:t xml:space="preserve"> </w:t>
      </w:r>
      <w:r w:rsidR="00C37ED3" w:rsidRPr="001D3B0C">
        <w:rPr>
          <w:sz w:val="22"/>
          <w:szCs w:val="22"/>
        </w:rPr>
        <w:t>Aneks</w:t>
      </w:r>
      <w:r w:rsidR="00C37ED3" w:rsidRPr="001D3B0C">
        <w:rPr>
          <w:spacing w:val="18"/>
          <w:sz w:val="22"/>
          <w:szCs w:val="22"/>
        </w:rPr>
        <w:t xml:space="preserve"> </w:t>
      </w:r>
      <w:r w:rsidR="00C37ED3" w:rsidRPr="001D3B0C">
        <w:rPr>
          <w:sz w:val="22"/>
          <w:szCs w:val="22"/>
        </w:rPr>
        <w:t>6</w:t>
      </w:r>
      <w:r w:rsidR="00C37ED3" w:rsidRPr="001D3B0C">
        <w:rPr>
          <w:spacing w:val="2"/>
          <w:sz w:val="22"/>
          <w:szCs w:val="22"/>
        </w:rPr>
        <w:t xml:space="preserve"> </w:t>
      </w:r>
      <w:r w:rsidR="00C37ED3" w:rsidRPr="001D3B0C">
        <w:rPr>
          <w:sz w:val="22"/>
          <w:szCs w:val="22"/>
        </w:rPr>
        <w:t>–</w:t>
      </w:r>
      <w:r w:rsidR="00C37ED3" w:rsidRPr="001D3B0C">
        <w:rPr>
          <w:spacing w:val="5"/>
          <w:sz w:val="22"/>
          <w:szCs w:val="22"/>
        </w:rPr>
        <w:t xml:space="preserve"> </w:t>
      </w:r>
      <w:r w:rsidR="00C37ED3" w:rsidRPr="001D3B0C">
        <w:rPr>
          <w:sz w:val="22"/>
          <w:szCs w:val="22"/>
        </w:rPr>
        <w:t>I</w:t>
      </w:r>
      <w:r w:rsidR="00C37ED3" w:rsidRPr="001D3B0C">
        <w:rPr>
          <w:spacing w:val="-2"/>
          <w:sz w:val="22"/>
          <w:szCs w:val="22"/>
        </w:rPr>
        <w:t>zj</w:t>
      </w:r>
      <w:r w:rsidR="00C37ED3" w:rsidRPr="001D3B0C">
        <w:rPr>
          <w:spacing w:val="2"/>
          <w:sz w:val="22"/>
          <w:szCs w:val="22"/>
        </w:rPr>
        <w:t>a</w:t>
      </w:r>
      <w:r w:rsidR="00C37ED3" w:rsidRPr="001D3B0C">
        <w:rPr>
          <w:sz w:val="22"/>
          <w:szCs w:val="22"/>
        </w:rPr>
        <w:t>va</w:t>
      </w:r>
      <w:r w:rsidR="00C37ED3" w:rsidRPr="001D3B0C">
        <w:rPr>
          <w:spacing w:val="13"/>
          <w:sz w:val="22"/>
          <w:szCs w:val="22"/>
        </w:rPr>
        <w:t xml:space="preserve"> </w:t>
      </w:r>
      <w:r w:rsidR="00C37ED3" w:rsidRPr="001D3B0C">
        <w:rPr>
          <w:sz w:val="22"/>
          <w:szCs w:val="22"/>
        </w:rPr>
        <w:t>o</w:t>
      </w:r>
      <w:r w:rsidR="00C37ED3" w:rsidRPr="001D3B0C">
        <w:rPr>
          <w:spacing w:val="5"/>
          <w:sz w:val="22"/>
          <w:szCs w:val="22"/>
        </w:rPr>
        <w:t xml:space="preserve"> </w:t>
      </w:r>
      <w:r w:rsidR="00C37ED3" w:rsidRPr="001D3B0C">
        <w:rPr>
          <w:sz w:val="22"/>
          <w:szCs w:val="22"/>
        </w:rPr>
        <w:t>ispu</w:t>
      </w:r>
      <w:r w:rsidR="00C37ED3" w:rsidRPr="001D3B0C">
        <w:rPr>
          <w:spacing w:val="-2"/>
          <w:sz w:val="22"/>
          <w:szCs w:val="22"/>
        </w:rPr>
        <w:t>n</w:t>
      </w:r>
      <w:r w:rsidR="00C37ED3" w:rsidRPr="001D3B0C">
        <w:rPr>
          <w:spacing w:val="-5"/>
          <w:sz w:val="22"/>
          <w:szCs w:val="22"/>
        </w:rPr>
        <w:t>j</w:t>
      </w:r>
      <w:r w:rsidR="00C37ED3" w:rsidRPr="001D3B0C">
        <w:rPr>
          <w:spacing w:val="2"/>
          <w:sz w:val="22"/>
          <w:szCs w:val="22"/>
        </w:rPr>
        <w:t>a</w:t>
      </w:r>
      <w:r w:rsidR="00C37ED3" w:rsidRPr="001D3B0C">
        <w:rPr>
          <w:sz w:val="22"/>
          <w:szCs w:val="22"/>
        </w:rPr>
        <w:t>vanju</w:t>
      </w:r>
      <w:r w:rsidR="00C37ED3" w:rsidRPr="001D3B0C">
        <w:rPr>
          <w:spacing w:val="30"/>
          <w:sz w:val="22"/>
          <w:szCs w:val="22"/>
        </w:rPr>
        <w:t xml:space="preserve"> </w:t>
      </w:r>
      <w:r w:rsidR="00C37ED3" w:rsidRPr="001D3B0C">
        <w:rPr>
          <w:spacing w:val="-2"/>
          <w:sz w:val="22"/>
          <w:szCs w:val="22"/>
        </w:rPr>
        <w:t>us</w:t>
      </w:r>
      <w:r w:rsidR="00C37ED3" w:rsidRPr="001D3B0C">
        <w:rPr>
          <w:spacing w:val="2"/>
          <w:sz w:val="22"/>
          <w:szCs w:val="22"/>
        </w:rPr>
        <w:t>l</w:t>
      </w:r>
      <w:r w:rsidR="00C37ED3" w:rsidRPr="001D3B0C">
        <w:rPr>
          <w:sz w:val="22"/>
          <w:szCs w:val="22"/>
        </w:rPr>
        <w:t>ova</w:t>
      </w:r>
      <w:r w:rsidR="00C37ED3" w:rsidRPr="001D3B0C">
        <w:rPr>
          <w:spacing w:val="14"/>
          <w:sz w:val="22"/>
          <w:szCs w:val="22"/>
        </w:rPr>
        <w:t xml:space="preserve"> </w:t>
      </w:r>
      <w:r w:rsidR="00C37ED3" w:rsidRPr="001D3B0C">
        <w:rPr>
          <w:sz w:val="22"/>
          <w:szCs w:val="22"/>
        </w:rPr>
        <w:t>iz</w:t>
      </w:r>
      <w:r w:rsidR="00C37ED3" w:rsidRPr="001D3B0C">
        <w:rPr>
          <w:spacing w:val="4"/>
          <w:sz w:val="22"/>
          <w:szCs w:val="22"/>
        </w:rPr>
        <w:t xml:space="preserve"> </w:t>
      </w:r>
      <w:r w:rsidR="00C37ED3" w:rsidRPr="001D3B0C">
        <w:rPr>
          <w:sz w:val="22"/>
          <w:szCs w:val="22"/>
        </w:rPr>
        <w:t>č</w:t>
      </w:r>
      <w:r w:rsidR="00C37ED3" w:rsidRPr="001D3B0C">
        <w:rPr>
          <w:spacing w:val="-3"/>
          <w:sz w:val="22"/>
          <w:szCs w:val="22"/>
        </w:rPr>
        <w:t>l</w:t>
      </w:r>
      <w:r w:rsidR="00C37ED3" w:rsidRPr="001D3B0C">
        <w:rPr>
          <w:spacing w:val="2"/>
          <w:sz w:val="22"/>
          <w:szCs w:val="22"/>
        </w:rPr>
        <w:t>a</w:t>
      </w:r>
      <w:r w:rsidR="00C37ED3" w:rsidRPr="001D3B0C">
        <w:rPr>
          <w:sz w:val="22"/>
          <w:szCs w:val="22"/>
        </w:rPr>
        <w:t>na</w:t>
      </w:r>
      <w:r w:rsidR="00C37ED3" w:rsidRPr="001D3B0C">
        <w:rPr>
          <w:spacing w:val="14"/>
          <w:sz w:val="22"/>
          <w:szCs w:val="22"/>
        </w:rPr>
        <w:t xml:space="preserve"> </w:t>
      </w:r>
      <w:r w:rsidR="00C37ED3" w:rsidRPr="001D3B0C">
        <w:rPr>
          <w:sz w:val="22"/>
          <w:szCs w:val="22"/>
        </w:rPr>
        <w:t>4</w:t>
      </w:r>
      <w:r w:rsidR="00C37ED3" w:rsidRPr="001D3B0C">
        <w:rPr>
          <w:spacing w:val="-2"/>
          <w:sz w:val="22"/>
          <w:szCs w:val="22"/>
        </w:rPr>
        <w:t>5</w:t>
      </w:r>
      <w:r w:rsidR="00C37ED3" w:rsidRPr="001D3B0C">
        <w:rPr>
          <w:sz w:val="22"/>
          <w:szCs w:val="22"/>
        </w:rPr>
        <w:t>.</w:t>
      </w:r>
      <w:r w:rsidR="00C37ED3" w:rsidRPr="001D3B0C">
        <w:rPr>
          <w:spacing w:val="10"/>
          <w:sz w:val="22"/>
          <w:szCs w:val="22"/>
        </w:rPr>
        <w:t xml:space="preserve"> </w:t>
      </w:r>
      <w:r w:rsidR="003805AE">
        <w:rPr>
          <w:spacing w:val="10"/>
          <w:sz w:val="22"/>
          <w:szCs w:val="22"/>
        </w:rPr>
        <w:t xml:space="preserve"> </w:t>
      </w:r>
      <w:r w:rsidR="00C37ED3" w:rsidRPr="001D3B0C">
        <w:rPr>
          <w:sz w:val="22"/>
          <w:szCs w:val="22"/>
        </w:rPr>
        <w:t>Z</w:t>
      </w:r>
      <w:r w:rsidR="00C37ED3" w:rsidRPr="001D3B0C">
        <w:rPr>
          <w:w w:val="103"/>
          <w:sz w:val="22"/>
          <w:szCs w:val="22"/>
        </w:rPr>
        <w:t>a</w:t>
      </w:r>
      <w:r w:rsidR="00C37ED3" w:rsidRPr="001D3B0C">
        <w:rPr>
          <w:w w:val="102"/>
          <w:sz w:val="22"/>
          <w:szCs w:val="22"/>
        </w:rPr>
        <w:t xml:space="preserve">kona </w:t>
      </w:r>
    </w:p>
    <w:p w:rsidR="003805AE" w:rsidRDefault="003805AE" w:rsidP="003805AE">
      <w:pPr>
        <w:jc w:val="both"/>
        <w:rPr>
          <w:lang w:val="hr-HR"/>
        </w:rPr>
      </w:pPr>
      <w:r>
        <w:rPr>
          <w:sz w:val="22"/>
          <w:szCs w:val="22"/>
        </w:rPr>
        <w:t xml:space="preserve"> </w:t>
      </w:r>
      <w:r w:rsidR="00C37ED3" w:rsidRPr="001D3B0C">
        <w:rPr>
          <w:sz w:val="22"/>
          <w:szCs w:val="22"/>
        </w:rPr>
        <w:t>Aneks</w:t>
      </w:r>
      <w:r w:rsidR="00C37ED3" w:rsidRPr="001D3B0C">
        <w:rPr>
          <w:spacing w:val="18"/>
          <w:sz w:val="22"/>
          <w:szCs w:val="22"/>
        </w:rPr>
        <w:t xml:space="preserve"> </w:t>
      </w:r>
      <w:r w:rsidR="00C37ED3" w:rsidRPr="001D3B0C">
        <w:rPr>
          <w:sz w:val="22"/>
          <w:szCs w:val="22"/>
        </w:rPr>
        <w:t>7</w:t>
      </w:r>
      <w:r w:rsidR="00C37ED3" w:rsidRPr="001D3B0C">
        <w:rPr>
          <w:spacing w:val="2"/>
          <w:sz w:val="22"/>
          <w:szCs w:val="22"/>
        </w:rPr>
        <w:t xml:space="preserve"> </w:t>
      </w:r>
      <w:proofErr w:type="gramStart"/>
      <w:r w:rsidR="00C37ED3" w:rsidRPr="001D3B0C">
        <w:rPr>
          <w:sz w:val="22"/>
          <w:szCs w:val="22"/>
        </w:rPr>
        <w:t xml:space="preserve">- </w:t>
      </w:r>
      <w:r w:rsidR="00C37ED3" w:rsidRPr="001D3B0C">
        <w:rPr>
          <w:spacing w:val="4"/>
          <w:sz w:val="22"/>
          <w:szCs w:val="22"/>
        </w:rPr>
        <w:t xml:space="preserve"> </w:t>
      </w:r>
      <w:r w:rsidR="00C37ED3" w:rsidRPr="001D3B0C">
        <w:rPr>
          <w:sz w:val="22"/>
          <w:szCs w:val="22"/>
        </w:rPr>
        <w:t>I</w:t>
      </w:r>
      <w:r w:rsidR="00C37ED3" w:rsidRPr="001D3B0C">
        <w:rPr>
          <w:spacing w:val="-2"/>
          <w:sz w:val="22"/>
          <w:szCs w:val="22"/>
        </w:rPr>
        <w:t>z</w:t>
      </w:r>
      <w:r w:rsidR="00C37ED3" w:rsidRPr="001D3B0C">
        <w:rPr>
          <w:spacing w:val="3"/>
          <w:sz w:val="22"/>
          <w:szCs w:val="22"/>
        </w:rPr>
        <w:t>j</w:t>
      </w:r>
      <w:r w:rsidR="00C37ED3" w:rsidRPr="001D3B0C">
        <w:rPr>
          <w:sz w:val="22"/>
          <w:szCs w:val="22"/>
        </w:rPr>
        <w:t>ava</w:t>
      </w:r>
      <w:proofErr w:type="gramEnd"/>
      <w:r w:rsidR="00C37ED3" w:rsidRPr="001D3B0C">
        <w:rPr>
          <w:spacing w:val="13"/>
          <w:sz w:val="22"/>
          <w:szCs w:val="22"/>
        </w:rPr>
        <w:t xml:space="preserve"> </w:t>
      </w:r>
      <w:r w:rsidR="00C37ED3" w:rsidRPr="001D3B0C">
        <w:rPr>
          <w:sz w:val="22"/>
          <w:szCs w:val="22"/>
        </w:rPr>
        <w:t>o</w:t>
      </w:r>
      <w:r w:rsidR="00C37ED3" w:rsidRPr="001D3B0C">
        <w:rPr>
          <w:spacing w:val="2"/>
          <w:sz w:val="22"/>
          <w:szCs w:val="22"/>
        </w:rPr>
        <w:t xml:space="preserve"> </w:t>
      </w:r>
      <w:r w:rsidR="00C37ED3" w:rsidRPr="001D3B0C">
        <w:rPr>
          <w:sz w:val="22"/>
          <w:szCs w:val="22"/>
        </w:rPr>
        <w:t>suko</w:t>
      </w:r>
      <w:r w:rsidR="00C37ED3" w:rsidRPr="001D3B0C">
        <w:rPr>
          <w:spacing w:val="-2"/>
          <w:sz w:val="22"/>
          <w:szCs w:val="22"/>
        </w:rPr>
        <w:t>b</w:t>
      </w:r>
      <w:r w:rsidR="00C37ED3" w:rsidRPr="001D3B0C">
        <w:rPr>
          <w:sz w:val="22"/>
          <w:szCs w:val="22"/>
        </w:rPr>
        <w:t>u</w:t>
      </w:r>
      <w:r w:rsidR="00C37ED3" w:rsidRPr="001D3B0C">
        <w:rPr>
          <w:spacing w:val="19"/>
          <w:sz w:val="22"/>
          <w:szCs w:val="22"/>
        </w:rPr>
        <w:t xml:space="preserve"> </w:t>
      </w:r>
      <w:r w:rsidR="00C37ED3" w:rsidRPr="001D3B0C">
        <w:rPr>
          <w:sz w:val="22"/>
          <w:szCs w:val="22"/>
        </w:rPr>
        <w:t>in</w:t>
      </w:r>
      <w:r w:rsidR="00C37ED3" w:rsidRPr="001D3B0C">
        <w:rPr>
          <w:spacing w:val="-3"/>
          <w:sz w:val="22"/>
          <w:szCs w:val="22"/>
        </w:rPr>
        <w:t>t</w:t>
      </w:r>
      <w:r w:rsidR="00C37ED3" w:rsidRPr="001D3B0C">
        <w:rPr>
          <w:spacing w:val="2"/>
          <w:sz w:val="22"/>
          <w:szCs w:val="22"/>
        </w:rPr>
        <w:t>e</w:t>
      </w:r>
      <w:r w:rsidR="00C37ED3" w:rsidRPr="001D3B0C">
        <w:rPr>
          <w:sz w:val="22"/>
          <w:szCs w:val="22"/>
        </w:rPr>
        <w:t>re</w:t>
      </w:r>
      <w:r w:rsidR="00C37ED3" w:rsidRPr="001D3B0C">
        <w:rPr>
          <w:spacing w:val="-2"/>
          <w:sz w:val="22"/>
          <w:szCs w:val="22"/>
        </w:rPr>
        <w:t>s</w:t>
      </w:r>
      <w:r w:rsidR="00C37ED3" w:rsidRPr="001D3B0C">
        <w:rPr>
          <w:sz w:val="22"/>
          <w:szCs w:val="22"/>
        </w:rPr>
        <w:t>a</w:t>
      </w:r>
      <w:r w:rsidR="00C37ED3" w:rsidRPr="001D3B0C">
        <w:rPr>
          <w:spacing w:val="17"/>
          <w:sz w:val="22"/>
          <w:szCs w:val="22"/>
        </w:rPr>
        <w:t xml:space="preserve"> </w:t>
      </w:r>
      <w:r w:rsidR="00C37ED3" w:rsidRPr="001D3B0C">
        <w:rPr>
          <w:spacing w:val="2"/>
          <w:sz w:val="22"/>
          <w:szCs w:val="22"/>
        </w:rPr>
        <w:t>i</w:t>
      </w:r>
      <w:r w:rsidR="00C37ED3" w:rsidRPr="001D3B0C">
        <w:rPr>
          <w:sz w:val="22"/>
          <w:szCs w:val="22"/>
        </w:rPr>
        <w:t>z</w:t>
      </w:r>
      <w:r w:rsidR="00C37ED3" w:rsidRPr="001D3B0C">
        <w:rPr>
          <w:spacing w:val="4"/>
          <w:sz w:val="22"/>
          <w:szCs w:val="22"/>
        </w:rPr>
        <w:t xml:space="preserve"> </w:t>
      </w:r>
      <w:r w:rsidR="00C37ED3" w:rsidRPr="001D3B0C">
        <w:rPr>
          <w:spacing w:val="-2"/>
          <w:sz w:val="22"/>
          <w:szCs w:val="22"/>
        </w:rPr>
        <w:t>č</w:t>
      </w:r>
      <w:r w:rsidR="00C37ED3" w:rsidRPr="001D3B0C">
        <w:rPr>
          <w:sz w:val="22"/>
          <w:szCs w:val="22"/>
        </w:rPr>
        <w:t>l</w:t>
      </w:r>
      <w:r w:rsidR="00C37ED3" w:rsidRPr="001D3B0C">
        <w:rPr>
          <w:spacing w:val="2"/>
          <w:sz w:val="22"/>
          <w:szCs w:val="22"/>
        </w:rPr>
        <w:t>a</w:t>
      </w:r>
      <w:r w:rsidR="00C37ED3" w:rsidRPr="001D3B0C">
        <w:rPr>
          <w:spacing w:val="-2"/>
          <w:sz w:val="22"/>
          <w:szCs w:val="22"/>
        </w:rPr>
        <w:t>n</w:t>
      </w:r>
      <w:r w:rsidR="00C37ED3" w:rsidRPr="001D3B0C">
        <w:rPr>
          <w:sz w:val="22"/>
          <w:szCs w:val="22"/>
        </w:rPr>
        <w:t>a</w:t>
      </w:r>
      <w:r w:rsidR="00C37ED3" w:rsidRPr="001D3B0C">
        <w:rPr>
          <w:spacing w:val="12"/>
          <w:sz w:val="22"/>
          <w:szCs w:val="22"/>
        </w:rPr>
        <w:t xml:space="preserve"> </w:t>
      </w:r>
      <w:r w:rsidR="00C37ED3" w:rsidRPr="001D3B0C">
        <w:rPr>
          <w:sz w:val="22"/>
          <w:szCs w:val="22"/>
        </w:rPr>
        <w:t>5</w:t>
      </w:r>
      <w:r w:rsidR="00C37ED3" w:rsidRPr="001D3B0C">
        <w:rPr>
          <w:spacing w:val="-2"/>
          <w:sz w:val="22"/>
          <w:szCs w:val="22"/>
        </w:rPr>
        <w:t>2</w:t>
      </w:r>
      <w:r w:rsidR="00C37ED3" w:rsidRPr="001D3B0C">
        <w:rPr>
          <w:sz w:val="22"/>
          <w:szCs w:val="22"/>
        </w:rPr>
        <w:t>.</w:t>
      </w:r>
      <w:r w:rsidR="00C37ED3" w:rsidRPr="001D3B0C">
        <w:rPr>
          <w:spacing w:val="10"/>
          <w:sz w:val="22"/>
          <w:szCs w:val="22"/>
        </w:rPr>
        <w:t xml:space="preserve"> </w:t>
      </w:r>
      <w:r w:rsidR="00C37ED3" w:rsidRPr="001D3B0C">
        <w:rPr>
          <w:spacing w:val="3"/>
          <w:sz w:val="22"/>
          <w:szCs w:val="22"/>
        </w:rPr>
        <w:t>Z</w:t>
      </w:r>
      <w:r w:rsidR="00C37ED3" w:rsidRPr="001D3B0C">
        <w:rPr>
          <w:w w:val="103"/>
          <w:sz w:val="22"/>
          <w:szCs w:val="22"/>
        </w:rPr>
        <w:t>a</w:t>
      </w:r>
      <w:r w:rsidR="00C37ED3" w:rsidRPr="001D3B0C">
        <w:rPr>
          <w:w w:val="102"/>
          <w:sz w:val="22"/>
          <w:szCs w:val="22"/>
        </w:rPr>
        <w:t>kona</w:t>
      </w:r>
      <w:r>
        <w:rPr>
          <w:lang w:val="hr-HR"/>
        </w:rPr>
        <w:t xml:space="preserve">   </w:t>
      </w:r>
    </w:p>
    <w:p w:rsidR="003805AE" w:rsidRDefault="003805AE" w:rsidP="003805AE">
      <w:pPr>
        <w:jc w:val="both"/>
        <w:rPr>
          <w:lang w:val="hr-HR"/>
        </w:rPr>
      </w:pPr>
    </w:p>
    <w:p w:rsidR="003805AE" w:rsidRDefault="003805AE" w:rsidP="003805AE">
      <w:pPr>
        <w:jc w:val="both"/>
        <w:rPr>
          <w:lang w:val="hr-HR"/>
        </w:rPr>
      </w:pPr>
    </w:p>
    <w:p w:rsidR="003805AE" w:rsidRDefault="003805AE" w:rsidP="003805AE">
      <w:pPr>
        <w:jc w:val="both"/>
        <w:rPr>
          <w:lang w:val="hr-HR"/>
        </w:rPr>
      </w:pPr>
    </w:p>
    <w:p w:rsidR="003805AE" w:rsidRDefault="003805AE" w:rsidP="003805AE">
      <w:pPr>
        <w:jc w:val="both"/>
        <w:rPr>
          <w:lang w:val="hr-HR"/>
        </w:rPr>
      </w:pPr>
    </w:p>
    <w:p w:rsidR="003805AE" w:rsidRDefault="003805AE" w:rsidP="003805AE">
      <w:pPr>
        <w:jc w:val="both"/>
        <w:rPr>
          <w:lang w:val="hr-HR"/>
        </w:rPr>
      </w:pPr>
    </w:p>
    <w:p w:rsidR="003805AE" w:rsidRDefault="003805AE" w:rsidP="003805AE">
      <w:pPr>
        <w:jc w:val="both"/>
        <w:rPr>
          <w:lang w:val="hr-HR"/>
        </w:rPr>
      </w:pPr>
    </w:p>
    <w:p w:rsidR="003805AE" w:rsidRPr="007622C7" w:rsidRDefault="003805AE" w:rsidP="003805AE">
      <w:pPr>
        <w:jc w:val="both"/>
        <w:rPr>
          <w:sz w:val="22"/>
          <w:szCs w:val="22"/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</w:t>
      </w:r>
      <w:r w:rsidR="008F05D0">
        <w:rPr>
          <w:lang w:val="hr-HR"/>
        </w:rPr>
        <w:t xml:space="preserve"> </w:t>
      </w:r>
      <w:r w:rsidR="00A46D3E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A20ACD">
        <w:rPr>
          <w:lang w:val="hr-HR"/>
        </w:rPr>
        <w:t xml:space="preserve">   </w:t>
      </w:r>
      <w:r>
        <w:rPr>
          <w:lang w:val="hr-HR"/>
        </w:rPr>
        <w:t xml:space="preserve">  DIREKTOR</w:t>
      </w:r>
    </w:p>
    <w:p w:rsidR="003805AE" w:rsidRDefault="003805AE" w:rsidP="003805AE">
      <w:pPr>
        <w:jc w:val="both"/>
        <w:rPr>
          <w:sz w:val="22"/>
          <w:szCs w:val="22"/>
          <w:lang w:val="hr-HR"/>
        </w:rPr>
      </w:pPr>
      <w:r>
        <w:rPr>
          <w:lang w:val="hr-HR"/>
        </w:rPr>
        <w:t xml:space="preserve">  </w:t>
      </w:r>
      <w:r w:rsidR="00A46D3E">
        <w:rPr>
          <w:lang w:val="hr-HR"/>
        </w:rPr>
        <w:t xml:space="preserve"> </w:t>
      </w:r>
      <w:r>
        <w:rPr>
          <w:lang w:val="hr-HR"/>
        </w:rPr>
        <w:t xml:space="preserve"> PREDSJEDNIK KOMISIJE:                                                           </w:t>
      </w:r>
      <w:r w:rsidR="008F05D0">
        <w:rPr>
          <w:lang w:val="hr-HR"/>
        </w:rPr>
        <w:t xml:space="preserve">   </w:t>
      </w:r>
      <w:r>
        <w:rPr>
          <w:lang w:val="hr-HR"/>
        </w:rPr>
        <w:t xml:space="preserve"> </w:t>
      </w:r>
      <w:r w:rsidR="00A46D3E">
        <w:rPr>
          <w:lang w:val="hr-HR"/>
        </w:rPr>
        <w:t xml:space="preserve">          </w:t>
      </w:r>
      <w:r>
        <w:rPr>
          <w:lang w:val="hr-HR"/>
        </w:rPr>
        <w:t xml:space="preserve">  Š</w:t>
      </w:r>
      <w:r w:rsidRPr="00E95177">
        <w:rPr>
          <w:lang w:val="sr-Cyrl-CS"/>
        </w:rPr>
        <w:t>.</w:t>
      </w:r>
      <w:r>
        <w:rPr>
          <w:lang w:val="hr-HR"/>
        </w:rPr>
        <w:t>G</w:t>
      </w:r>
      <w:r w:rsidRPr="00E95177">
        <w:rPr>
          <w:lang w:val="sr-Cyrl-CS"/>
        </w:rPr>
        <w:t>.»</w:t>
      </w:r>
      <w:r>
        <w:rPr>
          <w:lang w:val="hr-HR"/>
        </w:rPr>
        <w:t>PRIJEDOR</w:t>
      </w:r>
      <w:r w:rsidRPr="00E95177">
        <w:rPr>
          <w:lang w:val="sr-Cyrl-CS"/>
        </w:rPr>
        <w:t>»:</w:t>
      </w:r>
    </w:p>
    <w:p w:rsidR="003805AE" w:rsidRDefault="003805AE" w:rsidP="003805AE">
      <w:pPr>
        <w:rPr>
          <w:lang w:val="hr-HR"/>
        </w:rPr>
      </w:pPr>
    </w:p>
    <w:p w:rsidR="003805AE" w:rsidRPr="007622C7" w:rsidRDefault="003805AE" w:rsidP="003805AE">
      <w:pPr>
        <w:rPr>
          <w:lang w:val="hr-HR"/>
        </w:rPr>
      </w:pPr>
      <w:r w:rsidRPr="00E95177">
        <w:rPr>
          <w:lang w:val="sr-Cyrl-CS"/>
        </w:rPr>
        <w:t>__________________________</w:t>
      </w:r>
      <w:r>
        <w:rPr>
          <w:lang w:val="hr-HR"/>
        </w:rPr>
        <w:t xml:space="preserve">_                                          </w:t>
      </w:r>
      <w:r w:rsidR="008F05D0">
        <w:rPr>
          <w:lang w:val="hr-HR"/>
        </w:rPr>
        <w:t xml:space="preserve">             </w:t>
      </w:r>
      <w:r>
        <w:rPr>
          <w:lang w:val="hr-HR"/>
        </w:rPr>
        <w:t xml:space="preserve">   __</w:t>
      </w:r>
      <w:r>
        <w:rPr>
          <w:lang w:val="sr-Cyrl-CS"/>
        </w:rPr>
        <w:t>_____</w:t>
      </w:r>
      <w:r>
        <w:rPr>
          <w:lang w:val="hr-HR"/>
        </w:rPr>
        <w:t>___________</w:t>
      </w:r>
      <w:r>
        <w:rPr>
          <w:lang w:val="sr-Cyrl-CS"/>
        </w:rPr>
        <w:t>__________</w:t>
      </w:r>
    </w:p>
    <w:p w:rsidR="00C37ED3" w:rsidRPr="006D270C" w:rsidRDefault="003805AE" w:rsidP="006D270C">
      <w:pPr>
        <w:rPr>
          <w:sz w:val="22"/>
          <w:szCs w:val="22"/>
          <w:lang w:val="hr-HR"/>
        </w:rPr>
        <w:sectPr w:rsidR="00C37ED3" w:rsidRPr="006D270C" w:rsidSect="003805AE">
          <w:pgSz w:w="12240" w:h="15840"/>
          <w:pgMar w:top="540" w:right="810" w:bottom="280" w:left="1640" w:header="720" w:footer="172" w:gutter="0"/>
          <w:cols w:space="720"/>
        </w:sectPr>
      </w:pPr>
      <w:r>
        <w:rPr>
          <w:lang w:val="hr-HR"/>
        </w:rPr>
        <w:t xml:space="preserve">   Vuković, Milan</w:t>
      </w:r>
      <w:r w:rsidRPr="00E95177">
        <w:rPr>
          <w:lang w:val="sr-Cyrl-CS"/>
        </w:rPr>
        <w:t xml:space="preserve">, </w:t>
      </w:r>
      <w:r>
        <w:rPr>
          <w:lang w:val="hr-HR"/>
        </w:rPr>
        <w:t>dipl</w:t>
      </w:r>
      <w:r>
        <w:rPr>
          <w:lang w:val="sr-Cyrl-CS"/>
        </w:rPr>
        <w:t>.</w:t>
      </w:r>
      <w:r>
        <w:rPr>
          <w:lang w:val="hr-HR"/>
        </w:rPr>
        <w:t>inž.šum.</w:t>
      </w:r>
      <w:r>
        <w:rPr>
          <w:sz w:val="22"/>
          <w:szCs w:val="22"/>
          <w:lang w:val="hr-HR"/>
        </w:rPr>
        <w:t xml:space="preserve">                      MP                 </w:t>
      </w:r>
      <w:r w:rsidR="008F05D0">
        <w:rPr>
          <w:sz w:val="22"/>
          <w:szCs w:val="22"/>
          <w:lang w:val="hr-HR"/>
        </w:rPr>
        <w:t xml:space="preserve">             </w:t>
      </w:r>
      <w:r>
        <w:rPr>
          <w:sz w:val="22"/>
          <w:szCs w:val="22"/>
          <w:lang w:val="hr-HR"/>
        </w:rPr>
        <w:t xml:space="preserve">  </w:t>
      </w:r>
      <w:r w:rsidR="000F08A9">
        <w:rPr>
          <w:lang w:val="hr-HR"/>
        </w:rPr>
        <w:t>Saša Bursać</w:t>
      </w:r>
      <w:r w:rsidRPr="00E95177">
        <w:rPr>
          <w:lang w:val="sr-Cyrl-CS"/>
        </w:rPr>
        <w:t xml:space="preserve">, </w:t>
      </w:r>
      <w:r>
        <w:rPr>
          <w:lang w:val="hr-HR"/>
        </w:rPr>
        <w:t>dipl</w:t>
      </w:r>
      <w:r>
        <w:rPr>
          <w:lang w:val="sr-Cyrl-CS"/>
        </w:rPr>
        <w:t>.</w:t>
      </w:r>
      <w:r w:rsidR="00DA5325">
        <w:rPr>
          <w:lang w:val="hr-HR"/>
        </w:rPr>
        <w:t>inž</w:t>
      </w:r>
      <w:r w:rsidR="00267FD5">
        <w:rPr>
          <w:lang w:val="hr-HR"/>
        </w:rPr>
        <w:t>.šum.</w:t>
      </w:r>
    </w:p>
    <w:p w:rsidR="00E81BA8" w:rsidRPr="008404E6" w:rsidRDefault="00E81BA8" w:rsidP="00E81BA8">
      <w:pPr>
        <w:jc w:val="right"/>
        <w:rPr>
          <w:sz w:val="22"/>
          <w:szCs w:val="22"/>
          <w:lang w:val="hr-HR"/>
        </w:rPr>
      </w:pPr>
      <w:r w:rsidRPr="008404E6">
        <w:rPr>
          <w:sz w:val="22"/>
          <w:szCs w:val="22"/>
          <w:lang w:val="hr-HR"/>
        </w:rPr>
        <w:lastRenderedPageBreak/>
        <w:t xml:space="preserve">ANEKS 2 </w:t>
      </w:r>
    </w:p>
    <w:p w:rsidR="00E81BA8" w:rsidRPr="008404E6" w:rsidRDefault="00E81BA8" w:rsidP="00E81BA8">
      <w:pPr>
        <w:jc w:val="both"/>
        <w:rPr>
          <w:b/>
          <w:sz w:val="22"/>
          <w:szCs w:val="22"/>
          <w:lang w:val="hr-HR"/>
        </w:rPr>
      </w:pPr>
      <w:bookmarkStart w:id="16" w:name="_Toc72051245"/>
      <w:bookmarkStart w:id="17" w:name="_Ref500419967"/>
    </w:p>
    <w:p w:rsidR="00E81BA8" w:rsidRDefault="00E81BA8" w:rsidP="00E81BA8">
      <w:pPr>
        <w:jc w:val="center"/>
        <w:rPr>
          <w:b/>
          <w:sz w:val="22"/>
          <w:szCs w:val="22"/>
          <w:lang w:val="hr-HR"/>
        </w:rPr>
      </w:pPr>
    </w:p>
    <w:p w:rsidR="00E81BA8" w:rsidRPr="008404E6" w:rsidRDefault="00E81BA8" w:rsidP="00E81BA8">
      <w:pPr>
        <w:jc w:val="center"/>
        <w:rPr>
          <w:b/>
          <w:sz w:val="22"/>
          <w:szCs w:val="22"/>
          <w:lang w:val="hr-HR"/>
        </w:rPr>
      </w:pPr>
      <w:r w:rsidRPr="008404E6">
        <w:rPr>
          <w:b/>
          <w:sz w:val="22"/>
          <w:szCs w:val="22"/>
          <w:lang w:val="hr-HR"/>
        </w:rPr>
        <w:t xml:space="preserve">OBRAZAC ZA DOSTAVLJANJE PONUDE </w:t>
      </w:r>
      <w:bookmarkEnd w:id="16"/>
    </w:p>
    <w:p w:rsidR="002F776D" w:rsidRDefault="002F776D" w:rsidP="002F776D">
      <w:pPr>
        <w:jc w:val="right"/>
        <w:rPr>
          <w:sz w:val="22"/>
          <w:szCs w:val="22"/>
          <w:lang w:val="hr-HR"/>
        </w:rPr>
      </w:pPr>
      <w:r w:rsidRPr="008404E6">
        <w:rPr>
          <w:sz w:val="22"/>
          <w:szCs w:val="22"/>
          <w:lang w:val="hr-HR"/>
        </w:rPr>
        <w:t xml:space="preserve">Strana </w:t>
      </w:r>
      <w:r>
        <w:rPr>
          <w:sz w:val="22"/>
          <w:szCs w:val="22"/>
          <w:lang w:val="hr-HR"/>
        </w:rPr>
        <w:t>1</w:t>
      </w:r>
      <w:r w:rsidRPr="008404E6">
        <w:rPr>
          <w:sz w:val="22"/>
          <w:szCs w:val="22"/>
          <w:lang w:val="hr-HR"/>
        </w:rPr>
        <w:t xml:space="preserve"> od </w:t>
      </w:r>
      <w:r>
        <w:rPr>
          <w:sz w:val="22"/>
          <w:szCs w:val="22"/>
          <w:lang w:val="hr-HR"/>
        </w:rPr>
        <w:t>2</w:t>
      </w:r>
    </w:p>
    <w:p w:rsidR="00E81BA8" w:rsidRPr="008404E6" w:rsidRDefault="00E81BA8" w:rsidP="00E81BA8">
      <w:pPr>
        <w:jc w:val="both"/>
        <w:rPr>
          <w:b/>
          <w:sz w:val="22"/>
          <w:szCs w:val="22"/>
          <w:lang w:val="hr-HR"/>
        </w:rPr>
      </w:pPr>
    </w:p>
    <w:p w:rsidR="00E81BA8" w:rsidRPr="008404E6" w:rsidRDefault="00E81BA8" w:rsidP="00E81BA8">
      <w:pPr>
        <w:jc w:val="both"/>
        <w:rPr>
          <w:b/>
          <w:sz w:val="22"/>
          <w:szCs w:val="22"/>
          <w:lang w:val="hr-HR"/>
        </w:rPr>
      </w:pPr>
    </w:p>
    <w:bookmarkEnd w:id="17"/>
    <w:p w:rsidR="00E81BA8" w:rsidRPr="008404E6" w:rsidRDefault="00E81BA8" w:rsidP="00E81BA8">
      <w:pPr>
        <w:spacing w:line="360" w:lineRule="auto"/>
        <w:ind w:hanging="540"/>
        <w:jc w:val="both"/>
        <w:rPr>
          <w:sz w:val="22"/>
          <w:szCs w:val="22"/>
          <w:lang w:val="hr-HR"/>
        </w:rPr>
      </w:pPr>
      <w:r w:rsidRPr="008404E6">
        <w:rPr>
          <w:b/>
          <w:sz w:val="22"/>
          <w:szCs w:val="22"/>
          <w:lang w:val="hr-HR"/>
        </w:rPr>
        <w:t>Naziv ugovora i broj nabavke:NABAVKA USLUGA SERVISIRANJA I POPRAVKE PUTNIČKIH</w:t>
      </w:r>
      <w:r w:rsidR="00E33B3B">
        <w:rPr>
          <w:b/>
          <w:sz w:val="22"/>
          <w:szCs w:val="22"/>
          <w:lang w:val="hr-HR"/>
        </w:rPr>
        <w:t xml:space="preserve"> </w:t>
      </w:r>
      <w:r w:rsidR="00756C0C">
        <w:rPr>
          <w:b/>
          <w:sz w:val="22"/>
          <w:szCs w:val="22"/>
          <w:lang w:val="hr-HR"/>
        </w:rPr>
        <w:t xml:space="preserve"> I TERETNIH </w:t>
      </w:r>
      <w:r w:rsidR="004B6321">
        <w:rPr>
          <w:b/>
          <w:sz w:val="22"/>
          <w:szCs w:val="22"/>
          <w:lang w:val="hr-HR"/>
        </w:rPr>
        <w:t xml:space="preserve"> MOTORNIH </w:t>
      </w:r>
      <w:r w:rsidRPr="008404E6">
        <w:rPr>
          <w:b/>
          <w:sz w:val="22"/>
          <w:szCs w:val="22"/>
          <w:lang w:val="hr-HR"/>
        </w:rPr>
        <w:t xml:space="preserve">VOZILA </w:t>
      </w:r>
    </w:p>
    <w:p w:rsidR="005F6888" w:rsidRDefault="005F6888" w:rsidP="005F6888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Broj nabavke:</w:t>
      </w:r>
      <w:r w:rsidR="001D3F46" w:rsidRPr="001D3F46">
        <w:rPr>
          <w:b/>
          <w:w w:val="102"/>
          <w:sz w:val="22"/>
          <w:szCs w:val="22"/>
        </w:rPr>
        <w:t xml:space="preserve"> </w:t>
      </w:r>
      <w:r w:rsidR="001D3F46" w:rsidRPr="00842BB6">
        <w:rPr>
          <w:b/>
          <w:w w:val="102"/>
          <w:sz w:val="22"/>
          <w:szCs w:val="22"/>
        </w:rPr>
        <w:t>01</w:t>
      </w:r>
      <w:r w:rsidR="001D3F46" w:rsidRPr="00842BB6">
        <w:rPr>
          <w:b/>
          <w:w w:val="101"/>
          <w:sz w:val="22"/>
          <w:szCs w:val="22"/>
        </w:rPr>
        <w:t>-</w:t>
      </w:r>
      <w:r w:rsidR="001D3F46">
        <w:rPr>
          <w:b/>
          <w:w w:val="102"/>
          <w:sz w:val="22"/>
          <w:szCs w:val="22"/>
        </w:rPr>
        <w:t>5114</w:t>
      </w:r>
      <w:r w:rsidR="001D3F46" w:rsidRPr="00842BB6">
        <w:rPr>
          <w:b/>
          <w:w w:val="102"/>
          <w:sz w:val="22"/>
          <w:szCs w:val="22"/>
        </w:rPr>
        <w:t>/1</w:t>
      </w:r>
      <w:r w:rsidR="001D3F46">
        <w:rPr>
          <w:b/>
          <w:w w:val="102"/>
          <w:sz w:val="22"/>
          <w:szCs w:val="22"/>
        </w:rPr>
        <w:t>8</w:t>
      </w:r>
    </w:p>
    <w:p w:rsidR="00E81BA8" w:rsidRPr="00C25E3C" w:rsidRDefault="005F6888" w:rsidP="005F6888">
      <w:pPr>
        <w:jc w:val="both"/>
        <w:rPr>
          <w:b/>
          <w:sz w:val="22"/>
          <w:szCs w:val="22"/>
          <w:lang w:val="hr-HR"/>
        </w:rPr>
      </w:pPr>
      <w:r w:rsidRPr="00C25E3C">
        <w:rPr>
          <w:b/>
          <w:sz w:val="22"/>
          <w:szCs w:val="22"/>
          <w:lang w:val="hr-HR"/>
        </w:rPr>
        <w:t>Broj obavještenja na Portalu javnih nabavki:</w:t>
      </w:r>
      <w:r w:rsidR="00C25E3C" w:rsidRPr="00C25E3C">
        <w:rPr>
          <w:b/>
          <w:sz w:val="22"/>
          <w:szCs w:val="22"/>
          <w:lang w:val="hr-HR"/>
        </w:rPr>
        <w:t xml:space="preserve"> 2962-1-2-1/18</w:t>
      </w:r>
    </w:p>
    <w:p w:rsidR="00015F86" w:rsidRPr="004B6321" w:rsidRDefault="00015F86" w:rsidP="00015F86">
      <w:pPr>
        <w:jc w:val="both"/>
        <w:rPr>
          <w:color w:val="FF0000"/>
          <w:sz w:val="22"/>
          <w:szCs w:val="22"/>
          <w:lang w:val="hr-HR"/>
        </w:rPr>
      </w:pPr>
    </w:p>
    <w:p w:rsidR="00015F86" w:rsidRPr="00AD6A61" w:rsidRDefault="00015F86" w:rsidP="00015F86">
      <w:pPr>
        <w:jc w:val="both"/>
        <w:rPr>
          <w:color w:val="000000" w:themeColor="text1"/>
          <w:sz w:val="22"/>
          <w:szCs w:val="22"/>
          <w:lang w:val="hr-HR"/>
        </w:rPr>
      </w:pPr>
      <w:r w:rsidRPr="00AD6A61">
        <w:rPr>
          <w:color w:val="000000" w:themeColor="text1"/>
          <w:sz w:val="22"/>
          <w:szCs w:val="22"/>
          <w:lang w:val="hr-HR"/>
        </w:rPr>
        <w:t>Broj ponude: __________</w:t>
      </w:r>
    </w:p>
    <w:p w:rsidR="00E81BA8" w:rsidRPr="00AD6A61" w:rsidRDefault="00015F86" w:rsidP="00E81BA8">
      <w:pPr>
        <w:jc w:val="both"/>
        <w:rPr>
          <w:color w:val="000000" w:themeColor="text1"/>
          <w:sz w:val="22"/>
          <w:szCs w:val="22"/>
          <w:lang w:val="hr-HR"/>
        </w:rPr>
      </w:pPr>
      <w:r w:rsidRPr="00AD6A61">
        <w:rPr>
          <w:color w:val="000000" w:themeColor="text1"/>
          <w:sz w:val="22"/>
          <w:szCs w:val="22"/>
          <w:lang w:val="hr-HR"/>
        </w:rPr>
        <w:t>Datum. ____</w:t>
      </w:r>
      <w:r w:rsidR="00440525">
        <w:rPr>
          <w:color w:val="000000" w:themeColor="text1"/>
          <w:sz w:val="22"/>
          <w:szCs w:val="22"/>
          <w:lang w:val="hr-HR"/>
        </w:rPr>
        <w:t>___201</w:t>
      </w:r>
      <w:r w:rsidR="008633EC">
        <w:rPr>
          <w:color w:val="000000" w:themeColor="text1"/>
          <w:sz w:val="22"/>
          <w:szCs w:val="22"/>
          <w:lang w:val="hr-HR"/>
        </w:rPr>
        <w:t>8</w:t>
      </w:r>
      <w:r w:rsidR="00440525">
        <w:rPr>
          <w:color w:val="000000" w:themeColor="text1"/>
          <w:sz w:val="22"/>
          <w:szCs w:val="22"/>
          <w:lang w:val="hr-HR"/>
        </w:rPr>
        <w:t>.</w:t>
      </w:r>
    </w:p>
    <w:p w:rsidR="00780740" w:rsidRPr="00780740" w:rsidRDefault="00780740" w:rsidP="00E81BA8">
      <w:pPr>
        <w:jc w:val="both"/>
        <w:rPr>
          <w:b/>
          <w:sz w:val="22"/>
          <w:szCs w:val="22"/>
          <w:lang w:val="hr-HR"/>
        </w:rPr>
      </w:pPr>
    </w:p>
    <w:p w:rsidR="00780740" w:rsidRPr="002A4559" w:rsidRDefault="00780740" w:rsidP="00E81BA8">
      <w:pPr>
        <w:jc w:val="both"/>
        <w:rPr>
          <w:sz w:val="28"/>
          <w:szCs w:val="28"/>
          <w:lang w:val="hr-HR"/>
        </w:rPr>
      </w:pPr>
      <w:r w:rsidRPr="002A4559">
        <w:rPr>
          <w:b/>
          <w:sz w:val="28"/>
          <w:szCs w:val="28"/>
          <w:lang w:val="hr-HR"/>
        </w:rPr>
        <w:t>UGOVORNI ORGAN</w:t>
      </w:r>
    </w:p>
    <w:p w:rsidR="00E81BA8" w:rsidRPr="008404E6" w:rsidRDefault="00E81BA8" w:rsidP="00E81BA8">
      <w:pPr>
        <w:jc w:val="both"/>
        <w:rPr>
          <w:bCs/>
          <w:sz w:val="22"/>
          <w:szCs w:val="22"/>
          <w:lang w:val="hr-HR"/>
        </w:rPr>
      </w:pPr>
    </w:p>
    <w:tbl>
      <w:tblPr>
        <w:tblStyle w:val="TableGrid"/>
        <w:tblW w:w="0" w:type="auto"/>
        <w:tblLook w:val="04A0"/>
      </w:tblPr>
      <w:tblGrid>
        <w:gridCol w:w="2718"/>
        <w:gridCol w:w="6298"/>
      </w:tblGrid>
      <w:tr w:rsidR="00015F86" w:rsidRPr="000D7827" w:rsidTr="00780740">
        <w:tc>
          <w:tcPr>
            <w:tcW w:w="2718" w:type="dxa"/>
            <w:tcBorders>
              <w:top w:val="double" w:sz="4" w:space="0" w:color="auto"/>
              <w:left w:val="double" w:sz="4" w:space="0" w:color="auto"/>
            </w:tcBorders>
            <w:shd w:val="clear" w:color="auto" w:fill="D6E3BC" w:themeFill="accent3" w:themeFillTint="66"/>
            <w:vAlign w:val="center"/>
          </w:tcPr>
          <w:p w:rsidR="00015F86" w:rsidRPr="002A4559" w:rsidRDefault="00015F86" w:rsidP="00780740">
            <w:pPr>
              <w:rPr>
                <w:b/>
                <w:sz w:val="24"/>
                <w:szCs w:val="24"/>
                <w:lang w:val="hr-HR"/>
              </w:rPr>
            </w:pPr>
            <w:r w:rsidRPr="002A4559">
              <w:rPr>
                <w:b/>
                <w:sz w:val="24"/>
                <w:szCs w:val="24"/>
                <w:lang w:val="hr-HR"/>
              </w:rPr>
              <w:t>Nazivugovrnog organa</w:t>
            </w:r>
          </w:p>
        </w:tc>
        <w:tc>
          <w:tcPr>
            <w:tcW w:w="629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780740" w:rsidRDefault="00780740" w:rsidP="00780740">
            <w:pPr>
              <w:rPr>
                <w:b/>
                <w:sz w:val="22"/>
                <w:szCs w:val="22"/>
                <w:lang w:val="hr-HR"/>
              </w:rPr>
            </w:pPr>
          </w:p>
          <w:p w:rsidR="00015F86" w:rsidRDefault="00015F86" w:rsidP="00780740">
            <w:pPr>
              <w:rPr>
                <w:b/>
                <w:sz w:val="22"/>
                <w:szCs w:val="22"/>
                <w:lang w:val="hr-HR"/>
              </w:rPr>
            </w:pPr>
            <w:r w:rsidRPr="00015F86">
              <w:rPr>
                <w:b/>
                <w:sz w:val="22"/>
                <w:szCs w:val="22"/>
                <w:lang w:val="hr-HR"/>
              </w:rPr>
              <w:t>JPŠ Šume RS a..d. Sokolac,Šumsko gazdinstvo"Prijedor"</w:t>
            </w:r>
          </w:p>
          <w:p w:rsidR="00780740" w:rsidRPr="00015F86" w:rsidRDefault="00780740" w:rsidP="00780740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015F86" w:rsidTr="00D73383">
        <w:trPr>
          <w:trHeight w:val="602"/>
        </w:trPr>
        <w:tc>
          <w:tcPr>
            <w:tcW w:w="2718" w:type="dxa"/>
            <w:tcBorders>
              <w:left w:val="double" w:sz="4" w:space="0" w:color="auto"/>
            </w:tcBorders>
            <w:shd w:val="clear" w:color="auto" w:fill="D6E3BC" w:themeFill="accent3" w:themeFillTint="66"/>
            <w:vAlign w:val="center"/>
          </w:tcPr>
          <w:p w:rsidR="00015F86" w:rsidRPr="002A4559" w:rsidRDefault="00015F86" w:rsidP="00780740">
            <w:pPr>
              <w:rPr>
                <w:b/>
                <w:sz w:val="24"/>
                <w:szCs w:val="24"/>
                <w:lang w:val="hr-HR"/>
              </w:rPr>
            </w:pPr>
            <w:r w:rsidRPr="002A4559">
              <w:rPr>
                <w:b/>
                <w:sz w:val="24"/>
                <w:szCs w:val="24"/>
                <w:lang w:val="hr-HR"/>
              </w:rPr>
              <w:t>Adresa</w:t>
            </w:r>
          </w:p>
        </w:tc>
        <w:tc>
          <w:tcPr>
            <w:tcW w:w="6298" w:type="dxa"/>
            <w:tcBorders>
              <w:right w:val="double" w:sz="4" w:space="0" w:color="auto"/>
            </w:tcBorders>
            <w:vAlign w:val="center"/>
          </w:tcPr>
          <w:p w:rsidR="00780740" w:rsidRDefault="00780740" w:rsidP="00780740">
            <w:pPr>
              <w:rPr>
                <w:b/>
                <w:sz w:val="22"/>
                <w:szCs w:val="22"/>
                <w:lang w:val="hr-HR"/>
              </w:rPr>
            </w:pPr>
          </w:p>
          <w:p w:rsidR="00015F86" w:rsidRDefault="00015F86" w:rsidP="00780740">
            <w:pPr>
              <w:rPr>
                <w:b/>
                <w:sz w:val="22"/>
                <w:szCs w:val="22"/>
                <w:lang w:val="hr-HR"/>
              </w:rPr>
            </w:pPr>
            <w:r w:rsidRPr="00015F86">
              <w:rPr>
                <w:b/>
                <w:sz w:val="22"/>
                <w:szCs w:val="22"/>
                <w:lang w:val="hr-HR"/>
              </w:rPr>
              <w:t>Svetosavska bb</w:t>
            </w:r>
          </w:p>
          <w:p w:rsidR="00780740" w:rsidRPr="00015F86" w:rsidRDefault="00780740" w:rsidP="00780740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015F86" w:rsidTr="00780740">
        <w:tc>
          <w:tcPr>
            <w:tcW w:w="2718" w:type="dxa"/>
            <w:tcBorders>
              <w:left w:val="double" w:sz="4" w:space="0" w:color="auto"/>
              <w:bottom w:val="double" w:sz="4" w:space="0" w:color="auto"/>
            </w:tcBorders>
            <w:shd w:val="clear" w:color="auto" w:fill="D6E3BC" w:themeFill="accent3" w:themeFillTint="66"/>
            <w:vAlign w:val="center"/>
          </w:tcPr>
          <w:p w:rsidR="00015F86" w:rsidRPr="002A4559" w:rsidRDefault="00015F86" w:rsidP="00780740">
            <w:pPr>
              <w:rPr>
                <w:b/>
                <w:sz w:val="24"/>
                <w:szCs w:val="24"/>
                <w:lang w:val="hr-HR"/>
              </w:rPr>
            </w:pPr>
            <w:r w:rsidRPr="002A4559">
              <w:rPr>
                <w:b/>
                <w:sz w:val="24"/>
                <w:szCs w:val="24"/>
                <w:lang w:val="hr-HR"/>
              </w:rPr>
              <w:t>Sjedište</w:t>
            </w:r>
          </w:p>
        </w:tc>
        <w:tc>
          <w:tcPr>
            <w:tcW w:w="629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780740" w:rsidRDefault="00780740" w:rsidP="00780740">
            <w:pPr>
              <w:rPr>
                <w:b/>
                <w:sz w:val="22"/>
                <w:szCs w:val="22"/>
                <w:lang w:val="hr-HR"/>
              </w:rPr>
            </w:pPr>
          </w:p>
          <w:p w:rsidR="00015F86" w:rsidRDefault="00015F86" w:rsidP="00780740">
            <w:pPr>
              <w:rPr>
                <w:b/>
                <w:sz w:val="22"/>
                <w:szCs w:val="22"/>
                <w:lang w:val="hr-HR"/>
              </w:rPr>
            </w:pPr>
            <w:r w:rsidRPr="00015F86">
              <w:rPr>
                <w:b/>
                <w:sz w:val="22"/>
                <w:szCs w:val="22"/>
                <w:lang w:val="hr-HR"/>
              </w:rPr>
              <w:t>79101 Prijedor</w:t>
            </w:r>
          </w:p>
          <w:p w:rsidR="00780740" w:rsidRPr="00015F86" w:rsidRDefault="00780740" w:rsidP="00780740">
            <w:pPr>
              <w:rPr>
                <w:b/>
                <w:sz w:val="22"/>
                <w:szCs w:val="22"/>
                <w:lang w:val="hr-HR"/>
              </w:rPr>
            </w:pPr>
          </w:p>
        </w:tc>
      </w:tr>
    </w:tbl>
    <w:p w:rsidR="00E81BA8" w:rsidRPr="008404E6" w:rsidRDefault="00E81BA8" w:rsidP="00E81BA8">
      <w:pPr>
        <w:ind w:left="3420"/>
        <w:jc w:val="both"/>
        <w:rPr>
          <w:sz w:val="22"/>
          <w:szCs w:val="22"/>
          <w:lang w:val="hr-HR"/>
        </w:rPr>
      </w:pPr>
    </w:p>
    <w:p w:rsidR="00E81BA8" w:rsidRPr="002A4559" w:rsidRDefault="00780740" w:rsidP="00E81BA8">
      <w:pPr>
        <w:jc w:val="both"/>
        <w:rPr>
          <w:b/>
          <w:bCs/>
          <w:sz w:val="28"/>
          <w:szCs w:val="28"/>
          <w:lang w:val="hr-HR"/>
        </w:rPr>
      </w:pPr>
      <w:r w:rsidRPr="002A4559">
        <w:rPr>
          <w:b/>
          <w:bCs/>
          <w:sz w:val="28"/>
          <w:szCs w:val="28"/>
          <w:lang w:val="hr-HR"/>
        </w:rPr>
        <w:t xml:space="preserve">PONUĐAČ </w:t>
      </w:r>
    </w:p>
    <w:p w:rsidR="00780740" w:rsidRPr="008404E6" w:rsidRDefault="00780740" w:rsidP="00E81BA8">
      <w:pPr>
        <w:jc w:val="both"/>
        <w:rPr>
          <w:b/>
          <w:bCs/>
          <w:sz w:val="22"/>
          <w:szCs w:val="22"/>
          <w:lang w:val="hr-HR"/>
        </w:rPr>
      </w:pP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0"/>
        <w:gridCol w:w="5310"/>
      </w:tblGrid>
      <w:tr w:rsidR="00E81BA8" w:rsidRPr="008404E6" w:rsidTr="00236241">
        <w:trPr>
          <w:trHeight w:val="435"/>
        </w:trPr>
        <w:tc>
          <w:tcPr>
            <w:tcW w:w="36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E81BA8" w:rsidRPr="008404E6" w:rsidRDefault="00780740" w:rsidP="00D26A33">
            <w:pPr>
              <w:rPr>
                <w:rFonts w:eastAsia="Arial Unicode MS"/>
                <w:b/>
                <w:bCs/>
                <w:sz w:val="22"/>
                <w:szCs w:val="22"/>
                <w:lang w:val="hr-HR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  <w:lang w:val="hr-HR"/>
              </w:rPr>
              <w:t>Naziv  i sjedište ponuđačaa</w:t>
            </w:r>
          </w:p>
        </w:tc>
        <w:tc>
          <w:tcPr>
            <w:tcW w:w="53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81BA8" w:rsidRPr="008404E6" w:rsidRDefault="00E81BA8" w:rsidP="00D26A33">
            <w:pPr>
              <w:jc w:val="both"/>
              <w:rPr>
                <w:rFonts w:eastAsia="Arial Unicode MS"/>
                <w:sz w:val="22"/>
                <w:szCs w:val="22"/>
                <w:lang w:val="hr-HR"/>
              </w:rPr>
            </w:pPr>
          </w:p>
        </w:tc>
      </w:tr>
      <w:tr w:rsidR="00E81BA8" w:rsidRPr="008404E6" w:rsidTr="00236241">
        <w:trPr>
          <w:trHeight w:val="435"/>
        </w:trPr>
        <w:tc>
          <w:tcPr>
            <w:tcW w:w="36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E81BA8" w:rsidRPr="008404E6" w:rsidRDefault="00780740" w:rsidP="00D26A33">
            <w:pPr>
              <w:rPr>
                <w:rFonts w:eastAsia="Arial Unicode MS"/>
                <w:b/>
                <w:bCs/>
                <w:sz w:val="22"/>
                <w:szCs w:val="22"/>
                <w:lang w:val="hr-HR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  <w:lang w:val="hr-HR"/>
              </w:rPr>
              <w:t>Adresa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81BA8" w:rsidRPr="008404E6" w:rsidRDefault="00E81BA8" w:rsidP="00D26A33">
            <w:pPr>
              <w:jc w:val="both"/>
              <w:rPr>
                <w:rFonts w:eastAsia="Arial Unicode MS"/>
                <w:sz w:val="22"/>
                <w:szCs w:val="22"/>
                <w:lang w:val="hr-HR"/>
              </w:rPr>
            </w:pPr>
          </w:p>
        </w:tc>
      </w:tr>
      <w:tr w:rsidR="00E81BA8" w:rsidRPr="008404E6" w:rsidTr="00236241">
        <w:trPr>
          <w:trHeight w:val="435"/>
        </w:trPr>
        <w:tc>
          <w:tcPr>
            <w:tcW w:w="36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E81BA8" w:rsidRPr="008404E6" w:rsidRDefault="00780740" w:rsidP="00D26A33">
            <w:pPr>
              <w:rPr>
                <w:rFonts w:eastAsia="Arial Unicode MS"/>
                <w:b/>
                <w:bCs/>
                <w:sz w:val="22"/>
                <w:szCs w:val="22"/>
                <w:lang w:val="hr-HR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  <w:lang w:val="hr-HR"/>
              </w:rPr>
              <w:t>IDB/JIB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81BA8" w:rsidRPr="008404E6" w:rsidRDefault="00E81BA8" w:rsidP="00D26A33">
            <w:pPr>
              <w:jc w:val="both"/>
              <w:rPr>
                <w:rFonts w:eastAsia="Arial Unicode MS"/>
                <w:sz w:val="22"/>
                <w:szCs w:val="22"/>
                <w:lang w:val="hr-HR"/>
              </w:rPr>
            </w:pPr>
          </w:p>
        </w:tc>
      </w:tr>
      <w:tr w:rsidR="00E81BA8" w:rsidRPr="008404E6" w:rsidTr="00236241">
        <w:trPr>
          <w:trHeight w:val="435"/>
        </w:trPr>
        <w:tc>
          <w:tcPr>
            <w:tcW w:w="36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E81BA8" w:rsidRPr="008404E6" w:rsidRDefault="00780740" w:rsidP="00D26A33">
            <w:pPr>
              <w:rPr>
                <w:rFonts w:eastAsia="Arial Unicode MS"/>
                <w:b/>
                <w:bCs/>
                <w:sz w:val="22"/>
                <w:szCs w:val="22"/>
                <w:lang w:val="hr-HR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  <w:lang w:val="hr-HR"/>
              </w:rPr>
              <w:t>Broj žiro računa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81BA8" w:rsidRPr="008404E6" w:rsidRDefault="00E81BA8" w:rsidP="00D26A33">
            <w:pPr>
              <w:jc w:val="both"/>
              <w:rPr>
                <w:rFonts w:eastAsia="Arial Unicode MS"/>
                <w:sz w:val="22"/>
                <w:szCs w:val="22"/>
                <w:lang w:val="hr-HR"/>
              </w:rPr>
            </w:pPr>
          </w:p>
        </w:tc>
      </w:tr>
      <w:tr w:rsidR="00E81BA8" w:rsidRPr="008404E6" w:rsidTr="00780740">
        <w:trPr>
          <w:trHeight w:val="435"/>
        </w:trPr>
        <w:tc>
          <w:tcPr>
            <w:tcW w:w="36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E81BA8" w:rsidRPr="008404E6" w:rsidRDefault="00780740" w:rsidP="00D26A33">
            <w:pPr>
              <w:rPr>
                <w:rFonts w:eastAsia="Arial Unicode MS"/>
                <w:b/>
                <w:bCs/>
                <w:sz w:val="22"/>
                <w:szCs w:val="22"/>
                <w:lang w:val="hr-HR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  <w:lang w:val="hr-HR"/>
              </w:rPr>
              <w:t>Da li je ponuđač u sistemu PDV: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81BA8" w:rsidRPr="008404E6" w:rsidRDefault="00E81BA8" w:rsidP="00D26A33">
            <w:pPr>
              <w:jc w:val="both"/>
              <w:rPr>
                <w:rFonts w:eastAsia="Arial Unicode MS"/>
                <w:sz w:val="22"/>
                <w:szCs w:val="22"/>
                <w:lang w:val="hr-HR"/>
              </w:rPr>
            </w:pPr>
          </w:p>
        </w:tc>
      </w:tr>
      <w:tr w:rsidR="00780740" w:rsidRPr="008404E6" w:rsidTr="00780740">
        <w:trPr>
          <w:trHeight w:val="435"/>
        </w:trPr>
        <w:tc>
          <w:tcPr>
            <w:tcW w:w="36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80740" w:rsidRPr="008404E6" w:rsidRDefault="00780740" w:rsidP="00D26A33">
            <w:pPr>
              <w:rPr>
                <w:rFonts w:eastAsia="Arial Unicode MS"/>
                <w:b/>
                <w:bCs/>
                <w:sz w:val="22"/>
                <w:szCs w:val="22"/>
                <w:lang w:val="hr-HR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  <w:lang w:val="hr-HR"/>
              </w:rPr>
              <w:t>Adresa za dostavu pošte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80740" w:rsidRPr="008404E6" w:rsidRDefault="00780740" w:rsidP="00D26A33">
            <w:pPr>
              <w:jc w:val="both"/>
              <w:rPr>
                <w:rFonts w:eastAsia="Arial Unicode MS"/>
                <w:sz w:val="22"/>
                <w:szCs w:val="22"/>
                <w:lang w:val="hr-HR"/>
              </w:rPr>
            </w:pPr>
          </w:p>
        </w:tc>
      </w:tr>
      <w:tr w:rsidR="00780740" w:rsidRPr="008404E6" w:rsidTr="00780740">
        <w:trPr>
          <w:trHeight w:val="435"/>
        </w:trPr>
        <w:tc>
          <w:tcPr>
            <w:tcW w:w="36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80740" w:rsidRPr="008404E6" w:rsidRDefault="00780740" w:rsidP="00D26A33">
            <w:pPr>
              <w:rPr>
                <w:rFonts w:eastAsia="Arial Unicode MS"/>
                <w:b/>
                <w:bCs/>
                <w:sz w:val="22"/>
                <w:szCs w:val="22"/>
                <w:lang w:val="hr-HR"/>
              </w:rPr>
            </w:pPr>
            <w:r w:rsidRPr="008404E6">
              <w:rPr>
                <w:rFonts w:eastAsia="Arial Unicode MS"/>
                <w:b/>
                <w:bCs/>
                <w:sz w:val="22"/>
                <w:szCs w:val="22"/>
                <w:lang w:val="hr-HR"/>
              </w:rPr>
              <w:t>E-mail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80740" w:rsidRPr="008404E6" w:rsidRDefault="00780740" w:rsidP="00D26A33">
            <w:pPr>
              <w:jc w:val="both"/>
              <w:rPr>
                <w:rFonts w:eastAsia="Arial Unicode MS"/>
                <w:sz w:val="22"/>
                <w:szCs w:val="22"/>
                <w:lang w:val="hr-HR"/>
              </w:rPr>
            </w:pPr>
          </w:p>
        </w:tc>
      </w:tr>
      <w:tr w:rsidR="00780740" w:rsidRPr="008404E6" w:rsidTr="00780740">
        <w:trPr>
          <w:trHeight w:val="435"/>
        </w:trPr>
        <w:tc>
          <w:tcPr>
            <w:tcW w:w="36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80740" w:rsidRPr="008404E6" w:rsidRDefault="00780740" w:rsidP="00D26A33">
            <w:pPr>
              <w:rPr>
                <w:rFonts w:eastAsia="Arial Unicode MS"/>
                <w:b/>
                <w:bCs/>
                <w:sz w:val="22"/>
                <w:szCs w:val="22"/>
                <w:lang w:val="hr-HR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  <w:lang w:val="hr-HR"/>
              </w:rPr>
              <w:t>Kontakt osoba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80740" w:rsidRPr="008404E6" w:rsidRDefault="00780740" w:rsidP="00D26A33">
            <w:pPr>
              <w:jc w:val="both"/>
              <w:rPr>
                <w:rFonts w:eastAsia="Arial Unicode MS"/>
                <w:sz w:val="22"/>
                <w:szCs w:val="22"/>
                <w:lang w:val="hr-HR"/>
              </w:rPr>
            </w:pPr>
          </w:p>
        </w:tc>
      </w:tr>
      <w:tr w:rsidR="00780740" w:rsidRPr="008404E6" w:rsidTr="00780740">
        <w:trPr>
          <w:trHeight w:val="435"/>
        </w:trPr>
        <w:tc>
          <w:tcPr>
            <w:tcW w:w="36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80740" w:rsidRPr="008404E6" w:rsidRDefault="00780740" w:rsidP="00D26A33">
            <w:pPr>
              <w:rPr>
                <w:rFonts w:eastAsia="Arial Unicode MS"/>
                <w:b/>
                <w:bCs/>
                <w:sz w:val="22"/>
                <w:szCs w:val="22"/>
                <w:lang w:val="hr-HR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  <w:lang w:val="hr-HR"/>
              </w:rPr>
              <w:t>Broj telefona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80740" w:rsidRPr="008404E6" w:rsidRDefault="00780740" w:rsidP="00D26A33">
            <w:pPr>
              <w:jc w:val="both"/>
              <w:rPr>
                <w:rFonts w:eastAsia="Arial Unicode MS"/>
                <w:sz w:val="22"/>
                <w:szCs w:val="22"/>
                <w:lang w:val="hr-HR"/>
              </w:rPr>
            </w:pPr>
          </w:p>
        </w:tc>
      </w:tr>
      <w:tr w:rsidR="00780740" w:rsidRPr="008404E6" w:rsidTr="00780740">
        <w:trPr>
          <w:trHeight w:val="435"/>
        </w:trPr>
        <w:tc>
          <w:tcPr>
            <w:tcW w:w="36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80740" w:rsidRPr="008404E6" w:rsidRDefault="00780740" w:rsidP="00D26A33">
            <w:pPr>
              <w:rPr>
                <w:rFonts w:eastAsia="Arial Unicode MS"/>
                <w:b/>
                <w:bCs/>
                <w:sz w:val="22"/>
                <w:szCs w:val="22"/>
                <w:lang w:val="hr-HR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  <w:lang w:val="hr-HR"/>
              </w:rPr>
              <w:t>Broj faksa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0740" w:rsidRPr="008404E6" w:rsidRDefault="00780740" w:rsidP="00D26A33">
            <w:pPr>
              <w:jc w:val="both"/>
              <w:rPr>
                <w:rFonts w:eastAsia="Arial Unicode MS"/>
                <w:sz w:val="22"/>
                <w:szCs w:val="22"/>
                <w:lang w:val="hr-HR"/>
              </w:rPr>
            </w:pPr>
          </w:p>
        </w:tc>
      </w:tr>
    </w:tbl>
    <w:p w:rsidR="00E81BA8" w:rsidRPr="008404E6" w:rsidRDefault="00E81BA8" w:rsidP="00E81BA8">
      <w:pPr>
        <w:jc w:val="both"/>
        <w:rPr>
          <w:b/>
          <w:bCs/>
          <w:sz w:val="22"/>
          <w:szCs w:val="22"/>
          <w:lang w:val="hr-HR"/>
        </w:rPr>
      </w:pPr>
    </w:p>
    <w:p w:rsidR="00637D41" w:rsidRDefault="00E81BA8" w:rsidP="00E81BA8">
      <w:pPr>
        <w:jc w:val="right"/>
        <w:rPr>
          <w:b/>
          <w:bCs/>
          <w:sz w:val="22"/>
          <w:szCs w:val="22"/>
          <w:lang w:val="hr-HR"/>
        </w:rPr>
      </w:pPr>
      <w:r w:rsidRPr="008404E6">
        <w:rPr>
          <w:b/>
          <w:bCs/>
          <w:sz w:val="22"/>
          <w:szCs w:val="22"/>
          <w:lang w:val="hr-HR"/>
        </w:rPr>
        <w:br w:type="page"/>
      </w:r>
    </w:p>
    <w:p w:rsidR="00637D41" w:rsidRDefault="00637D41" w:rsidP="00E81BA8">
      <w:pPr>
        <w:jc w:val="right"/>
        <w:rPr>
          <w:b/>
          <w:bCs/>
          <w:sz w:val="22"/>
          <w:szCs w:val="22"/>
          <w:lang w:val="hr-HR"/>
        </w:rPr>
      </w:pPr>
    </w:p>
    <w:p w:rsidR="00E81BA8" w:rsidRDefault="00911E2E" w:rsidP="00E81BA8">
      <w:pPr>
        <w:jc w:val="right"/>
        <w:rPr>
          <w:lang w:val="hr-HR"/>
        </w:rPr>
      </w:pPr>
      <w:r>
        <w:rPr>
          <w:lang w:val="hr-HR"/>
        </w:rPr>
        <w:t>ANEKS 2</w:t>
      </w:r>
    </w:p>
    <w:p w:rsidR="00637D41" w:rsidRDefault="00637D41" w:rsidP="00E81BA8">
      <w:pPr>
        <w:jc w:val="right"/>
        <w:rPr>
          <w:lang w:val="hr-HR"/>
        </w:rPr>
      </w:pPr>
    </w:p>
    <w:p w:rsidR="006077D9" w:rsidRPr="00210B8C" w:rsidRDefault="006077D9" w:rsidP="00E81BA8">
      <w:pPr>
        <w:jc w:val="right"/>
        <w:rPr>
          <w:lang w:val="hr-HR"/>
        </w:rPr>
      </w:pPr>
    </w:p>
    <w:p w:rsidR="00E81BA8" w:rsidRDefault="00E81BA8" w:rsidP="00E81BA8">
      <w:pPr>
        <w:jc w:val="center"/>
        <w:rPr>
          <w:b/>
          <w:sz w:val="22"/>
          <w:szCs w:val="22"/>
          <w:lang w:val="hr-HR"/>
        </w:rPr>
      </w:pPr>
      <w:r w:rsidRPr="008404E6">
        <w:rPr>
          <w:b/>
          <w:sz w:val="22"/>
          <w:szCs w:val="22"/>
          <w:lang w:val="hr-HR"/>
        </w:rPr>
        <w:t xml:space="preserve">OBRAZAC ZA CIJENU PONUDE </w:t>
      </w:r>
    </w:p>
    <w:p w:rsidR="006077D9" w:rsidRPr="008404E6" w:rsidRDefault="006077D9" w:rsidP="00E81BA8">
      <w:pPr>
        <w:jc w:val="center"/>
        <w:rPr>
          <w:sz w:val="22"/>
          <w:szCs w:val="22"/>
          <w:lang w:val="hr-HR"/>
        </w:rPr>
      </w:pPr>
    </w:p>
    <w:p w:rsidR="00E81BA8" w:rsidRDefault="00E81BA8" w:rsidP="00E81BA8">
      <w:pPr>
        <w:jc w:val="right"/>
        <w:rPr>
          <w:sz w:val="22"/>
          <w:szCs w:val="22"/>
          <w:lang w:val="hr-HR"/>
        </w:rPr>
      </w:pPr>
      <w:r w:rsidRPr="008404E6">
        <w:rPr>
          <w:sz w:val="22"/>
          <w:szCs w:val="22"/>
          <w:lang w:val="hr-HR"/>
        </w:rPr>
        <w:t xml:space="preserve">Strana </w:t>
      </w:r>
      <w:r w:rsidR="002F776D">
        <w:rPr>
          <w:sz w:val="22"/>
          <w:szCs w:val="22"/>
          <w:lang w:val="hr-HR"/>
        </w:rPr>
        <w:t>2</w:t>
      </w:r>
      <w:r w:rsidRPr="008404E6">
        <w:rPr>
          <w:sz w:val="22"/>
          <w:szCs w:val="22"/>
          <w:lang w:val="hr-HR"/>
        </w:rPr>
        <w:t xml:space="preserve"> od </w:t>
      </w:r>
      <w:r w:rsidR="002F776D">
        <w:rPr>
          <w:sz w:val="22"/>
          <w:szCs w:val="22"/>
          <w:lang w:val="hr-HR"/>
        </w:rPr>
        <w:t>2</w:t>
      </w:r>
    </w:p>
    <w:p w:rsidR="006C0007" w:rsidRDefault="006C0007" w:rsidP="006C0007">
      <w:pPr>
        <w:jc w:val="both"/>
        <w:rPr>
          <w:sz w:val="22"/>
          <w:szCs w:val="22"/>
          <w:lang w:val="hr-HR"/>
        </w:rPr>
      </w:pPr>
      <w:r w:rsidRPr="008404E6">
        <w:rPr>
          <w:sz w:val="22"/>
          <w:szCs w:val="22"/>
          <w:lang w:val="hr-HR"/>
        </w:rPr>
        <w:t>Naziv dobavljača _____________</w:t>
      </w:r>
      <w:r>
        <w:rPr>
          <w:sz w:val="22"/>
          <w:szCs w:val="22"/>
          <w:lang w:val="hr-HR"/>
        </w:rPr>
        <w:t>_____________</w:t>
      </w:r>
      <w:r w:rsidRPr="008404E6">
        <w:rPr>
          <w:sz w:val="22"/>
          <w:szCs w:val="22"/>
          <w:lang w:val="hr-HR"/>
        </w:rPr>
        <w:t>__</w:t>
      </w:r>
    </w:p>
    <w:p w:rsidR="006C0007" w:rsidRPr="008404E6" w:rsidRDefault="006C0007" w:rsidP="006C0007">
      <w:pPr>
        <w:jc w:val="both"/>
        <w:rPr>
          <w:sz w:val="22"/>
          <w:szCs w:val="22"/>
          <w:lang w:val="hr-HR"/>
        </w:rPr>
      </w:pPr>
      <w:r w:rsidRPr="008404E6">
        <w:rPr>
          <w:sz w:val="22"/>
          <w:szCs w:val="22"/>
          <w:lang w:val="hr-HR"/>
        </w:rPr>
        <w:t>Ponud</w:t>
      </w:r>
      <w:r>
        <w:rPr>
          <w:sz w:val="22"/>
          <w:szCs w:val="22"/>
          <w:lang w:val="hr-HR"/>
        </w:rPr>
        <w:t>a br. ________</w:t>
      </w:r>
    </w:p>
    <w:p w:rsidR="006077D9" w:rsidRPr="008404E6" w:rsidRDefault="006077D9" w:rsidP="00E81BA8">
      <w:pPr>
        <w:jc w:val="both"/>
        <w:rPr>
          <w:sz w:val="22"/>
          <w:szCs w:val="22"/>
          <w:lang w:val="hr-HR"/>
        </w:rPr>
      </w:pPr>
    </w:p>
    <w:p w:rsidR="00E81BA8" w:rsidRPr="008404E6" w:rsidRDefault="00E81BA8" w:rsidP="00E81BA8">
      <w:pPr>
        <w:jc w:val="both"/>
        <w:rPr>
          <w:sz w:val="22"/>
          <w:szCs w:val="22"/>
          <w:lang w:val="hr-HR"/>
        </w:rPr>
      </w:pPr>
    </w:p>
    <w:p w:rsidR="00E81BA8" w:rsidRPr="008404E6" w:rsidRDefault="00E81BA8" w:rsidP="00E81BA8">
      <w:pPr>
        <w:ind w:left="360"/>
        <w:rPr>
          <w:rFonts w:cs="Tahoma"/>
          <w:b/>
          <w:bCs/>
          <w:sz w:val="22"/>
          <w:szCs w:val="22"/>
          <w:lang w:val="hr-HR"/>
        </w:rPr>
      </w:pPr>
    </w:p>
    <w:tbl>
      <w:tblPr>
        <w:tblW w:w="9108" w:type="dxa"/>
        <w:tblLook w:val="0000"/>
      </w:tblPr>
      <w:tblGrid>
        <w:gridCol w:w="975"/>
        <w:gridCol w:w="5253"/>
        <w:gridCol w:w="2880"/>
      </w:tblGrid>
      <w:tr w:rsidR="00E81BA8" w:rsidRPr="008404E6" w:rsidTr="005458B7">
        <w:trPr>
          <w:trHeight w:val="583"/>
        </w:trPr>
        <w:tc>
          <w:tcPr>
            <w:tcW w:w="975" w:type="dxa"/>
            <w:tcBorders>
              <w:top w:val="double" w:sz="4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noWrap/>
            <w:vAlign w:val="bottom"/>
          </w:tcPr>
          <w:p w:rsidR="00E81BA8" w:rsidRPr="00C75FD6" w:rsidRDefault="00E81BA8" w:rsidP="00D26A3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C75FD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Red.</w:t>
            </w:r>
          </w:p>
          <w:p w:rsidR="00E81BA8" w:rsidRPr="00C75FD6" w:rsidRDefault="00E81BA8" w:rsidP="00D26A3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C75FD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broj</w:t>
            </w:r>
          </w:p>
        </w:tc>
        <w:tc>
          <w:tcPr>
            <w:tcW w:w="525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D6E3BC" w:themeFill="accent3" w:themeFillTint="66"/>
            <w:noWrap/>
            <w:vAlign w:val="center"/>
          </w:tcPr>
          <w:p w:rsidR="00E81BA8" w:rsidRPr="00C75FD6" w:rsidRDefault="00E81BA8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hr-HR"/>
              </w:rPr>
            </w:pPr>
            <w:r w:rsidRPr="00C75FD6">
              <w:rPr>
                <w:b/>
                <w:bCs/>
                <w:color w:val="000000" w:themeColor="text1"/>
                <w:sz w:val="22"/>
                <w:szCs w:val="22"/>
                <w:lang w:val="hr-HR"/>
              </w:rPr>
              <w:t xml:space="preserve">Redovan i vanredan servis </w:t>
            </w:r>
          </w:p>
        </w:tc>
        <w:tc>
          <w:tcPr>
            <w:tcW w:w="288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D6E3BC" w:themeFill="accent3" w:themeFillTint="66"/>
            <w:noWrap/>
            <w:vAlign w:val="bottom"/>
          </w:tcPr>
          <w:p w:rsidR="00E81BA8" w:rsidRPr="00C75FD6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C75FD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Cijena redovnog i vanrednog servisa bez PDV-a za pojedinu marku vozila, KM</w:t>
            </w:r>
          </w:p>
        </w:tc>
      </w:tr>
      <w:tr w:rsidR="00E81BA8" w:rsidRPr="008404E6" w:rsidTr="00BD60F8">
        <w:trPr>
          <w:trHeight w:val="289"/>
        </w:trPr>
        <w:tc>
          <w:tcPr>
            <w:tcW w:w="975" w:type="dxa"/>
            <w:tcBorders>
              <w:top w:val="nil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C75FD6" w:rsidRDefault="00E81BA8" w:rsidP="0078074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C75FD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1</w:t>
            </w:r>
          </w:p>
        </w:tc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1BA8" w:rsidRPr="00BD60F8" w:rsidRDefault="00F97100" w:rsidP="00F97100">
            <w:pPr>
              <w:rPr>
                <w:color w:val="000000" w:themeColor="text1"/>
                <w:lang w:val="hr-HR"/>
              </w:rPr>
            </w:pPr>
            <w:r>
              <w:rPr>
                <w:color w:val="000000" w:themeColor="text1"/>
                <w:lang w:val="hr-HR"/>
              </w:rPr>
              <w:t xml:space="preserve">      </w:t>
            </w:r>
            <w:r w:rsidR="00E81BA8" w:rsidRPr="00BD60F8">
              <w:rPr>
                <w:color w:val="000000" w:themeColor="text1"/>
                <w:lang w:val="hr-HR"/>
              </w:rPr>
              <w:t xml:space="preserve">LADA NIVA-količina </w:t>
            </w:r>
            <w:r w:rsidR="000F08A9" w:rsidRPr="00BD60F8">
              <w:rPr>
                <w:color w:val="000000" w:themeColor="text1"/>
                <w:lang w:val="hr-HR"/>
              </w:rPr>
              <w:t>..........</w:t>
            </w:r>
            <w:r w:rsidR="005F6888" w:rsidRPr="00BD60F8">
              <w:rPr>
                <w:color w:val="000000" w:themeColor="text1"/>
                <w:lang w:val="hr-HR"/>
              </w:rPr>
              <w:t>.............</w:t>
            </w:r>
            <w:r w:rsidR="00BD60F8" w:rsidRPr="00BD60F8">
              <w:rPr>
                <w:color w:val="000000" w:themeColor="text1"/>
                <w:lang w:val="hr-HR"/>
              </w:rPr>
              <w:t>......</w:t>
            </w:r>
            <w:r w:rsidR="005F6888" w:rsidRPr="00BD60F8">
              <w:rPr>
                <w:color w:val="000000" w:themeColor="text1"/>
                <w:lang w:val="hr-HR"/>
              </w:rPr>
              <w:t>.....</w:t>
            </w:r>
            <w:r w:rsidR="000F08A9" w:rsidRPr="00BD60F8">
              <w:rPr>
                <w:color w:val="000000" w:themeColor="text1"/>
                <w:lang w:val="hr-HR"/>
              </w:rPr>
              <w:t>....</w:t>
            </w:r>
            <w:r w:rsidR="005F6888" w:rsidRPr="00BD60F8">
              <w:rPr>
                <w:color w:val="000000" w:themeColor="text1"/>
                <w:lang w:val="hr-HR"/>
              </w:rPr>
              <w:t>2</w:t>
            </w:r>
            <w:r w:rsidR="00B96F74" w:rsidRPr="00BD60F8">
              <w:rPr>
                <w:color w:val="000000" w:themeColor="text1"/>
                <w:lang w:val="hr-HR"/>
              </w:rPr>
              <w:t>8</w:t>
            </w:r>
            <w:r w:rsidR="00E81BA8" w:rsidRPr="00BD60F8">
              <w:rPr>
                <w:color w:val="000000" w:themeColor="text1"/>
                <w:lang w:val="hr-HR"/>
              </w:rPr>
              <w:t xml:space="preserve"> kom ;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b/>
                <w:bCs/>
                <w:sz w:val="16"/>
                <w:szCs w:val="16"/>
                <w:lang w:val="hr-HR"/>
              </w:rPr>
              <w:t> </w:t>
            </w:r>
          </w:p>
        </w:tc>
      </w:tr>
      <w:tr w:rsidR="00E81BA8" w:rsidRPr="008404E6" w:rsidTr="00BD60F8">
        <w:trPr>
          <w:trHeight w:val="289"/>
        </w:trPr>
        <w:tc>
          <w:tcPr>
            <w:tcW w:w="9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C75FD6" w:rsidRDefault="00E81BA8" w:rsidP="0078074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C75FD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2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1BA8" w:rsidRPr="00BD60F8" w:rsidRDefault="001D3F46" w:rsidP="001D3F46">
            <w:pPr>
              <w:rPr>
                <w:bCs/>
                <w:color w:val="000000" w:themeColor="text1"/>
                <w:lang w:val="hr-HR"/>
              </w:rPr>
            </w:pPr>
            <w:r>
              <w:rPr>
                <w:bCs/>
                <w:color w:val="000000" w:themeColor="text1"/>
                <w:lang w:val="hr-HR"/>
              </w:rPr>
              <w:t xml:space="preserve">       </w:t>
            </w:r>
            <w:r w:rsidR="000D7827" w:rsidRPr="001D3F46">
              <w:rPr>
                <w:bCs/>
                <w:color w:val="000000" w:themeColor="text1"/>
                <w:lang w:val="hr-HR"/>
              </w:rPr>
              <w:t>GAZ</w:t>
            </w:r>
            <w:r w:rsidR="00FF0B67" w:rsidRPr="00BD60F8">
              <w:rPr>
                <w:bCs/>
                <w:color w:val="000000" w:themeColor="text1"/>
                <w:lang w:val="hr-HR"/>
              </w:rPr>
              <w:t>-kombi.................</w:t>
            </w:r>
            <w:r>
              <w:rPr>
                <w:bCs/>
                <w:color w:val="000000" w:themeColor="text1"/>
                <w:lang w:val="hr-HR"/>
              </w:rPr>
              <w:t>...............................</w:t>
            </w:r>
            <w:r w:rsidR="00BD60F8" w:rsidRPr="00BD60F8">
              <w:rPr>
                <w:bCs/>
                <w:color w:val="000000" w:themeColor="text1"/>
                <w:lang w:val="hr-HR"/>
              </w:rPr>
              <w:t>...</w:t>
            </w:r>
            <w:r w:rsidR="00FF0B67" w:rsidRPr="00BD60F8">
              <w:rPr>
                <w:bCs/>
                <w:color w:val="000000" w:themeColor="text1"/>
                <w:lang w:val="hr-HR"/>
              </w:rPr>
              <w:t>......1 kom,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b/>
                <w:bCs/>
                <w:sz w:val="16"/>
                <w:szCs w:val="16"/>
                <w:lang w:val="hr-HR"/>
              </w:rPr>
              <w:t> </w:t>
            </w:r>
          </w:p>
        </w:tc>
      </w:tr>
      <w:tr w:rsidR="00E81BA8" w:rsidRPr="001E0648" w:rsidTr="00BD60F8">
        <w:trPr>
          <w:trHeight w:val="289"/>
        </w:trPr>
        <w:tc>
          <w:tcPr>
            <w:tcW w:w="9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C75FD6" w:rsidRDefault="00E81BA8" w:rsidP="0078074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C75FD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3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1BA8" w:rsidRPr="00BD60F8" w:rsidRDefault="00FF0B67" w:rsidP="00BD60F8">
            <w:pPr>
              <w:jc w:val="center"/>
              <w:rPr>
                <w:color w:val="000000" w:themeColor="text1"/>
                <w:lang w:val="hr-HR"/>
              </w:rPr>
            </w:pPr>
            <w:r w:rsidRPr="00BD60F8">
              <w:rPr>
                <w:color w:val="000000" w:themeColor="text1"/>
                <w:lang w:val="hr-HR"/>
              </w:rPr>
              <w:t>ŠKODA OKTAVIJA-količina...............</w:t>
            </w:r>
            <w:r w:rsidR="00BD60F8" w:rsidRPr="00BD60F8">
              <w:rPr>
                <w:color w:val="000000" w:themeColor="text1"/>
                <w:lang w:val="hr-HR"/>
              </w:rPr>
              <w:t>.......</w:t>
            </w:r>
            <w:r w:rsidRPr="00BD60F8">
              <w:rPr>
                <w:color w:val="000000" w:themeColor="text1"/>
                <w:lang w:val="hr-HR"/>
              </w:rPr>
              <w:t>..... 2 kom,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b/>
                <w:bCs/>
                <w:sz w:val="16"/>
                <w:szCs w:val="16"/>
                <w:lang w:val="hr-HR"/>
              </w:rPr>
              <w:t> </w:t>
            </w:r>
          </w:p>
        </w:tc>
      </w:tr>
      <w:tr w:rsidR="00E81BA8" w:rsidRPr="008404E6" w:rsidTr="00BD60F8">
        <w:trPr>
          <w:trHeight w:val="289"/>
        </w:trPr>
        <w:tc>
          <w:tcPr>
            <w:tcW w:w="9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C75FD6" w:rsidRDefault="00E81BA8" w:rsidP="0078074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C75FD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4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1BA8" w:rsidRPr="00BD60F8" w:rsidRDefault="00FF0B67" w:rsidP="00BD60F8">
            <w:pPr>
              <w:jc w:val="center"/>
              <w:rPr>
                <w:bCs/>
                <w:color w:val="000000" w:themeColor="text1"/>
                <w:lang w:val="hr-HR"/>
              </w:rPr>
            </w:pPr>
            <w:r w:rsidRPr="00BD60F8">
              <w:rPr>
                <w:color w:val="000000" w:themeColor="text1"/>
                <w:lang w:val="hr-HR"/>
              </w:rPr>
              <w:t>ŠKODA Super B količin.......................</w:t>
            </w:r>
            <w:r w:rsidR="00BD60F8" w:rsidRPr="00BD60F8">
              <w:rPr>
                <w:color w:val="000000" w:themeColor="text1"/>
                <w:lang w:val="hr-HR"/>
              </w:rPr>
              <w:t>.........</w:t>
            </w:r>
            <w:r w:rsidRPr="00BD60F8">
              <w:rPr>
                <w:color w:val="000000" w:themeColor="text1"/>
                <w:lang w:val="hr-HR"/>
              </w:rPr>
              <w:t>.... 1 kom,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b/>
                <w:bCs/>
                <w:sz w:val="16"/>
                <w:szCs w:val="16"/>
                <w:lang w:val="hr-HR"/>
              </w:rPr>
              <w:t> </w:t>
            </w:r>
          </w:p>
        </w:tc>
      </w:tr>
      <w:tr w:rsidR="00E81BA8" w:rsidRPr="008404E6" w:rsidTr="00BD60F8">
        <w:trPr>
          <w:trHeight w:val="289"/>
        </w:trPr>
        <w:tc>
          <w:tcPr>
            <w:tcW w:w="9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C75FD6" w:rsidRDefault="00A20ACD" w:rsidP="0078074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5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1BA8" w:rsidRPr="00BD60F8" w:rsidRDefault="00BD60F8" w:rsidP="00BD60F8">
            <w:pPr>
              <w:jc w:val="center"/>
              <w:rPr>
                <w:bCs/>
                <w:color w:val="000000" w:themeColor="text1"/>
                <w:lang w:val="hr-HR"/>
              </w:rPr>
            </w:pPr>
            <w:r w:rsidRPr="00BD60F8">
              <w:rPr>
                <w:color w:val="000000" w:themeColor="text1"/>
                <w:lang w:val="hr-HR"/>
              </w:rPr>
              <w:t>Mahindra     -  količine .........................................1 kom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81BA8" w:rsidRPr="008404E6" w:rsidTr="00BD60F8">
        <w:trPr>
          <w:trHeight w:val="289"/>
        </w:trPr>
        <w:tc>
          <w:tcPr>
            <w:tcW w:w="9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C75FD6" w:rsidRDefault="00A20ACD" w:rsidP="0078074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6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1BA8" w:rsidRPr="00F97100" w:rsidRDefault="00BD60F8" w:rsidP="00F97100">
            <w:pPr>
              <w:jc w:val="center"/>
              <w:rPr>
                <w:color w:val="000000" w:themeColor="text1"/>
                <w:lang w:val="hr-HR"/>
              </w:rPr>
            </w:pPr>
            <w:r w:rsidRPr="00BD60F8">
              <w:rPr>
                <w:color w:val="000000" w:themeColor="text1"/>
                <w:lang w:val="hr-HR"/>
              </w:rPr>
              <w:t>AUDI A4 -količine ...............................................1 kom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81BA8" w:rsidRPr="008404E6" w:rsidTr="005458B7">
        <w:trPr>
          <w:trHeight w:val="289"/>
        </w:trPr>
        <w:tc>
          <w:tcPr>
            <w:tcW w:w="6228" w:type="dxa"/>
            <w:gridSpan w:val="2"/>
            <w:tcBorders>
              <w:top w:val="single" w:sz="4" w:space="0" w:color="auto"/>
              <w:left w:val="double" w:sz="4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jc w:val="right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UKUPNO BEZ PDV-a, KM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dotted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81BA8" w:rsidRPr="008404E6" w:rsidTr="005458B7">
        <w:trPr>
          <w:trHeight w:val="289"/>
        </w:trPr>
        <w:tc>
          <w:tcPr>
            <w:tcW w:w="6228" w:type="dxa"/>
            <w:gridSpan w:val="2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1BA8" w:rsidRPr="001E0648" w:rsidRDefault="00E81BA8" w:rsidP="00D26A3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PDV, 17%</w:t>
            </w:r>
          </w:p>
        </w:tc>
        <w:tc>
          <w:tcPr>
            <w:tcW w:w="2880" w:type="dxa"/>
            <w:tcBorders>
              <w:top w:val="dotted" w:sz="4" w:space="0" w:color="auto"/>
              <w:left w:val="nil"/>
              <w:bottom w:val="dotted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81BA8" w:rsidRPr="008404E6" w:rsidTr="005458B7">
        <w:trPr>
          <w:trHeight w:val="289"/>
        </w:trPr>
        <w:tc>
          <w:tcPr>
            <w:tcW w:w="6228" w:type="dxa"/>
            <w:gridSpan w:val="2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jc w:val="right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UKUPNO SA PDV-om, KM</w:t>
            </w:r>
          </w:p>
        </w:tc>
        <w:tc>
          <w:tcPr>
            <w:tcW w:w="2880" w:type="dxa"/>
            <w:tcBorders>
              <w:top w:val="dotted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</w:tbl>
    <w:p w:rsidR="00E81BA8" w:rsidRDefault="00E81BA8" w:rsidP="00E81BA8">
      <w:pPr>
        <w:jc w:val="right"/>
        <w:rPr>
          <w:lang w:val="hr-HR"/>
        </w:rPr>
      </w:pPr>
    </w:p>
    <w:p w:rsidR="00E81BA8" w:rsidRPr="00DA5325" w:rsidRDefault="00D73383" w:rsidP="00C3056E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Slovima</w:t>
      </w:r>
      <w:r w:rsidR="00C3056E" w:rsidRPr="00DA5325">
        <w:rPr>
          <w:sz w:val="22"/>
          <w:szCs w:val="22"/>
          <w:lang w:val="hr-HR"/>
        </w:rPr>
        <w:t>:________________________________________</w:t>
      </w:r>
      <w:r>
        <w:rPr>
          <w:sz w:val="22"/>
          <w:szCs w:val="22"/>
          <w:lang w:val="hr-HR"/>
        </w:rPr>
        <w:t>____________________00/100 KM</w:t>
      </w:r>
    </w:p>
    <w:p w:rsidR="00E81BA8" w:rsidRDefault="00E81BA8" w:rsidP="00E81BA8">
      <w:pPr>
        <w:jc w:val="right"/>
        <w:rPr>
          <w:lang w:val="hr-HR"/>
        </w:rPr>
      </w:pPr>
    </w:p>
    <w:p w:rsidR="00E81BA8" w:rsidRPr="008404E6" w:rsidRDefault="00E81BA8" w:rsidP="00E81BA8">
      <w:pPr>
        <w:jc w:val="both"/>
        <w:rPr>
          <w:sz w:val="22"/>
          <w:szCs w:val="22"/>
          <w:lang w:val="hr-HR"/>
        </w:rPr>
      </w:pPr>
      <w:r w:rsidRPr="008404E6">
        <w:rPr>
          <w:sz w:val="22"/>
          <w:szCs w:val="22"/>
          <w:lang w:val="hr-HR"/>
        </w:rPr>
        <w:t xml:space="preserve">Rok plaćanja: </w:t>
      </w:r>
      <w:r w:rsidR="00D73383">
        <w:rPr>
          <w:sz w:val="22"/>
          <w:szCs w:val="22"/>
          <w:lang w:val="hr-HR"/>
        </w:rPr>
        <w:t>:</w:t>
      </w:r>
      <w:r w:rsidRPr="008404E6">
        <w:rPr>
          <w:sz w:val="22"/>
          <w:szCs w:val="22"/>
          <w:lang w:val="hr-HR"/>
        </w:rPr>
        <w:t>_____________________________________________________________</w:t>
      </w:r>
    </w:p>
    <w:p w:rsidR="00E81BA8" w:rsidRPr="008404E6" w:rsidRDefault="00E81BA8" w:rsidP="00E81BA8">
      <w:pPr>
        <w:jc w:val="both"/>
        <w:rPr>
          <w:sz w:val="22"/>
          <w:szCs w:val="22"/>
          <w:lang w:val="hr-HR"/>
        </w:rPr>
      </w:pPr>
    </w:p>
    <w:p w:rsidR="00E81BA8" w:rsidRPr="008404E6" w:rsidRDefault="00E81BA8" w:rsidP="00E81BA8">
      <w:pPr>
        <w:jc w:val="both"/>
        <w:rPr>
          <w:sz w:val="22"/>
          <w:szCs w:val="22"/>
          <w:lang w:val="hr-HR"/>
        </w:rPr>
      </w:pPr>
      <w:r w:rsidRPr="008404E6">
        <w:rPr>
          <w:sz w:val="22"/>
          <w:szCs w:val="22"/>
          <w:lang w:val="hr-HR"/>
        </w:rPr>
        <w:t>Rok izvršenja usluga, od momenta dostavljanja pismene narudžbe:___________________</w:t>
      </w:r>
    </w:p>
    <w:p w:rsidR="00E81BA8" w:rsidRPr="008404E6" w:rsidRDefault="00E81BA8" w:rsidP="00E81BA8">
      <w:pPr>
        <w:jc w:val="both"/>
        <w:rPr>
          <w:sz w:val="22"/>
          <w:szCs w:val="22"/>
          <w:lang w:val="hr-HR"/>
        </w:rPr>
      </w:pPr>
    </w:p>
    <w:p w:rsidR="00E81BA8" w:rsidRDefault="00E81BA8" w:rsidP="00E81BA8">
      <w:pPr>
        <w:jc w:val="right"/>
        <w:rPr>
          <w:lang w:val="hr-HR"/>
        </w:rPr>
      </w:pPr>
    </w:p>
    <w:p w:rsidR="00E81BA8" w:rsidRDefault="00E81BA8" w:rsidP="00E81BA8">
      <w:pPr>
        <w:jc w:val="right"/>
        <w:rPr>
          <w:lang w:val="hr-HR"/>
        </w:rPr>
      </w:pPr>
    </w:p>
    <w:p w:rsidR="00E81BA8" w:rsidRDefault="00E81BA8" w:rsidP="00E81BA8">
      <w:pPr>
        <w:jc w:val="right"/>
        <w:rPr>
          <w:lang w:val="hr-HR"/>
        </w:rPr>
      </w:pPr>
    </w:p>
    <w:p w:rsidR="00E81BA8" w:rsidRDefault="00E81BA8" w:rsidP="00E81BA8">
      <w:pPr>
        <w:jc w:val="right"/>
        <w:rPr>
          <w:lang w:val="hr-HR"/>
        </w:rPr>
      </w:pPr>
    </w:p>
    <w:p w:rsidR="00E81BA8" w:rsidRPr="00104344" w:rsidRDefault="00104344" w:rsidP="00104344">
      <w:pPr>
        <w:tabs>
          <w:tab w:val="left" w:pos="4891"/>
        </w:tabs>
        <w:rPr>
          <w:b/>
          <w:lang w:val="hr-HR"/>
        </w:rPr>
      </w:pPr>
      <w:r>
        <w:rPr>
          <w:lang w:val="hr-HR"/>
        </w:rPr>
        <w:tab/>
        <w:t xml:space="preserve">                     </w:t>
      </w:r>
      <w:r w:rsidRPr="00104344">
        <w:rPr>
          <w:b/>
          <w:lang w:val="hr-HR"/>
        </w:rPr>
        <w:t>PONUĐAČ</w:t>
      </w:r>
    </w:p>
    <w:p w:rsidR="00E81BA8" w:rsidRDefault="00E81BA8" w:rsidP="00E81BA8">
      <w:pPr>
        <w:jc w:val="right"/>
        <w:rPr>
          <w:lang w:val="hr-HR"/>
        </w:rPr>
      </w:pPr>
    </w:p>
    <w:p w:rsidR="00E81BA8" w:rsidRDefault="00104344" w:rsidP="00104344">
      <w:pPr>
        <w:jc w:val="center"/>
        <w:rPr>
          <w:lang w:val="hr-HR"/>
        </w:rPr>
      </w:pPr>
      <w:r>
        <w:rPr>
          <w:lang w:val="hr-HR"/>
        </w:rPr>
        <w:t>M.P.</w:t>
      </w:r>
    </w:p>
    <w:p w:rsidR="00E81BA8" w:rsidRDefault="00104344" w:rsidP="00104344">
      <w:pPr>
        <w:tabs>
          <w:tab w:val="left" w:pos="5263"/>
        </w:tabs>
        <w:rPr>
          <w:lang w:val="hr-HR"/>
        </w:rPr>
      </w:pPr>
      <w:r>
        <w:rPr>
          <w:lang w:val="hr-HR"/>
        </w:rPr>
        <w:tab/>
        <w:t>_______________________</w:t>
      </w:r>
    </w:p>
    <w:p w:rsidR="00E81BA8" w:rsidRDefault="00104344" w:rsidP="00104344">
      <w:pPr>
        <w:tabs>
          <w:tab w:val="left" w:pos="5636"/>
        </w:tabs>
        <w:rPr>
          <w:lang w:val="hr-HR"/>
        </w:rPr>
      </w:pPr>
      <w:r>
        <w:rPr>
          <w:lang w:val="hr-HR"/>
        </w:rPr>
        <w:tab/>
        <w:t xml:space="preserve">          (potpis)</w:t>
      </w:r>
    </w:p>
    <w:p w:rsidR="00E81BA8" w:rsidRDefault="00E81BA8" w:rsidP="00E81BA8">
      <w:pPr>
        <w:jc w:val="right"/>
        <w:rPr>
          <w:lang w:val="hr-HR"/>
        </w:rPr>
      </w:pPr>
    </w:p>
    <w:p w:rsidR="00E81BA8" w:rsidRDefault="00E81BA8" w:rsidP="00E81BA8">
      <w:pPr>
        <w:jc w:val="right"/>
        <w:rPr>
          <w:lang w:val="hr-HR"/>
        </w:rPr>
      </w:pPr>
    </w:p>
    <w:p w:rsidR="00E81BA8" w:rsidRDefault="00E81BA8" w:rsidP="00E81BA8">
      <w:pPr>
        <w:jc w:val="right"/>
        <w:rPr>
          <w:lang w:val="hr-HR"/>
        </w:rPr>
      </w:pPr>
    </w:p>
    <w:p w:rsidR="00EA6669" w:rsidRDefault="00EA6669" w:rsidP="00E81BA8">
      <w:pPr>
        <w:jc w:val="right"/>
        <w:rPr>
          <w:lang w:val="hr-HR"/>
        </w:rPr>
      </w:pPr>
    </w:p>
    <w:p w:rsidR="00EA6669" w:rsidRDefault="00EA6669" w:rsidP="00E81BA8">
      <w:pPr>
        <w:jc w:val="right"/>
        <w:rPr>
          <w:lang w:val="hr-HR"/>
        </w:rPr>
      </w:pPr>
    </w:p>
    <w:p w:rsidR="00EA6669" w:rsidRDefault="00EA6669" w:rsidP="00E81BA8">
      <w:pPr>
        <w:jc w:val="right"/>
        <w:rPr>
          <w:lang w:val="hr-HR"/>
        </w:rPr>
      </w:pPr>
    </w:p>
    <w:p w:rsidR="00D939CD" w:rsidRDefault="00D939CD" w:rsidP="00E81BA8">
      <w:pPr>
        <w:jc w:val="right"/>
        <w:rPr>
          <w:lang w:val="hr-HR"/>
        </w:rPr>
      </w:pPr>
    </w:p>
    <w:p w:rsidR="00D939CD" w:rsidRDefault="00D939CD" w:rsidP="00E81BA8">
      <w:pPr>
        <w:jc w:val="right"/>
        <w:rPr>
          <w:lang w:val="hr-HR"/>
        </w:rPr>
      </w:pPr>
    </w:p>
    <w:p w:rsidR="00D939CD" w:rsidRDefault="00D939CD" w:rsidP="00E81BA8">
      <w:pPr>
        <w:jc w:val="right"/>
        <w:rPr>
          <w:lang w:val="hr-HR"/>
        </w:rPr>
      </w:pPr>
    </w:p>
    <w:p w:rsidR="00D939CD" w:rsidRDefault="00D939CD" w:rsidP="00E81BA8">
      <w:pPr>
        <w:jc w:val="right"/>
        <w:rPr>
          <w:lang w:val="hr-HR"/>
        </w:rPr>
      </w:pPr>
    </w:p>
    <w:p w:rsidR="00D939CD" w:rsidRDefault="00D939CD" w:rsidP="00E81BA8">
      <w:pPr>
        <w:jc w:val="right"/>
        <w:rPr>
          <w:lang w:val="hr-HR"/>
        </w:rPr>
      </w:pPr>
    </w:p>
    <w:p w:rsidR="00D939CD" w:rsidRDefault="00D939CD" w:rsidP="00E81BA8">
      <w:pPr>
        <w:jc w:val="right"/>
        <w:rPr>
          <w:lang w:val="hr-HR"/>
        </w:rPr>
      </w:pPr>
    </w:p>
    <w:p w:rsidR="00A20ACD" w:rsidRDefault="00A20ACD" w:rsidP="00E81BA8">
      <w:pPr>
        <w:jc w:val="right"/>
        <w:rPr>
          <w:lang w:val="hr-HR"/>
        </w:rPr>
      </w:pPr>
    </w:p>
    <w:p w:rsidR="00A20ACD" w:rsidRDefault="00A20ACD" w:rsidP="00E81BA8">
      <w:pPr>
        <w:jc w:val="right"/>
        <w:rPr>
          <w:lang w:val="hr-HR"/>
        </w:rPr>
      </w:pPr>
    </w:p>
    <w:p w:rsidR="00E81BA8" w:rsidRDefault="00E81BA8" w:rsidP="00E81BA8">
      <w:pPr>
        <w:jc w:val="right"/>
        <w:rPr>
          <w:lang w:val="hr-HR"/>
        </w:rPr>
      </w:pPr>
    </w:p>
    <w:p w:rsidR="00E81BA8" w:rsidRDefault="00E81BA8" w:rsidP="00E81BA8">
      <w:pPr>
        <w:jc w:val="right"/>
        <w:rPr>
          <w:lang w:val="hr-HR"/>
        </w:rPr>
      </w:pPr>
    </w:p>
    <w:p w:rsidR="00E81BA8" w:rsidRDefault="00E81BA8" w:rsidP="00E81BA8">
      <w:pPr>
        <w:jc w:val="right"/>
        <w:rPr>
          <w:lang w:val="hr-HR"/>
        </w:rPr>
      </w:pPr>
      <w:r>
        <w:rPr>
          <w:lang w:val="hr-HR"/>
        </w:rPr>
        <w:t xml:space="preserve">Prilog uz </w:t>
      </w:r>
      <w:r w:rsidRPr="008404E6">
        <w:rPr>
          <w:lang w:val="hr-HR"/>
        </w:rPr>
        <w:t>ANEKS</w:t>
      </w:r>
      <w:r w:rsidR="006D270C">
        <w:rPr>
          <w:lang w:val="hr-HR"/>
        </w:rPr>
        <w:t xml:space="preserve"> </w:t>
      </w:r>
      <w:r>
        <w:rPr>
          <w:lang w:val="hr-HR"/>
        </w:rPr>
        <w:t xml:space="preserve"> </w:t>
      </w:r>
      <w:r w:rsidRPr="008404E6">
        <w:rPr>
          <w:lang w:val="hr-HR"/>
        </w:rPr>
        <w:t>3</w:t>
      </w:r>
    </w:p>
    <w:p w:rsidR="00E81BA8" w:rsidRPr="006C62D9" w:rsidRDefault="00E81BA8" w:rsidP="00E81BA8">
      <w:pPr>
        <w:jc w:val="right"/>
        <w:rPr>
          <w:color w:val="000000" w:themeColor="text1"/>
          <w:lang w:val="hr-HR"/>
        </w:rPr>
      </w:pPr>
    </w:p>
    <w:p w:rsidR="00E81BA8" w:rsidRPr="00E81BA8" w:rsidRDefault="00E81BA8" w:rsidP="00E81BA8">
      <w:pPr>
        <w:jc w:val="center"/>
        <w:rPr>
          <w:b/>
          <w:color w:val="000000" w:themeColor="text1"/>
          <w:sz w:val="22"/>
          <w:szCs w:val="22"/>
          <w:lang w:val="hr-HR"/>
        </w:rPr>
      </w:pPr>
      <w:r w:rsidRPr="006C62D9">
        <w:rPr>
          <w:b/>
          <w:color w:val="000000" w:themeColor="text1"/>
          <w:sz w:val="22"/>
          <w:szCs w:val="22"/>
          <w:lang w:val="hr-HR"/>
        </w:rPr>
        <w:t>OBRAZAC ZA CIJENU PONUDE ZA MARKU VOZILA LADA NIVA</w:t>
      </w:r>
    </w:p>
    <w:p w:rsidR="00E81BA8" w:rsidRPr="006C62D9" w:rsidRDefault="00E81BA8" w:rsidP="00E81BA8">
      <w:pPr>
        <w:jc w:val="right"/>
        <w:rPr>
          <w:color w:val="000000" w:themeColor="text1"/>
          <w:sz w:val="22"/>
          <w:szCs w:val="22"/>
          <w:lang w:val="hr-HR"/>
        </w:rPr>
      </w:pPr>
      <w:r w:rsidRPr="006C62D9">
        <w:rPr>
          <w:color w:val="000000" w:themeColor="text1"/>
          <w:sz w:val="22"/>
          <w:szCs w:val="22"/>
          <w:lang w:val="hr-HR"/>
        </w:rPr>
        <w:t>Strana ____ od _____</w:t>
      </w:r>
    </w:p>
    <w:p w:rsidR="00E81BA8" w:rsidRPr="006C62D9" w:rsidRDefault="00E81BA8" w:rsidP="00E81BA8">
      <w:pPr>
        <w:numPr>
          <w:ilvl w:val="0"/>
          <w:numId w:val="20"/>
        </w:numPr>
        <w:rPr>
          <w:rFonts w:cs="Tahoma"/>
          <w:b/>
          <w:bCs/>
          <w:color w:val="000000" w:themeColor="text1"/>
          <w:sz w:val="22"/>
          <w:szCs w:val="22"/>
          <w:lang w:val="hr-HR"/>
        </w:rPr>
      </w:pPr>
      <w:r w:rsidRPr="006C62D9">
        <w:rPr>
          <w:b/>
          <w:bCs/>
          <w:color w:val="000000" w:themeColor="text1"/>
          <w:sz w:val="22"/>
          <w:szCs w:val="22"/>
          <w:lang w:val="hr-HR"/>
        </w:rPr>
        <w:t xml:space="preserve">REDOVAN SERVIS </w:t>
      </w:r>
    </w:p>
    <w:tbl>
      <w:tblPr>
        <w:tblW w:w="8856" w:type="dxa"/>
        <w:tblLook w:val="0000"/>
      </w:tblPr>
      <w:tblGrid>
        <w:gridCol w:w="676"/>
        <w:gridCol w:w="3409"/>
        <w:gridCol w:w="973"/>
        <w:gridCol w:w="1778"/>
        <w:gridCol w:w="2020"/>
      </w:tblGrid>
      <w:tr w:rsidR="00E81BA8" w:rsidRPr="006C62D9" w:rsidTr="00D26A33">
        <w:trPr>
          <w:trHeight w:val="570"/>
        </w:trPr>
        <w:tc>
          <w:tcPr>
            <w:tcW w:w="676" w:type="dxa"/>
            <w:tcBorders>
              <w:top w:val="double" w:sz="4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E81BA8" w:rsidRPr="006C62D9" w:rsidRDefault="00E81BA8" w:rsidP="00D26A3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Red.</w:t>
            </w:r>
          </w:p>
          <w:p w:rsidR="00E81BA8" w:rsidRPr="006C62D9" w:rsidRDefault="00E81BA8" w:rsidP="00D26A3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broj</w:t>
            </w:r>
          </w:p>
        </w:tc>
        <w:tc>
          <w:tcPr>
            <w:tcW w:w="340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E81BA8" w:rsidRPr="006C62D9" w:rsidRDefault="00E81BA8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hr-HR"/>
              </w:rPr>
            </w:pPr>
            <w:r w:rsidRPr="006C62D9">
              <w:rPr>
                <w:b/>
                <w:bCs/>
                <w:color w:val="000000" w:themeColor="text1"/>
                <w:sz w:val="22"/>
                <w:szCs w:val="22"/>
                <w:lang w:val="hr-HR"/>
              </w:rPr>
              <w:t>Naziv dijela</w:t>
            </w:r>
          </w:p>
        </w:tc>
        <w:tc>
          <w:tcPr>
            <w:tcW w:w="973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Količina po jedinici mjere</w:t>
            </w:r>
          </w:p>
        </w:tc>
        <w:tc>
          <w:tcPr>
            <w:tcW w:w="1778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Jedinična cijena dijela materijala sa zamjenom bez PDV-a, KM</w:t>
            </w:r>
          </w:p>
        </w:tc>
        <w:tc>
          <w:tcPr>
            <w:tcW w:w="202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CCFFCC"/>
            <w:noWrap/>
            <w:vAlign w:val="bottom"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Ukupna cijena dijela materijala sa zamjenom, bez PDV-a, KM</w:t>
            </w:r>
          </w:p>
        </w:tc>
      </w:tr>
      <w:tr w:rsidR="00E81BA8" w:rsidRPr="006C62D9" w:rsidTr="00FB5259">
        <w:trPr>
          <w:trHeight w:val="282"/>
        </w:trPr>
        <w:tc>
          <w:tcPr>
            <w:tcW w:w="676" w:type="dxa"/>
            <w:tcBorders>
              <w:top w:val="nil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6C62D9" w:rsidRDefault="00E81BA8" w:rsidP="00FB525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1</w:t>
            </w:r>
          </w:p>
        </w:tc>
        <w:tc>
          <w:tcPr>
            <w:tcW w:w="3409" w:type="dxa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1BA8" w:rsidRPr="006C62D9" w:rsidRDefault="00E81BA8" w:rsidP="00FB5259">
            <w:pPr>
              <w:rPr>
                <w:b/>
                <w:bCs/>
                <w:color w:val="000000" w:themeColor="text1"/>
                <w:lang w:val="hr-HR"/>
              </w:rPr>
            </w:pPr>
            <w:r w:rsidRPr="006C62D9">
              <w:rPr>
                <w:b/>
                <w:bCs/>
                <w:color w:val="000000" w:themeColor="text1"/>
                <w:lang w:val="hr-HR"/>
              </w:rPr>
              <w:t>Zamjena ulja motora-kompletna</w:t>
            </w:r>
          </w:p>
        </w:tc>
        <w:tc>
          <w:tcPr>
            <w:tcW w:w="97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E81BA8" w:rsidRPr="006C62D9" w:rsidRDefault="0068604E" w:rsidP="00FB5259">
            <w:pPr>
              <w:ind w:firstLineChars="200" w:firstLine="321"/>
              <w:jc w:val="center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  <w:t>140</w:t>
            </w:r>
          </w:p>
        </w:tc>
        <w:tc>
          <w:tcPr>
            <w:tcW w:w="1778" w:type="dxa"/>
            <w:tcBorders>
              <w:top w:val="single" w:sz="8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8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  <w:t> </w:t>
            </w:r>
          </w:p>
        </w:tc>
      </w:tr>
      <w:tr w:rsidR="00E81BA8" w:rsidRPr="006C62D9" w:rsidTr="00FB5259">
        <w:trPr>
          <w:trHeight w:val="282"/>
        </w:trPr>
        <w:tc>
          <w:tcPr>
            <w:tcW w:w="676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6C62D9" w:rsidRDefault="00E81BA8" w:rsidP="00FB525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2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1BA8" w:rsidRPr="006C62D9" w:rsidRDefault="00E81BA8" w:rsidP="00FB5259">
            <w:pPr>
              <w:rPr>
                <w:b/>
                <w:bCs/>
                <w:color w:val="000000" w:themeColor="text1"/>
                <w:lang w:val="hr-HR"/>
              </w:rPr>
            </w:pPr>
            <w:r w:rsidRPr="006C62D9">
              <w:rPr>
                <w:b/>
                <w:bCs/>
                <w:color w:val="000000" w:themeColor="text1"/>
                <w:lang w:val="hr-HR"/>
              </w:rPr>
              <w:t>Zamjena filtera ulja</w:t>
            </w:r>
          </w:p>
        </w:tc>
        <w:tc>
          <w:tcPr>
            <w:tcW w:w="97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E81BA8" w:rsidRPr="006C62D9" w:rsidRDefault="005A2041" w:rsidP="00D939CD">
            <w:pPr>
              <w:ind w:firstLineChars="200" w:firstLine="321"/>
              <w:jc w:val="center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  <w:t>2</w:t>
            </w:r>
            <w:r w:rsidR="00D939CD"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  <w:t>8</w:t>
            </w:r>
          </w:p>
        </w:tc>
        <w:tc>
          <w:tcPr>
            <w:tcW w:w="17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  <w:t> </w:t>
            </w:r>
          </w:p>
        </w:tc>
      </w:tr>
      <w:tr w:rsidR="00E81BA8" w:rsidRPr="006C62D9" w:rsidTr="00FB5259">
        <w:trPr>
          <w:trHeight w:val="282"/>
        </w:trPr>
        <w:tc>
          <w:tcPr>
            <w:tcW w:w="676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6C62D9" w:rsidRDefault="00E81BA8" w:rsidP="00FB525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3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1BA8" w:rsidRPr="006C62D9" w:rsidRDefault="00E81BA8" w:rsidP="00FB5259">
            <w:pPr>
              <w:rPr>
                <w:b/>
                <w:bCs/>
                <w:color w:val="000000" w:themeColor="text1"/>
                <w:lang w:val="hr-HR"/>
              </w:rPr>
            </w:pPr>
            <w:r w:rsidRPr="006C62D9">
              <w:rPr>
                <w:b/>
                <w:bCs/>
                <w:color w:val="000000" w:themeColor="text1"/>
                <w:lang w:val="hr-HR"/>
              </w:rPr>
              <w:t>Zamjena filtera zraka</w:t>
            </w:r>
          </w:p>
        </w:tc>
        <w:tc>
          <w:tcPr>
            <w:tcW w:w="97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E81BA8" w:rsidRPr="006C62D9" w:rsidRDefault="005A2041" w:rsidP="00D939CD">
            <w:pPr>
              <w:ind w:firstLineChars="200" w:firstLine="321"/>
              <w:jc w:val="center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  <w:t>2</w:t>
            </w:r>
            <w:r w:rsidR="00D939CD"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  <w:t>8</w:t>
            </w:r>
          </w:p>
        </w:tc>
        <w:tc>
          <w:tcPr>
            <w:tcW w:w="17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  <w:t> </w:t>
            </w:r>
          </w:p>
        </w:tc>
      </w:tr>
      <w:tr w:rsidR="00E81BA8" w:rsidRPr="006C62D9" w:rsidTr="00FB5259">
        <w:trPr>
          <w:trHeight w:val="282"/>
        </w:trPr>
        <w:tc>
          <w:tcPr>
            <w:tcW w:w="676" w:type="dxa"/>
            <w:tcBorders>
              <w:top w:val="dotted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6C62D9" w:rsidRDefault="00E81BA8" w:rsidP="00FB525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4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1BA8" w:rsidRPr="006C62D9" w:rsidRDefault="00E81BA8" w:rsidP="00FB5259">
            <w:pPr>
              <w:rPr>
                <w:b/>
                <w:bCs/>
                <w:color w:val="000000" w:themeColor="text1"/>
                <w:lang w:val="hr-HR"/>
              </w:rPr>
            </w:pPr>
            <w:r w:rsidRPr="006C62D9">
              <w:rPr>
                <w:b/>
                <w:bCs/>
                <w:color w:val="000000" w:themeColor="text1"/>
                <w:lang w:val="hr-HR"/>
              </w:rPr>
              <w:t>Zamjena filtera goriva</w:t>
            </w:r>
          </w:p>
        </w:tc>
        <w:tc>
          <w:tcPr>
            <w:tcW w:w="97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BA8" w:rsidRPr="006C62D9" w:rsidRDefault="005A2041" w:rsidP="00D939CD">
            <w:pPr>
              <w:ind w:firstLineChars="200" w:firstLine="321"/>
              <w:jc w:val="center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  <w:t>2</w:t>
            </w:r>
            <w:r w:rsidR="00D939CD"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  <w:t>8</w:t>
            </w:r>
          </w:p>
        </w:tc>
        <w:tc>
          <w:tcPr>
            <w:tcW w:w="17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  <w:t> </w:t>
            </w:r>
          </w:p>
        </w:tc>
      </w:tr>
      <w:tr w:rsidR="00E81BA8" w:rsidRPr="006C62D9" w:rsidTr="00FB5259">
        <w:trPr>
          <w:trHeight w:val="282"/>
        </w:trPr>
        <w:tc>
          <w:tcPr>
            <w:tcW w:w="6836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A8" w:rsidRPr="006C62D9" w:rsidRDefault="00E81BA8" w:rsidP="00FB5259">
            <w:pPr>
              <w:ind w:firstLineChars="200" w:firstLine="321"/>
              <w:jc w:val="center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  <w:t>UKUPNO ZA REDOVAN SERVIS BEZ PDV-a,KM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</w:p>
        </w:tc>
      </w:tr>
    </w:tbl>
    <w:p w:rsidR="00E81BA8" w:rsidRPr="006C62D9" w:rsidRDefault="00E81BA8" w:rsidP="00E81BA8">
      <w:pPr>
        <w:rPr>
          <w:rFonts w:cs="Tahoma"/>
          <w:b/>
          <w:bCs/>
          <w:color w:val="000000" w:themeColor="text1"/>
          <w:sz w:val="22"/>
          <w:szCs w:val="22"/>
          <w:lang w:val="hr-HR"/>
        </w:rPr>
      </w:pPr>
    </w:p>
    <w:p w:rsidR="00E81BA8" w:rsidRDefault="00E81BA8" w:rsidP="00E81BA8">
      <w:pPr>
        <w:numPr>
          <w:ilvl w:val="0"/>
          <w:numId w:val="20"/>
        </w:numPr>
        <w:ind w:left="360"/>
        <w:rPr>
          <w:rFonts w:cs="Tahoma"/>
          <w:b/>
          <w:bCs/>
          <w:color w:val="000000" w:themeColor="text1"/>
          <w:sz w:val="22"/>
          <w:szCs w:val="22"/>
          <w:u w:val="single"/>
          <w:lang w:val="hr-HR"/>
        </w:rPr>
      </w:pPr>
      <w:r w:rsidRPr="006C62D9">
        <w:rPr>
          <w:rFonts w:cs="Tahoma"/>
          <w:b/>
          <w:bCs/>
          <w:color w:val="000000" w:themeColor="text1"/>
          <w:sz w:val="22"/>
          <w:szCs w:val="22"/>
          <w:u w:val="single"/>
          <w:lang w:val="hr-HR"/>
        </w:rPr>
        <w:t>VANDREDNI SERVIS</w:t>
      </w:r>
    </w:p>
    <w:p w:rsidR="00FB5259" w:rsidRPr="006C62D9" w:rsidRDefault="00FB5259" w:rsidP="00FB5259">
      <w:pPr>
        <w:ind w:left="360"/>
        <w:rPr>
          <w:rFonts w:cs="Tahoma"/>
          <w:b/>
          <w:bCs/>
          <w:color w:val="000000" w:themeColor="text1"/>
          <w:sz w:val="22"/>
          <w:szCs w:val="22"/>
          <w:u w:val="single"/>
          <w:lang w:val="hr-HR"/>
        </w:rPr>
      </w:pPr>
    </w:p>
    <w:tbl>
      <w:tblPr>
        <w:tblW w:w="8856" w:type="dxa"/>
        <w:tblLook w:val="0000"/>
      </w:tblPr>
      <w:tblGrid>
        <w:gridCol w:w="677"/>
        <w:gridCol w:w="3409"/>
        <w:gridCol w:w="1152"/>
        <w:gridCol w:w="1598"/>
        <w:gridCol w:w="2020"/>
      </w:tblGrid>
      <w:tr w:rsidR="00E81BA8" w:rsidRPr="006C62D9" w:rsidTr="00D26A33">
        <w:trPr>
          <w:trHeight w:val="570"/>
        </w:trPr>
        <w:tc>
          <w:tcPr>
            <w:tcW w:w="677" w:type="dxa"/>
            <w:tcBorders>
              <w:top w:val="double" w:sz="4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E81BA8" w:rsidRPr="006C62D9" w:rsidRDefault="00E81BA8" w:rsidP="00D26A3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Red.</w:t>
            </w:r>
          </w:p>
          <w:p w:rsidR="00E81BA8" w:rsidRPr="006C62D9" w:rsidRDefault="00E81BA8" w:rsidP="00D26A3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broj</w:t>
            </w:r>
          </w:p>
        </w:tc>
        <w:tc>
          <w:tcPr>
            <w:tcW w:w="340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E81BA8" w:rsidRPr="006C62D9" w:rsidRDefault="00E81BA8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hr-HR"/>
              </w:rPr>
            </w:pPr>
            <w:r w:rsidRPr="006C62D9">
              <w:rPr>
                <w:b/>
                <w:bCs/>
                <w:color w:val="000000" w:themeColor="text1"/>
                <w:sz w:val="22"/>
                <w:szCs w:val="22"/>
                <w:lang w:val="hr-HR"/>
              </w:rPr>
              <w:t>Naziv dijela</w:t>
            </w:r>
          </w:p>
        </w:tc>
        <w:tc>
          <w:tcPr>
            <w:tcW w:w="1152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</w:tcPr>
          <w:p w:rsidR="001475B5" w:rsidRDefault="001475B5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</w:p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Količina po jedinici mjere</w:t>
            </w:r>
          </w:p>
        </w:tc>
        <w:tc>
          <w:tcPr>
            <w:tcW w:w="159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Jedinična cijena dijela materijala sa zamjenom bez PDV-a, KM</w:t>
            </w:r>
          </w:p>
        </w:tc>
        <w:tc>
          <w:tcPr>
            <w:tcW w:w="20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double" w:sz="4" w:space="0" w:color="auto"/>
            </w:tcBorders>
            <w:shd w:val="clear" w:color="auto" w:fill="CCFFCC"/>
            <w:noWrap/>
            <w:vAlign w:val="bottom"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Ukupna cijena dijela materijala sa zamjenom, bez PDV-a, KM</w:t>
            </w:r>
          </w:p>
        </w:tc>
      </w:tr>
      <w:tr w:rsidR="00E81BA8" w:rsidRPr="006C62D9" w:rsidTr="00FB5259">
        <w:trPr>
          <w:trHeight w:val="282"/>
        </w:trPr>
        <w:tc>
          <w:tcPr>
            <w:tcW w:w="677" w:type="dxa"/>
            <w:tcBorders>
              <w:top w:val="nil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6C62D9" w:rsidRDefault="00E81BA8" w:rsidP="00FB525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1</w:t>
            </w:r>
          </w:p>
        </w:tc>
        <w:tc>
          <w:tcPr>
            <w:tcW w:w="3409" w:type="dxa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A8" w:rsidRPr="006C62D9" w:rsidRDefault="00E81BA8" w:rsidP="00FB5259">
            <w:pPr>
              <w:rPr>
                <w:b/>
                <w:bCs/>
                <w:color w:val="000000" w:themeColor="text1"/>
                <w:lang w:val="hr-HR"/>
              </w:rPr>
            </w:pPr>
            <w:r w:rsidRPr="006C62D9">
              <w:rPr>
                <w:b/>
                <w:bCs/>
                <w:color w:val="000000" w:themeColor="text1"/>
                <w:lang w:val="hr-HR"/>
              </w:rPr>
              <w:t>Prednji amortizer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A8" w:rsidRPr="006C62D9" w:rsidRDefault="00784058" w:rsidP="00FB5259">
            <w:pPr>
              <w:ind w:firstLineChars="200" w:firstLine="321"/>
              <w:jc w:val="center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  <w:t>20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</w:p>
        </w:tc>
      </w:tr>
      <w:tr w:rsidR="00E81BA8" w:rsidRPr="006C62D9" w:rsidTr="00FB5259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6C62D9" w:rsidRDefault="00E81BA8" w:rsidP="00FB525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2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A8" w:rsidRPr="006C62D9" w:rsidRDefault="00E81BA8" w:rsidP="00FB5259">
            <w:pPr>
              <w:rPr>
                <w:b/>
                <w:bCs/>
                <w:color w:val="000000" w:themeColor="text1"/>
                <w:lang w:val="hr-HR"/>
              </w:rPr>
            </w:pPr>
            <w:r w:rsidRPr="006C62D9">
              <w:rPr>
                <w:b/>
                <w:bCs/>
                <w:color w:val="000000" w:themeColor="text1"/>
                <w:lang w:val="hr-HR"/>
              </w:rPr>
              <w:t>Zakretač-nosač amortizera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A8" w:rsidRPr="006C62D9" w:rsidRDefault="00784058" w:rsidP="00FB5259">
            <w:pPr>
              <w:ind w:firstLineChars="200" w:firstLine="321"/>
              <w:jc w:val="center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  <w:t>20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</w:p>
        </w:tc>
      </w:tr>
      <w:tr w:rsidR="00E81BA8" w:rsidRPr="006C62D9" w:rsidTr="00FB5259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6C62D9" w:rsidRDefault="00E81BA8" w:rsidP="00FB525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3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A8" w:rsidRPr="006C62D9" w:rsidRDefault="00E81BA8" w:rsidP="00FB5259">
            <w:pPr>
              <w:rPr>
                <w:b/>
                <w:bCs/>
                <w:color w:val="000000" w:themeColor="text1"/>
                <w:lang w:val="hr-HR"/>
              </w:rPr>
            </w:pPr>
            <w:r w:rsidRPr="006C62D9">
              <w:rPr>
                <w:b/>
                <w:bCs/>
                <w:color w:val="000000" w:themeColor="text1"/>
                <w:lang w:val="hr-HR"/>
              </w:rPr>
              <w:t>Spona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A8" w:rsidRPr="006C62D9" w:rsidRDefault="00784058" w:rsidP="00FB5259">
            <w:pPr>
              <w:ind w:firstLineChars="200" w:firstLine="321"/>
              <w:jc w:val="center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  <w:t>20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</w:p>
        </w:tc>
      </w:tr>
      <w:tr w:rsidR="00E81BA8" w:rsidRPr="008404E6" w:rsidTr="00FB5259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4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>Krajnica Spone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A8" w:rsidRPr="008404E6" w:rsidRDefault="00784058" w:rsidP="00FB5259">
            <w:pPr>
              <w:ind w:firstLineChars="200" w:firstLine="321"/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20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81BA8" w:rsidRPr="008404E6" w:rsidTr="00FB5259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5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>Kugla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A8" w:rsidRPr="008404E6" w:rsidRDefault="00784058" w:rsidP="00FB5259">
            <w:pPr>
              <w:ind w:firstLineChars="200" w:firstLine="321"/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20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81BA8" w:rsidRPr="008404E6" w:rsidTr="00FB5259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6</w:t>
            </w:r>
          </w:p>
        </w:tc>
        <w:tc>
          <w:tcPr>
            <w:tcW w:w="34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>Selen blokovi –komplet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A8" w:rsidRPr="008404E6" w:rsidRDefault="00784058" w:rsidP="00FB5259">
            <w:pPr>
              <w:ind w:firstLineChars="200" w:firstLine="321"/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20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81BA8" w:rsidRPr="008404E6" w:rsidTr="00FB5259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7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>Prednji disk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A8" w:rsidRPr="008404E6" w:rsidRDefault="00784058" w:rsidP="00FB5259">
            <w:pPr>
              <w:ind w:firstLineChars="200" w:firstLine="321"/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30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81BA8" w:rsidRPr="008404E6" w:rsidTr="00FB5259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8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>Prednje pločice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A8" w:rsidRPr="008404E6" w:rsidRDefault="00784058" w:rsidP="00FB5259">
            <w:pPr>
              <w:ind w:firstLineChars="200" w:firstLine="321"/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30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81BA8" w:rsidRPr="008404E6" w:rsidTr="00FB5259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9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>Čeljust kočnica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A8" w:rsidRPr="008404E6" w:rsidRDefault="00784058" w:rsidP="00FB5259">
            <w:pPr>
              <w:ind w:firstLineChars="200" w:firstLine="321"/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81BA8" w:rsidRPr="008404E6" w:rsidTr="00FB5259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10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>Prednji ležaj točka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A8" w:rsidRPr="008404E6" w:rsidRDefault="00784058" w:rsidP="00FB5259">
            <w:pPr>
              <w:ind w:firstLineChars="200" w:firstLine="321"/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30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81BA8" w:rsidRPr="008404E6" w:rsidTr="00FB5259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11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>Krst Kardana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A8" w:rsidRPr="008404E6" w:rsidRDefault="00784058" w:rsidP="00FB5259">
            <w:pPr>
              <w:ind w:firstLineChars="200" w:firstLine="321"/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22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81BA8" w:rsidRPr="008404E6" w:rsidTr="00FB5259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12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>Trakasti remen   -klinasti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A8" w:rsidRPr="008404E6" w:rsidRDefault="00784058" w:rsidP="00FB5259">
            <w:pPr>
              <w:ind w:firstLineChars="200" w:firstLine="321"/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10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81BA8" w:rsidRPr="008404E6" w:rsidTr="00FB5259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13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>Zadnji disk-doboš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A8" w:rsidRPr="008404E6" w:rsidRDefault="00784058" w:rsidP="00FB5259">
            <w:pPr>
              <w:ind w:firstLineChars="200" w:firstLine="321"/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10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81BA8" w:rsidRPr="008404E6" w:rsidTr="00FB5259">
        <w:trPr>
          <w:trHeight w:val="282"/>
        </w:trPr>
        <w:tc>
          <w:tcPr>
            <w:tcW w:w="677" w:type="dxa"/>
            <w:tcBorders>
              <w:top w:val="nil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14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>Zadnji amortizer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A8" w:rsidRPr="008404E6" w:rsidRDefault="00784058" w:rsidP="00FB5259">
            <w:pPr>
              <w:ind w:firstLineChars="200" w:firstLine="321"/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10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81BA8" w:rsidRPr="008404E6" w:rsidTr="00FB5259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15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>Zadnje pločice-pakne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A8" w:rsidRPr="008404E6" w:rsidRDefault="00784058" w:rsidP="00FB5259">
            <w:pPr>
              <w:ind w:firstLineChars="200" w:firstLine="321"/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10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81BA8" w:rsidRPr="008404E6" w:rsidTr="00FB5259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16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>Odbojne gume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A8" w:rsidRPr="008404E6" w:rsidRDefault="00784058" w:rsidP="00FB5259">
            <w:pPr>
              <w:ind w:firstLineChars="200" w:firstLine="321"/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20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81BA8" w:rsidRPr="008404E6" w:rsidTr="00FB5259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17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>Rukavac točka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A8" w:rsidRPr="008404E6" w:rsidRDefault="00784058" w:rsidP="00FB5259">
            <w:pPr>
              <w:ind w:firstLineChars="200" w:firstLine="321"/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81BA8" w:rsidRPr="008404E6" w:rsidTr="00FB5259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18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>Set  kvačila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A8" w:rsidRPr="008404E6" w:rsidRDefault="00784058" w:rsidP="00FB5259">
            <w:pPr>
              <w:ind w:firstLineChars="200" w:firstLine="321"/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10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81BA8" w:rsidRPr="008404E6" w:rsidTr="00FB5259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19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>Rashladna tečnost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A8" w:rsidRPr="008404E6" w:rsidRDefault="00784058" w:rsidP="00FB5259">
            <w:pPr>
              <w:ind w:firstLineChars="200" w:firstLine="321"/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100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81BA8" w:rsidRPr="008404E6" w:rsidTr="00FB5259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20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>Ulje za servoupravljač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A8" w:rsidRPr="008404E6" w:rsidRDefault="00784058" w:rsidP="00FB5259">
            <w:pPr>
              <w:ind w:firstLineChars="200" w:firstLine="321"/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15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81BA8" w:rsidRPr="008404E6" w:rsidTr="00FB5259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21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>Ulje za mjenjač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A8" w:rsidRPr="008404E6" w:rsidRDefault="00784058" w:rsidP="00FB5259">
            <w:pPr>
              <w:ind w:firstLineChars="200" w:firstLine="321"/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10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81BA8" w:rsidRPr="008404E6" w:rsidTr="00FB5259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22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>Ulje za diferencijal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A8" w:rsidRPr="008404E6" w:rsidRDefault="00784058" w:rsidP="00FB5259">
            <w:pPr>
              <w:ind w:firstLineChars="200" w:firstLine="321"/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10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81BA8" w:rsidRPr="008404E6" w:rsidTr="00FB5259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23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>Centralni ležaj kardana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A8" w:rsidRPr="008404E6" w:rsidRDefault="00784058" w:rsidP="00FB5259">
            <w:pPr>
              <w:ind w:firstLineChars="200" w:firstLine="321"/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10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81BA8" w:rsidRPr="008404E6" w:rsidTr="00FB5259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24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>Ležaj zadnjeg točka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A8" w:rsidRPr="008404E6" w:rsidRDefault="00784058" w:rsidP="00FB5259">
            <w:pPr>
              <w:ind w:firstLineChars="200" w:firstLine="321"/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10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81BA8" w:rsidRPr="008404E6" w:rsidTr="00784058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25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>Stabilizatori prednjeg trapa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A8" w:rsidRPr="008404E6" w:rsidRDefault="00784058" w:rsidP="00FB5259">
            <w:pPr>
              <w:ind w:firstLineChars="200" w:firstLine="321"/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10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81BA8" w:rsidRPr="008404E6" w:rsidTr="00784058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26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>Metlice brisača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A8" w:rsidRPr="008404E6" w:rsidRDefault="00784058" w:rsidP="00FB5259">
            <w:pPr>
              <w:ind w:firstLineChars="200" w:firstLine="321"/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30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81BA8" w:rsidRPr="008404E6" w:rsidTr="00784058">
        <w:trPr>
          <w:trHeight w:val="269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8404E6" w:rsidRDefault="00784058" w:rsidP="00FB52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27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A8" w:rsidRPr="008404E6" w:rsidRDefault="00E81BA8" w:rsidP="00FB5259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>Homokinetički zglob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A8" w:rsidRPr="008404E6" w:rsidRDefault="00784058" w:rsidP="00FB5259">
            <w:pPr>
              <w:ind w:firstLineChars="200" w:firstLine="321"/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10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81BA8" w:rsidRPr="008404E6" w:rsidTr="00784058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A8" w:rsidRPr="008404E6" w:rsidRDefault="00784058" w:rsidP="00FB52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28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A8" w:rsidRPr="008404E6" w:rsidRDefault="00784058" w:rsidP="00FB525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Akumu</w:t>
            </w:r>
            <w:r w:rsidR="001E5726">
              <w:rPr>
                <w:b/>
                <w:bCs/>
                <w:lang w:val="hr-HR"/>
              </w:rPr>
              <w:t>lator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A8" w:rsidRPr="008404E6" w:rsidRDefault="00784058" w:rsidP="00FB5259">
            <w:pPr>
              <w:ind w:firstLineChars="200" w:firstLine="321"/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10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B0004" w:rsidRPr="008404E6" w:rsidTr="00784058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</w:tcPr>
          <w:p w:rsidR="00EB0004" w:rsidRPr="008404E6" w:rsidRDefault="00784058" w:rsidP="00FB52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29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004" w:rsidRDefault="00EB0004" w:rsidP="0078405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Prednji le</w:t>
            </w:r>
            <w:r w:rsidR="00784058">
              <w:rPr>
                <w:b/>
                <w:bCs/>
                <w:lang w:val="hr-HR"/>
              </w:rPr>
              <w:t>ž</w:t>
            </w:r>
            <w:r>
              <w:rPr>
                <w:b/>
                <w:bCs/>
                <w:lang w:val="hr-HR"/>
              </w:rPr>
              <w:t>aj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04" w:rsidRDefault="00784058" w:rsidP="00FB5259">
            <w:pPr>
              <w:ind w:firstLineChars="200" w:firstLine="321"/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20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04" w:rsidRPr="008404E6" w:rsidRDefault="00EB0004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B0004" w:rsidRPr="008404E6" w:rsidRDefault="00EB0004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B0004" w:rsidRPr="008404E6" w:rsidTr="00784058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B0004" w:rsidRPr="008404E6" w:rsidRDefault="00784058" w:rsidP="00FB52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lastRenderedPageBreak/>
              <w:t>30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004" w:rsidRDefault="00EB0004" w:rsidP="00FB525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Podizač ventila hidraulični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04" w:rsidRDefault="00784058" w:rsidP="00FB5259">
            <w:pPr>
              <w:ind w:firstLineChars="200" w:firstLine="321"/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10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04" w:rsidRPr="008404E6" w:rsidRDefault="00EB0004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B0004" w:rsidRPr="008404E6" w:rsidRDefault="00EB0004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B0004" w:rsidRPr="008404E6" w:rsidTr="00FB5259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B0004" w:rsidRPr="008404E6" w:rsidRDefault="00784058" w:rsidP="00FB52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31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004" w:rsidRPr="00EB0004" w:rsidRDefault="00EB0004" w:rsidP="00FB5259">
            <w:pPr>
              <w:rPr>
                <w:b/>
                <w:bCs/>
                <w:lang w:val="hr-HR"/>
              </w:rPr>
            </w:pPr>
            <w:r w:rsidRPr="00EB0004">
              <w:rPr>
                <w:b/>
                <w:bCs/>
                <w:lang w:val="hr-HR"/>
              </w:rPr>
              <w:t>Sinhron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04" w:rsidRDefault="00784058" w:rsidP="00FB5259">
            <w:pPr>
              <w:ind w:firstLineChars="200" w:firstLine="321"/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04" w:rsidRPr="008404E6" w:rsidRDefault="00EB0004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B0004" w:rsidRPr="008404E6" w:rsidRDefault="00EB0004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B0004" w:rsidRPr="008404E6" w:rsidTr="00FB5259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4058" w:rsidRPr="008404E6" w:rsidRDefault="00784058" w:rsidP="0078405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32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004" w:rsidRPr="00EB0004" w:rsidRDefault="00EB0004" w:rsidP="00FB5259">
            <w:pPr>
              <w:rPr>
                <w:b/>
                <w:bCs/>
                <w:lang w:val="hr-HR"/>
              </w:rPr>
            </w:pPr>
            <w:r w:rsidRPr="00EB0004">
              <w:rPr>
                <w:b/>
                <w:bCs/>
                <w:lang w:val="hr-HR"/>
              </w:rPr>
              <w:t>Auspuh (komplet)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04" w:rsidRDefault="00784058" w:rsidP="00FB5259">
            <w:pPr>
              <w:ind w:firstLineChars="200" w:firstLine="321"/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04" w:rsidRPr="008404E6" w:rsidRDefault="00EB0004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B0004" w:rsidRPr="008404E6" w:rsidRDefault="00EB0004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B0004" w:rsidRPr="008404E6" w:rsidTr="00FB5259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B0004" w:rsidRPr="008404E6" w:rsidRDefault="00784058" w:rsidP="00FB52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33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004" w:rsidRDefault="00EB0004" w:rsidP="00FB525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Komplet sijalica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04" w:rsidRDefault="00784058" w:rsidP="00FB5259">
            <w:pPr>
              <w:ind w:firstLineChars="200" w:firstLine="321"/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15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004" w:rsidRPr="008404E6" w:rsidRDefault="00EB0004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B0004" w:rsidRPr="008404E6" w:rsidRDefault="00EB0004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E81BA8" w:rsidRPr="008404E6" w:rsidTr="00FB5259">
        <w:trPr>
          <w:trHeight w:val="386"/>
        </w:trPr>
        <w:tc>
          <w:tcPr>
            <w:tcW w:w="6836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A8" w:rsidRPr="008404E6" w:rsidRDefault="00E81BA8" w:rsidP="00637D41">
            <w:pPr>
              <w:ind w:firstLineChars="200" w:firstLine="321"/>
              <w:jc w:val="center"/>
              <w:rPr>
                <w:b/>
                <w:bCs/>
                <w:sz w:val="16"/>
                <w:szCs w:val="16"/>
                <w:lang w:val="hr-HR"/>
              </w:rPr>
            </w:pPr>
            <w:r>
              <w:rPr>
                <w:b/>
                <w:bCs/>
                <w:sz w:val="16"/>
                <w:szCs w:val="16"/>
                <w:lang w:val="hr-HR"/>
              </w:rPr>
              <w:t>UKUPNO ZA VANREDNI SERVIS BEZ PDV-a, KM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8404E6" w:rsidRDefault="00E81BA8" w:rsidP="00D26A33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</w:tbl>
    <w:p w:rsidR="00E81BA8" w:rsidRDefault="00E81BA8" w:rsidP="00E81BA8">
      <w:pPr>
        <w:spacing w:line="288" w:lineRule="auto"/>
        <w:rPr>
          <w:b/>
          <w:bCs/>
          <w:sz w:val="22"/>
          <w:szCs w:val="22"/>
        </w:rPr>
      </w:pPr>
    </w:p>
    <w:p w:rsidR="00E81BA8" w:rsidRDefault="00E81BA8" w:rsidP="00E81BA8">
      <w:pPr>
        <w:spacing w:line="288" w:lineRule="auto"/>
        <w:rPr>
          <w:b/>
          <w:bCs/>
          <w:sz w:val="22"/>
          <w:szCs w:val="22"/>
        </w:rPr>
      </w:pPr>
    </w:p>
    <w:p w:rsidR="00E81BA8" w:rsidRPr="006C62D9" w:rsidRDefault="00E81BA8" w:rsidP="00E81BA8">
      <w:pPr>
        <w:spacing w:line="288" w:lineRule="auto"/>
        <w:rPr>
          <w:b/>
          <w:bCs/>
          <w:color w:val="000000" w:themeColor="text1"/>
          <w:sz w:val="22"/>
          <w:szCs w:val="22"/>
        </w:rPr>
      </w:pPr>
    </w:p>
    <w:p w:rsidR="00637D41" w:rsidRDefault="00637D41" w:rsidP="00E81BA8">
      <w:pPr>
        <w:spacing w:line="288" w:lineRule="auto"/>
        <w:jc w:val="center"/>
        <w:rPr>
          <w:b/>
          <w:bCs/>
          <w:color w:val="000000" w:themeColor="text1"/>
          <w:sz w:val="22"/>
          <w:szCs w:val="22"/>
        </w:rPr>
      </w:pPr>
    </w:p>
    <w:p w:rsidR="00E81BA8" w:rsidRPr="006C62D9" w:rsidRDefault="00E81BA8" w:rsidP="00E81BA8">
      <w:pPr>
        <w:spacing w:line="288" w:lineRule="auto"/>
        <w:jc w:val="center"/>
        <w:rPr>
          <w:b/>
          <w:bCs/>
          <w:color w:val="000000" w:themeColor="text1"/>
          <w:sz w:val="22"/>
          <w:szCs w:val="22"/>
        </w:rPr>
      </w:pPr>
      <w:r w:rsidRPr="006C62D9">
        <w:rPr>
          <w:b/>
          <w:bCs/>
          <w:color w:val="000000" w:themeColor="text1"/>
          <w:sz w:val="22"/>
          <w:szCs w:val="22"/>
        </w:rPr>
        <w:t>UKUPNA CIJENA REDOVNOG I VANREDNOG SERVIS ZA MARKU VOZILA</w:t>
      </w:r>
    </w:p>
    <w:p w:rsidR="00E81BA8" w:rsidRPr="006C62D9" w:rsidRDefault="00E81BA8" w:rsidP="00E81BA8">
      <w:pPr>
        <w:spacing w:line="288" w:lineRule="auto"/>
        <w:jc w:val="center"/>
        <w:rPr>
          <w:b/>
          <w:bCs/>
          <w:color w:val="000000" w:themeColor="text1"/>
          <w:sz w:val="22"/>
          <w:szCs w:val="22"/>
        </w:rPr>
      </w:pPr>
      <w:r w:rsidRPr="006C62D9">
        <w:rPr>
          <w:b/>
          <w:bCs/>
          <w:color w:val="000000" w:themeColor="text1"/>
          <w:sz w:val="22"/>
          <w:szCs w:val="22"/>
        </w:rPr>
        <w:t>LADA NIVA</w:t>
      </w:r>
    </w:p>
    <w:tbl>
      <w:tblPr>
        <w:tblW w:w="6105" w:type="dxa"/>
        <w:jc w:val="center"/>
        <w:tblLook w:val="0000"/>
      </w:tblPr>
      <w:tblGrid>
        <w:gridCol w:w="676"/>
        <w:gridCol w:w="3409"/>
        <w:gridCol w:w="2020"/>
      </w:tblGrid>
      <w:tr w:rsidR="00E81BA8" w:rsidRPr="006C62D9" w:rsidTr="00D26A33">
        <w:trPr>
          <w:trHeight w:val="570"/>
          <w:jc w:val="center"/>
        </w:trPr>
        <w:tc>
          <w:tcPr>
            <w:tcW w:w="676" w:type="dxa"/>
            <w:tcBorders>
              <w:top w:val="double" w:sz="4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E81BA8" w:rsidRPr="006C62D9" w:rsidRDefault="00E81BA8" w:rsidP="00D26A3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Red.</w:t>
            </w:r>
          </w:p>
          <w:p w:rsidR="00E81BA8" w:rsidRPr="006C62D9" w:rsidRDefault="00E81BA8" w:rsidP="00D26A3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broj</w:t>
            </w:r>
          </w:p>
        </w:tc>
        <w:tc>
          <w:tcPr>
            <w:tcW w:w="340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E81BA8" w:rsidRPr="006C62D9" w:rsidRDefault="00E81BA8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hr-HR"/>
              </w:rPr>
            </w:pPr>
            <w:r w:rsidRPr="006C62D9">
              <w:rPr>
                <w:b/>
                <w:bCs/>
                <w:color w:val="000000" w:themeColor="text1"/>
                <w:sz w:val="22"/>
                <w:szCs w:val="22"/>
                <w:lang w:val="hr-HR"/>
              </w:rPr>
              <w:t>OPIS USLUGE</w:t>
            </w:r>
          </w:p>
        </w:tc>
        <w:tc>
          <w:tcPr>
            <w:tcW w:w="202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CCFFCC"/>
            <w:noWrap/>
            <w:vAlign w:val="bottom"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 xml:space="preserve">Cijena usluge bez </w:t>
            </w:r>
          </w:p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PDV-a, KM</w:t>
            </w:r>
          </w:p>
        </w:tc>
      </w:tr>
      <w:tr w:rsidR="00E81BA8" w:rsidRPr="006C62D9" w:rsidTr="00D26A33">
        <w:trPr>
          <w:trHeight w:val="282"/>
          <w:jc w:val="center"/>
        </w:trPr>
        <w:tc>
          <w:tcPr>
            <w:tcW w:w="676" w:type="dxa"/>
            <w:tcBorders>
              <w:top w:val="nil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1</w:t>
            </w:r>
          </w:p>
        </w:tc>
        <w:tc>
          <w:tcPr>
            <w:tcW w:w="3409" w:type="dxa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hr-HR"/>
              </w:rPr>
            </w:pPr>
            <w:r w:rsidRPr="006C62D9">
              <w:rPr>
                <w:b/>
                <w:bCs/>
                <w:color w:val="000000" w:themeColor="text1"/>
                <w:lang w:val="hr-HR"/>
              </w:rPr>
              <w:t xml:space="preserve">REDOVAN SERVIS   </w:t>
            </w:r>
          </w:p>
        </w:tc>
        <w:tc>
          <w:tcPr>
            <w:tcW w:w="2020" w:type="dxa"/>
            <w:tcBorders>
              <w:top w:val="single" w:sz="8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  <w:t> </w:t>
            </w:r>
          </w:p>
        </w:tc>
      </w:tr>
      <w:tr w:rsidR="00E81BA8" w:rsidRPr="006C62D9" w:rsidTr="00D26A33">
        <w:trPr>
          <w:trHeight w:val="282"/>
          <w:jc w:val="center"/>
        </w:trPr>
        <w:tc>
          <w:tcPr>
            <w:tcW w:w="676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2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hr-HR"/>
              </w:rPr>
            </w:pPr>
            <w:r w:rsidRPr="006C62D9">
              <w:rPr>
                <w:b/>
                <w:bCs/>
                <w:color w:val="000000" w:themeColor="text1"/>
                <w:lang w:val="hr-HR"/>
              </w:rPr>
              <w:t>VANDREDNI SERVIS</w:t>
            </w:r>
          </w:p>
        </w:tc>
        <w:tc>
          <w:tcPr>
            <w:tcW w:w="2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  <w:t> </w:t>
            </w:r>
          </w:p>
        </w:tc>
      </w:tr>
      <w:tr w:rsidR="00E81BA8" w:rsidRPr="006C62D9" w:rsidTr="00D26A33">
        <w:trPr>
          <w:trHeight w:val="282"/>
          <w:jc w:val="center"/>
        </w:trPr>
        <w:tc>
          <w:tcPr>
            <w:tcW w:w="676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3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hr-HR"/>
              </w:rPr>
            </w:pPr>
            <w:r w:rsidRPr="006C62D9">
              <w:rPr>
                <w:b/>
                <w:bCs/>
                <w:color w:val="000000" w:themeColor="text1"/>
                <w:lang w:val="hr-HR"/>
              </w:rPr>
              <w:t>CIJENA NORMA SATA</w:t>
            </w:r>
          </w:p>
        </w:tc>
        <w:tc>
          <w:tcPr>
            <w:tcW w:w="2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  <w:t> </w:t>
            </w:r>
          </w:p>
        </w:tc>
      </w:tr>
      <w:tr w:rsidR="00E81BA8" w:rsidRPr="006C62D9" w:rsidTr="00D26A33">
        <w:trPr>
          <w:trHeight w:val="282"/>
          <w:jc w:val="center"/>
        </w:trPr>
        <w:tc>
          <w:tcPr>
            <w:tcW w:w="4085" w:type="dxa"/>
            <w:gridSpan w:val="2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1BA8" w:rsidRPr="006C62D9" w:rsidRDefault="00E81BA8" w:rsidP="00D26A33">
            <w:pPr>
              <w:ind w:firstLineChars="200" w:firstLine="321"/>
              <w:jc w:val="right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  <w:t>UKUPNO BEZ PDV-a, KM</w:t>
            </w:r>
          </w:p>
        </w:tc>
        <w:tc>
          <w:tcPr>
            <w:tcW w:w="2020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</w:p>
        </w:tc>
      </w:tr>
    </w:tbl>
    <w:p w:rsidR="00C3056E" w:rsidRDefault="00C3056E" w:rsidP="00C3056E">
      <w:pPr>
        <w:rPr>
          <w:lang w:val="hr-HR"/>
        </w:rPr>
      </w:pPr>
    </w:p>
    <w:p w:rsidR="00C3056E" w:rsidRDefault="00C3056E" w:rsidP="00C3056E">
      <w:pPr>
        <w:rPr>
          <w:lang w:val="hr-HR"/>
        </w:rPr>
      </w:pPr>
    </w:p>
    <w:p w:rsidR="00C3056E" w:rsidRDefault="00C3056E" w:rsidP="00C3056E">
      <w:pPr>
        <w:rPr>
          <w:lang w:val="hr-HR"/>
        </w:rPr>
      </w:pPr>
      <w:r>
        <w:rPr>
          <w:lang w:val="hr-HR"/>
        </w:rPr>
        <w:t>Slovima :_______________________</w:t>
      </w:r>
      <w:r w:rsidR="00FB5259">
        <w:rPr>
          <w:lang w:val="hr-HR"/>
        </w:rPr>
        <w:t>____________________________</w:t>
      </w:r>
      <w:r>
        <w:rPr>
          <w:lang w:val="hr-HR"/>
        </w:rPr>
        <w:t>____________00/KM</w:t>
      </w:r>
    </w:p>
    <w:p w:rsidR="00E81BA8" w:rsidRPr="00E46ED0" w:rsidRDefault="00E81BA8" w:rsidP="00E81BA8">
      <w:pPr>
        <w:spacing w:line="288" w:lineRule="auto"/>
        <w:rPr>
          <w:b/>
          <w:bCs/>
          <w:color w:val="000000" w:themeColor="text1"/>
          <w:sz w:val="22"/>
          <w:szCs w:val="22"/>
          <w:lang w:val="hr-HR"/>
        </w:rPr>
      </w:pPr>
    </w:p>
    <w:p w:rsidR="00C6781F" w:rsidRPr="001A4AEE" w:rsidRDefault="00C6781F" w:rsidP="00C6781F">
      <w:pPr>
        <w:spacing w:line="288" w:lineRule="auto"/>
        <w:rPr>
          <w:b/>
          <w:bCs/>
          <w:color w:val="000000" w:themeColor="text1"/>
          <w:sz w:val="22"/>
          <w:szCs w:val="22"/>
          <w:lang w:val="hr-HR"/>
        </w:rPr>
      </w:pPr>
      <w:r w:rsidRPr="006C62D9">
        <w:rPr>
          <w:b/>
          <w:bCs/>
          <w:color w:val="000000" w:themeColor="text1"/>
          <w:sz w:val="22"/>
          <w:szCs w:val="22"/>
          <w:lang w:val="hr-HR"/>
        </w:rPr>
        <w:t>*NAPOMENA: Navesti cijenu rada po rad/času koja će se primjenjivati za usluge održavanja vozila koji nisu navedene u predočenom tabelarnom pregledu. ( KM/rad.času)</w:t>
      </w:r>
    </w:p>
    <w:p w:rsidR="00C6781F" w:rsidRPr="006C62D9" w:rsidRDefault="00C6781F" w:rsidP="00C6781F">
      <w:pPr>
        <w:spacing w:line="288" w:lineRule="auto"/>
        <w:rPr>
          <w:b/>
          <w:bCs/>
          <w:color w:val="000000" w:themeColor="text1"/>
          <w:sz w:val="22"/>
          <w:szCs w:val="22"/>
          <w:lang w:val="hr-HR"/>
        </w:rPr>
      </w:pPr>
    </w:p>
    <w:p w:rsidR="00C6781F" w:rsidRPr="006C62D9" w:rsidRDefault="00C6781F" w:rsidP="00C6781F">
      <w:pPr>
        <w:jc w:val="right"/>
        <w:rPr>
          <w:color w:val="000000" w:themeColor="text1"/>
          <w:sz w:val="22"/>
          <w:szCs w:val="22"/>
          <w:lang w:val="hr-HR"/>
        </w:rPr>
      </w:pPr>
      <w:r w:rsidRPr="006C62D9">
        <w:rPr>
          <w:color w:val="000000" w:themeColor="text1"/>
          <w:sz w:val="22"/>
          <w:szCs w:val="22"/>
          <w:lang w:val="hr-HR"/>
        </w:rPr>
        <w:t>Potpis dobavljača __________________________</w:t>
      </w:r>
    </w:p>
    <w:p w:rsidR="00C6781F" w:rsidRPr="006C62D9" w:rsidRDefault="00C6781F" w:rsidP="00C6781F">
      <w:pPr>
        <w:jc w:val="both"/>
        <w:rPr>
          <w:color w:val="000000" w:themeColor="text1"/>
          <w:sz w:val="22"/>
          <w:szCs w:val="22"/>
          <w:lang w:val="hr-HR"/>
        </w:rPr>
      </w:pPr>
    </w:p>
    <w:p w:rsidR="00E81BA8" w:rsidRPr="006C62D9" w:rsidRDefault="00E81BA8" w:rsidP="00E81BA8">
      <w:pPr>
        <w:spacing w:line="288" w:lineRule="auto"/>
        <w:rPr>
          <w:b/>
          <w:bCs/>
          <w:color w:val="000000" w:themeColor="text1"/>
          <w:sz w:val="22"/>
          <w:szCs w:val="22"/>
          <w:lang w:val="hr-HR"/>
        </w:rPr>
      </w:pPr>
    </w:p>
    <w:p w:rsidR="00E81BA8" w:rsidRPr="006C62D9" w:rsidRDefault="00E81BA8" w:rsidP="00E81BA8">
      <w:pPr>
        <w:spacing w:line="288" w:lineRule="auto"/>
        <w:rPr>
          <w:b/>
          <w:bCs/>
          <w:color w:val="000000" w:themeColor="text1"/>
          <w:sz w:val="22"/>
          <w:szCs w:val="22"/>
          <w:lang w:val="hr-HR"/>
        </w:rPr>
      </w:pPr>
    </w:p>
    <w:p w:rsidR="000F7C20" w:rsidRDefault="000F7C20" w:rsidP="00E81BA8">
      <w:pPr>
        <w:jc w:val="right"/>
        <w:rPr>
          <w:lang w:val="hr-HR"/>
        </w:rPr>
      </w:pPr>
    </w:p>
    <w:p w:rsidR="000F7C20" w:rsidRDefault="000F7C20" w:rsidP="00E81BA8">
      <w:pPr>
        <w:jc w:val="right"/>
        <w:rPr>
          <w:lang w:val="hr-HR"/>
        </w:rPr>
      </w:pPr>
    </w:p>
    <w:p w:rsidR="000F7C20" w:rsidRDefault="000F7C20" w:rsidP="00E81BA8">
      <w:pPr>
        <w:jc w:val="right"/>
        <w:rPr>
          <w:lang w:val="hr-HR"/>
        </w:rPr>
      </w:pPr>
    </w:p>
    <w:p w:rsidR="000F7C20" w:rsidRDefault="000F7C20" w:rsidP="00E81BA8">
      <w:pPr>
        <w:jc w:val="right"/>
        <w:rPr>
          <w:lang w:val="hr-HR"/>
        </w:rPr>
      </w:pPr>
    </w:p>
    <w:p w:rsidR="000F7C20" w:rsidRDefault="000F7C20" w:rsidP="00E81BA8">
      <w:pPr>
        <w:jc w:val="right"/>
        <w:rPr>
          <w:lang w:val="hr-HR"/>
        </w:rPr>
      </w:pPr>
    </w:p>
    <w:p w:rsidR="000F7C20" w:rsidRDefault="000F7C20" w:rsidP="00E81BA8">
      <w:pPr>
        <w:jc w:val="right"/>
        <w:rPr>
          <w:lang w:val="hr-HR"/>
        </w:rPr>
      </w:pPr>
    </w:p>
    <w:p w:rsidR="000F7C20" w:rsidRDefault="000F7C20" w:rsidP="00E81BA8">
      <w:pPr>
        <w:jc w:val="right"/>
        <w:rPr>
          <w:lang w:val="hr-HR"/>
        </w:rPr>
      </w:pPr>
    </w:p>
    <w:p w:rsidR="000F7C20" w:rsidRDefault="000F7C20" w:rsidP="00E81BA8">
      <w:pPr>
        <w:jc w:val="right"/>
        <w:rPr>
          <w:lang w:val="hr-HR"/>
        </w:rPr>
      </w:pPr>
    </w:p>
    <w:p w:rsidR="000F7C20" w:rsidRDefault="000F7C20" w:rsidP="00E81BA8">
      <w:pPr>
        <w:jc w:val="right"/>
        <w:rPr>
          <w:lang w:val="hr-HR"/>
        </w:rPr>
      </w:pPr>
    </w:p>
    <w:p w:rsidR="000F7C20" w:rsidRDefault="000F7C20" w:rsidP="00E81BA8">
      <w:pPr>
        <w:jc w:val="right"/>
        <w:rPr>
          <w:lang w:val="hr-HR"/>
        </w:rPr>
      </w:pPr>
    </w:p>
    <w:p w:rsidR="000F7C20" w:rsidRDefault="000F7C20" w:rsidP="00E81BA8">
      <w:pPr>
        <w:jc w:val="right"/>
        <w:rPr>
          <w:lang w:val="hr-HR"/>
        </w:rPr>
      </w:pPr>
    </w:p>
    <w:p w:rsidR="000F7C20" w:rsidRDefault="000F7C20" w:rsidP="00E81BA8">
      <w:pPr>
        <w:jc w:val="right"/>
        <w:rPr>
          <w:lang w:val="hr-HR"/>
        </w:rPr>
      </w:pPr>
    </w:p>
    <w:p w:rsidR="000F7C20" w:rsidRDefault="000F7C20" w:rsidP="00E81BA8">
      <w:pPr>
        <w:jc w:val="right"/>
        <w:rPr>
          <w:lang w:val="hr-HR"/>
        </w:rPr>
      </w:pPr>
    </w:p>
    <w:p w:rsidR="000F7C20" w:rsidRDefault="000F7C20" w:rsidP="00E81BA8">
      <w:pPr>
        <w:jc w:val="right"/>
        <w:rPr>
          <w:lang w:val="hr-HR"/>
        </w:rPr>
      </w:pPr>
    </w:p>
    <w:p w:rsidR="000F7C20" w:rsidRDefault="000F7C20" w:rsidP="00E81BA8">
      <w:pPr>
        <w:jc w:val="right"/>
        <w:rPr>
          <w:lang w:val="hr-HR"/>
        </w:rPr>
      </w:pPr>
    </w:p>
    <w:p w:rsidR="000F7C20" w:rsidRDefault="000F7C20" w:rsidP="00E81BA8">
      <w:pPr>
        <w:jc w:val="right"/>
        <w:rPr>
          <w:lang w:val="hr-HR"/>
        </w:rPr>
      </w:pPr>
    </w:p>
    <w:p w:rsidR="000F7C20" w:rsidRDefault="000F7C20" w:rsidP="00E81BA8">
      <w:pPr>
        <w:jc w:val="right"/>
        <w:rPr>
          <w:lang w:val="hr-HR"/>
        </w:rPr>
      </w:pPr>
    </w:p>
    <w:p w:rsidR="000F7C20" w:rsidRDefault="000F7C20" w:rsidP="00E81BA8">
      <w:pPr>
        <w:jc w:val="right"/>
        <w:rPr>
          <w:lang w:val="hr-HR"/>
        </w:rPr>
      </w:pPr>
    </w:p>
    <w:p w:rsidR="000F7C20" w:rsidRDefault="000F7C20" w:rsidP="00E81BA8">
      <w:pPr>
        <w:jc w:val="right"/>
        <w:rPr>
          <w:lang w:val="hr-HR"/>
        </w:rPr>
      </w:pPr>
    </w:p>
    <w:p w:rsidR="00F724C8" w:rsidRDefault="00F724C8" w:rsidP="00E81BA8">
      <w:pPr>
        <w:jc w:val="right"/>
        <w:rPr>
          <w:lang w:val="hr-HR"/>
        </w:rPr>
      </w:pPr>
    </w:p>
    <w:p w:rsidR="00946A1F" w:rsidRDefault="00946A1F" w:rsidP="00E81BA8">
      <w:pPr>
        <w:jc w:val="right"/>
        <w:rPr>
          <w:lang w:val="hr-HR"/>
        </w:rPr>
      </w:pPr>
    </w:p>
    <w:p w:rsidR="000F7C20" w:rsidRDefault="000F7C20" w:rsidP="00E81BA8">
      <w:pPr>
        <w:jc w:val="right"/>
        <w:rPr>
          <w:lang w:val="hr-HR"/>
        </w:rPr>
      </w:pPr>
    </w:p>
    <w:p w:rsidR="000F7C20" w:rsidRDefault="000F7C20" w:rsidP="00E81BA8">
      <w:pPr>
        <w:jc w:val="right"/>
        <w:rPr>
          <w:lang w:val="hr-HR"/>
        </w:rPr>
      </w:pPr>
    </w:p>
    <w:p w:rsidR="00E81BA8" w:rsidRDefault="00E81BA8" w:rsidP="00E81BA8">
      <w:pPr>
        <w:jc w:val="right"/>
        <w:rPr>
          <w:lang w:val="hr-HR"/>
        </w:rPr>
      </w:pPr>
      <w:r>
        <w:rPr>
          <w:lang w:val="hr-HR"/>
        </w:rPr>
        <w:lastRenderedPageBreak/>
        <w:t xml:space="preserve">Prilog uz </w:t>
      </w:r>
      <w:r w:rsidRPr="008404E6">
        <w:rPr>
          <w:lang w:val="hr-HR"/>
        </w:rPr>
        <w:t>ANEKS</w:t>
      </w:r>
      <w:r w:rsidR="00C6781F">
        <w:rPr>
          <w:lang w:val="hr-HR"/>
        </w:rPr>
        <w:t xml:space="preserve"> </w:t>
      </w:r>
      <w:r w:rsidRPr="008404E6">
        <w:rPr>
          <w:lang w:val="hr-HR"/>
        </w:rPr>
        <w:t>3</w:t>
      </w:r>
    </w:p>
    <w:p w:rsidR="00E81BA8" w:rsidRPr="006C62D9" w:rsidRDefault="00E81BA8" w:rsidP="00E81BA8">
      <w:pPr>
        <w:spacing w:line="288" w:lineRule="auto"/>
        <w:rPr>
          <w:b/>
          <w:bCs/>
          <w:color w:val="000000" w:themeColor="text1"/>
          <w:sz w:val="22"/>
          <w:szCs w:val="22"/>
          <w:lang w:val="hr-HR"/>
        </w:rPr>
      </w:pPr>
    </w:p>
    <w:p w:rsidR="00E81BA8" w:rsidRPr="006C62D9" w:rsidRDefault="00E81BA8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tbl>
      <w:tblPr>
        <w:tblW w:w="8800" w:type="dxa"/>
        <w:tblInd w:w="91" w:type="dxa"/>
        <w:tblLook w:val="04A0"/>
      </w:tblPr>
      <w:tblGrid>
        <w:gridCol w:w="960"/>
        <w:gridCol w:w="3060"/>
        <w:gridCol w:w="1200"/>
        <w:gridCol w:w="1360"/>
        <w:gridCol w:w="1260"/>
        <w:gridCol w:w="724"/>
        <w:gridCol w:w="236"/>
      </w:tblGrid>
      <w:tr w:rsidR="00E81BA8" w:rsidRPr="000D7827" w:rsidTr="0028298C">
        <w:trPr>
          <w:trHeight w:val="300"/>
        </w:trPr>
        <w:tc>
          <w:tcPr>
            <w:tcW w:w="85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  <w:t>OBRAZAC ZA CIJENU PONUDE ZA MARKU VOZILA ŠKODA OKTAVIJA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0D7827" w:rsidTr="0028298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00"/>
        </w:trPr>
        <w:tc>
          <w:tcPr>
            <w:tcW w:w="85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color w:val="000000" w:themeColor="text1"/>
                <w:sz w:val="22"/>
                <w:szCs w:val="22"/>
                <w:lang w:val="sr-Latn-BA" w:eastAsia="sr-Latn-BA"/>
              </w:rPr>
            </w:pPr>
            <w:r w:rsidRPr="006C62D9">
              <w:rPr>
                <w:color w:val="000000" w:themeColor="text1"/>
                <w:sz w:val="22"/>
                <w:szCs w:val="22"/>
                <w:lang w:val="sr-Latn-BA" w:eastAsia="sr-Latn-BA"/>
              </w:rPr>
              <w:t>Strana ____ od _____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4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500" w:firstLine="1104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  <w:t>1)</w:t>
            </w:r>
            <w:r w:rsidRPr="006C62D9">
              <w:rPr>
                <w:b/>
                <w:bCs/>
                <w:color w:val="000000" w:themeColor="text1"/>
                <w:sz w:val="14"/>
                <w:szCs w:val="14"/>
                <w:lang w:val="sr-Latn-BA" w:eastAsia="sr-Latn-BA"/>
              </w:rPr>
              <w:t xml:space="preserve">      </w:t>
            </w:r>
            <w:r w:rsidRPr="006C62D9"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  <w:t xml:space="preserve">REDOVAN SERVIS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DA5325">
        <w:trPr>
          <w:trHeight w:val="923"/>
        </w:trPr>
        <w:tc>
          <w:tcPr>
            <w:tcW w:w="960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Red. broj</w:t>
            </w:r>
          </w:p>
        </w:tc>
        <w:tc>
          <w:tcPr>
            <w:tcW w:w="3060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Naziv dijela</w:t>
            </w:r>
          </w:p>
        </w:tc>
        <w:tc>
          <w:tcPr>
            <w:tcW w:w="1200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Količina po jedinici mjere</w:t>
            </w:r>
          </w:p>
        </w:tc>
        <w:tc>
          <w:tcPr>
            <w:tcW w:w="1360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Jedinična cijena dijela materijala sa zamjenom bez PDV-a, KM</w:t>
            </w:r>
          </w:p>
        </w:tc>
        <w:tc>
          <w:tcPr>
            <w:tcW w:w="1984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Ukupna cijena dijela materijala sa zamjenom, bez PDV-a, KM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00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Zamjena ulja motora-kompletna  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7F22AE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00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Zamjena filtera ulja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7F22AE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00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Zamjena filtera zraka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7F22AE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Zamjena filtera goriva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7F22AE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6580" w:type="dxa"/>
            <w:gridSpan w:val="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jc w:val="right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UKUPNO ZA REDOVAN SERVIS BEZ PDV-a,KM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00"/>
        </w:trPr>
        <w:tc>
          <w:tcPr>
            <w:tcW w:w="4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442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</w:p>
          <w:p w:rsidR="00E81BA8" w:rsidRPr="006C62D9" w:rsidRDefault="00E81BA8" w:rsidP="00D26A33">
            <w:pPr>
              <w:ind w:firstLineChars="200" w:firstLine="442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  <w:t>2)</w:t>
            </w:r>
            <w:r w:rsidRPr="006C62D9">
              <w:rPr>
                <w:b/>
                <w:bCs/>
                <w:color w:val="000000" w:themeColor="text1"/>
                <w:sz w:val="14"/>
                <w:szCs w:val="14"/>
                <w:lang w:val="sr-Latn-BA" w:eastAsia="sr-Latn-BA"/>
              </w:rPr>
              <w:t xml:space="preserve">      </w:t>
            </w:r>
            <w:r w:rsidRPr="006C62D9">
              <w:rPr>
                <w:b/>
                <w:bCs/>
                <w:color w:val="000000" w:themeColor="text1"/>
                <w:sz w:val="22"/>
                <w:szCs w:val="22"/>
                <w:u w:val="single"/>
                <w:lang w:val="sr-Latn-BA" w:eastAsia="sr-Latn-BA"/>
              </w:rPr>
              <w:t>VANDREDNI SERVIS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DA5325">
        <w:trPr>
          <w:trHeight w:val="761"/>
        </w:trPr>
        <w:tc>
          <w:tcPr>
            <w:tcW w:w="960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Red. Broj</w:t>
            </w:r>
          </w:p>
        </w:tc>
        <w:tc>
          <w:tcPr>
            <w:tcW w:w="3060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Naziv dijela</w:t>
            </w:r>
          </w:p>
        </w:tc>
        <w:tc>
          <w:tcPr>
            <w:tcW w:w="1200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Količina po jedinici mjere</w:t>
            </w:r>
          </w:p>
        </w:tc>
        <w:tc>
          <w:tcPr>
            <w:tcW w:w="1360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Jedinična cijena dijela materijala sa zamjenom bez PDV-a, KM</w:t>
            </w:r>
          </w:p>
        </w:tc>
        <w:tc>
          <w:tcPr>
            <w:tcW w:w="1984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Ukupna cijena dijela materijala sa zamjenom, bez PDV-a, KM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Prednji amortizer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5A18C3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Zakretač-nosač amortizera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5A18C3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Spona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5A18C3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Krajnica Spone      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5A18C3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Kugla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5A18C3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Selen blokovi –komplet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5A18C3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Prednji disk                   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5A18C3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Prednje pločice             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5A18C3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Čeljust kočnica             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5A18C3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Prednji ležaj točka       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5A18C3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Krst Kardana               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5A18C3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 Trakasti remen   -klinasti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5A18C3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Zadnji disk-doboš        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5A18C3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Zadnji amortizer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5A18C3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Zadnje pločice-pakne  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5A18C3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Odbojne gume             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5A18C3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Rukavac točka             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5A18C3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Set  kvačila                  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5A18C3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Rashladna tečnost       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5A18C3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Ulje za servoupravljač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5A18C3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lastRenderedPageBreak/>
              <w:t>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Ulje za mjenjač           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5A18C3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Ulje za diferencijal     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5A18C3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Centralni ležaj kardana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5A18C3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Ležaj zadnjeg točka   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5A18C3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Stabilizatori prednjeg trapa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5A18C3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Metlice brisača           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5A18C3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Zupčasti remen           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5A18C3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Homokinetički zglob 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5A18C3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Bosch brava               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5A18C3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6580" w:type="dxa"/>
            <w:gridSpan w:val="4"/>
            <w:tcBorders>
              <w:top w:val="nil"/>
              <w:left w:val="double" w:sz="6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jc w:val="right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UKUPNO ZA VANREDNI SERVIS BEZ PDV-a, KM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28298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D26A33">
        <w:trPr>
          <w:trHeight w:val="300"/>
        </w:trPr>
        <w:tc>
          <w:tcPr>
            <w:tcW w:w="88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  <w:t>UKUPNA CIJENA REDOVNOG I VANREDNOG SERVIS ZA MARKU VOZILA</w:t>
            </w:r>
          </w:p>
        </w:tc>
      </w:tr>
      <w:tr w:rsidR="00E81BA8" w:rsidRPr="006C62D9" w:rsidTr="00D26A33">
        <w:trPr>
          <w:trHeight w:val="300"/>
        </w:trPr>
        <w:tc>
          <w:tcPr>
            <w:tcW w:w="4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  <w:t>ŠKODA OKTAVIJA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D26A3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D26A33">
        <w:trPr>
          <w:trHeight w:val="330"/>
        </w:trPr>
        <w:tc>
          <w:tcPr>
            <w:tcW w:w="960" w:type="dxa"/>
            <w:tcBorders>
              <w:top w:val="double" w:sz="6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Red. broj</w:t>
            </w:r>
          </w:p>
        </w:tc>
        <w:tc>
          <w:tcPr>
            <w:tcW w:w="3060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OPIS USLUGE</w:t>
            </w:r>
          </w:p>
        </w:tc>
        <w:tc>
          <w:tcPr>
            <w:tcW w:w="2560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Cijena usluge bez PDV-a, KM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D26A33">
        <w:trPr>
          <w:trHeight w:val="315"/>
        </w:trPr>
        <w:tc>
          <w:tcPr>
            <w:tcW w:w="96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REDOVAN SERVIS</w:t>
            </w:r>
          </w:p>
        </w:tc>
        <w:tc>
          <w:tcPr>
            <w:tcW w:w="2560" w:type="dxa"/>
            <w:gridSpan w:val="2"/>
            <w:tcBorders>
              <w:top w:val="single" w:sz="8" w:space="0" w:color="auto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</w:p>
        </w:tc>
        <w:tc>
          <w:tcPr>
            <w:tcW w:w="126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D26A33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doub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VANDREDNI SERVIS</w:t>
            </w:r>
          </w:p>
        </w:tc>
        <w:tc>
          <w:tcPr>
            <w:tcW w:w="2560" w:type="dxa"/>
            <w:gridSpan w:val="2"/>
            <w:tcBorders>
              <w:top w:val="single" w:sz="8" w:space="0" w:color="auto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</w:p>
        </w:tc>
        <w:tc>
          <w:tcPr>
            <w:tcW w:w="126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D26A33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3</w:t>
            </w:r>
          </w:p>
        </w:tc>
        <w:tc>
          <w:tcPr>
            <w:tcW w:w="3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CIJENA NORMA SATA</w:t>
            </w:r>
          </w:p>
        </w:tc>
        <w:tc>
          <w:tcPr>
            <w:tcW w:w="25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</w:p>
        </w:tc>
        <w:tc>
          <w:tcPr>
            <w:tcW w:w="126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D26A33">
        <w:trPr>
          <w:trHeight w:val="315"/>
        </w:trPr>
        <w:tc>
          <w:tcPr>
            <w:tcW w:w="4020" w:type="dxa"/>
            <w:gridSpan w:val="2"/>
            <w:tcBorders>
              <w:top w:val="nil"/>
              <w:left w:val="double" w:sz="4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UKUPNO BEZ PDV-a, KM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D26A3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</w:tbl>
    <w:p w:rsidR="00C3056E" w:rsidRDefault="00C3056E" w:rsidP="00C3056E">
      <w:pPr>
        <w:rPr>
          <w:lang w:val="hr-HR"/>
        </w:rPr>
      </w:pPr>
      <w:r>
        <w:rPr>
          <w:lang w:val="hr-HR"/>
        </w:rPr>
        <w:t>Slovima :___________________________________________________________________00/KM</w:t>
      </w:r>
    </w:p>
    <w:p w:rsidR="00E81BA8" w:rsidRDefault="00E81BA8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C6781F" w:rsidRPr="001A4AEE" w:rsidRDefault="00C6781F" w:rsidP="00C6781F">
      <w:pPr>
        <w:spacing w:line="288" w:lineRule="auto"/>
        <w:rPr>
          <w:b/>
          <w:bCs/>
          <w:color w:val="000000" w:themeColor="text1"/>
          <w:sz w:val="22"/>
          <w:szCs w:val="22"/>
          <w:lang w:val="hr-HR"/>
        </w:rPr>
      </w:pPr>
      <w:r w:rsidRPr="006C62D9">
        <w:rPr>
          <w:b/>
          <w:bCs/>
          <w:color w:val="000000" w:themeColor="text1"/>
          <w:sz w:val="22"/>
          <w:szCs w:val="22"/>
          <w:lang w:val="hr-HR"/>
        </w:rPr>
        <w:t>*NAPOMENA: Navesti cijenu rada po rad/času koja će se primjenjivati za usluge održavanja vozila koji nisu navedene u predočenom tabelarnom pregledu. ( KM/rad.času)</w:t>
      </w:r>
    </w:p>
    <w:p w:rsidR="00C6781F" w:rsidRPr="006C62D9" w:rsidRDefault="00C6781F" w:rsidP="00C6781F">
      <w:pPr>
        <w:spacing w:line="288" w:lineRule="auto"/>
        <w:rPr>
          <w:b/>
          <w:bCs/>
          <w:color w:val="000000" w:themeColor="text1"/>
          <w:sz w:val="22"/>
          <w:szCs w:val="22"/>
          <w:lang w:val="hr-HR"/>
        </w:rPr>
      </w:pPr>
    </w:p>
    <w:p w:rsidR="00C6781F" w:rsidRPr="006C62D9" w:rsidRDefault="00C6781F" w:rsidP="00C6781F">
      <w:pPr>
        <w:jc w:val="right"/>
        <w:rPr>
          <w:color w:val="000000" w:themeColor="text1"/>
          <w:sz w:val="22"/>
          <w:szCs w:val="22"/>
          <w:lang w:val="hr-HR"/>
        </w:rPr>
      </w:pPr>
      <w:r w:rsidRPr="006C62D9">
        <w:rPr>
          <w:color w:val="000000" w:themeColor="text1"/>
          <w:sz w:val="22"/>
          <w:szCs w:val="22"/>
          <w:lang w:val="hr-HR"/>
        </w:rPr>
        <w:t>Potpis dobavljača __________________________</w:t>
      </w:r>
    </w:p>
    <w:p w:rsidR="00C6781F" w:rsidRPr="006C62D9" w:rsidRDefault="00C6781F" w:rsidP="00C6781F">
      <w:pPr>
        <w:jc w:val="both"/>
        <w:rPr>
          <w:color w:val="000000" w:themeColor="text1"/>
          <w:sz w:val="22"/>
          <w:szCs w:val="22"/>
          <w:lang w:val="hr-HR"/>
        </w:rPr>
      </w:pPr>
    </w:p>
    <w:p w:rsidR="000F7C20" w:rsidRDefault="000F7C20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0F7C20" w:rsidRDefault="000F7C20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0F7C20" w:rsidRDefault="000F7C20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0F7C20" w:rsidRDefault="000F7C20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0F7C20" w:rsidRDefault="000F7C20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0F7C20" w:rsidRDefault="000F7C20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DA5325" w:rsidRDefault="00DA5325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EA6669" w:rsidRDefault="00EA6669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EA6669" w:rsidRDefault="00EA6669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EA6669" w:rsidRDefault="00EA6669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EA6669" w:rsidRDefault="00EA6669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EA6669" w:rsidRDefault="00EA6669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EA6669" w:rsidRDefault="00EA6669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EA6669" w:rsidRDefault="00EA6669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56496F" w:rsidRDefault="0056496F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56496F" w:rsidRDefault="0056496F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EA6669" w:rsidRDefault="00EA6669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DA5325" w:rsidRDefault="00DA5325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DA5325" w:rsidRPr="006C62D9" w:rsidRDefault="00DA5325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0F7C20" w:rsidRDefault="000F7C20" w:rsidP="000F7C20">
      <w:pPr>
        <w:jc w:val="right"/>
        <w:rPr>
          <w:lang w:val="hr-HR"/>
        </w:rPr>
      </w:pPr>
      <w:r>
        <w:rPr>
          <w:lang w:val="hr-HR"/>
        </w:rPr>
        <w:t xml:space="preserve">Prilog uz </w:t>
      </w:r>
      <w:r w:rsidRPr="008404E6">
        <w:rPr>
          <w:lang w:val="hr-HR"/>
        </w:rPr>
        <w:t>ANEKS</w:t>
      </w:r>
      <w:r w:rsidR="0014233F">
        <w:rPr>
          <w:lang w:val="hr-HR"/>
        </w:rPr>
        <w:t xml:space="preserve"> </w:t>
      </w:r>
      <w:r w:rsidRPr="008404E6">
        <w:rPr>
          <w:lang w:val="hr-HR"/>
        </w:rPr>
        <w:t>3</w:t>
      </w:r>
    </w:p>
    <w:p w:rsidR="00E81BA8" w:rsidRPr="006C62D9" w:rsidRDefault="00E81BA8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tbl>
      <w:tblPr>
        <w:tblW w:w="9080" w:type="dxa"/>
        <w:tblInd w:w="91" w:type="dxa"/>
        <w:tblLook w:val="04A0"/>
      </w:tblPr>
      <w:tblGrid>
        <w:gridCol w:w="960"/>
        <w:gridCol w:w="3060"/>
        <w:gridCol w:w="1200"/>
        <w:gridCol w:w="1360"/>
        <w:gridCol w:w="2500"/>
      </w:tblGrid>
      <w:tr w:rsidR="00E81BA8" w:rsidRPr="006C62D9" w:rsidTr="00D26A33">
        <w:trPr>
          <w:trHeight w:val="300"/>
        </w:trPr>
        <w:tc>
          <w:tcPr>
            <w:tcW w:w="9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  <w:t>OBRAZAC ZA CIJENU PONUDE ZA MARKU VOZILA ŠKODA SUPER B</w:t>
            </w:r>
          </w:p>
        </w:tc>
      </w:tr>
      <w:tr w:rsidR="00E81BA8" w:rsidRPr="006C62D9" w:rsidTr="00D26A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D26A33">
        <w:trPr>
          <w:trHeight w:val="300"/>
        </w:trPr>
        <w:tc>
          <w:tcPr>
            <w:tcW w:w="9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color w:val="000000" w:themeColor="text1"/>
                <w:sz w:val="22"/>
                <w:szCs w:val="22"/>
                <w:lang w:val="sr-Latn-BA" w:eastAsia="sr-Latn-BA"/>
              </w:rPr>
            </w:pPr>
            <w:r w:rsidRPr="006C62D9">
              <w:rPr>
                <w:color w:val="000000" w:themeColor="text1"/>
                <w:sz w:val="22"/>
                <w:szCs w:val="22"/>
                <w:lang w:val="sr-Latn-BA" w:eastAsia="sr-Latn-BA"/>
              </w:rPr>
              <w:t>Strana ____ od _____</w:t>
            </w:r>
          </w:p>
        </w:tc>
      </w:tr>
      <w:tr w:rsidR="00E81BA8" w:rsidRPr="006C62D9" w:rsidTr="00D26A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D26A33">
        <w:trPr>
          <w:trHeight w:val="315"/>
        </w:trPr>
        <w:tc>
          <w:tcPr>
            <w:tcW w:w="4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500" w:firstLine="1104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  <w:t>1)</w:t>
            </w:r>
            <w:r w:rsidRPr="006C62D9">
              <w:rPr>
                <w:b/>
                <w:bCs/>
                <w:color w:val="000000" w:themeColor="text1"/>
                <w:sz w:val="14"/>
                <w:szCs w:val="14"/>
                <w:lang w:val="sr-Latn-BA" w:eastAsia="sr-Latn-BA"/>
              </w:rPr>
              <w:t xml:space="preserve">      </w:t>
            </w:r>
            <w:r w:rsidRPr="006C62D9"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  <w:t xml:space="preserve">REDOVAN SERVIS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DA5325">
        <w:trPr>
          <w:trHeight w:val="1040"/>
        </w:trPr>
        <w:tc>
          <w:tcPr>
            <w:tcW w:w="960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Red. broj</w:t>
            </w:r>
          </w:p>
        </w:tc>
        <w:tc>
          <w:tcPr>
            <w:tcW w:w="3060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Naziv dijela</w:t>
            </w:r>
          </w:p>
        </w:tc>
        <w:tc>
          <w:tcPr>
            <w:tcW w:w="1200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Količina po jedinici mjere</w:t>
            </w:r>
          </w:p>
        </w:tc>
        <w:tc>
          <w:tcPr>
            <w:tcW w:w="1360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Jedinična cijena dijela materijala sa zamjenom bez PDV-a, KM</w:t>
            </w:r>
          </w:p>
        </w:tc>
        <w:tc>
          <w:tcPr>
            <w:tcW w:w="2500" w:type="dxa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Ukupna cijena dijela materijala sa zamjenom, bez PDV-a, KM</w:t>
            </w:r>
          </w:p>
        </w:tc>
      </w:tr>
      <w:tr w:rsidR="00E81BA8" w:rsidRPr="006C62D9" w:rsidTr="00D26A33">
        <w:trPr>
          <w:trHeight w:val="300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Zamjena ulja motora-kompletna  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7F22AE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D26A33">
        <w:trPr>
          <w:trHeight w:val="300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Zamjena filtera ulja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7F22AE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D26A33">
        <w:trPr>
          <w:trHeight w:val="300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Zamjena filtera zraka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7F22AE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D26A33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Zamjena filtera goriva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7F22AE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FB5259">
        <w:trPr>
          <w:trHeight w:val="315"/>
        </w:trPr>
        <w:tc>
          <w:tcPr>
            <w:tcW w:w="6580" w:type="dxa"/>
            <w:gridSpan w:val="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FB5259">
            <w:pPr>
              <w:ind w:firstLineChars="200" w:firstLine="321"/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UKUPNO ZA REDOVAN SERVIS BEZ PDV-a,KM</w:t>
            </w:r>
          </w:p>
        </w:tc>
        <w:tc>
          <w:tcPr>
            <w:tcW w:w="25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D26A3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D26A33">
        <w:trPr>
          <w:trHeight w:val="300"/>
        </w:trPr>
        <w:tc>
          <w:tcPr>
            <w:tcW w:w="4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442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  <w:t>2)</w:t>
            </w:r>
            <w:r w:rsidRPr="006C62D9">
              <w:rPr>
                <w:b/>
                <w:bCs/>
                <w:color w:val="000000" w:themeColor="text1"/>
                <w:sz w:val="14"/>
                <w:szCs w:val="14"/>
                <w:lang w:val="sr-Latn-BA" w:eastAsia="sr-Latn-BA"/>
              </w:rPr>
              <w:t xml:space="preserve">      </w:t>
            </w:r>
            <w:r w:rsidRPr="006C62D9">
              <w:rPr>
                <w:b/>
                <w:bCs/>
                <w:color w:val="000000" w:themeColor="text1"/>
                <w:sz w:val="22"/>
                <w:szCs w:val="22"/>
                <w:u w:val="single"/>
                <w:lang w:val="sr-Latn-BA" w:eastAsia="sr-Latn-BA"/>
              </w:rPr>
              <w:t>VANDREDNI SERVIS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D26A3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669" w:rsidRPr="006C62D9" w:rsidRDefault="00EA6669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DA5325">
        <w:trPr>
          <w:trHeight w:val="1166"/>
        </w:trPr>
        <w:tc>
          <w:tcPr>
            <w:tcW w:w="960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Red. Broj</w:t>
            </w:r>
          </w:p>
        </w:tc>
        <w:tc>
          <w:tcPr>
            <w:tcW w:w="3060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Naziv dijela</w:t>
            </w:r>
          </w:p>
        </w:tc>
        <w:tc>
          <w:tcPr>
            <w:tcW w:w="1200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Količina po jedinici mjere</w:t>
            </w:r>
          </w:p>
        </w:tc>
        <w:tc>
          <w:tcPr>
            <w:tcW w:w="1360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Jedinična cijena dijela materijala sa zamjenom bez PDV-a, KM</w:t>
            </w:r>
          </w:p>
        </w:tc>
        <w:tc>
          <w:tcPr>
            <w:tcW w:w="2500" w:type="dxa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Ukupna cijena dijela materijala sa zamjenom, bez PDV-a, KM</w:t>
            </w:r>
          </w:p>
        </w:tc>
      </w:tr>
      <w:tr w:rsidR="00E81BA8" w:rsidRPr="006C62D9" w:rsidTr="00D26A33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Prednji amortizer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D3179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D26A33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Zakretač-nosač amortizera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D3179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D26A33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Spona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D3179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D26A33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Krajnica Spone      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D3179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D26A33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Kugla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D3179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D26A33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Selen blokovi –komplet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D3179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D26A33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Prednji disk                   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D3179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D26A33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Prednje pločice             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D3179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D26A33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Čeljust kočnica             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D3179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D26A33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Prednji ležaj točka       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D3179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D26A33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2D3179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Zadnji amortizer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D3179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D26A33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2D3179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Zadnje pločice-pakne  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D3179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D26A33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2D3179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Odbojne gume             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D3179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D26A33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2D3179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Rashladna tečnost       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D3179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D26A33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2D3179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Ulje za servoupravljač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D3179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D26A33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2D3179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Metlice brisača           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D3179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D26A33">
        <w:trPr>
          <w:trHeight w:val="315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2D3179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Zupčasti remen                                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D3179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FB5259">
        <w:trPr>
          <w:trHeight w:val="412"/>
        </w:trPr>
        <w:tc>
          <w:tcPr>
            <w:tcW w:w="6580" w:type="dxa"/>
            <w:gridSpan w:val="4"/>
            <w:tcBorders>
              <w:top w:val="nil"/>
              <w:left w:val="double" w:sz="6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FB5259">
            <w:pPr>
              <w:ind w:firstLineChars="200" w:firstLine="321"/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UKUPNO ZA VANREDNI SERVIS BEZ PDV-a, KM</w:t>
            </w:r>
          </w:p>
        </w:tc>
        <w:tc>
          <w:tcPr>
            <w:tcW w:w="25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D26A3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D26A33">
        <w:trPr>
          <w:trHeight w:val="300"/>
        </w:trPr>
        <w:tc>
          <w:tcPr>
            <w:tcW w:w="9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  <w:lastRenderedPageBreak/>
              <w:t xml:space="preserve">UKUPNA CIJENA REDOVNOG I VANREDNOG SERVIS ZA MARKU VOZILA </w:t>
            </w:r>
          </w:p>
        </w:tc>
      </w:tr>
      <w:tr w:rsidR="00E81BA8" w:rsidRPr="006C62D9" w:rsidTr="00D26A33">
        <w:trPr>
          <w:trHeight w:val="300"/>
        </w:trPr>
        <w:tc>
          <w:tcPr>
            <w:tcW w:w="4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2A610E" w:rsidP="00D26A33">
            <w:pPr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  <w:t>Š</w:t>
            </w:r>
            <w:r w:rsidR="00E81BA8" w:rsidRPr="006C62D9"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  <w:t xml:space="preserve">KODA SUPER </w:t>
            </w:r>
            <w:r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  <w:t xml:space="preserve"> </w:t>
            </w:r>
            <w:r w:rsidR="00E81BA8" w:rsidRPr="006C62D9"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  <w:t>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D26A3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D26A33">
        <w:trPr>
          <w:trHeight w:val="330"/>
        </w:trPr>
        <w:tc>
          <w:tcPr>
            <w:tcW w:w="960" w:type="dxa"/>
            <w:tcBorders>
              <w:top w:val="double" w:sz="6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Red. broj</w:t>
            </w:r>
          </w:p>
        </w:tc>
        <w:tc>
          <w:tcPr>
            <w:tcW w:w="3060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OPIS USLUGE</w:t>
            </w:r>
          </w:p>
        </w:tc>
        <w:tc>
          <w:tcPr>
            <w:tcW w:w="2560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Cijena usluge bez PDV-a, KM</w:t>
            </w:r>
          </w:p>
        </w:tc>
        <w:tc>
          <w:tcPr>
            <w:tcW w:w="250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D26A33">
        <w:trPr>
          <w:trHeight w:val="315"/>
        </w:trPr>
        <w:tc>
          <w:tcPr>
            <w:tcW w:w="96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REDOVAN SERVIS   </w:t>
            </w:r>
          </w:p>
        </w:tc>
        <w:tc>
          <w:tcPr>
            <w:tcW w:w="2560" w:type="dxa"/>
            <w:gridSpan w:val="2"/>
            <w:tcBorders>
              <w:top w:val="single" w:sz="8" w:space="0" w:color="auto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50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D26A33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doub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VANDREDNI SERVIS</w:t>
            </w:r>
          </w:p>
        </w:tc>
        <w:tc>
          <w:tcPr>
            <w:tcW w:w="2560" w:type="dxa"/>
            <w:gridSpan w:val="2"/>
            <w:tcBorders>
              <w:top w:val="single" w:sz="8" w:space="0" w:color="auto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50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D26A33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3</w:t>
            </w:r>
          </w:p>
        </w:tc>
        <w:tc>
          <w:tcPr>
            <w:tcW w:w="3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CIJENA NORMA SATA</w:t>
            </w:r>
          </w:p>
        </w:tc>
        <w:tc>
          <w:tcPr>
            <w:tcW w:w="25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50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637D41">
        <w:trPr>
          <w:trHeight w:val="315"/>
        </w:trPr>
        <w:tc>
          <w:tcPr>
            <w:tcW w:w="4020" w:type="dxa"/>
            <w:gridSpan w:val="2"/>
            <w:tcBorders>
              <w:top w:val="nil"/>
              <w:left w:val="double" w:sz="6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637D41">
            <w:pPr>
              <w:ind w:firstLineChars="200" w:firstLine="321"/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UKUPNO BEZ PDV-a, KM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</w:tbl>
    <w:p w:rsidR="00E81BA8" w:rsidRDefault="00E81BA8" w:rsidP="00E81BA8">
      <w:pPr>
        <w:jc w:val="both"/>
        <w:rPr>
          <w:color w:val="000000" w:themeColor="text1"/>
          <w:sz w:val="22"/>
          <w:szCs w:val="22"/>
          <w:lang w:val="sr-Latn-BA"/>
        </w:rPr>
      </w:pPr>
    </w:p>
    <w:p w:rsidR="00C3056E" w:rsidRDefault="00C3056E" w:rsidP="00C3056E">
      <w:pPr>
        <w:rPr>
          <w:lang w:val="hr-HR"/>
        </w:rPr>
      </w:pPr>
      <w:r>
        <w:rPr>
          <w:lang w:val="hr-HR"/>
        </w:rPr>
        <w:t>Slovima :___________________________________________________________________00/KM</w:t>
      </w:r>
    </w:p>
    <w:p w:rsidR="00C3056E" w:rsidRPr="006C62D9" w:rsidRDefault="00C3056E" w:rsidP="00E81BA8">
      <w:pPr>
        <w:jc w:val="both"/>
        <w:rPr>
          <w:color w:val="000000" w:themeColor="text1"/>
          <w:sz w:val="22"/>
          <w:szCs w:val="22"/>
          <w:lang w:val="sr-Latn-BA"/>
        </w:rPr>
      </w:pPr>
    </w:p>
    <w:p w:rsidR="00C6781F" w:rsidRPr="001A4AEE" w:rsidRDefault="00C6781F" w:rsidP="00C6781F">
      <w:pPr>
        <w:spacing w:line="288" w:lineRule="auto"/>
        <w:rPr>
          <w:b/>
          <w:bCs/>
          <w:color w:val="000000" w:themeColor="text1"/>
          <w:sz w:val="22"/>
          <w:szCs w:val="22"/>
          <w:lang w:val="hr-HR"/>
        </w:rPr>
      </w:pPr>
      <w:r w:rsidRPr="006C62D9">
        <w:rPr>
          <w:b/>
          <w:bCs/>
          <w:color w:val="000000" w:themeColor="text1"/>
          <w:sz w:val="22"/>
          <w:szCs w:val="22"/>
          <w:lang w:val="hr-HR"/>
        </w:rPr>
        <w:t>*NAPOMENA: Navesti cijenu rada po rad/času koja će se primjenjivati za usluge održavanja vozila koji nisu navedene u predočenom tabelarnom pregledu. ( KM/rad.času)</w:t>
      </w:r>
    </w:p>
    <w:p w:rsidR="00C6781F" w:rsidRPr="006C62D9" w:rsidRDefault="00C6781F" w:rsidP="00C6781F">
      <w:pPr>
        <w:spacing w:line="288" w:lineRule="auto"/>
        <w:rPr>
          <w:b/>
          <w:bCs/>
          <w:color w:val="000000" w:themeColor="text1"/>
          <w:sz w:val="22"/>
          <w:szCs w:val="22"/>
          <w:lang w:val="hr-HR"/>
        </w:rPr>
      </w:pPr>
    </w:p>
    <w:p w:rsidR="00C6781F" w:rsidRPr="006C62D9" w:rsidRDefault="00C6781F" w:rsidP="00C6781F">
      <w:pPr>
        <w:jc w:val="right"/>
        <w:rPr>
          <w:color w:val="000000" w:themeColor="text1"/>
          <w:sz w:val="22"/>
          <w:szCs w:val="22"/>
          <w:lang w:val="hr-HR"/>
        </w:rPr>
      </w:pPr>
      <w:r w:rsidRPr="006C62D9">
        <w:rPr>
          <w:color w:val="000000" w:themeColor="text1"/>
          <w:sz w:val="22"/>
          <w:szCs w:val="22"/>
          <w:lang w:val="hr-HR"/>
        </w:rPr>
        <w:t>Potpis dobavljača __________________________</w:t>
      </w:r>
    </w:p>
    <w:p w:rsidR="00C6781F" w:rsidRPr="006C62D9" w:rsidRDefault="00C6781F" w:rsidP="00C6781F">
      <w:pPr>
        <w:jc w:val="both"/>
        <w:rPr>
          <w:color w:val="000000" w:themeColor="text1"/>
          <w:sz w:val="22"/>
          <w:szCs w:val="22"/>
          <w:lang w:val="hr-HR"/>
        </w:rPr>
      </w:pPr>
    </w:p>
    <w:p w:rsidR="00E81BA8" w:rsidRPr="006C62D9" w:rsidRDefault="00E81BA8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E81BA8" w:rsidRPr="006C62D9" w:rsidRDefault="00E81BA8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E81BA8" w:rsidRDefault="00E81BA8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E81BA8" w:rsidRDefault="00E81BA8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E81BA8" w:rsidRDefault="00E81BA8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E81BA8" w:rsidRDefault="00E81BA8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E81BA8" w:rsidRDefault="00E81BA8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E81BA8" w:rsidRDefault="00E81BA8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DA5325" w:rsidRDefault="00DA5325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DA5325" w:rsidRDefault="00DA5325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DA5325" w:rsidRDefault="00DA5325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E81BA8" w:rsidRDefault="00E81BA8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E81BA8" w:rsidRDefault="00E81BA8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E81BA8" w:rsidRDefault="00E81BA8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946A1F" w:rsidRDefault="00946A1F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EA6669" w:rsidRDefault="00EA6669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A818CB" w:rsidRDefault="00A818CB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A818CB" w:rsidRDefault="00A818CB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A818CB" w:rsidRDefault="00A818CB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A818CB" w:rsidRDefault="00A818CB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A818CB" w:rsidRDefault="00A818CB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A818CB" w:rsidRDefault="00A818CB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A818CB" w:rsidRDefault="00A818CB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A818CB" w:rsidRDefault="00A818CB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A818CB" w:rsidRDefault="00A818CB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A818CB" w:rsidRDefault="00A818CB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A818CB" w:rsidRDefault="00A818CB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A818CB" w:rsidRDefault="00A818CB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A818CB" w:rsidRDefault="00A818CB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A818CB" w:rsidRDefault="00A818CB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A818CB" w:rsidRDefault="00A818CB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A818CB" w:rsidRDefault="00A818CB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A818CB" w:rsidRPr="006C62D9" w:rsidRDefault="00A818CB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tbl>
      <w:tblPr>
        <w:tblW w:w="9197" w:type="dxa"/>
        <w:tblInd w:w="91" w:type="dxa"/>
        <w:tblLook w:val="04A0"/>
      </w:tblPr>
      <w:tblGrid>
        <w:gridCol w:w="963"/>
        <w:gridCol w:w="3067"/>
        <w:gridCol w:w="1203"/>
        <w:gridCol w:w="1363"/>
        <w:gridCol w:w="261"/>
        <w:gridCol w:w="2340"/>
      </w:tblGrid>
      <w:tr w:rsidR="00E81BA8" w:rsidRPr="000D7827" w:rsidTr="00AB1FCC">
        <w:trPr>
          <w:trHeight w:val="300"/>
        </w:trPr>
        <w:tc>
          <w:tcPr>
            <w:tcW w:w="91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055" w:rsidRDefault="008D5055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</w:p>
          <w:p w:rsidR="000F7C20" w:rsidRDefault="000F7C20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</w:p>
          <w:p w:rsidR="000F7C20" w:rsidRDefault="000F7C20" w:rsidP="000F7C20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lastRenderedPageBreak/>
              <w:t xml:space="preserve">Prilog uz </w:t>
            </w:r>
            <w:r w:rsidRPr="008404E6">
              <w:rPr>
                <w:lang w:val="hr-HR"/>
              </w:rPr>
              <w:t>ANEKS</w:t>
            </w:r>
            <w:r w:rsidR="00AB1FCC">
              <w:rPr>
                <w:lang w:val="hr-HR"/>
              </w:rPr>
              <w:t xml:space="preserve"> </w:t>
            </w:r>
            <w:r w:rsidRPr="008404E6">
              <w:rPr>
                <w:lang w:val="hr-HR"/>
              </w:rPr>
              <w:t>3</w:t>
            </w:r>
          </w:p>
          <w:p w:rsidR="000F7C20" w:rsidRDefault="000F7C20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</w:p>
          <w:p w:rsidR="00E81BA8" w:rsidRPr="006C62D9" w:rsidRDefault="00E81BA8" w:rsidP="000D7827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  <w:t xml:space="preserve">OBRAZAC ZA CIJENU PONUDE ZA MARKU VOZILA </w:t>
            </w:r>
            <w:r w:rsidR="00EC7A5D"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  <w:t xml:space="preserve"> </w:t>
            </w:r>
            <w:r w:rsidR="000D7827" w:rsidRPr="00C25E3C">
              <w:rPr>
                <w:b/>
                <w:bCs/>
                <w:sz w:val="22"/>
                <w:szCs w:val="22"/>
                <w:lang w:val="sr-Latn-BA" w:eastAsia="sr-Latn-BA"/>
              </w:rPr>
              <w:t>GAZ</w:t>
            </w:r>
            <w:r w:rsidR="00EC7A5D" w:rsidRPr="00C25E3C">
              <w:rPr>
                <w:b/>
                <w:bCs/>
                <w:sz w:val="22"/>
                <w:szCs w:val="22"/>
                <w:lang w:val="sr-Latn-BA" w:eastAsia="sr-Latn-BA"/>
              </w:rPr>
              <w:t xml:space="preserve"> </w:t>
            </w:r>
            <w:r w:rsidR="00EC7A5D"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  <w:t xml:space="preserve">- </w:t>
            </w:r>
            <w:r w:rsidRPr="006C62D9"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  <w:t>KOMBI</w:t>
            </w:r>
          </w:p>
        </w:tc>
      </w:tr>
      <w:tr w:rsidR="00E81BA8" w:rsidRPr="000D7827" w:rsidTr="00AB1FCC">
        <w:trPr>
          <w:trHeight w:val="300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AB1FCC">
        <w:trPr>
          <w:trHeight w:val="300"/>
        </w:trPr>
        <w:tc>
          <w:tcPr>
            <w:tcW w:w="91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color w:val="000000" w:themeColor="text1"/>
                <w:sz w:val="22"/>
                <w:szCs w:val="22"/>
                <w:lang w:val="sr-Latn-BA" w:eastAsia="sr-Latn-BA"/>
              </w:rPr>
            </w:pPr>
            <w:r w:rsidRPr="006C62D9">
              <w:rPr>
                <w:color w:val="000000" w:themeColor="text1"/>
                <w:sz w:val="22"/>
                <w:szCs w:val="22"/>
                <w:lang w:val="sr-Latn-BA" w:eastAsia="sr-Latn-BA"/>
              </w:rPr>
              <w:t>Strana ____ od _____</w:t>
            </w:r>
          </w:p>
        </w:tc>
      </w:tr>
      <w:tr w:rsidR="00E81BA8" w:rsidRPr="006C62D9" w:rsidTr="00DA5325">
        <w:trPr>
          <w:trHeight w:val="300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DA5325">
        <w:trPr>
          <w:trHeight w:val="315"/>
        </w:trPr>
        <w:tc>
          <w:tcPr>
            <w:tcW w:w="4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Default="00E81BA8" w:rsidP="00D26A33">
            <w:pPr>
              <w:ind w:firstLineChars="500" w:firstLine="1104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</w:p>
          <w:p w:rsidR="00E81BA8" w:rsidRPr="006C62D9" w:rsidRDefault="00E81BA8" w:rsidP="00D26A33">
            <w:pPr>
              <w:ind w:firstLineChars="500" w:firstLine="1104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  <w:t>1)</w:t>
            </w:r>
            <w:r w:rsidRPr="006C62D9">
              <w:rPr>
                <w:b/>
                <w:bCs/>
                <w:color w:val="000000" w:themeColor="text1"/>
                <w:sz w:val="14"/>
                <w:szCs w:val="14"/>
                <w:lang w:val="sr-Latn-BA" w:eastAsia="sr-Latn-BA"/>
              </w:rPr>
              <w:t xml:space="preserve">      </w:t>
            </w:r>
            <w:r w:rsidRPr="006C62D9"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  <w:t xml:space="preserve">REDOVAN SERVIS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DA5325">
        <w:trPr>
          <w:trHeight w:val="1112"/>
        </w:trPr>
        <w:tc>
          <w:tcPr>
            <w:tcW w:w="963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Red. broj</w:t>
            </w:r>
          </w:p>
        </w:tc>
        <w:tc>
          <w:tcPr>
            <w:tcW w:w="3067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Naziv dijela</w:t>
            </w:r>
          </w:p>
        </w:tc>
        <w:tc>
          <w:tcPr>
            <w:tcW w:w="1203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Količina po jedinici mjere</w:t>
            </w:r>
          </w:p>
        </w:tc>
        <w:tc>
          <w:tcPr>
            <w:tcW w:w="1624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Jedinična cijena dijela materijala sa zamjenom bez PDV-a, KM</w:t>
            </w:r>
          </w:p>
        </w:tc>
        <w:tc>
          <w:tcPr>
            <w:tcW w:w="2340" w:type="dxa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Ukupna cijena dijela materijala sa zamjenom, bez PDV-a, KM</w:t>
            </w:r>
          </w:p>
        </w:tc>
      </w:tr>
      <w:tr w:rsidR="00E81BA8" w:rsidRPr="006C62D9" w:rsidTr="00ED545F">
        <w:trPr>
          <w:trHeight w:val="300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Zamjena ulja motora-kompletna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1BA8" w:rsidRPr="006C62D9" w:rsidRDefault="00EC7A5D" w:rsidP="00ED545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6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ED545F">
        <w:trPr>
          <w:trHeight w:val="300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Zamjena filtera ulja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1BA8" w:rsidRPr="006C62D9" w:rsidRDefault="00EC7A5D" w:rsidP="00ED545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ED545F">
        <w:trPr>
          <w:trHeight w:val="300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Zamjena filtera zraka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1BA8" w:rsidRPr="006C62D9" w:rsidRDefault="00EC7A5D" w:rsidP="00ED545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ED545F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Zamjena filtera goriva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1BA8" w:rsidRPr="006C62D9" w:rsidRDefault="00EC7A5D" w:rsidP="00ED545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ED545F">
        <w:trPr>
          <w:trHeight w:val="315"/>
        </w:trPr>
        <w:tc>
          <w:tcPr>
            <w:tcW w:w="6857" w:type="dxa"/>
            <w:gridSpan w:val="5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ind w:firstLineChars="200" w:firstLine="321"/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UKUPNO ZA REDOVAN SERVIS BEZ PDV-a,KM</w:t>
            </w:r>
          </w:p>
        </w:tc>
        <w:tc>
          <w:tcPr>
            <w:tcW w:w="23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DA5325">
        <w:trPr>
          <w:trHeight w:val="315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DA5325">
        <w:trPr>
          <w:trHeight w:val="300"/>
        </w:trPr>
        <w:tc>
          <w:tcPr>
            <w:tcW w:w="4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Default="00E81BA8" w:rsidP="00D26A33">
            <w:pPr>
              <w:ind w:firstLineChars="200" w:firstLine="442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</w:p>
          <w:p w:rsidR="00E81BA8" w:rsidRPr="006C62D9" w:rsidRDefault="00E81BA8" w:rsidP="00D26A33">
            <w:pPr>
              <w:ind w:firstLineChars="200" w:firstLine="442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  <w:t>2)</w:t>
            </w:r>
            <w:r w:rsidRPr="006C62D9">
              <w:rPr>
                <w:b/>
                <w:bCs/>
                <w:color w:val="000000" w:themeColor="text1"/>
                <w:sz w:val="14"/>
                <w:szCs w:val="14"/>
                <w:lang w:val="sr-Latn-BA" w:eastAsia="sr-Latn-BA"/>
              </w:rPr>
              <w:t xml:space="preserve">      </w:t>
            </w:r>
            <w:r w:rsidRPr="006C62D9">
              <w:rPr>
                <w:b/>
                <w:bCs/>
                <w:color w:val="000000" w:themeColor="text1"/>
                <w:sz w:val="22"/>
                <w:szCs w:val="22"/>
                <w:u w:val="single"/>
                <w:lang w:val="sr-Latn-BA" w:eastAsia="sr-Latn-BA"/>
              </w:rPr>
              <w:t>VANDREDNI SERVIS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DA5325">
        <w:trPr>
          <w:trHeight w:val="315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DA5325">
        <w:trPr>
          <w:trHeight w:val="1157"/>
        </w:trPr>
        <w:tc>
          <w:tcPr>
            <w:tcW w:w="963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Red. Broj</w:t>
            </w:r>
          </w:p>
        </w:tc>
        <w:tc>
          <w:tcPr>
            <w:tcW w:w="3067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Naziv dijela</w:t>
            </w:r>
          </w:p>
        </w:tc>
        <w:tc>
          <w:tcPr>
            <w:tcW w:w="1203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Količina po jedinici mjere</w:t>
            </w:r>
          </w:p>
        </w:tc>
        <w:tc>
          <w:tcPr>
            <w:tcW w:w="1624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Jedinična cijena dijela materijala sa zamjenom bez PDV-a, KM</w:t>
            </w:r>
          </w:p>
        </w:tc>
        <w:tc>
          <w:tcPr>
            <w:tcW w:w="2340" w:type="dxa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Ukupna cijena dijela materijala sa zamjenom, bez PDV-a, KM</w:t>
            </w:r>
          </w:p>
        </w:tc>
      </w:tr>
      <w:tr w:rsidR="00E81BA8" w:rsidRPr="006C62D9" w:rsidTr="00ED545F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Prednji amortizer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ED545F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Spona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ED545F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Krajnica Spone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ED545F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Selen blokovi –komplet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ED545F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5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Prednji disk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ED545F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6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Prednje pločice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ED545F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7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Čeljust kočnica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ED545F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8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Prednji ležaj točka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ED545F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9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Krst Kardana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ED545F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10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Trakasti remen   -klinasti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ED545F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Zadnji disk-doboš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ED545F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Zadnji amortizer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ED545F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Zadnje pločice-pakne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4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ED545F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Odbojne gume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4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ED545F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15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Rukavac točka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ED545F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16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Set  kvačila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ED545F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17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Rashladna tečnost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5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ED545F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18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Ulje za servoupravljač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ED545F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19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Ulje za mjenjač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ED545F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lastRenderedPageBreak/>
              <w:t>20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Ulje za diferencijal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ED545F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Ležaj zadnjeg točka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ED545F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Metlice brisača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1895" w:rsidRPr="006C62D9" w:rsidRDefault="00266565" w:rsidP="00ED545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ED545F">
        <w:trPr>
          <w:trHeight w:val="421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Homokinetički zglob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ED545F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Bosch brava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1BA8" w:rsidRPr="006C62D9" w:rsidRDefault="00266565" w:rsidP="00ED545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ED545F">
        <w:trPr>
          <w:trHeight w:val="315"/>
        </w:trPr>
        <w:tc>
          <w:tcPr>
            <w:tcW w:w="6857" w:type="dxa"/>
            <w:gridSpan w:val="5"/>
            <w:tcBorders>
              <w:top w:val="nil"/>
              <w:left w:val="double" w:sz="6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2A6972">
            <w:pPr>
              <w:ind w:firstLineChars="200" w:firstLine="321"/>
              <w:jc w:val="right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UKUPNO ZA VANREDNI SERVIS BEZ PDV-a, KM</w:t>
            </w:r>
          </w:p>
        </w:tc>
        <w:tc>
          <w:tcPr>
            <w:tcW w:w="23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DA5325">
        <w:trPr>
          <w:trHeight w:val="315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DA5325">
        <w:trPr>
          <w:trHeight w:val="300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AB1FCC">
        <w:trPr>
          <w:trHeight w:val="300"/>
        </w:trPr>
        <w:tc>
          <w:tcPr>
            <w:tcW w:w="91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Default="00E81BA8" w:rsidP="00D26A33">
            <w:pPr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</w:p>
          <w:p w:rsidR="00E81BA8" w:rsidRDefault="00E81BA8" w:rsidP="00D26A33">
            <w:pPr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</w:p>
          <w:p w:rsidR="00E81BA8" w:rsidRPr="006C62D9" w:rsidRDefault="00E81BA8" w:rsidP="00D26A33">
            <w:pPr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  <w:t xml:space="preserve">UKUPNA CIJENA REDOVNOG I VANREDNOG SERVIS ZA MARKU VOZILA </w:t>
            </w:r>
          </w:p>
        </w:tc>
      </w:tr>
      <w:tr w:rsidR="00E81BA8" w:rsidRPr="006C62D9" w:rsidTr="00AB1FCC">
        <w:trPr>
          <w:trHeight w:val="300"/>
        </w:trPr>
        <w:tc>
          <w:tcPr>
            <w:tcW w:w="4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0D7827" w:rsidP="00EC7A5D">
            <w:pPr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  <w:r w:rsidRPr="00C25E3C">
              <w:rPr>
                <w:b/>
                <w:bCs/>
                <w:sz w:val="22"/>
                <w:szCs w:val="22"/>
                <w:lang w:val="sr-Latn-BA" w:eastAsia="sr-Latn-BA"/>
              </w:rPr>
              <w:t>GAZ</w:t>
            </w:r>
            <w:r w:rsidR="00EC7A5D"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  <w:t xml:space="preserve"> -</w:t>
            </w:r>
            <w:r w:rsidR="00E81BA8" w:rsidRPr="006C62D9"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  <w:t xml:space="preserve"> KOMBI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D911AF" w:rsidTr="00AB1FCC">
        <w:trPr>
          <w:trHeight w:val="330"/>
        </w:trPr>
        <w:tc>
          <w:tcPr>
            <w:tcW w:w="963" w:type="dxa"/>
            <w:tcBorders>
              <w:top w:val="double" w:sz="6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D911AF" w:rsidRDefault="00E81BA8" w:rsidP="00D26A33">
            <w:pPr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D911AF">
              <w:rPr>
                <w:rFonts w:ascii="Arial" w:hAnsi="Arial" w:cs="Arial"/>
                <w:b/>
                <w:bCs/>
                <w:i/>
                <w:color w:val="000000" w:themeColor="text1"/>
                <w:sz w:val="16"/>
                <w:szCs w:val="16"/>
                <w:lang w:val="sr-Latn-BA" w:eastAsia="sr-Latn-BA"/>
              </w:rPr>
              <w:t>Red. broj</w:t>
            </w:r>
          </w:p>
        </w:tc>
        <w:tc>
          <w:tcPr>
            <w:tcW w:w="3067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D911AF" w:rsidRDefault="00E81BA8" w:rsidP="00D26A33">
            <w:pPr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D911AF">
              <w:rPr>
                <w:rFonts w:ascii="Arial" w:hAnsi="Arial" w:cs="Arial"/>
                <w:b/>
                <w:bCs/>
                <w:i/>
                <w:color w:val="000000" w:themeColor="text1"/>
                <w:sz w:val="16"/>
                <w:szCs w:val="16"/>
                <w:lang w:val="sr-Latn-BA" w:eastAsia="sr-Latn-BA"/>
              </w:rPr>
              <w:t>OPIS USLUGE</w:t>
            </w:r>
          </w:p>
        </w:tc>
        <w:tc>
          <w:tcPr>
            <w:tcW w:w="2566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000000" w:fill="CCFFCC"/>
            <w:vAlign w:val="center"/>
            <w:hideMark/>
          </w:tcPr>
          <w:p w:rsidR="00E81BA8" w:rsidRPr="00D911AF" w:rsidRDefault="00E81BA8" w:rsidP="00D26A33">
            <w:pPr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D911AF">
              <w:rPr>
                <w:rFonts w:ascii="Arial" w:hAnsi="Arial" w:cs="Arial"/>
                <w:b/>
                <w:bCs/>
                <w:i/>
                <w:color w:val="000000" w:themeColor="text1"/>
                <w:sz w:val="16"/>
                <w:szCs w:val="16"/>
                <w:lang w:val="sr-Latn-BA" w:eastAsia="sr-Latn-BA"/>
              </w:rPr>
              <w:t>Cijena usluge bez PDV-a, KM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D911AF" w:rsidRDefault="00E81BA8" w:rsidP="00D26A33">
            <w:pPr>
              <w:rPr>
                <w:rFonts w:ascii="Calibri" w:hAnsi="Calibri"/>
                <w:i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3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REDOVAN SERVIS   </w:t>
            </w:r>
          </w:p>
        </w:tc>
        <w:tc>
          <w:tcPr>
            <w:tcW w:w="2566" w:type="dxa"/>
            <w:gridSpan w:val="2"/>
            <w:tcBorders>
              <w:top w:val="single" w:sz="8" w:space="0" w:color="auto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single" w:sz="8" w:space="0" w:color="auto"/>
              <w:left w:val="doub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VANDREDNI SERVIS</w:t>
            </w:r>
          </w:p>
        </w:tc>
        <w:tc>
          <w:tcPr>
            <w:tcW w:w="2566" w:type="dxa"/>
            <w:gridSpan w:val="2"/>
            <w:tcBorders>
              <w:top w:val="single" w:sz="8" w:space="0" w:color="auto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3</w:t>
            </w:r>
          </w:p>
        </w:tc>
        <w:tc>
          <w:tcPr>
            <w:tcW w:w="30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CIJENA NORMA SATA</w:t>
            </w:r>
          </w:p>
        </w:tc>
        <w:tc>
          <w:tcPr>
            <w:tcW w:w="25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ED545F">
        <w:trPr>
          <w:trHeight w:val="315"/>
        </w:trPr>
        <w:tc>
          <w:tcPr>
            <w:tcW w:w="4030" w:type="dxa"/>
            <w:gridSpan w:val="2"/>
            <w:tcBorders>
              <w:top w:val="nil"/>
              <w:left w:val="double" w:sz="6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BA8" w:rsidRPr="006C62D9" w:rsidRDefault="00E81BA8" w:rsidP="00ED545F">
            <w:pPr>
              <w:ind w:firstLineChars="200" w:firstLine="321"/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UKUPNO BEZ PDV-a, KM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AB1FCC">
        <w:trPr>
          <w:trHeight w:val="300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0D7827" w:rsidTr="00AB1FCC">
        <w:trPr>
          <w:trHeight w:val="300"/>
        </w:trPr>
        <w:tc>
          <w:tcPr>
            <w:tcW w:w="91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Default="00E81BA8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</w:p>
          <w:p w:rsidR="00465F1B" w:rsidRPr="001A4AEE" w:rsidRDefault="00465F1B" w:rsidP="00465F1B">
            <w:pPr>
              <w:spacing w:line="288" w:lineRule="auto"/>
              <w:rPr>
                <w:b/>
                <w:bCs/>
                <w:color w:val="000000" w:themeColor="text1"/>
                <w:sz w:val="22"/>
                <w:szCs w:val="22"/>
                <w:lang w:val="hr-HR"/>
              </w:rPr>
            </w:pPr>
            <w:r w:rsidRPr="006C62D9">
              <w:rPr>
                <w:b/>
                <w:bCs/>
                <w:color w:val="000000" w:themeColor="text1"/>
                <w:sz w:val="22"/>
                <w:szCs w:val="22"/>
                <w:lang w:val="hr-HR"/>
              </w:rPr>
              <w:t>NAPOMENA: Navesti cijenu rada po rad/času koja će se primjenjivati za usluge održavanja vozila koji nisu navedene u predočenom tabelarnom pregledu. ( KM/rad.času)</w:t>
            </w:r>
          </w:p>
          <w:p w:rsidR="00465F1B" w:rsidRPr="006C62D9" w:rsidRDefault="00465F1B" w:rsidP="00465F1B">
            <w:pPr>
              <w:spacing w:line="288" w:lineRule="auto"/>
              <w:rPr>
                <w:b/>
                <w:bCs/>
                <w:color w:val="000000" w:themeColor="text1"/>
                <w:sz w:val="22"/>
                <w:szCs w:val="22"/>
                <w:lang w:val="hr-HR"/>
              </w:rPr>
            </w:pPr>
          </w:p>
          <w:p w:rsidR="00465F1B" w:rsidRPr="006C62D9" w:rsidRDefault="00465F1B" w:rsidP="00465F1B">
            <w:pPr>
              <w:jc w:val="right"/>
              <w:rPr>
                <w:color w:val="000000" w:themeColor="text1"/>
                <w:sz w:val="22"/>
                <w:szCs w:val="22"/>
                <w:lang w:val="hr-HR"/>
              </w:rPr>
            </w:pPr>
            <w:r w:rsidRPr="006C62D9">
              <w:rPr>
                <w:color w:val="000000" w:themeColor="text1"/>
                <w:sz w:val="22"/>
                <w:szCs w:val="22"/>
                <w:lang w:val="hr-HR"/>
              </w:rPr>
              <w:t>Potpis dobavljača __________________________</w:t>
            </w:r>
          </w:p>
          <w:p w:rsidR="00465F1B" w:rsidRPr="006C62D9" w:rsidRDefault="00465F1B" w:rsidP="00465F1B">
            <w:pPr>
              <w:jc w:val="both"/>
              <w:rPr>
                <w:color w:val="000000" w:themeColor="text1"/>
                <w:sz w:val="22"/>
                <w:szCs w:val="22"/>
                <w:lang w:val="hr-HR"/>
              </w:rPr>
            </w:pPr>
          </w:p>
          <w:p w:rsidR="00E81BA8" w:rsidRDefault="00E81BA8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</w:p>
          <w:p w:rsidR="00E81BA8" w:rsidRDefault="00E81BA8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</w:p>
          <w:p w:rsidR="00DA5325" w:rsidRDefault="00DA5325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</w:p>
          <w:p w:rsidR="00EA6669" w:rsidRDefault="00EA6669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</w:p>
          <w:p w:rsidR="00EA6669" w:rsidRDefault="00EA6669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</w:p>
          <w:p w:rsidR="00EA6669" w:rsidRDefault="00EA6669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</w:p>
          <w:p w:rsidR="00EA6669" w:rsidRDefault="00EA6669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</w:p>
          <w:p w:rsidR="00EA6669" w:rsidRDefault="00EA6669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</w:p>
          <w:p w:rsidR="00EA6669" w:rsidRDefault="00EA6669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</w:p>
          <w:p w:rsidR="00EA6669" w:rsidRDefault="00EA6669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</w:p>
          <w:p w:rsidR="00EA6669" w:rsidRDefault="00EA6669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</w:p>
          <w:p w:rsidR="00DA5325" w:rsidRDefault="00DA5325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</w:p>
          <w:p w:rsidR="00DA5325" w:rsidRDefault="00DA5325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</w:p>
          <w:p w:rsidR="00DA5325" w:rsidRDefault="00DA5325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</w:p>
          <w:p w:rsidR="00E376C9" w:rsidRDefault="00E376C9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</w:p>
          <w:p w:rsidR="00E81BA8" w:rsidRDefault="00E81BA8" w:rsidP="00D26A33">
            <w:pPr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</w:p>
          <w:p w:rsidR="002A6972" w:rsidRDefault="002A6972" w:rsidP="00D26A33">
            <w:pPr>
              <w:jc w:val="right"/>
              <w:rPr>
                <w:lang w:val="hr-HR"/>
              </w:rPr>
            </w:pPr>
          </w:p>
          <w:p w:rsidR="002A6972" w:rsidRDefault="002A6972" w:rsidP="00D26A33">
            <w:pPr>
              <w:jc w:val="right"/>
              <w:rPr>
                <w:lang w:val="hr-HR"/>
              </w:rPr>
            </w:pPr>
          </w:p>
          <w:p w:rsidR="002A6972" w:rsidRDefault="002A6972" w:rsidP="00D26A33">
            <w:pPr>
              <w:jc w:val="right"/>
              <w:rPr>
                <w:lang w:val="hr-HR"/>
              </w:rPr>
            </w:pPr>
          </w:p>
          <w:p w:rsidR="002A6972" w:rsidRDefault="002A6972" w:rsidP="00D26A33">
            <w:pPr>
              <w:jc w:val="right"/>
              <w:rPr>
                <w:lang w:val="hr-HR"/>
              </w:rPr>
            </w:pPr>
          </w:p>
          <w:p w:rsidR="002A6972" w:rsidRDefault="002A6972" w:rsidP="00D26A33">
            <w:pPr>
              <w:jc w:val="right"/>
              <w:rPr>
                <w:lang w:val="hr-HR"/>
              </w:rPr>
            </w:pPr>
          </w:p>
          <w:p w:rsidR="002A6972" w:rsidRDefault="002A6972" w:rsidP="00D26A33">
            <w:pPr>
              <w:jc w:val="right"/>
              <w:rPr>
                <w:lang w:val="hr-HR"/>
              </w:rPr>
            </w:pPr>
          </w:p>
          <w:p w:rsidR="002A6972" w:rsidRDefault="002A6972" w:rsidP="00D26A33">
            <w:pPr>
              <w:jc w:val="right"/>
              <w:rPr>
                <w:lang w:val="hr-HR"/>
              </w:rPr>
            </w:pPr>
          </w:p>
          <w:p w:rsidR="00AB1FCC" w:rsidRDefault="00AB1FCC" w:rsidP="00D26A33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 xml:space="preserve">Prilog uz </w:t>
            </w:r>
            <w:r w:rsidRPr="008404E6">
              <w:rPr>
                <w:lang w:val="hr-HR"/>
              </w:rPr>
              <w:t>ANEKS</w:t>
            </w:r>
            <w:r w:rsidR="0028298C">
              <w:rPr>
                <w:lang w:val="hr-HR"/>
              </w:rPr>
              <w:t xml:space="preserve"> </w:t>
            </w:r>
            <w:r w:rsidRPr="008404E6">
              <w:rPr>
                <w:lang w:val="hr-HR"/>
              </w:rPr>
              <w:t>3</w:t>
            </w:r>
          </w:p>
          <w:p w:rsidR="002A6972" w:rsidRDefault="002A6972" w:rsidP="00AB1FCC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</w:p>
          <w:p w:rsidR="00E81BA8" w:rsidRDefault="00E81BA8" w:rsidP="00AB1FCC">
            <w:pPr>
              <w:jc w:val="center"/>
              <w:rPr>
                <w:lang w:val="hr-HR"/>
              </w:rPr>
            </w:pPr>
            <w:r w:rsidRPr="006C62D9"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  <w:t>OBRAZAC ZA CIJENU PONUDE ZA MARKU VOZILA AUDI A4</w:t>
            </w:r>
          </w:p>
          <w:p w:rsidR="00E81BA8" w:rsidRPr="006C62D9" w:rsidRDefault="00E81BA8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AB1FCC">
        <w:trPr>
          <w:trHeight w:val="300"/>
        </w:trPr>
        <w:tc>
          <w:tcPr>
            <w:tcW w:w="91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color w:val="000000" w:themeColor="text1"/>
                <w:sz w:val="22"/>
                <w:szCs w:val="22"/>
                <w:lang w:val="sr-Latn-BA" w:eastAsia="sr-Latn-BA"/>
              </w:rPr>
            </w:pPr>
            <w:r w:rsidRPr="006C62D9">
              <w:rPr>
                <w:color w:val="000000" w:themeColor="text1"/>
                <w:sz w:val="22"/>
                <w:szCs w:val="22"/>
                <w:lang w:val="sr-Latn-BA" w:eastAsia="sr-Latn-BA"/>
              </w:rPr>
              <w:lastRenderedPageBreak/>
              <w:t>Strana ____ od _____</w:t>
            </w:r>
          </w:p>
        </w:tc>
      </w:tr>
      <w:tr w:rsidR="00E81BA8" w:rsidRPr="006C62D9" w:rsidTr="00AB1FCC">
        <w:trPr>
          <w:trHeight w:val="300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AB1FCC">
        <w:trPr>
          <w:trHeight w:val="315"/>
        </w:trPr>
        <w:tc>
          <w:tcPr>
            <w:tcW w:w="4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500" w:firstLine="1104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  <w:t>1)</w:t>
            </w:r>
            <w:r w:rsidRPr="006C62D9">
              <w:rPr>
                <w:b/>
                <w:bCs/>
                <w:color w:val="000000" w:themeColor="text1"/>
                <w:sz w:val="14"/>
                <w:szCs w:val="14"/>
                <w:lang w:val="sr-Latn-BA" w:eastAsia="sr-Latn-BA"/>
              </w:rPr>
              <w:t xml:space="preserve">      </w:t>
            </w:r>
            <w:r w:rsidRPr="006C62D9"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  <w:t xml:space="preserve">REDOVAN SERVIS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DA5325">
        <w:trPr>
          <w:trHeight w:val="941"/>
        </w:trPr>
        <w:tc>
          <w:tcPr>
            <w:tcW w:w="963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Red. broj</w:t>
            </w:r>
          </w:p>
        </w:tc>
        <w:tc>
          <w:tcPr>
            <w:tcW w:w="3067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Naziv dijela</w:t>
            </w:r>
          </w:p>
        </w:tc>
        <w:tc>
          <w:tcPr>
            <w:tcW w:w="1203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Količina po jedinici mjere</w:t>
            </w:r>
          </w:p>
        </w:tc>
        <w:tc>
          <w:tcPr>
            <w:tcW w:w="1363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Jedinična cijena dijela materijala sa zamjenom bez PDV-a, KM</w:t>
            </w:r>
          </w:p>
        </w:tc>
        <w:tc>
          <w:tcPr>
            <w:tcW w:w="2601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Ukupna cijena dijela materijala sa zamjenom, bez PDV-a, KM</w:t>
            </w:r>
          </w:p>
        </w:tc>
      </w:tr>
      <w:tr w:rsidR="00E81BA8" w:rsidRPr="006C62D9" w:rsidTr="00AB1FCC">
        <w:trPr>
          <w:trHeight w:val="300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Zamjena ulja motora-kompletna   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656E07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300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Zamjena filtera ulja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656E07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300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Zamjena filtera zraka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6C1895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Zamjena filtera goriva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6C1895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315"/>
        </w:trPr>
        <w:tc>
          <w:tcPr>
            <w:tcW w:w="6596" w:type="dxa"/>
            <w:gridSpan w:val="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jc w:val="right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UKUPNO ZA REDOVAN SERVIS BEZ PDV-a,KM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AB1FCC">
        <w:trPr>
          <w:trHeight w:val="300"/>
        </w:trPr>
        <w:tc>
          <w:tcPr>
            <w:tcW w:w="4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442"/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  <w:t>2)</w:t>
            </w:r>
            <w:r w:rsidRPr="006C62D9">
              <w:rPr>
                <w:b/>
                <w:bCs/>
                <w:color w:val="000000" w:themeColor="text1"/>
                <w:sz w:val="14"/>
                <w:szCs w:val="14"/>
                <w:lang w:val="sr-Latn-BA" w:eastAsia="sr-Latn-BA"/>
              </w:rPr>
              <w:t xml:space="preserve">      </w:t>
            </w:r>
            <w:r w:rsidRPr="006C62D9">
              <w:rPr>
                <w:b/>
                <w:bCs/>
                <w:color w:val="000000" w:themeColor="text1"/>
                <w:sz w:val="22"/>
                <w:szCs w:val="22"/>
                <w:u w:val="single"/>
                <w:lang w:val="sr-Latn-BA" w:eastAsia="sr-Latn-BA"/>
              </w:rPr>
              <w:t>VANDREDNI SERVIS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DA5325">
        <w:trPr>
          <w:trHeight w:val="1139"/>
        </w:trPr>
        <w:tc>
          <w:tcPr>
            <w:tcW w:w="963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Red. Broj</w:t>
            </w:r>
          </w:p>
        </w:tc>
        <w:tc>
          <w:tcPr>
            <w:tcW w:w="3067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Naziv dijela</w:t>
            </w:r>
          </w:p>
        </w:tc>
        <w:tc>
          <w:tcPr>
            <w:tcW w:w="1203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Količina po jedinici mjere</w:t>
            </w:r>
          </w:p>
        </w:tc>
        <w:tc>
          <w:tcPr>
            <w:tcW w:w="1363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Jedinična cijena dijela materijala sa zamjenom bez PDV-a, KM</w:t>
            </w:r>
          </w:p>
        </w:tc>
        <w:tc>
          <w:tcPr>
            <w:tcW w:w="2601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Ukupna cijena dijela materijala sa zamjenom, bez PDV-a, KM</w:t>
            </w: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Prednji amortizer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A6972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Zakretač-nosač amortizera 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A6972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Spona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A6972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Krajnica Spone                            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A6972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5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Kugla     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A6972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6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Selen blokovi –komplet                      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A6972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7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Prednji disk                                         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A6972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8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Prednje pločice                                   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A6972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9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Čeljust kočnica                                   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A6972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10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Prednji ležaj točka                             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A6972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2A6972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Zadnji disk-doboš                              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A6972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2A6972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Zadnji amortizer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A6972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2A6972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Zadnje pločice-pakne                        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A6972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2A6972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Odbojne gume                                   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A6972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17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Rukavac točka                                   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A6972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2A6972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15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Set  kvačila                                        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A6972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2A6972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16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Rashladna tečnost                             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A6972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0,5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2A6972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17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Ulje za servoupravljač                      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A6972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2A6972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18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Ulje za mjenjač                                 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A6972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2A6972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19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Ulje za diferencijal                           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A6972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2A6972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lastRenderedPageBreak/>
              <w:t>20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Centralni ležaj kardana                    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A6972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2A6972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Ležaj zadnjeg točka                         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A6972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2A6972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Metlice brisača                                 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A6972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2A6972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Zupčasti remen                                 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A6972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2A6972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Homokinetički zglob                       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A6972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2A6972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25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 xml:space="preserve">Bosch brava                                     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2A6972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315"/>
        </w:trPr>
        <w:tc>
          <w:tcPr>
            <w:tcW w:w="6596" w:type="dxa"/>
            <w:gridSpan w:val="4"/>
            <w:tcBorders>
              <w:top w:val="nil"/>
              <w:left w:val="double" w:sz="6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jc w:val="right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UKUPNO ZA VANREDNI SERVIS BEZ PDV-a, KM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E81BA8" w:rsidRPr="006C62D9" w:rsidTr="00AB1FCC">
        <w:trPr>
          <w:trHeight w:val="737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AB1FCC">
        <w:trPr>
          <w:trHeight w:val="300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AB1FCC">
        <w:trPr>
          <w:trHeight w:val="300"/>
        </w:trPr>
        <w:tc>
          <w:tcPr>
            <w:tcW w:w="91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  <w:t xml:space="preserve">UKUPNA CIJENA REDOVNOG I VANREDNOG SERVIS ZA MARKU VOZILA </w:t>
            </w:r>
          </w:p>
        </w:tc>
      </w:tr>
      <w:tr w:rsidR="00E81BA8" w:rsidRPr="006C62D9" w:rsidTr="00AB1FCC">
        <w:trPr>
          <w:trHeight w:val="300"/>
        </w:trPr>
        <w:tc>
          <w:tcPr>
            <w:tcW w:w="4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22"/>
                <w:szCs w:val="22"/>
                <w:lang w:val="sr-Latn-BA" w:eastAsia="sr-Latn-BA"/>
              </w:rPr>
              <w:t>AUDI A4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AB1FCC">
        <w:trPr>
          <w:trHeight w:val="330"/>
        </w:trPr>
        <w:tc>
          <w:tcPr>
            <w:tcW w:w="963" w:type="dxa"/>
            <w:tcBorders>
              <w:top w:val="double" w:sz="6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Red. broj</w:t>
            </w:r>
          </w:p>
        </w:tc>
        <w:tc>
          <w:tcPr>
            <w:tcW w:w="3067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OPIS USLUGE</w:t>
            </w:r>
          </w:p>
        </w:tc>
        <w:tc>
          <w:tcPr>
            <w:tcW w:w="2566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000000" w:fill="CCFFCC"/>
            <w:vAlign w:val="center"/>
            <w:hideMark/>
          </w:tcPr>
          <w:p w:rsidR="00E81BA8" w:rsidRPr="006C62D9" w:rsidRDefault="00E81BA8" w:rsidP="00D26A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Cijena usluge bez PDV-a, KM</w:t>
            </w:r>
          </w:p>
        </w:tc>
        <w:tc>
          <w:tcPr>
            <w:tcW w:w="2601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2F46B1" w:rsidTr="00AB1FCC">
        <w:trPr>
          <w:trHeight w:val="315"/>
        </w:trPr>
        <w:tc>
          <w:tcPr>
            <w:tcW w:w="963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2F46B1" w:rsidRDefault="00E81BA8" w:rsidP="00D26A33">
            <w:pPr>
              <w:jc w:val="right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2F46B1"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3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2F46B1" w:rsidRDefault="00E81BA8" w:rsidP="00D26A33">
            <w:pPr>
              <w:rPr>
                <w:bCs/>
                <w:color w:val="000000" w:themeColor="text1"/>
                <w:lang w:val="sr-Latn-BA" w:eastAsia="sr-Latn-BA"/>
              </w:rPr>
            </w:pPr>
            <w:r w:rsidRPr="002F46B1">
              <w:rPr>
                <w:bCs/>
                <w:color w:val="000000" w:themeColor="text1"/>
                <w:lang w:val="sr-Latn-BA" w:eastAsia="sr-Latn-BA"/>
              </w:rPr>
              <w:t xml:space="preserve">REDOVAN SERVIS   </w:t>
            </w:r>
          </w:p>
        </w:tc>
        <w:tc>
          <w:tcPr>
            <w:tcW w:w="2566" w:type="dxa"/>
            <w:gridSpan w:val="2"/>
            <w:tcBorders>
              <w:top w:val="single" w:sz="8" w:space="0" w:color="auto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E81BA8" w:rsidRPr="002F46B1" w:rsidRDefault="00E81BA8" w:rsidP="00D26A33">
            <w:pPr>
              <w:jc w:val="center"/>
              <w:rPr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2F46B1">
              <w:rPr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2F46B1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single" w:sz="8" w:space="0" w:color="auto"/>
              <w:left w:val="doub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VANDREDNI SERVIS</w:t>
            </w:r>
          </w:p>
        </w:tc>
        <w:tc>
          <w:tcPr>
            <w:tcW w:w="2566" w:type="dxa"/>
            <w:gridSpan w:val="2"/>
            <w:tcBorders>
              <w:top w:val="single" w:sz="8" w:space="0" w:color="auto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AB1FCC">
        <w:trPr>
          <w:trHeight w:val="315"/>
        </w:trPr>
        <w:tc>
          <w:tcPr>
            <w:tcW w:w="96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3</w:t>
            </w:r>
          </w:p>
        </w:tc>
        <w:tc>
          <w:tcPr>
            <w:tcW w:w="30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b/>
                <w:bCs/>
                <w:color w:val="000000" w:themeColor="text1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lang w:val="sr-Latn-BA" w:eastAsia="sr-Latn-BA"/>
              </w:rPr>
              <w:t>CIJENA NORMA SATA</w:t>
            </w:r>
          </w:p>
        </w:tc>
        <w:tc>
          <w:tcPr>
            <w:tcW w:w="25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AB1FCC">
        <w:trPr>
          <w:trHeight w:val="315"/>
        </w:trPr>
        <w:tc>
          <w:tcPr>
            <w:tcW w:w="4030" w:type="dxa"/>
            <w:gridSpan w:val="2"/>
            <w:tcBorders>
              <w:top w:val="nil"/>
              <w:left w:val="double" w:sz="6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ind w:firstLineChars="200" w:firstLine="321"/>
              <w:jc w:val="right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UKUPNO BEZ PDV-a, KM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double" w:sz="6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jc w:val="center"/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601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  <w:tr w:rsidR="00E81BA8" w:rsidRPr="006C62D9" w:rsidTr="00E376C9">
        <w:trPr>
          <w:trHeight w:val="905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E376C9">
            <w:pPr>
              <w:ind w:left="-964" w:right="-5095"/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A8" w:rsidRPr="006C62D9" w:rsidRDefault="00E81BA8" w:rsidP="00D26A33">
            <w:pPr>
              <w:rPr>
                <w:rFonts w:ascii="Calibri" w:hAnsi="Calibri"/>
                <w:color w:val="000000" w:themeColor="text1"/>
                <w:sz w:val="22"/>
                <w:szCs w:val="22"/>
                <w:lang w:val="sr-Latn-BA" w:eastAsia="sr-Latn-BA"/>
              </w:rPr>
            </w:pPr>
          </w:p>
        </w:tc>
      </w:tr>
    </w:tbl>
    <w:p w:rsidR="006077D9" w:rsidRDefault="006077D9" w:rsidP="00A321B0">
      <w:pPr>
        <w:rPr>
          <w:lang w:val="hr-HR"/>
        </w:rPr>
      </w:pPr>
    </w:p>
    <w:p w:rsidR="006077D9" w:rsidRDefault="006077D9" w:rsidP="00C6781F">
      <w:pPr>
        <w:jc w:val="right"/>
        <w:rPr>
          <w:lang w:val="hr-HR"/>
        </w:rPr>
      </w:pPr>
    </w:p>
    <w:p w:rsidR="00F724C8" w:rsidRPr="001A4AEE" w:rsidRDefault="00F724C8" w:rsidP="00F724C8">
      <w:pPr>
        <w:spacing w:line="288" w:lineRule="auto"/>
        <w:rPr>
          <w:b/>
          <w:bCs/>
          <w:color w:val="000000" w:themeColor="text1"/>
          <w:sz w:val="22"/>
          <w:szCs w:val="22"/>
          <w:lang w:val="hr-HR"/>
        </w:rPr>
      </w:pPr>
      <w:r w:rsidRPr="006C62D9">
        <w:rPr>
          <w:b/>
          <w:bCs/>
          <w:color w:val="000000" w:themeColor="text1"/>
          <w:sz w:val="22"/>
          <w:szCs w:val="22"/>
          <w:lang w:val="hr-HR"/>
        </w:rPr>
        <w:t>NAPOMENA: Navesti cijenu rada po rad/času koja će se primjenjivati za usluge održavanja vozila koji nisu navedene u predočenom tabelarnom pregledu. ( KM/rad.času)</w:t>
      </w:r>
    </w:p>
    <w:p w:rsidR="00F724C8" w:rsidRPr="006C62D9" w:rsidRDefault="00F724C8" w:rsidP="00F724C8">
      <w:pPr>
        <w:spacing w:line="288" w:lineRule="auto"/>
        <w:rPr>
          <w:b/>
          <w:bCs/>
          <w:color w:val="000000" w:themeColor="text1"/>
          <w:sz w:val="22"/>
          <w:szCs w:val="22"/>
          <w:lang w:val="hr-HR"/>
        </w:rPr>
      </w:pPr>
    </w:p>
    <w:p w:rsidR="00F724C8" w:rsidRPr="006C62D9" w:rsidRDefault="00F724C8" w:rsidP="00F724C8">
      <w:pPr>
        <w:jc w:val="right"/>
        <w:rPr>
          <w:color w:val="000000" w:themeColor="text1"/>
          <w:sz w:val="22"/>
          <w:szCs w:val="22"/>
          <w:lang w:val="hr-HR"/>
        </w:rPr>
      </w:pPr>
      <w:r w:rsidRPr="006C62D9">
        <w:rPr>
          <w:color w:val="000000" w:themeColor="text1"/>
          <w:sz w:val="22"/>
          <w:szCs w:val="22"/>
          <w:lang w:val="hr-HR"/>
        </w:rPr>
        <w:t>Potpis dobavljača __________________________</w:t>
      </w:r>
    </w:p>
    <w:p w:rsidR="00F724C8" w:rsidRPr="006C62D9" w:rsidRDefault="00F724C8" w:rsidP="00F724C8">
      <w:pPr>
        <w:jc w:val="both"/>
        <w:rPr>
          <w:color w:val="000000" w:themeColor="text1"/>
          <w:sz w:val="22"/>
          <w:szCs w:val="22"/>
          <w:lang w:val="hr-HR"/>
        </w:rPr>
      </w:pPr>
    </w:p>
    <w:p w:rsidR="00BA7D2D" w:rsidRDefault="00BA7D2D" w:rsidP="00C6781F">
      <w:pPr>
        <w:jc w:val="right"/>
        <w:rPr>
          <w:lang w:val="hr-HR"/>
        </w:rPr>
      </w:pPr>
    </w:p>
    <w:p w:rsidR="00BA7D2D" w:rsidRDefault="00BA7D2D" w:rsidP="00C6781F">
      <w:pPr>
        <w:jc w:val="right"/>
        <w:rPr>
          <w:lang w:val="hr-HR"/>
        </w:rPr>
      </w:pPr>
    </w:p>
    <w:p w:rsidR="00BA7D2D" w:rsidRDefault="00BA7D2D" w:rsidP="00C6781F">
      <w:pPr>
        <w:jc w:val="right"/>
        <w:rPr>
          <w:lang w:val="hr-HR"/>
        </w:rPr>
      </w:pPr>
    </w:p>
    <w:p w:rsidR="00BA7D2D" w:rsidRDefault="00BA7D2D" w:rsidP="00C6781F">
      <w:pPr>
        <w:jc w:val="right"/>
        <w:rPr>
          <w:lang w:val="hr-HR"/>
        </w:rPr>
      </w:pPr>
    </w:p>
    <w:p w:rsidR="00BA7D2D" w:rsidRDefault="00BA7D2D" w:rsidP="00C6781F">
      <w:pPr>
        <w:jc w:val="right"/>
        <w:rPr>
          <w:lang w:val="hr-HR"/>
        </w:rPr>
      </w:pPr>
    </w:p>
    <w:p w:rsidR="00BA7D2D" w:rsidRDefault="00BA7D2D" w:rsidP="00C6781F">
      <w:pPr>
        <w:jc w:val="right"/>
        <w:rPr>
          <w:lang w:val="hr-HR"/>
        </w:rPr>
      </w:pPr>
    </w:p>
    <w:p w:rsidR="00BA7D2D" w:rsidRDefault="00BA7D2D" w:rsidP="00C6781F">
      <w:pPr>
        <w:jc w:val="right"/>
        <w:rPr>
          <w:lang w:val="hr-HR"/>
        </w:rPr>
      </w:pPr>
    </w:p>
    <w:p w:rsidR="00BA7D2D" w:rsidRDefault="00BA7D2D" w:rsidP="00C6781F">
      <w:pPr>
        <w:jc w:val="right"/>
        <w:rPr>
          <w:lang w:val="hr-HR"/>
        </w:rPr>
      </w:pPr>
    </w:p>
    <w:p w:rsidR="00BA7D2D" w:rsidRDefault="00BA7D2D" w:rsidP="00C6781F">
      <w:pPr>
        <w:jc w:val="right"/>
        <w:rPr>
          <w:lang w:val="hr-HR"/>
        </w:rPr>
      </w:pPr>
    </w:p>
    <w:p w:rsidR="00BA7D2D" w:rsidRDefault="00BA7D2D" w:rsidP="00C6781F">
      <w:pPr>
        <w:jc w:val="right"/>
        <w:rPr>
          <w:lang w:val="hr-HR"/>
        </w:rPr>
      </w:pPr>
    </w:p>
    <w:p w:rsidR="00BA7D2D" w:rsidRDefault="00BA7D2D" w:rsidP="00C6781F">
      <w:pPr>
        <w:jc w:val="right"/>
        <w:rPr>
          <w:lang w:val="hr-HR"/>
        </w:rPr>
      </w:pPr>
    </w:p>
    <w:p w:rsidR="00BA7D2D" w:rsidRDefault="00BA7D2D" w:rsidP="00C6781F">
      <w:pPr>
        <w:jc w:val="right"/>
        <w:rPr>
          <w:lang w:val="hr-HR"/>
        </w:rPr>
      </w:pPr>
    </w:p>
    <w:p w:rsidR="00BA7D2D" w:rsidRDefault="00BA7D2D" w:rsidP="00C6781F">
      <w:pPr>
        <w:jc w:val="right"/>
        <w:rPr>
          <w:lang w:val="hr-HR"/>
        </w:rPr>
      </w:pPr>
    </w:p>
    <w:p w:rsidR="00BA7D2D" w:rsidRDefault="00BA7D2D" w:rsidP="00C6781F">
      <w:pPr>
        <w:jc w:val="right"/>
        <w:rPr>
          <w:lang w:val="hr-HR"/>
        </w:rPr>
      </w:pPr>
    </w:p>
    <w:p w:rsidR="00BA7D2D" w:rsidRDefault="00BA7D2D" w:rsidP="00C6781F">
      <w:pPr>
        <w:jc w:val="right"/>
        <w:rPr>
          <w:lang w:val="hr-HR"/>
        </w:rPr>
      </w:pPr>
    </w:p>
    <w:p w:rsidR="00BA7D2D" w:rsidRDefault="00BA7D2D" w:rsidP="00C6781F">
      <w:pPr>
        <w:jc w:val="right"/>
        <w:rPr>
          <w:lang w:val="hr-HR"/>
        </w:rPr>
      </w:pPr>
    </w:p>
    <w:p w:rsidR="00BA7D2D" w:rsidRDefault="00BA7D2D" w:rsidP="00C6781F">
      <w:pPr>
        <w:jc w:val="right"/>
        <w:rPr>
          <w:lang w:val="hr-HR"/>
        </w:rPr>
      </w:pPr>
    </w:p>
    <w:p w:rsidR="00BA7D2D" w:rsidRDefault="00BA7D2D" w:rsidP="00C6781F">
      <w:pPr>
        <w:jc w:val="right"/>
        <w:rPr>
          <w:lang w:val="hr-HR"/>
        </w:rPr>
      </w:pPr>
    </w:p>
    <w:p w:rsidR="00BA7D2D" w:rsidRDefault="00BA7D2D" w:rsidP="00C6781F">
      <w:pPr>
        <w:jc w:val="right"/>
        <w:rPr>
          <w:lang w:val="hr-HR"/>
        </w:rPr>
      </w:pPr>
    </w:p>
    <w:p w:rsidR="00BA7D2D" w:rsidRDefault="00BA7D2D" w:rsidP="00C6781F">
      <w:pPr>
        <w:jc w:val="right"/>
        <w:rPr>
          <w:lang w:val="hr-HR"/>
        </w:rPr>
      </w:pPr>
    </w:p>
    <w:p w:rsidR="00BA7D2D" w:rsidRDefault="00BA7D2D" w:rsidP="00C6781F">
      <w:pPr>
        <w:jc w:val="right"/>
        <w:rPr>
          <w:lang w:val="hr-HR"/>
        </w:rPr>
      </w:pPr>
    </w:p>
    <w:p w:rsidR="00604404" w:rsidRDefault="00604404" w:rsidP="00C6781F">
      <w:pPr>
        <w:jc w:val="right"/>
        <w:rPr>
          <w:lang w:val="hr-HR"/>
        </w:rPr>
      </w:pPr>
    </w:p>
    <w:p w:rsidR="00604404" w:rsidRDefault="00604404" w:rsidP="00C6781F">
      <w:pPr>
        <w:jc w:val="right"/>
        <w:rPr>
          <w:lang w:val="hr-HR"/>
        </w:rPr>
      </w:pPr>
    </w:p>
    <w:p w:rsidR="00C6781F" w:rsidRDefault="00604404" w:rsidP="00C6781F">
      <w:pPr>
        <w:jc w:val="right"/>
        <w:rPr>
          <w:lang w:val="hr-HR"/>
        </w:rPr>
      </w:pPr>
      <w:r>
        <w:rPr>
          <w:lang w:val="hr-HR"/>
        </w:rPr>
        <w:t>P</w:t>
      </w:r>
      <w:r w:rsidR="00C6781F">
        <w:rPr>
          <w:lang w:val="hr-HR"/>
        </w:rPr>
        <w:t xml:space="preserve">rilog uz </w:t>
      </w:r>
      <w:r w:rsidR="00C6781F" w:rsidRPr="008404E6">
        <w:rPr>
          <w:lang w:val="hr-HR"/>
        </w:rPr>
        <w:t>ANEKS</w:t>
      </w:r>
      <w:r w:rsidR="00C6781F">
        <w:rPr>
          <w:lang w:val="hr-HR"/>
        </w:rPr>
        <w:t xml:space="preserve"> </w:t>
      </w:r>
      <w:r w:rsidR="00C6781F" w:rsidRPr="008404E6">
        <w:rPr>
          <w:lang w:val="hr-HR"/>
        </w:rPr>
        <w:t>3</w:t>
      </w:r>
    </w:p>
    <w:p w:rsidR="00C6781F" w:rsidRPr="006C62D9" w:rsidRDefault="00C6781F" w:rsidP="00C6781F">
      <w:pPr>
        <w:jc w:val="right"/>
        <w:rPr>
          <w:color w:val="000000" w:themeColor="text1"/>
          <w:lang w:val="hr-HR"/>
        </w:rPr>
      </w:pPr>
    </w:p>
    <w:p w:rsidR="00C6781F" w:rsidRPr="006C62D9" w:rsidRDefault="00C6781F" w:rsidP="00C6781F">
      <w:pPr>
        <w:jc w:val="center"/>
        <w:rPr>
          <w:b/>
          <w:color w:val="000000" w:themeColor="text1"/>
          <w:sz w:val="22"/>
          <w:szCs w:val="22"/>
          <w:lang w:val="hr-HR"/>
        </w:rPr>
      </w:pPr>
      <w:r w:rsidRPr="006C62D9">
        <w:rPr>
          <w:b/>
          <w:color w:val="000000" w:themeColor="text1"/>
          <w:sz w:val="22"/>
          <w:szCs w:val="22"/>
          <w:lang w:val="hr-HR"/>
        </w:rPr>
        <w:t xml:space="preserve">OBRAZAC ZA CIJENU PONUDE ZA MARKU VOZILA </w:t>
      </w:r>
      <w:r>
        <w:rPr>
          <w:b/>
          <w:color w:val="000000" w:themeColor="text1"/>
          <w:sz w:val="22"/>
          <w:szCs w:val="22"/>
          <w:lang w:val="hr-HR"/>
        </w:rPr>
        <w:t xml:space="preserve"> MAHINDRA</w:t>
      </w:r>
    </w:p>
    <w:p w:rsidR="00C6781F" w:rsidRPr="006C62D9" w:rsidRDefault="00C6781F" w:rsidP="00C6781F">
      <w:pPr>
        <w:jc w:val="center"/>
        <w:rPr>
          <w:color w:val="000000" w:themeColor="text1"/>
          <w:sz w:val="22"/>
          <w:szCs w:val="22"/>
          <w:lang w:val="hr-HR"/>
        </w:rPr>
      </w:pPr>
    </w:p>
    <w:p w:rsidR="00C6781F" w:rsidRPr="006C62D9" w:rsidRDefault="00C6781F" w:rsidP="00C6781F">
      <w:pPr>
        <w:jc w:val="right"/>
        <w:rPr>
          <w:color w:val="000000" w:themeColor="text1"/>
          <w:sz w:val="22"/>
          <w:szCs w:val="22"/>
          <w:lang w:val="hr-HR"/>
        </w:rPr>
      </w:pPr>
      <w:r w:rsidRPr="006C62D9">
        <w:rPr>
          <w:color w:val="000000" w:themeColor="text1"/>
          <w:sz w:val="22"/>
          <w:szCs w:val="22"/>
          <w:lang w:val="hr-HR"/>
        </w:rPr>
        <w:t>Strana ____ od _____</w:t>
      </w:r>
    </w:p>
    <w:p w:rsidR="00C6781F" w:rsidRPr="006C62D9" w:rsidRDefault="00C6781F" w:rsidP="00C6781F">
      <w:pPr>
        <w:numPr>
          <w:ilvl w:val="0"/>
          <w:numId w:val="28"/>
        </w:numPr>
        <w:rPr>
          <w:rFonts w:cs="Tahoma"/>
          <w:b/>
          <w:bCs/>
          <w:color w:val="000000" w:themeColor="text1"/>
          <w:sz w:val="22"/>
          <w:szCs w:val="22"/>
          <w:lang w:val="hr-HR"/>
        </w:rPr>
      </w:pPr>
      <w:r w:rsidRPr="006C62D9">
        <w:rPr>
          <w:b/>
          <w:bCs/>
          <w:color w:val="000000" w:themeColor="text1"/>
          <w:sz w:val="22"/>
          <w:szCs w:val="22"/>
          <w:lang w:val="hr-HR"/>
        </w:rPr>
        <w:t xml:space="preserve">REDOVAN SERVIS </w:t>
      </w:r>
    </w:p>
    <w:tbl>
      <w:tblPr>
        <w:tblW w:w="8856" w:type="dxa"/>
        <w:tblLook w:val="0000"/>
      </w:tblPr>
      <w:tblGrid>
        <w:gridCol w:w="676"/>
        <w:gridCol w:w="3409"/>
        <w:gridCol w:w="973"/>
        <w:gridCol w:w="1778"/>
        <w:gridCol w:w="2020"/>
      </w:tblGrid>
      <w:tr w:rsidR="00C6781F" w:rsidRPr="006C62D9" w:rsidTr="008B6EEC">
        <w:trPr>
          <w:trHeight w:val="570"/>
        </w:trPr>
        <w:tc>
          <w:tcPr>
            <w:tcW w:w="676" w:type="dxa"/>
            <w:tcBorders>
              <w:top w:val="double" w:sz="4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C6781F" w:rsidRPr="006C62D9" w:rsidRDefault="00C6781F" w:rsidP="008B6EEC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Red.</w:t>
            </w:r>
          </w:p>
          <w:p w:rsidR="00C6781F" w:rsidRPr="006C62D9" w:rsidRDefault="00C6781F" w:rsidP="008B6EEC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broj</w:t>
            </w:r>
          </w:p>
        </w:tc>
        <w:tc>
          <w:tcPr>
            <w:tcW w:w="340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C6781F" w:rsidRPr="006C62D9" w:rsidRDefault="00C6781F" w:rsidP="008B6EEC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hr-HR"/>
              </w:rPr>
            </w:pPr>
            <w:r w:rsidRPr="006C62D9">
              <w:rPr>
                <w:b/>
                <w:bCs/>
                <w:color w:val="000000" w:themeColor="text1"/>
                <w:sz w:val="22"/>
                <w:szCs w:val="22"/>
                <w:lang w:val="hr-HR"/>
              </w:rPr>
              <w:t>Naziv dijela</w:t>
            </w:r>
          </w:p>
        </w:tc>
        <w:tc>
          <w:tcPr>
            <w:tcW w:w="973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</w:tcPr>
          <w:p w:rsidR="00C6781F" w:rsidRPr="006C62D9" w:rsidRDefault="00C6781F" w:rsidP="008B6EE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Količina po jedinici mjere</w:t>
            </w:r>
          </w:p>
        </w:tc>
        <w:tc>
          <w:tcPr>
            <w:tcW w:w="1778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</w:tcPr>
          <w:p w:rsidR="00C6781F" w:rsidRPr="006C62D9" w:rsidRDefault="00C6781F" w:rsidP="008B6EE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Jedinična cijena dijela materijala sa zamjenom bez PDV-a, KM</w:t>
            </w:r>
          </w:p>
        </w:tc>
        <w:tc>
          <w:tcPr>
            <w:tcW w:w="202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CCFFCC"/>
            <w:noWrap/>
            <w:vAlign w:val="bottom"/>
          </w:tcPr>
          <w:p w:rsidR="00C6781F" w:rsidRPr="006C62D9" w:rsidRDefault="00C6781F" w:rsidP="008B6EE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Ukupna cijena dijela materijala sa zamjenom, bez PDV-a, KM</w:t>
            </w:r>
          </w:p>
        </w:tc>
      </w:tr>
      <w:tr w:rsidR="00C6781F" w:rsidRPr="006C62D9" w:rsidTr="008B6EEC">
        <w:trPr>
          <w:trHeight w:val="282"/>
        </w:trPr>
        <w:tc>
          <w:tcPr>
            <w:tcW w:w="676" w:type="dxa"/>
            <w:tcBorders>
              <w:top w:val="nil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81F" w:rsidRPr="006C62D9" w:rsidRDefault="00C6781F" w:rsidP="008B6EEC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1</w:t>
            </w:r>
          </w:p>
        </w:tc>
        <w:tc>
          <w:tcPr>
            <w:tcW w:w="3409" w:type="dxa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81F" w:rsidRPr="006C62D9" w:rsidRDefault="00C6781F" w:rsidP="008B6EEC">
            <w:pPr>
              <w:rPr>
                <w:b/>
                <w:bCs/>
                <w:color w:val="000000" w:themeColor="text1"/>
                <w:lang w:val="hr-HR"/>
              </w:rPr>
            </w:pPr>
            <w:r w:rsidRPr="006C62D9">
              <w:rPr>
                <w:b/>
                <w:bCs/>
                <w:color w:val="000000" w:themeColor="text1"/>
                <w:lang w:val="hr-HR"/>
              </w:rPr>
              <w:t xml:space="preserve">Zamjena ulja motora-kompletna   </w:t>
            </w:r>
          </w:p>
        </w:tc>
        <w:tc>
          <w:tcPr>
            <w:tcW w:w="97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:rsidR="00C6781F" w:rsidRPr="006C62D9" w:rsidRDefault="003A41D5" w:rsidP="008B6EEC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  <w:t>5</w:t>
            </w:r>
          </w:p>
        </w:tc>
        <w:tc>
          <w:tcPr>
            <w:tcW w:w="1778" w:type="dxa"/>
            <w:tcBorders>
              <w:top w:val="single" w:sz="8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6781F" w:rsidRPr="006C62D9" w:rsidRDefault="00C6781F" w:rsidP="008B6EEC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8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6C62D9" w:rsidRDefault="00C6781F" w:rsidP="008B6EEC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  <w:t> </w:t>
            </w:r>
          </w:p>
        </w:tc>
      </w:tr>
      <w:tr w:rsidR="00C6781F" w:rsidRPr="006C62D9" w:rsidTr="008B6EEC">
        <w:trPr>
          <w:trHeight w:val="282"/>
        </w:trPr>
        <w:tc>
          <w:tcPr>
            <w:tcW w:w="676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81F" w:rsidRPr="006C62D9" w:rsidRDefault="00C6781F" w:rsidP="008B6EEC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2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81F" w:rsidRPr="006C62D9" w:rsidRDefault="00C6781F" w:rsidP="008B6EEC">
            <w:pPr>
              <w:rPr>
                <w:b/>
                <w:bCs/>
                <w:color w:val="000000" w:themeColor="text1"/>
                <w:lang w:val="hr-HR"/>
              </w:rPr>
            </w:pPr>
            <w:r w:rsidRPr="006C62D9">
              <w:rPr>
                <w:b/>
                <w:bCs/>
                <w:color w:val="000000" w:themeColor="text1"/>
                <w:lang w:val="hr-HR"/>
              </w:rPr>
              <w:t>Zamjena filtera ulja</w:t>
            </w:r>
          </w:p>
        </w:tc>
        <w:tc>
          <w:tcPr>
            <w:tcW w:w="97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C6781F" w:rsidRPr="006C62D9" w:rsidRDefault="003A41D5" w:rsidP="008B6EEC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  <w:t>1</w:t>
            </w:r>
          </w:p>
        </w:tc>
        <w:tc>
          <w:tcPr>
            <w:tcW w:w="17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6781F" w:rsidRPr="006C62D9" w:rsidRDefault="00C6781F" w:rsidP="008B6EEC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6C62D9" w:rsidRDefault="00C6781F" w:rsidP="008B6EEC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  <w:t> </w:t>
            </w:r>
          </w:p>
        </w:tc>
      </w:tr>
      <w:tr w:rsidR="00C6781F" w:rsidRPr="006C62D9" w:rsidTr="008B6EEC">
        <w:trPr>
          <w:trHeight w:val="367"/>
        </w:trPr>
        <w:tc>
          <w:tcPr>
            <w:tcW w:w="676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81F" w:rsidRPr="006C62D9" w:rsidRDefault="00C6781F" w:rsidP="008B6EEC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3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81F" w:rsidRPr="006C62D9" w:rsidRDefault="00C6781F" w:rsidP="008B6EEC">
            <w:pPr>
              <w:rPr>
                <w:b/>
                <w:bCs/>
                <w:color w:val="000000" w:themeColor="text1"/>
                <w:lang w:val="hr-HR"/>
              </w:rPr>
            </w:pPr>
            <w:r w:rsidRPr="006C62D9">
              <w:rPr>
                <w:b/>
                <w:bCs/>
                <w:color w:val="000000" w:themeColor="text1"/>
                <w:lang w:val="hr-HR"/>
              </w:rPr>
              <w:t>Zamjena filtera zraka</w:t>
            </w:r>
          </w:p>
        </w:tc>
        <w:tc>
          <w:tcPr>
            <w:tcW w:w="97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C6781F" w:rsidRPr="006C62D9" w:rsidRDefault="003A41D5" w:rsidP="008B6EEC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  <w:t>1</w:t>
            </w:r>
          </w:p>
        </w:tc>
        <w:tc>
          <w:tcPr>
            <w:tcW w:w="17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6781F" w:rsidRPr="006C62D9" w:rsidRDefault="00C6781F" w:rsidP="008B6EEC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6C62D9" w:rsidRDefault="00C6781F" w:rsidP="008B6EEC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  <w:t> </w:t>
            </w:r>
          </w:p>
        </w:tc>
      </w:tr>
      <w:tr w:rsidR="00C6781F" w:rsidRPr="006C62D9" w:rsidTr="008B6EEC">
        <w:trPr>
          <w:trHeight w:val="282"/>
        </w:trPr>
        <w:tc>
          <w:tcPr>
            <w:tcW w:w="676" w:type="dxa"/>
            <w:tcBorders>
              <w:top w:val="dotted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81F" w:rsidRPr="006C62D9" w:rsidRDefault="00C6781F" w:rsidP="008B6EEC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4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81F" w:rsidRPr="006C62D9" w:rsidRDefault="00C6781F" w:rsidP="008B6EEC">
            <w:pPr>
              <w:rPr>
                <w:b/>
                <w:bCs/>
                <w:color w:val="000000" w:themeColor="text1"/>
                <w:lang w:val="hr-HR"/>
              </w:rPr>
            </w:pPr>
            <w:r w:rsidRPr="006C62D9">
              <w:rPr>
                <w:b/>
                <w:bCs/>
                <w:color w:val="000000" w:themeColor="text1"/>
                <w:lang w:val="hr-HR"/>
              </w:rPr>
              <w:t>Zamjena filtera goriva</w:t>
            </w:r>
          </w:p>
        </w:tc>
        <w:tc>
          <w:tcPr>
            <w:tcW w:w="97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781F" w:rsidRPr="006C62D9" w:rsidRDefault="003A41D5" w:rsidP="008B6EEC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  <w:t>1</w:t>
            </w:r>
          </w:p>
        </w:tc>
        <w:tc>
          <w:tcPr>
            <w:tcW w:w="17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Pr="006C62D9" w:rsidRDefault="00C6781F" w:rsidP="008B6EEC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6C62D9" w:rsidRDefault="00C6781F" w:rsidP="008B6EEC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  <w:t> </w:t>
            </w:r>
          </w:p>
        </w:tc>
      </w:tr>
      <w:tr w:rsidR="00C6781F" w:rsidRPr="006C62D9" w:rsidTr="008B6EEC">
        <w:trPr>
          <w:trHeight w:val="282"/>
        </w:trPr>
        <w:tc>
          <w:tcPr>
            <w:tcW w:w="6836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81F" w:rsidRPr="006C62D9" w:rsidRDefault="00C6781F" w:rsidP="008B6EEC">
            <w:pPr>
              <w:ind w:firstLineChars="200" w:firstLine="321"/>
              <w:jc w:val="right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  <w:t>UKUPNO ZA REDOVAN SERVIS BEZ PDV-a,KM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6C62D9" w:rsidRDefault="00C6781F" w:rsidP="008B6EEC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</w:p>
        </w:tc>
      </w:tr>
    </w:tbl>
    <w:p w:rsidR="00C6781F" w:rsidRPr="006C62D9" w:rsidRDefault="00C6781F" w:rsidP="00C6781F">
      <w:pPr>
        <w:rPr>
          <w:rFonts w:cs="Tahoma"/>
          <w:b/>
          <w:bCs/>
          <w:color w:val="000000" w:themeColor="text1"/>
          <w:sz w:val="22"/>
          <w:szCs w:val="22"/>
          <w:lang w:val="hr-HR"/>
        </w:rPr>
      </w:pPr>
    </w:p>
    <w:p w:rsidR="00BA7D2D" w:rsidRPr="00F724C8" w:rsidRDefault="00C6781F" w:rsidP="00BA7D2D">
      <w:pPr>
        <w:numPr>
          <w:ilvl w:val="0"/>
          <w:numId w:val="28"/>
        </w:numPr>
        <w:ind w:left="360"/>
        <w:rPr>
          <w:rFonts w:cs="Tahoma"/>
          <w:b/>
          <w:bCs/>
          <w:color w:val="000000" w:themeColor="text1"/>
          <w:sz w:val="22"/>
          <w:szCs w:val="22"/>
          <w:u w:val="single"/>
          <w:lang w:val="hr-HR"/>
        </w:rPr>
      </w:pPr>
      <w:r w:rsidRPr="006C62D9">
        <w:rPr>
          <w:rFonts w:cs="Tahoma"/>
          <w:b/>
          <w:bCs/>
          <w:color w:val="000000" w:themeColor="text1"/>
          <w:sz w:val="22"/>
          <w:szCs w:val="22"/>
          <w:u w:val="single"/>
          <w:lang w:val="hr-HR"/>
        </w:rPr>
        <w:t>VANDREDNI SERVIS</w:t>
      </w:r>
    </w:p>
    <w:p w:rsidR="006077D9" w:rsidRPr="006C62D9" w:rsidRDefault="006077D9" w:rsidP="00BA7D2D">
      <w:pPr>
        <w:ind w:left="360"/>
        <w:rPr>
          <w:rFonts w:cs="Tahoma"/>
          <w:b/>
          <w:bCs/>
          <w:color w:val="000000" w:themeColor="text1"/>
          <w:sz w:val="22"/>
          <w:szCs w:val="22"/>
          <w:u w:val="single"/>
          <w:lang w:val="hr-HR"/>
        </w:rPr>
      </w:pPr>
    </w:p>
    <w:tbl>
      <w:tblPr>
        <w:tblW w:w="8856" w:type="dxa"/>
        <w:tblLook w:val="0000"/>
      </w:tblPr>
      <w:tblGrid>
        <w:gridCol w:w="677"/>
        <w:gridCol w:w="3409"/>
        <w:gridCol w:w="1152"/>
        <w:gridCol w:w="1598"/>
        <w:gridCol w:w="2020"/>
      </w:tblGrid>
      <w:tr w:rsidR="00C6781F" w:rsidRPr="006C62D9" w:rsidTr="008B6EEC">
        <w:trPr>
          <w:trHeight w:val="570"/>
        </w:trPr>
        <w:tc>
          <w:tcPr>
            <w:tcW w:w="677" w:type="dxa"/>
            <w:tcBorders>
              <w:top w:val="double" w:sz="4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C6781F" w:rsidRPr="006C62D9" w:rsidRDefault="00C6781F" w:rsidP="008B6EEC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Red.</w:t>
            </w:r>
          </w:p>
          <w:p w:rsidR="00C6781F" w:rsidRPr="006C62D9" w:rsidRDefault="00C6781F" w:rsidP="008B6EEC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broj</w:t>
            </w:r>
          </w:p>
        </w:tc>
        <w:tc>
          <w:tcPr>
            <w:tcW w:w="340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C6781F" w:rsidRPr="006C62D9" w:rsidRDefault="00C6781F" w:rsidP="008B6EEC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hr-HR"/>
              </w:rPr>
            </w:pPr>
            <w:r w:rsidRPr="006C62D9">
              <w:rPr>
                <w:b/>
                <w:bCs/>
                <w:color w:val="000000" w:themeColor="text1"/>
                <w:sz w:val="22"/>
                <w:szCs w:val="22"/>
                <w:lang w:val="hr-HR"/>
              </w:rPr>
              <w:t>Naziv dijela</w:t>
            </w:r>
          </w:p>
        </w:tc>
        <w:tc>
          <w:tcPr>
            <w:tcW w:w="1152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</w:tcPr>
          <w:p w:rsidR="00C6781F" w:rsidRPr="006C62D9" w:rsidRDefault="00C6781F" w:rsidP="008B6EE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Količina po jedinici mjere</w:t>
            </w:r>
          </w:p>
        </w:tc>
        <w:tc>
          <w:tcPr>
            <w:tcW w:w="159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</w:tcPr>
          <w:p w:rsidR="00C6781F" w:rsidRPr="006C62D9" w:rsidRDefault="00C6781F" w:rsidP="008B6EE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Jedinična cijena dijela materijala sa zamjenom bez PDV-a, KM</w:t>
            </w:r>
          </w:p>
        </w:tc>
        <w:tc>
          <w:tcPr>
            <w:tcW w:w="20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double" w:sz="4" w:space="0" w:color="auto"/>
            </w:tcBorders>
            <w:shd w:val="clear" w:color="auto" w:fill="CCFFCC"/>
            <w:noWrap/>
            <w:vAlign w:val="bottom"/>
          </w:tcPr>
          <w:p w:rsidR="00C6781F" w:rsidRPr="006C62D9" w:rsidRDefault="00C6781F" w:rsidP="008B6EE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Ukupna cijena dijela materijala sa zamjenom, bez PDV-a, KM</w:t>
            </w:r>
          </w:p>
        </w:tc>
      </w:tr>
      <w:tr w:rsidR="002A4559" w:rsidRPr="006C62D9" w:rsidTr="008B6EEC">
        <w:trPr>
          <w:trHeight w:val="282"/>
        </w:trPr>
        <w:tc>
          <w:tcPr>
            <w:tcW w:w="677" w:type="dxa"/>
            <w:tcBorders>
              <w:top w:val="nil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2A4559" w:rsidRPr="006C62D9" w:rsidRDefault="002A4559" w:rsidP="008B6EEC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1</w:t>
            </w:r>
          </w:p>
        </w:tc>
        <w:tc>
          <w:tcPr>
            <w:tcW w:w="3409" w:type="dxa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559" w:rsidRPr="006C62D9" w:rsidRDefault="002A4559" w:rsidP="008B6EEC">
            <w:pPr>
              <w:rPr>
                <w:b/>
                <w:bCs/>
                <w:color w:val="000000" w:themeColor="text1"/>
                <w:lang w:val="hr-HR"/>
              </w:rPr>
            </w:pPr>
            <w:r w:rsidRPr="006C62D9">
              <w:rPr>
                <w:b/>
                <w:bCs/>
                <w:color w:val="000000" w:themeColor="text1"/>
                <w:lang w:val="hr-HR"/>
              </w:rPr>
              <w:t>Prednji amortizer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559" w:rsidRDefault="00604404" w:rsidP="002A4559">
            <w:pPr>
              <w:jc w:val="center"/>
            </w:pPr>
            <w: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559" w:rsidRPr="006C62D9" w:rsidRDefault="002A4559" w:rsidP="008B6EEC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2A4559" w:rsidRPr="006C62D9" w:rsidRDefault="002A4559" w:rsidP="008B6EEC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</w:p>
        </w:tc>
      </w:tr>
      <w:tr w:rsidR="002A4559" w:rsidRPr="006C62D9" w:rsidTr="008B6EEC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2A4559" w:rsidRPr="006C62D9" w:rsidRDefault="002A4559" w:rsidP="008B6EEC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2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559" w:rsidRPr="006C62D9" w:rsidRDefault="002A4559" w:rsidP="008B6EEC">
            <w:pPr>
              <w:rPr>
                <w:b/>
                <w:bCs/>
                <w:color w:val="000000" w:themeColor="text1"/>
                <w:lang w:val="hr-HR"/>
              </w:rPr>
            </w:pPr>
            <w:r w:rsidRPr="006C62D9">
              <w:rPr>
                <w:b/>
                <w:bCs/>
                <w:color w:val="000000" w:themeColor="text1"/>
                <w:lang w:val="hr-HR"/>
              </w:rPr>
              <w:t xml:space="preserve">Zakretač-nosač amortizera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559" w:rsidRDefault="00604404" w:rsidP="002A4559">
            <w:pPr>
              <w:jc w:val="center"/>
            </w:pPr>
            <w: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559" w:rsidRPr="006C62D9" w:rsidRDefault="002A4559" w:rsidP="008B6EEC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2A4559" w:rsidRPr="006C62D9" w:rsidRDefault="002A4559" w:rsidP="008B6EEC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</w:p>
        </w:tc>
      </w:tr>
      <w:tr w:rsidR="00C6781F" w:rsidRPr="006C62D9" w:rsidTr="008B6EEC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81F" w:rsidRPr="006C62D9" w:rsidRDefault="00C6781F" w:rsidP="008B6EEC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3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81F" w:rsidRPr="006C62D9" w:rsidRDefault="00C6781F" w:rsidP="008B6EEC">
            <w:pPr>
              <w:rPr>
                <w:b/>
                <w:bCs/>
                <w:color w:val="000000" w:themeColor="text1"/>
                <w:lang w:val="hr-HR"/>
              </w:rPr>
            </w:pPr>
            <w:r w:rsidRPr="006C62D9">
              <w:rPr>
                <w:b/>
                <w:bCs/>
                <w:color w:val="000000" w:themeColor="text1"/>
                <w:lang w:val="hr-HR"/>
              </w:rPr>
              <w:t>Spona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Default="00604404" w:rsidP="008B6EEC">
            <w:pPr>
              <w:jc w:val="center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Pr="006C62D9" w:rsidRDefault="00C6781F" w:rsidP="008B6EEC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6C62D9" w:rsidRDefault="00C6781F" w:rsidP="008B6EEC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</w:p>
        </w:tc>
      </w:tr>
      <w:tr w:rsidR="00C6781F" w:rsidRPr="008404E6" w:rsidTr="008B6EEC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4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 xml:space="preserve">Krajnica Spone                         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Default="00604404" w:rsidP="008B6EEC">
            <w:pPr>
              <w:jc w:val="center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C6781F" w:rsidRPr="008404E6" w:rsidTr="008B6EEC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5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 xml:space="preserve">Kugla  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Default="00604404" w:rsidP="008B6EEC">
            <w:pPr>
              <w:jc w:val="center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C6781F" w:rsidRPr="008404E6" w:rsidTr="008B6EEC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6</w:t>
            </w:r>
          </w:p>
        </w:tc>
        <w:tc>
          <w:tcPr>
            <w:tcW w:w="34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 xml:space="preserve">Selen blokovi –komplet                   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Default="00604404" w:rsidP="008B6EEC">
            <w:pPr>
              <w:jc w:val="center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C6781F" w:rsidRPr="008404E6" w:rsidTr="008B6EEC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7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 xml:space="preserve">Prednji disk                                      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Default="00604404" w:rsidP="008B6EEC">
            <w:pPr>
              <w:jc w:val="center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C6781F" w:rsidRPr="008404E6" w:rsidTr="008B6EEC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8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 xml:space="preserve">Prednje pločice                                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Default="00604404" w:rsidP="008B6EEC">
            <w:pPr>
              <w:jc w:val="center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C6781F" w:rsidRPr="008404E6" w:rsidTr="008B6EEC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9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 xml:space="preserve">Čeljust kočnica                                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Default="00604404" w:rsidP="008B6EEC">
            <w:pPr>
              <w:jc w:val="center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C6781F" w:rsidRPr="008404E6" w:rsidTr="008B6EEC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10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 xml:space="preserve">Prednji ležaj točka                          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Default="00604404" w:rsidP="008B6EEC">
            <w:pPr>
              <w:jc w:val="center"/>
            </w:pPr>
            <w: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C6781F" w:rsidRPr="008404E6" w:rsidTr="008B6EEC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11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 xml:space="preserve">Krst Kardana                                  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Default="00604404" w:rsidP="008B6EEC">
            <w:pPr>
              <w:jc w:val="center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C6781F" w:rsidRPr="008404E6" w:rsidTr="008B6EEC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12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 xml:space="preserve"> Trakasti remen   -klinasti                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Default="00604404" w:rsidP="008B6EEC">
            <w:pPr>
              <w:jc w:val="center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C6781F" w:rsidRPr="008404E6" w:rsidTr="008B6EEC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13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 xml:space="preserve">Zadnji disk-doboš                           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Default="00604404" w:rsidP="008B6EEC">
            <w:pPr>
              <w:jc w:val="center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C6781F" w:rsidRPr="008404E6" w:rsidTr="008B6EEC">
        <w:trPr>
          <w:trHeight w:val="282"/>
        </w:trPr>
        <w:tc>
          <w:tcPr>
            <w:tcW w:w="677" w:type="dxa"/>
            <w:tcBorders>
              <w:top w:val="nil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14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>Zadnji amortizer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Default="00604404" w:rsidP="008B6EEC">
            <w:pPr>
              <w:jc w:val="center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C6781F" w:rsidRPr="008404E6" w:rsidTr="008B6EEC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15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 xml:space="preserve">Zadnje pločice-pakne                     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Default="00604404" w:rsidP="008B6EEC">
            <w:pPr>
              <w:jc w:val="center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C6781F" w:rsidRPr="008404E6" w:rsidTr="008B6EEC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16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 xml:space="preserve">Odbojne gume                                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Default="00604404" w:rsidP="008B6EEC">
            <w:pPr>
              <w:jc w:val="center"/>
            </w:pPr>
            <w: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C6781F" w:rsidRPr="008404E6" w:rsidTr="008B6EEC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81F" w:rsidRPr="008404E6" w:rsidRDefault="00604404" w:rsidP="008B6EE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17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 xml:space="preserve">Set  kvačila                                     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Default="00604404" w:rsidP="008B6EEC">
            <w:pPr>
              <w:jc w:val="center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C6781F" w:rsidRPr="008404E6" w:rsidTr="008B6EEC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81F" w:rsidRPr="008404E6" w:rsidRDefault="00604404" w:rsidP="008B6EE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18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 xml:space="preserve">Rashladna tečnost                          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Default="00604404" w:rsidP="008B6EEC">
            <w:pPr>
              <w:jc w:val="center"/>
            </w:pPr>
            <w:r>
              <w:t>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C6781F" w:rsidRPr="008404E6" w:rsidTr="008B6EEC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81F" w:rsidRPr="008404E6" w:rsidRDefault="00604404" w:rsidP="008B6EE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19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 xml:space="preserve">Ulje za servoupravljač                   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Default="00604404" w:rsidP="008B6EEC">
            <w:pPr>
              <w:jc w:val="center"/>
            </w:pPr>
            <w:r>
              <w:t>0,5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C6781F" w:rsidRPr="008404E6" w:rsidTr="008B6EEC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81F" w:rsidRPr="008404E6" w:rsidRDefault="00604404" w:rsidP="008B6EE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20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 xml:space="preserve">Ulje za mjenjač                              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Default="00604404" w:rsidP="008B6EEC">
            <w:pPr>
              <w:jc w:val="center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C6781F" w:rsidRPr="008404E6" w:rsidTr="008B6EEC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81F" w:rsidRPr="008404E6" w:rsidRDefault="00604404" w:rsidP="008B6EE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21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 xml:space="preserve">Ulje za diferencijal                        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Default="00604404" w:rsidP="008B6EEC">
            <w:pPr>
              <w:jc w:val="center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C6781F" w:rsidRPr="008404E6" w:rsidTr="008B6EEC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81F" w:rsidRPr="008404E6" w:rsidRDefault="00604404" w:rsidP="008B6EE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22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 xml:space="preserve">Centralni ležaj kardana                 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Default="00604404" w:rsidP="008B6EEC">
            <w:pPr>
              <w:jc w:val="center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C6781F" w:rsidRPr="008404E6" w:rsidTr="008B6EEC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781F" w:rsidRPr="008404E6" w:rsidRDefault="00604404" w:rsidP="008B6EE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23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 xml:space="preserve">Ležaj zadnjeg točka                      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Default="00604404" w:rsidP="008B6EEC">
            <w:pPr>
              <w:jc w:val="center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C6781F" w:rsidRPr="008404E6" w:rsidTr="008B6EEC">
        <w:trPr>
          <w:trHeight w:val="282"/>
        </w:trPr>
        <w:tc>
          <w:tcPr>
            <w:tcW w:w="677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781F" w:rsidRPr="008404E6" w:rsidRDefault="00604404" w:rsidP="008B6EE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24</w:t>
            </w:r>
          </w:p>
        </w:tc>
        <w:tc>
          <w:tcPr>
            <w:tcW w:w="340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 xml:space="preserve">Metlice brisača                              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Default="00604404" w:rsidP="008B6EEC">
            <w:pPr>
              <w:jc w:val="center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  <w:tr w:rsidR="00C6781F" w:rsidRPr="008404E6" w:rsidTr="008B6EEC">
        <w:trPr>
          <w:trHeight w:val="282"/>
        </w:trPr>
        <w:tc>
          <w:tcPr>
            <w:tcW w:w="677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81F" w:rsidRPr="008404E6" w:rsidRDefault="00604404" w:rsidP="008B6EE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/>
              </w:rPr>
              <w:t>25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rPr>
                <w:b/>
                <w:bCs/>
                <w:lang w:val="hr-HR"/>
              </w:rPr>
            </w:pPr>
            <w:r w:rsidRPr="008404E6">
              <w:rPr>
                <w:b/>
                <w:bCs/>
                <w:lang w:val="hr-HR"/>
              </w:rPr>
              <w:t xml:space="preserve">Zupčasti remen                              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Default="00604404" w:rsidP="008B6EEC">
            <w:pPr>
              <w:jc w:val="center"/>
            </w:pPr>
            <w: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  <w:r w:rsidRPr="008404E6">
              <w:rPr>
                <w:b/>
                <w:bCs/>
                <w:sz w:val="16"/>
                <w:szCs w:val="16"/>
                <w:lang w:val="hr-HR"/>
              </w:rPr>
              <w:t> </w:t>
            </w:r>
          </w:p>
        </w:tc>
      </w:tr>
      <w:tr w:rsidR="00C6781F" w:rsidRPr="008404E6" w:rsidTr="008B6EEC">
        <w:trPr>
          <w:trHeight w:val="448"/>
        </w:trPr>
        <w:tc>
          <w:tcPr>
            <w:tcW w:w="6836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81F" w:rsidRPr="002F46B1" w:rsidRDefault="00C6781F" w:rsidP="008B6EEC">
            <w:pPr>
              <w:ind w:firstLineChars="200" w:firstLine="402"/>
              <w:jc w:val="center"/>
              <w:rPr>
                <w:b/>
                <w:bCs/>
                <w:lang w:val="hr-HR"/>
              </w:rPr>
            </w:pPr>
            <w:r w:rsidRPr="002F46B1">
              <w:rPr>
                <w:b/>
                <w:bCs/>
                <w:lang w:val="hr-HR"/>
              </w:rPr>
              <w:t>UKUPNO ZA VANREDNI SERVIS BEZ PDV-a, KM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8404E6" w:rsidRDefault="00C6781F" w:rsidP="008B6EEC">
            <w:pPr>
              <w:ind w:firstLineChars="200" w:firstLine="321"/>
              <w:rPr>
                <w:b/>
                <w:bCs/>
                <w:sz w:val="16"/>
                <w:szCs w:val="16"/>
                <w:lang w:val="hr-HR"/>
              </w:rPr>
            </w:pPr>
          </w:p>
        </w:tc>
      </w:tr>
    </w:tbl>
    <w:p w:rsidR="00C6781F" w:rsidRDefault="00C6781F" w:rsidP="00C6781F">
      <w:pPr>
        <w:spacing w:line="288" w:lineRule="auto"/>
        <w:rPr>
          <w:b/>
          <w:bCs/>
          <w:sz w:val="22"/>
          <w:szCs w:val="22"/>
        </w:rPr>
      </w:pPr>
    </w:p>
    <w:p w:rsidR="00C6781F" w:rsidRDefault="00C6781F" w:rsidP="00C6781F">
      <w:pPr>
        <w:spacing w:line="288" w:lineRule="auto"/>
        <w:rPr>
          <w:b/>
          <w:bCs/>
          <w:sz w:val="22"/>
          <w:szCs w:val="22"/>
        </w:rPr>
      </w:pPr>
    </w:p>
    <w:p w:rsidR="00C6781F" w:rsidRDefault="00C6781F" w:rsidP="00C6781F">
      <w:pPr>
        <w:spacing w:line="288" w:lineRule="auto"/>
        <w:rPr>
          <w:b/>
          <w:bCs/>
          <w:color w:val="000000" w:themeColor="text1"/>
          <w:sz w:val="22"/>
          <w:szCs w:val="22"/>
        </w:rPr>
      </w:pPr>
    </w:p>
    <w:p w:rsidR="00C6781F" w:rsidRPr="006C62D9" w:rsidRDefault="00C6781F" w:rsidP="00C6781F">
      <w:pPr>
        <w:spacing w:line="288" w:lineRule="auto"/>
        <w:rPr>
          <w:b/>
          <w:bCs/>
          <w:color w:val="000000" w:themeColor="text1"/>
          <w:sz w:val="22"/>
          <w:szCs w:val="22"/>
        </w:rPr>
      </w:pPr>
    </w:p>
    <w:p w:rsidR="00C6781F" w:rsidRPr="006C62D9" w:rsidRDefault="00C6781F" w:rsidP="00C6781F">
      <w:pPr>
        <w:spacing w:line="288" w:lineRule="auto"/>
        <w:jc w:val="center"/>
        <w:rPr>
          <w:b/>
          <w:bCs/>
          <w:color w:val="000000" w:themeColor="text1"/>
          <w:sz w:val="22"/>
          <w:szCs w:val="22"/>
        </w:rPr>
      </w:pPr>
      <w:r w:rsidRPr="006C62D9">
        <w:rPr>
          <w:b/>
          <w:bCs/>
          <w:color w:val="000000" w:themeColor="text1"/>
          <w:sz w:val="22"/>
          <w:szCs w:val="22"/>
        </w:rPr>
        <w:t>UKUPNA CIJENA REDOVNOG I VANREDNOG SERVIS ZA MARKU VOZILA</w:t>
      </w:r>
    </w:p>
    <w:p w:rsidR="00C6781F" w:rsidRPr="006C62D9" w:rsidRDefault="00C6781F" w:rsidP="00C6781F">
      <w:pPr>
        <w:spacing w:line="288" w:lineRule="auto"/>
        <w:jc w:val="center"/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MAHINDRA</w:t>
      </w:r>
    </w:p>
    <w:tbl>
      <w:tblPr>
        <w:tblW w:w="6105" w:type="dxa"/>
        <w:jc w:val="center"/>
        <w:tblLook w:val="0000"/>
      </w:tblPr>
      <w:tblGrid>
        <w:gridCol w:w="676"/>
        <w:gridCol w:w="3409"/>
        <w:gridCol w:w="2020"/>
      </w:tblGrid>
      <w:tr w:rsidR="00C6781F" w:rsidRPr="006C62D9" w:rsidTr="008B6EEC">
        <w:trPr>
          <w:trHeight w:val="570"/>
          <w:jc w:val="center"/>
        </w:trPr>
        <w:tc>
          <w:tcPr>
            <w:tcW w:w="676" w:type="dxa"/>
            <w:tcBorders>
              <w:top w:val="double" w:sz="4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C6781F" w:rsidRPr="006C62D9" w:rsidRDefault="00C6781F" w:rsidP="008B6EEC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Red.</w:t>
            </w:r>
          </w:p>
          <w:p w:rsidR="00C6781F" w:rsidRPr="006C62D9" w:rsidRDefault="00C6781F" w:rsidP="008B6EEC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broj</w:t>
            </w:r>
          </w:p>
        </w:tc>
        <w:tc>
          <w:tcPr>
            <w:tcW w:w="340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C6781F" w:rsidRPr="006C62D9" w:rsidRDefault="00C6781F" w:rsidP="008B6EEC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hr-HR"/>
              </w:rPr>
            </w:pPr>
            <w:r w:rsidRPr="006C62D9">
              <w:rPr>
                <w:b/>
                <w:bCs/>
                <w:color w:val="000000" w:themeColor="text1"/>
                <w:sz w:val="22"/>
                <w:szCs w:val="22"/>
                <w:lang w:val="hr-HR"/>
              </w:rPr>
              <w:t>OPIS USLUGE</w:t>
            </w:r>
          </w:p>
        </w:tc>
        <w:tc>
          <w:tcPr>
            <w:tcW w:w="202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CCFFCC"/>
            <w:noWrap/>
            <w:vAlign w:val="bottom"/>
          </w:tcPr>
          <w:p w:rsidR="00C6781F" w:rsidRPr="006C62D9" w:rsidRDefault="00C6781F" w:rsidP="008B6EE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 xml:space="preserve">Cijena usluge bez </w:t>
            </w:r>
          </w:p>
          <w:p w:rsidR="00C6781F" w:rsidRPr="006C62D9" w:rsidRDefault="00C6781F" w:rsidP="008B6EE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PDV-a, KM</w:t>
            </w:r>
          </w:p>
        </w:tc>
      </w:tr>
      <w:tr w:rsidR="00C6781F" w:rsidRPr="006C62D9" w:rsidTr="008B6EEC">
        <w:trPr>
          <w:trHeight w:val="282"/>
          <w:jc w:val="center"/>
        </w:trPr>
        <w:tc>
          <w:tcPr>
            <w:tcW w:w="676" w:type="dxa"/>
            <w:tcBorders>
              <w:top w:val="nil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81F" w:rsidRPr="006C62D9" w:rsidRDefault="00C6781F" w:rsidP="008B6EEC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1</w:t>
            </w:r>
          </w:p>
        </w:tc>
        <w:tc>
          <w:tcPr>
            <w:tcW w:w="3409" w:type="dxa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81F" w:rsidRPr="006C62D9" w:rsidRDefault="00C6781F" w:rsidP="008B6EEC">
            <w:pPr>
              <w:rPr>
                <w:b/>
                <w:bCs/>
                <w:color w:val="000000" w:themeColor="text1"/>
                <w:lang w:val="hr-HR"/>
              </w:rPr>
            </w:pPr>
            <w:r w:rsidRPr="006C62D9">
              <w:rPr>
                <w:b/>
                <w:bCs/>
                <w:color w:val="000000" w:themeColor="text1"/>
                <w:lang w:val="hr-HR"/>
              </w:rPr>
              <w:t xml:space="preserve">REDOVAN SERVIS   </w:t>
            </w:r>
          </w:p>
        </w:tc>
        <w:tc>
          <w:tcPr>
            <w:tcW w:w="2020" w:type="dxa"/>
            <w:tcBorders>
              <w:top w:val="single" w:sz="8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6C62D9" w:rsidRDefault="00C6781F" w:rsidP="008B6EEC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  <w:t> </w:t>
            </w:r>
          </w:p>
        </w:tc>
      </w:tr>
      <w:tr w:rsidR="00C6781F" w:rsidRPr="006C62D9" w:rsidTr="008B6EEC">
        <w:trPr>
          <w:trHeight w:val="282"/>
          <w:jc w:val="center"/>
        </w:trPr>
        <w:tc>
          <w:tcPr>
            <w:tcW w:w="676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81F" w:rsidRPr="006C62D9" w:rsidRDefault="00C6781F" w:rsidP="008B6EEC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2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81F" w:rsidRPr="006C62D9" w:rsidRDefault="00C6781F" w:rsidP="008B6EEC">
            <w:pPr>
              <w:rPr>
                <w:b/>
                <w:bCs/>
                <w:color w:val="000000" w:themeColor="text1"/>
                <w:lang w:val="hr-HR"/>
              </w:rPr>
            </w:pPr>
            <w:r w:rsidRPr="006C62D9">
              <w:rPr>
                <w:b/>
                <w:bCs/>
                <w:color w:val="000000" w:themeColor="text1"/>
                <w:lang w:val="hr-HR"/>
              </w:rPr>
              <w:t>VANDREDNI SERVIS</w:t>
            </w:r>
          </w:p>
        </w:tc>
        <w:tc>
          <w:tcPr>
            <w:tcW w:w="2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6C62D9" w:rsidRDefault="00C6781F" w:rsidP="008B6EEC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  <w:t> </w:t>
            </w:r>
          </w:p>
        </w:tc>
      </w:tr>
      <w:tr w:rsidR="00C6781F" w:rsidRPr="006C62D9" w:rsidTr="008B6EEC">
        <w:trPr>
          <w:trHeight w:val="282"/>
          <w:jc w:val="center"/>
        </w:trPr>
        <w:tc>
          <w:tcPr>
            <w:tcW w:w="676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81F" w:rsidRPr="006C62D9" w:rsidRDefault="00C6781F" w:rsidP="008B6EEC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hr-HR"/>
              </w:rPr>
              <w:t>3</w:t>
            </w:r>
          </w:p>
        </w:tc>
        <w:tc>
          <w:tcPr>
            <w:tcW w:w="340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81F" w:rsidRPr="006C62D9" w:rsidRDefault="00C6781F" w:rsidP="008B6EEC">
            <w:pPr>
              <w:rPr>
                <w:b/>
                <w:bCs/>
                <w:color w:val="000000" w:themeColor="text1"/>
                <w:lang w:val="hr-HR"/>
              </w:rPr>
            </w:pPr>
            <w:r w:rsidRPr="006C62D9">
              <w:rPr>
                <w:b/>
                <w:bCs/>
                <w:color w:val="000000" w:themeColor="text1"/>
                <w:lang w:val="hr-HR"/>
              </w:rPr>
              <w:t>CIJENA NORMA SATA</w:t>
            </w:r>
          </w:p>
        </w:tc>
        <w:tc>
          <w:tcPr>
            <w:tcW w:w="2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6C62D9" w:rsidRDefault="00C6781F" w:rsidP="008B6EEC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  <w:r w:rsidRPr="006C62D9"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  <w:t> </w:t>
            </w:r>
          </w:p>
        </w:tc>
      </w:tr>
      <w:tr w:rsidR="00C6781F" w:rsidRPr="006C62D9" w:rsidTr="0038150A">
        <w:trPr>
          <w:trHeight w:val="282"/>
          <w:jc w:val="center"/>
        </w:trPr>
        <w:tc>
          <w:tcPr>
            <w:tcW w:w="4085" w:type="dxa"/>
            <w:gridSpan w:val="2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781F" w:rsidRPr="0038150A" w:rsidRDefault="00C6781F" w:rsidP="0038150A">
            <w:pPr>
              <w:ind w:firstLineChars="200" w:firstLine="361"/>
              <w:jc w:val="center"/>
              <w:rPr>
                <w:b/>
                <w:bCs/>
                <w:color w:val="000000" w:themeColor="text1"/>
                <w:sz w:val="18"/>
                <w:szCs w:val="18"/>
                <w:lang w:val="hr-HR"/>
              </w:rPr>
            </w:pPr>
            <w:r w:rsidRPr="0038150A">
              <w:rPr>
                <w:b/>
                <w:bCs/>
                <w:color w:val="000000" w:themeColor="text1"/>
                <w:sz w:val="18"/>
                <w:szCs w:val="18"/>
                <w:lang w:val="hr-HR"/>
              </w:rPr>
              <w:t>UKUPNO BEZ PDV-a, KM</w:t>
            </w:r>
          </w:p>
        </w:tc>
        <w:tc>
          <w:tcPr>
            <w:tcW w:w="2020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C6781F" w:rsidRPr="006C62D9" w:rsidRDefault="00C6781F" w:rsidP="008B6EEC">
            <w:pPr>
              <w:ind w:firstLineChars="200" w:firstLine="321"/>
              <w:rPr>
                <w:b/>
                <w:bCs/>
                <w:color w:val="000000" w:themeColor="text1"/>
                <w:sz w:val="16"/>
                <w:szCs w:val="16"/>
                <w:lang w:val="hr-HR"/>
              </w:rPr>
            </w:pPr>
          </w:p>
        </w:tc>
      </w:tr>
    </w:tbl>
    <w:p w:rsidR="00C6781F" w:rsidRDefault="00C6781F" w:rsidP="00C6781F">
      <w:pPr>
        <w:jc w:val="center"/>
        <w:rPr>
          <w:b/>
          <w:bCs/>
          <w:color w:val="000000" w:themeColor="text1"/>
          <w:sz w:val="22"/>
          <w:szCs w:val="22"/>
          <w:lang w:val="sr-Latn-BA" w:eastAsia="sr-Latn-BA"/>
        </w:rPr>
      </w:pPr>
    </w:p>
    <w:p w:rsidR="00C6781F" w:rsidRDefault="00C6781F" w:rsidP="00C6781F">
      <w:pPr>
        <w:jc w:val="center"/>
        <w:rPr>
          <w:b/>
          <w:bCs/>
          <w:color w:val="000000" w:themeColor="text1"/>
          <w:sz w:val="22"/>
          <w:szCs w:val="22"/>
          <w:lang w:val="sr-Latn-BA" w:eastAsia="sr-Latn-BA"/>
        </w:rPr>
      </w:pPr>
    </w:p>
    <w:p w:rsidR="00C3056E" w:rsidRDefault="00C3056E" w:rsidP="00C3056E">
      <w:pPr>
        <w:rPr>
          <w:lang w:val="hr-HR"/>
        </w:rPr>
      </w:pPr>
      <w:r>
        <w:rPr>
          <w:lang w:val="hr-HR"/>
        </w:rPr>
        <w:t>Slovima :___________________________________________________________________00/KM</w:t>
      </w:r>
    </w:p>
    <w:p w:rsidR="00C6781F" w:rsidRDefault="00C6781F" w:rsidP="00C6781F">
      <w:pPr>
        <w:jc w:val="center"/>
        <w:rPr>
          <w:b/>
          <w:bCs/>
          <w:color w:val="000000" w:themeColor="text1"/>
          <w:sz w:val="22"/>
          <w:szCs w:val="22"/>
          <w:lang w:val="sr-Latn-BA" w:eastAsia="sr-Latn-BA"/>
        </w:rPr>
      </w:pPr>
    </w:p>
    <w:p w:rsidR="00C6781F" w:rsidRPr="001A4AEE" w:rsidRDefault="00C6781F" w:rsidP="00C6781F">
      <w:pPr>
        <w:spacing w:line="288" w:lineRule="auto"/>
        <w:rPr>
          <w:b/>
          <w:bCs/>
          <w:color w:val="000000" w:themeColor="text1"/>
          <w:sz w:val="22"/>
          <w:szCs w:val="22"/>
          <w:lang w:val="hr-HR"/>
        </w:rPr>
      </w:pPr>
      <w:r w:rsidRPr="006C62D9">
        <w:rPr>
          <w:b/>
          <w:bCs/>
          <w:color w:val="000000" w:themeColor="text1"/>
          <w:sz w:val="22"/>
          <w:szCs w:val="22"/>
          <w:lang w:val="hr-HR"/>
        </w:rPr>
        <w:t>*NAPOMENA: Navesti cijenu rada po rad/času koja će se primjenjivati za usluge održavanja vozila koji nisu navedene u predočenom tabelarnom pregledu. ( KM/rad.času)</w:t>
      </w:r>
    </w:p>
    <w:p w:rsidR="00C6781F" w:rsidRPr="006C62D9" w:rsidRDefault="00C6781F" w:rsidP="00C6781F">
      <w:pPr>
        <w:spacing w:line="288" w:lineRule="auto"/>
        <w:rPr>
          <w:b/>
          <w:bCs/>
          <w:color w:val="000000" w:themeColor="text1"/>
          <w:sz w:val="22"/>
          <w:szCs w:val="22"/>
          <w:lang w:val="hr-HR"/>
        </w:rPr>
      </w:pPr>
    </w:p>
    <w:p w:rsidR="00C6781F" w:rsidRPr="006C62D9" w:rsidRDefault="00C6781F" w:rsidP="00C6781F">
      <w:pPr>
        <w:jc w:val="right"/>
        <w:rPr>
          <w:color w:val="000000" w:themeColor="text1"/>
          <w:sz w:val="22"/>
          <w:szCs w:val="22"/>
          <w:lang w:val="hr-HR"/>
        </w:rPr>
      </w:pPr>
      <w:r w:rsidRPr="006C62D9">
        <w:rPr>
          <w:color w:val="000000" w:themeColor="text1"/>
          <w:sz w:val="22"/>
          <w:szCs w:val="22"/>
          <w:lang w:val="hr-HR"/>
        </w:rPr>
        <w:t>Potpis dobavljača __________________________</w:t>
      </w:r>
    </w:p>
    <w:p w:rsidR="00C6781F" w:rsidRPr="006C62D9" w:rsidRDefault="00C6781F" w:rsidP="00C6781F">
      <w:pPr>
        <w:jc w:val="both"/>
        <w:rPr>
          <w:color w:val="000000" w:themeColor="text1"/>
          <w:sz w:val="22"/>
          <w:szCs w:val="22"/>
          <w:lang w:val="hr-HR"/>
        </w:rPr>
      </w:pPr>
    </w:p>
    <w:p w:rsidR="00E81BA8" w:rsidRPr="006C62D9" w:rsidRDefault="00E81BA8" w:rsidP="00E81BA8">
      <w:pPr>
        <w:rPr>
          <w:bCs/>
          <w:color w:val="000000" w:themeColor="text1"/>
          <w:sz w:val="22"/>
          <w:szCs w:val="22"/>
          <w:lang w:val="hr-HR"/>
        </w:rPr>
      </w:pPr>
    </w:p>
    <w:p w:rsidR="00C6781F" w:rsidRDefault="00C6781F" w:rsidP="00E81BA8">
      <w:pPr>
        <w:jc w:val="right"/>
        <w:rPr>
          <w:bCs/>
          <w:color w:val="000000" w:themeColor="text1"/>
          <w:sz w:val="22"/>
          <w:szCs w:val="22"/>
          <w:lang w:val="hr-HR"/>
        </w:rPr>
      </w:pPr>
    </w:p>
    <w:p w:rsidR="00C6781F" w:rsidRDefault="00C6781F" w:rsidP="00E81BA8">
      <w:pPr>
        <w:jc w:val="right"/>
        <w:rPr>
          <w:bCs/>
          <w:color w:val="000000" w:themeColor="text1"/>
          <w:sz w:val="22"/>
          <w:szCs w:val="22"/>
          <w:lang w:val="hr-HR"/>
        </w:rPr>
      </w:pPr>
    </w:p>
    <w:p w:rsidR="00C6781F" w:rsidRDefault="00C6781F" w:rsidP="00E81BA8">
      <w:pPr>
        <w:jc w:val="right"/>
        <w:rPr>
          <w:bCs/>
          <w:color w:val="000000" w:themeColor="text1"/>
          <w:sz w:val="22"/>
          <w:szCs w:val="22"/>
          <w:lang w:val="hr-HR"/>
        </w:rPr>
      </w:pPr>
    </w:p>
    <w:p w:rsidR="00C6781F" w:rsidRDefault="00C6781F" w:rsidP="00E81BA8">
      <w:pPr>
        <w:jc w:val="right"/>
        <w:rPr>
          <w:bCs/>
          <w:color w:val="000000" w:themeColor="text1"/>
          <w:sz w:val="22"/>
          <w:szCs w:val="22"/>
          <w:lang w:val="hr-HR"/>
        </w:rPr>
      </w:pPr>
    </w:p>
    <w:p w:rsidR="00C6781F" w:rsidRDefault="00C6781F" w:rsidP="00E81BA8">
      <w:pPr>
        <w:jc w:val="right"/>
        <w:rPr>
          <w:bCs/>
          <w:color w:val="000000" w:themeColor="text1"/>
          <w:sz w:val="22"/>
          <w:szCs w:val="22"/>
          <w:lang w:val="hr-HR"/>
        </w:rPr>
      </w:pPr>
    </w:p>
    <w:p w:rsidR="00C6781F" w:rsidRDefault="00C6781F" w:rsidP="00E81BA8">
      <w:pPr>
        <w:jc w:val="right"/>
        <w:rPr>
          <w:bCs/>
          <w:color w:val="000000" w:themeColor="text1"/>
          <w:sz w:val="22"/>
          <w:szCs w:val="22"/>
          <w:lang w:val="hr-HR"/>
        </w:rPr>
      </w:pPr>
    </w:p>
    <w:p w:rsidR="00C6781F" w:rsidRDefault="00C6781F" w:rsidP="00E81BA8">
      <w:pPr>
        <w:jc w:val="right"/>
        <w:rPr>
          <w:bCs/>
          <w:color w:val="000000" w:themeColor="text1"/>
          <w:sz w:val="22"/>
          <w:szCs w:val="22"/>
          <w:lang w:val="hr-HR"/>
        </w:rPr>
      </w:pPr>
    </w:p>
    <w:p w:rsidR="00C6781F" w:rsidRDefault="00C6781F" w:rsidP="00E81BA8">
      <w:pPr>
        <w:jc w:val="right"/>
        <w:rPr>
          <w:bCs/>
          <w:color w:val="000000" w:themeColor="text1"/>
          <w:sz w:val="22"/>
          <w:szCs w:val="22"/>
          <w:lang w:val="hr-HR"/>
        </w:rPr>
      </w:pPr>
    </w:p>
    <w:p w:rsidR="00C6781F" w:rsidRDefault="00C6781F" w:rsidP="00E81BA8">
      <w:pPr>
        <w:jc w:val="right"/>
        <w:rPr>
          <w:bCs/>
          <w:color w:val="000000" w:themeColor="text1"/>
          <w:sz w:val="22"/>
          <w:szCs w:val="22"/>
          <w:lang w:val="hr-HR"/>
        </w:rPr>
      </w:pPr>
    </w:p>
    <w:p w:rsidR="00C6781F" w:rsidRDefault="00C6781F" w:rsidP="00E81BA8">
      <w:pPr>
        <w:jc w:val="right"/>
        <w:rPr>
          <w:bCs/>
          <w:color w:val="000000" w:themeColor="text1"/>
          <w:sz w:val="22"/>
          <w:szCs w:val="22"/>
          <w:lang w:val="hr-HR"/>
        </w:rPr>
      </w:pPr>
    </w:p>
    <w:p w:rsidR="00C6781F" w:rsidRDefault="00C6781F" w:rsidP="00E81BA8">
      <w:pPr>
        <w:jc w:val="right"/>
        <w:rPr>
          <w:bCs/>
          <w:color w:val="000000" w:themeColor="text1"/>
          <w:sz w:val="22"/>
          <w:szCs w:val="22"/>
          <w:lang w:val="hr-HR"/>
        </w:rPr>
      </w:pPr>
    </w:p>
    <w:p w:rsidR="00C6781F" w:rsidRDefault="00C6781F" w:rsidP="00E81BA8">
      <w:pPr>
        <w:jc w:val="right"/>
        <w:rPr>
          <w:bCs/>
          <w:color w:val="000000" w:themeColor="text1"/>
          <w:sz w:val="22"/>
          <w:szCs w:val="22"/>
          <w:lang w:val="hr-HR"/>
        </w:rPr>
      </w:pPr>
    </w:p>
    <w:p w:rsidR="00C6781F" w:rsidRDefault="00C6781F" w:rsidP="00E81BA8">
      <w:pPr>
        <w:jc w:val="right"/>
        <w:rPr>
          <w:bCs/>
          <w:color w:val="000000" w:themeColor="text1"/>
          <w:sz w:val="22"/>
          <w:szCs w:val="22"/>
          <w:lang w:val="hr-HR"/>
        </w:rPr>
      </w:pPr>
    </w:p>
    <w:p w:rsidR="00C6781F" w:rsidRDefault="00C6781F" w:rsidP="00E81BA8">
      <w:pPr>
        <w:jc w:val="right"/>
        <w:rPr>
          <w:bCs/>
          <w:color w:val="000000" w:themeColor="text1"/>
          <w:sz w:val="22"/>
          <w:szCs w:val="22"/>
          <w:lang w:val="hr-HR"/>
        </w:rPr>
      </w:pPr>
    </w:p>
    <w:p w:rsidR="00C6781F" w:rsidRDefault="00C6781F" w:rsidP="00E81BA8">
      <w:pPr>
        <w:jc w:val="right"/>
        <w:rPr>
          <w:bCs/>
          <w:color w:val="000000" w:themeColor="text1"/>
          <w:sz w:val="22"/>
          <w:szCs w:val="22"/>
          <w:lang w:val="hr-HR"/>
        </w:rPr>
      </w:pPr>
    </w:p>
    <w:p w:rsidR="00C6781F" w:rsidRDefault="00C6781F" w:rsidP="00E81BA8">
      <w:pPr>
        <w:jc w:val="right"/>
        <w:rPr>
          <w:bCs/>
          <w:color w:val="000000" w:themeColor="text1"/>
          <w:sz w:val="22"/>
          <w:szCs w:val="22"/>
          <w:lang w:val="hr-HR"/>
        </w:rPr>
      </w:pPr>
    </w:p>
    <w:p w:rsidR="00C6781F" w:rsidRDefault="00C6781F" w:rsidP="00E81BA8">
      <w:pPr>
        <w:jc w:val="right"/>
        <w:rPr>
          <w:bCs/>
          <w:color w:val="000000" w:themeColor="text1"/>
          <w:sz w:val="22"/>
          <w:szCs w:val="22"/>
          <w:lang w:val="hr-HR"/>
        </w:rPr>
      </w:pPr>
    </w:p>
    <w:p w:rsidR="00EA6669" w:rsidRDefault="00EA6669" w:rsidP="00E81BA8">
      <w:pPr>
        <w:jc w:val="right"/>
        <w:rPr>
          <w:bCs/>
          <w:color w:val="000000" w:themeColor="text1"/>
          <w:sz w:val="22"/>
          <w:szCs w:val="22"/>
          <w:lang w:val="hr-HR"/>
        </w:rPr>
      </w:pPr>
    </w:p>
    <w:p w:rsidR="00EA6669" w:rsidRDefault="00EA6669" w:rsidP="00E81BA8">
      <w:pPr>
        <w:jc w:val="right"/>
        <w:rPr>
          <w:bCs/>
          <w:color w:val="000000" w:themeColor="text1"/>
          <w:sz w:val="22"/>
          <w:szCs w:val="22"/>
          <w:lang w:val="hr-HR"/>
        </w:rPr>
      </w:pPr>
    </w:p>
    <w:p w:rsidR="00EA6669" w:rsidRDefault="00EA6669" w:rsidP="00E81BA8">
      <w:pPr>
        <w:jc w:val="right"/>
        <w:rPr>
          <w:bCs/>
          <w:color w:val="000000" w:themeColor="text1"/>
          <w:sz w:val="22"/>
          <w:szCs w:val="22"/>
          <w:lang w:val="hr-HR"/>
        </w:rPr>
      </w:pPr>
    </w:p>
    <w:p w:rsidR="00EA6669" w:rsidRDefault="00EA6669" w:rsidP="00E81BA8">
      <w:pPr>
        <w:jc w:val="right"/>
        <w:rPr>
          <w:bCs/>
          <w:color w:val="000000" w:themeColor="text1"/>
          <w:sz w:val="22"/>
          <w:szCs w:val="22"/>
          <w:lang w:val="hr-HR"/>
        </w:rPr>
      </w:pPr>
    </w:p>
    <w:p w:rsidR="00EA6669" w:rsidRDefault="00EA6669" w:rsidP="00E81BA8">
      <w:pPr>
        <w:jc w:val="right"/>
        <w:rPr>
          <w:bCs/>
          <w:color w:val="000000" w:themeColor="text1"/>
          <w:sz w:val="22"/>
          <w:szCs w:val="22"/>
          <w:lang w:val="hr-HR"/>
        </w:rPr>
      </w:pPr>
    </w:p>
    <w:p w:rsidR="00DA5325" w:rsidRDefault="00DA5325" w:rsidP="00E81BA8">
      <w:pPr>
        <w:jc w:val="right"/>
        <w:rPr>
          <w:bCs/>
          <w:color w:val="000000" w:themeColor="text1"/>
          <w:sz w:val="22"/>
          <w:szCs w:val="22"/>
          <w:lang w:val="hr-HR"/>
        </w:rPr>
      </w:pPr>
    </w:p>
    <w:p w:rsidR="00C6781F" w:rsidRDefault="00C6781F" w:rsidP="00E81BA8">
      <w:pPr>
        <w:jc w:val="right"/>
        <w:rPr>
          <w:bCs/>
          <w:color w:val="000000" w:themeColor="text1"/>
          <w:sz w:val="22"/>
          <w:szCs w:val="22"/>
          <w:lang w:val="hr-HR"/>
        </w:rPr>
      </w:pPr>
    </w:p>
    <w:p w:rsidR="00C6781F" w:rsidRDefault="00C6781F" w:rsidP="00E81BA8">
      <w:pPr>
        <w:jc w:val="right"/>
        <w:rPr>
          <w:bCs/>
          <w:color w:val="000000" w:themeColor="text1"/>
          <w:sz w:val="22"/>
          <w:szCs w:val="22"/>
          <w:lang w:val="hr-HR"/>
        </w:rPr>
      </w:pPr>
    </w:p>
    <w:p w:rsidR="00C6781F" w:rsidRDefault="00C6781F" w:rsidP="00E81BA8">
      <w:pPr>
        <w:jc w:val="right"/>
        <w:rPr>
          <w:bCs/>
          <w:color w:val="000000" w:themeColor="text1"/>
          <w:sz w:val="22"/>
          <w:szCs w:val="22"/>
          <w:lang w:val="hr-HR"/>
        </w:rPr>
      </w:pPr>
    </w:p>
    <w:p w:rsidR="00C6781F" w:rsidRDefault="00C6781F" w:rsidP="00E81BA8">
      <w:pPr>
        <w:jc w:val="right"/>
        <w:rPr>
          <w:bCs/>
          <w:color w:val="000000" w:themeColor="text1"/>
          <w:sz w:val="22"/>
          <w:szCs w:val="22"/>
          <w:lang w:val="hr-HR"/>
        </w:rPr>
      </w:pPr>
    </w:p>
    <w:p w:rsidR="00C6781F" w:rsidRDefault="00C6781F" w:rsidP="00E81BA8">
      <w:pPr>
        <w:jc w:val="right"/>
        <w:rPr>
          <w:bCs/>
          <w:color w:val="000000" w:themeColor="text1"/>
          <w:sz w:val="22"/>
          <w:szCs w:val="22"/>
          <w:lang w:val="hr-HR"/>
        </w:rPr>
      </w:pPr>
    </w:p>
    <w:p w:rsidR="00604404" w:rsidRDefault="00604404" w:rsidP="00E81BA8">
      <w:pPr>
        <w:jc w:val="right"/>
        <w:rPr>
          <w:bCs/>
          <w:color w:val="000000" w:themeColor="text1"/>
          <w:sz w:val="22"/>
          <w:szCs w:val="22"/>
          <w:lang w:val="hr-HR"/>
        </w:rPr>
      </w:pPr>
    </w:p>
    <w:p w:rsidR="00604404" w:rsidRDefault="00604404" w:rsidP="00E81BA8">
      <w:pPr>
        <w:jc w:val="right"/>
        <w:rPr>
          <w:bCs/>
          <w:color w:val="000000" w:themeColor="text1"/>
          <w:sz w:val="22"/>
          <w:szCs w:val="22"/>
          <w:lang w:val="hr-HR"/>
        </w:rPr>
      </w:pPr>
    </w:p>
    <w:p w:rsidR="00E81BA8" w:rsidRPr="006C62D9" w:rsidRDefault="00E81BA8" w:rsidP="00E81BA8">
      <w:pPr>
        <w:jc w:val="right"/>
        <w:rPr>
          <w:bCs/>
          <w:color w:val="000000" w:themeColor="text1"/>
          <w:sz w:val="22"/>
          <w:szCs w:val="22"/>
          <w:lang w:val="hr-HR"/>
        </w:rPr>
      </w:pPr>
      <w:r w:rsidRPr="006C62D9">
        <w:rPr>
          <w:bCs/>
          <w:color w:val="000000" w:themeColor="text1"/>
          <w:sz w:val="22"/>
          <w:szCs w:val="22"/>
          <w:lang w:val="hr-HR"/>
        </w:rPr>
        <w:t xml:space="preserve">ANEKS 4 </w:t>
      </w:r>
    </w:p>
    <w:p w:rsidR="00E81BA8" w:rsidRPr="006C62D9" w:rsidRDefault="00E81BA8" w:rsidP="00E81BA8">
      <w:pPr>
        <w:jc w:val="both"/>
        <w:rPr>
          <w:bCs/>
          <w:color w:val="000000" w:themeColor="text1"/>
          <w:sz w:val="22"/>
          <w:szCs w:val="22"/>
          <w:lang w:val="hr-HR"/>
        </w:rPr>
      </w:pPr>
    </w:p>
    <w:p w:rsidR="00E81BA8" w:rsidRPr="006C62D9" w:rsidRDefault="00E81BA8" w:rsidP="00E81BA8">
      <w:pPr>
        <w:jc w:val="both"/>
        <w:rPr>
          <w:bCs/>
          <w:color w:val="000000" w:themeColor="text1"/>
          <w:sz w:val="22"/>
          <w:szCs w:val="22"/>
          <w:lang w:val="hr-HR"/>
        </w:rPr>
      </w:pPr>
    </w:p>
    <w:p w:rsidR="00E81BA8" w:rsidRPr="006C62D9" w:rsidRDefault="00E81BA8" w:rsidP="00E81BA8">
      <w:pPr>
        <w:jc w:val="center"/>
        <w:rPr>
          <w:b/>
          <w:color w:val="000000" w:themeColor="text1"/>
          <w:sz w:val="22"/>
          <w:szCs w:val="22"/>
          <w:lang w:val="hr-HR"/>
        </w:rPr>
      </w:pPr>
      <w:r w:rsidRPr="006C62D9">
        <w:rPr>
          <w:b/>
          <w:color w:val="000000" w:themeColor="text1"/>
          <w:sz w:val="22"/>
          <w:szCs w:val="22"/>
          <w:lang w:val="hr-HR"/>
        </w:rPr>
        <w:t>POVJERLJIVE INFORMACIJE____________.</w:t>
      </w:r>
    </w:p>
    <w:p w:rsidR="00E81BA8" w:rsidRPr="006C62D9" w:rsidRDefault="00E81BA8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E81BA8" w:rsidRPr="006C62D9" w:rsidRDefault="00E81BA8" w:rsidP="00E81BA8">
      <w:pPr>
        <w:jc w:val="both"/>
        <w:rPr>
          <w:bCs/>
          <w:color w:val="000000" w:themeColor="text1"/>
          <w:sz w:val="22"/>
          <w:szCs w:val="22"/>
          <w:lang w:val="hr-HR"/>
        </w:rPr>
      </w:pPr>
    </w:p>
    <w:p w:rsidR="00E81BA8" w:rsidRPr="006C62D9" w:rsidRDefault="00E81BA8" w:rsidP="00E81BA8">
      <w:pPr>
        <w:jc w:val="both"/>
        <w:rPr>
          <w:bCs/>
          <w:color w:val="000000" w:themeColor="text1"/>
          <w:sz w:val="22"/>
          <w:szCs w:val="22"/>
          <w:lang w:val="hr-HR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0"/>
        <w:gridCol w:w="2790"/>
        <w:gridCol w:w="2070"/>
        <w:gridCol w:w="1585"/>
        <w:gridCol w:w="1205"/>
      </w:tblGrid>
      <w:tr w:rsidR="00E81BA8" w:rsidRPr="006C62D9" w:rsidTr="00FB5259">
        <w:trPr>
          <w:trHeight w:val="1041"/>
        </w:trPr>
        <w:tc>
          <w:tcPr>
            <w:tcW w:w="26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81BA8" w:rsidRPr="006C62D9" w:rsidRDefault="00E81BA8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hr-HR"/>
              </w:rPr>
            </w:pPr>
            <w:r w:rsidRPr="006C62D9">
              <w:rPr>
                <w:b/>
                <w:bCs/>
                <w:color w:val="000000" w:themeColor="text1"/>
                <w:sz w:val="22"/>
                <w:szCs w:val="22"/>
                <w:lang w:val="hr-HR"/>
              </w:rPr>
              <w:t>Informacija koja je povjerljiva</w:t>
            </w:r>
          </w:p>
        </w:tc>
        <w:tc>
          <w:tcPr>
            <w:tcW w:w="27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81BA8" w:rsidRPr="006C62D9" w:rsidRDefault="00E81BA8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hr-HR"/>
              </w:rPr>
            </w:pPr>
            <w:r w:rsidRPr="006C62D9">
              <w:rPr>
                <w:b/>
                <w:bCs/>
                <w:color w:val="000000" w:themeColor="text1"/>
                <w:sz w:val="22"/>
                <w:szCs w:val="22"/>
                <w:lang w:val="hr-HR"/>
              </w:rPr>
              <w:t>Brojevi stranica s tim informacijama, u ponudi</w:t>
            </w:r>
          </w:p>
        </w:tc>
        <w:tc>
          <w:tcPr>
            <w:tcW w:w="207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81BA8" w:rsidRPr="006C62D9" w:rsidRDefault="00E81BA8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hr-HR"/>
              </w:rPr>
            </w:pPr>
            <w:r w:rsidRPr="006C62D9">
              <w:rPr>
                <w:b/>
                <w:bCs/>
                <w:color w:val="000000" w:themeColor="text1"/>
                <w:sz w:val="22"/>
                <w:szCs w:val="22"/>
                <w:lang w:val="hr-HR"/>
              </w:rPr>
              <w:t>Razlozi za povjerljivost tih informacija</w:t>
            </w:r>
          </w:p>
        </w:tc>
        <w:tc>
          <w:tcPr>
            <w:tcW w:w="279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:rsidR="00E81BA8" w:rsidRPr="006C62D9" w:rsidRDefault="00E81BA8" w:rsidP="00D26A3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hr-HR"/>
              </w:rPr>
            </w:pPr>
            <w:r w:rsidRPr="006C62D9">
              <w:rPr>
                <w:b/>
                <w:bCs/>
                <w:color w:val="000000" w:themeColor="text1"/>
                <w:sz w:val="22"/>
                <w:szCs w:val="22"/>
                <w:lang w:val="hr-HR"/>
              </w:rPr>
              <w:t>Vremenski period u kojem će te informacije biti povjerljive</w:t>
            </w:r>
          </w:p>
        </w:tc>
      </w:tr>
      <w:tr w:rsidR="00E81BA8" w:rsidRPr="006C62D9" w:rsidTr="00FB5259">
        <w:tc>
          <w:tcPr>
            <w:tcW w:w="26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6C62D9" w:rsidRDefault="00E81BA8" w:rsidP="00D26A33">
            <w:pPr>
              <w:jc w:val="both"/>
              <w:rPr>
                <w:bCs/>
                <w:color w:val="000000" w:themeColor="text1"/>
                <w:sz w:val="22"/>
                <w:szCs w:val="22"/>
                <w:lang w:val="hr-HR"/>
              </w:rPr>
            </w:pPr>
          </w:p>
          <w:p w:rsidR="00E81BA8" w:rsidRPr="006C62D9" w:rsidRDefault="00E81BA8" w:rsidP="00D26A33">
            <w:pPr>
              <w:jc w:val="both"/>
              <w:rPr>
                <w:bCs/>
                <w:color w:val="000000" w:themeColor="text1"/>
                <w:sz w:val="22"/>
                <w:szCs w:val="22"/>
                <w:lang w:val="hr-HR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6C62D9" w:rsidRDefault="00E81BA8" w:rsidP="00D26A33">
            <w:pPr>
              <w:jc w:val="both"/>
              <w:rPr>
                <w:bCs/>
                <w:color w:val="000000" w:themeColor="text1"/>
                <w:sz w:val="22"/>
                <w:szCs w:val="22"/>
                <w:lang w:val="hr-H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6C62D9" w:rsidRDefault="00E81BA8" w:rsidP="00D26A33">
            <w:pPr>
              <w:jc w:val="both"/>
              <w:rPr>
                <w:bCs/>
                <w:color w:val="000000" w:themeColor="text1"/>
                <w:sz w:val="22"/>
                <w:szCs w:val="22"/>
                <w:lang w:val="hr-HR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81BA8" w:rsidRPr="006C62D9" w:rsidRDefault="00E81BA8" w:rsidP="00D26A33">
            <w:pPr>
              <w:jc w:val="both"/>
              <w:rPr>
                <w:bCs/>
                <w:color w:val="000000" w:themeColor="text1"/>
                <w:sz w:val="22"/>
                <w:szCs w:val="22"/>
                <w:lang w:val="hr-HR"/>
              </w:rPr>
            </w:pPr>
          </w:p>
        </w:tc>
      </w:tr>
      <w:tr w:rsidR="00E81BA8" w:rsidRPr="006C62D9" w:rsidTr="00FB5259">
        <w:tc>
          <w:tcPr>
            <w:tcW w:w="26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6C62D9" w:rsidRDefault="00E81BA8" w:rsidP="00D26A33">
            <w:pPr>
              <w:jc w:val="both"/>
              <w:rPr>
                <w:bCs/>
                <w:color w:val="000000" w:themeColor="text1"/>
                <w:sz w:val="22"/>
                <w:szCs w:val="22"/>
                <w:lang w:val="hr-HR"/>
              </w:rPr>
            </w:pPr>
          </w:p>
          <w:p w:rsidR="00E81BA8" w:rsidRPr="006C62D9" w:rsidRDefault="00E81BA8" w:rsidP="00D26A33">
            <w:pPr>
              <w:jc w:val="both"/>
              <w:rPr>
                <w:bCs/>
                <w:color w:val="000000" w:themeColor="text1"/>
                <w:sz w:val="22"/>
                <w:szCs w:val="22"/>
                <w:lang w:val="hr-HR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6C62D9" w:rsidRDefault="00E81BA8" w:rsidP="00D26A33">
            <w:pPr>
              <w:jc w:val="both"/>
              <w:rPr>
                <w:bCs/>
                <w:color w:val="000000" w:themeColor="text1"/>
                <w:sz w:val="22"/>
                <w:szCs w:val="22"/>
                <w:lang w:val="hr-H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6C62D9" w:rsidRDefault="00E81BA8" w:rsidP="00D26A33">
            <w:pPr>
              <w:jc w:val="both"/>
              <w:rPr>
                <w:bCs/>
                <w:color w:val="000000" w:themeColor="text1"/>
                <w:sz w:val="22"/>
                <w:szCs w:val="22"/>
                <w:lang w:val="hr-HR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81BA8" w:rsidRPr="006C62D9" w:rsidRDefault="00E81BA8" w:rsidP="00D26A33">
            <w:pPr>
              <w:jc w:val="both"/>
              <w:rPr>
                <w:bCs/>
                <w:color w:val="000000" w:themeColor="text1"/>
                <w:sz w:val="22"/>
                <w:szCs w:val="22"/>
                <w:lang w:val="hr-HR"/>
              </w:rPr>
            </w:pPr>
          </w:p>
        </w:tc>
      </w:tr>
      <w:tr w:rsidR="00E81BA8" w:rsidRPr="006C62D9" w:rsidTr="00FB5259">
        <w:tc>
          <w:tcPr>
            <w:tcW w:w="26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6C62D9" w:rsidRDefault="00E81BA8" w:rsidP="00D26A33">
            <w:pPr>
              <w:jc w:val="both"/>
              <w:rPr>
                <w:bCs/>
                <w:color w:val="000000" w:themeColor="text1"/>
                <w:sz w:val="22"/>
                <w:szCs w:val="22"/>
                <w:lang w:val="hr-HR"/>
              </w:rPr>
            </w:pPr>
          </w:p>
          <w:p w:rsidR="00E81BA8" w:rsidRPr="006C62D9" w:rsidRDefault="00E81BA8" w:rsidP="00D26A33">
            <w:pPr>
              <w:jc w:val="both"/>
              <w:rPr>
                <w:bCs/>
                <w:color w:val="000000" w:themeColor="text1"/>
                <w:sz w:val="22"/>
                <w:szCs w:val="22"/>
                <w:lang w:val="hr-HR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6C62D9" w:rsidRDefault="00E81BA8" w:rsidP="00D26A33">
            <w:pPr>
              <w:jc w:val="both"/>
              <w:rPr>
                <w:bCs/>
                <w:color w:val="000000" w:themeColor="text1"/>
                <w:sz w:val="22"/>
                <w:szCs w:val="22"/>
                <w:lang w:val="hr-H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A8" w:rsidRPr="006C62D9" w:rsidRDefault="00E81BA8" w:rsidP="00D26A33">
            <w:pPr>
              <w:jc w:val="both"/>
              <w:rPr>
                <w:bCs/>
                <w:color w:val="000000" w:themeColor="text1"/>
                <w:sz w:val="22"/>
                <w:szCs w:val="22"/>
                <w:lang w:val="hr-HR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81BA8" w:rsidRPr="006C62D9" w:rsidRDefault="00E81BA8" w:rsidP="00D26A33">
            <w:pPr>
              <w:jc w:val="both"/>
              <w:rPr>
                <w:bCs/>
                <w:color w:val="000000" w:themeColor="text1"/>
                <w:sz w:val="22"/>
                <w:szCs w:val="22"/>
                <w:lang w:val="hr-HR"/>
              </w:rPr>
            </w:pPr>
          </w:p>
        </w:tc>
      </w:tr>
      <w:tr w:rsidR="00E81BA8" w:rsidRPr="006C62D9" w:rsidTr="00FB5259">
        <w:tc>
          <w:tcPr>
            <w:tcW w:w="261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81BA8" w:rsidRPr="006C62D9" w:rsidRDefault="00E81BA8" w:rsidP="00D26A33">
            <w:pPr>
              <w:jc w:val="both"/>
              <w:rPr>
                <w:bCs/>
                <w:color w:val="000000" w:themeColor="text1"/>
                <w:sz w:val="22"/>
                <w:szCs w:val="22"/>
                <w:lang w:val="hr-HR"/>
              </w:rPr>
            </w:pPr>
          </w:p>
          <w:p w:rsidR="00E81BA8" w:rsidRPr="006C62D9" w:rsidRDefault="00E81BA8" w:rsidP="00D26A33">
            <w:pPr>
              <w:jc w:val="both"/>
              <w:rPr>
                <w:bCs/>
                <w:color w:val="000000" w:themeColor="text1"/>
                <w:sz w:val="22"/>
                <w:szCs w:val="22"/>
                <w:lang w:val="hr-HR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81BA8" w:rsidRPr="006C62D9" w:rsidRDefault="00E81BA8" w:rsidP="00D26A33">
            <w:pPr>
              <w:jc w:val="both"/>
              <w:rPr>
                <w:bCs/>
                <w:color w:val="000000" w:themeColor="text1"/>
                <w:sz w:val="22"/>
                <w:szCs w:val="22"/>
                <w:lang w:val="hr-H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81BA8" w:rsidRPr="006C62D9" w:rsidRDefault="00E81BA8" w:rsidP="00D26A33">
            <w:pPr>
              <w:jc w:val="both"/>
              <w:rPr>
                <w:bCs/>
                <w:color w:val="000000" w:themeColor="text1"/>
                <w:sz w:val="22"/>
                <w:szCs w:val="22"/>
                <w:lang w:val="hr-HR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81BA8" w:rsidRPr="006C62D9" w:rsidRDefault="00E81BA8" w:rsidP="00D26A33">
            <w:pPr>
              <w:jc w:val="both"/>
              <w:rPr>
                <w:bCs/>
                <w:color w:val="000000" w:themeColor="text1"/>
                <w:sz w:val="22"/>
                <w:szCs w:val="22"/>
                <w:lang w:val="hr-HR"/>
              </w:rPr>
            </w:pPr>
          </w:p>
        </w:tc>
      </w:tr>
      <w:tr w:rsidR="00E81BA8" w:rsidRPr="006C62D9" w:rsidTr="00FB5259">
        <w:tblPrEx>
          <w:tblBorders>
            <w:top w:val="doub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1205" w:type="dxa"/>
          <w:trHeight w:val="100"/>
        </w:trPr>
        <w:tc>
          <w:tcPr>
            <w:tcW w:w="9055" w:type="dxa"/>
            <w:gridSpan w:val="4"/>
          </w:tcPr>
          <w:p w:rsidR="00E81BA8" w:rsidRPr="006C62D9" w:rsidRDefault="00E81BA8" w:rsidP="00D26A33">
            <w:pPr>
              <w:jc w:val="both"/>
              <w:rPr>
                <w:color w:val="000000" w:themeColor="text1"/>
                <w:sz w:val="22"/>
                <w:szCs w:val="22"/>
                <w:lang w:val="hr-HR"/>
              </w:rPr>
            </w:pPr>
          </w:p>
        </w:tc>
      </w:tr>
    </w:tbl>
    <w:p w:rsidR="00E81BA8" w:rsidRPr="006C62D9" w:rsidRDefault="00E81BA8" w:rsidP="00E81BA8">
      <w:pPr>
        <w:jc w:val="both"/>
        <w:rPr>
          <w:color w:val="000000" w:themeColor="text1"/>
          <w:sz w:val="22"/>
          <w:szCs w:val="22"/>
          <w:lang w:val="hr-HR"/>
        </w:rPr>
      </w:pPr>
    </w:p>
    <w:p w:rsidR="00E81BA8" w:rsidRPr="006C62D9" w:rsidRDefault="00E81BA8" w:rsidP="00E81BA8">
      <w:pPr>
        <w:rPr>
          <w:color w:val="000000" w:themeColor="text1"/>
          <w:sz w:val="22"/>
          <w:szCs w:val="22"/>
          <w:lang w:val="hr-HR"/>
        </w:rPr>
      </w:pPr>
      <w:r w:rsidRPr="006C62D9">
        <w:rPr>
          <w:color w:val="000000" w:themeColor="text1"/>
          <w:sz w:val="22"/>
          <w:szCs w:val="22"/>
          <w:lang w:val="hr-HR"/>
        </w:rPr>
        <w:t xml:space="preserve">Potpis i pečat dobavljača  </w:t>
      </w:r>
    </w:p>
    <w:p w:rsidR="00E81BA8" w:rsidRPr="006C62D9" w:rsidRDefault="00E81BA8" w:rsidP="00E81BA8">
      <w:pPr>
        <w:rPr>
          <w:color w:val="000000" w:themeColor="text1"/>
          <w:sz w:val="22"/>
          <w:szCs w:val="22"/>
          <w:lang w:val="hr-HR"/>
        </w:rPr>
      </w:pPr>
    </w:p>
    <w:p w:rsidR="00E81BA8" w:rsidRPr="006C62D9" w:rsidRDefault="00AB1FCC" w:rsidP="00E81BA8">
      <w:pPr>
        <w:rPr>
          <w:color w:val="000000" w:themeColor="text1"/>
          <w:sz w:val="22"/>
          <w:szCs w:val="22"/>
          <w:lang w:val="hr-HR"/>
        </w:rPr>
      </w:pPr>
      <w:r>
        <w:rPr>
          <w:color w:val="000000" w:themeColor="text1"/>
          <w:sz w:val="22"/>
          <w:szCs w:val="22"/>
          <w:lang w:val="hr-HR"/>
        </w:rPr>
        <w:t>__________________</w:t>
      </w:r>
    </w:p>
    <w:p w:rsidR="001F1CC7" w:rsidRDefault="001F1CC7">
      <w:pPr>
        <w:spacing w:before="4" w:line="120" w:lineRule="exact"/>
        <w:rPr>
          <w:color w:val="000000" w:themeColor="text1"/>
          <w:sz w:val="22"/>
          <w:szCs w:val="22"/>
          <w:lang w:val="hr-HR"/>
        </w:rPr>
      </w:pPr>
    </w:p>
    <w:p w:rsidR="001F1CC7" w:rsidRDefault="001F1CC7">
      <w:pPr>
        <w:spacing w:before="4" w:line="120" w:lineRule="exact"/>
        <w:rPr>
          <w:sz w:val="13"/>
          <w:szCs w:val="13"/>
        </w:rPr>
      </w:pPr>
    </w:p>
    <w:p w:rsidR="0014233F" w:rsidRPr="001D3B0C" w:rsidRDefault="0014233F">
      <w:pPr>
        <w:spacing w:before="4" w:line="120" w:lineRule="exact"/>
        <w:rPr>
          <w:sz w:val="13"/>
          <w:szCs w:val="13"/>
        </w:rPr>
      </w:pPr>
    </w:p>
    <w:p w:rsidR="00210F3E" w:rsidRPr="001D3B0C" w:rsidRDefault="00210F3E">
      <w:pPr>
        <w:spacing w:line="200" w:lineRule="exact"/>
      </w:pPr>
    </w:p>
    <w:p w:rsidR="00210F3E" w:rsidRPr="001D3B0C" w:rsidRDefault="001862C1">
      <w:pPr>
        <w:spacing w:before="37" w:line="494" w:lineRule="auto"/>
        <w:ind w:left="130" w:right="3041" w:firstLine="3238"/>
        <w:rPr>
          <w:sz w:val="22"/>
          <w:szCs w:val="22"/>
        </w:rPr>
      </w:pPr>
      <w:r w:rsidRPr="00654A76">
        <w:rPr>
          <w:b/>
          <w:w w:val="107"/>
          <w:sz w:val="22"/>
          <w:szCs w:val="22"/>
        </w:rPr>
        <w:t xml:space="preserve">SADRŽAJ </w:t>
      </w:r>
      <w:r w:rsidRPr="00654A76">
        <w:rPr>
          <w:b/>
          <w:spacing w:val="2"/>
          <w:w w:val="111"/>
          <w:sz w:val="22"/>
          <w:szCs w:val="22"/>
        </w:rPr>
        <w:t>P</w:t>
      </w:r>
      <w:r w:rsidRPr="00654A76">
        <w:rPr>
          <w:b/>
          <w:w w:val="110"/>
          <w:sz w:val="22"/>
          <w:szCs w:val="22"/>
        </w:rPr>
        <w:t>O</w:t>
      </w:r>
      <w:r w:rsidRPr="00654A76">
        <w:rPr>
          <w:b/>
          <w:w w:val="102"/>
          <w:sz w:val="22"/>
          <w:szCs w:val="22"/>
        </w:rPr>
        <w:t>N</w:t>
      </w:r>
      <w:r w:rsidRPr="00654A76">
        <w:rPr>
          <w:b/>
          <w:spacing w:val="-2"/>
          <w:w w:val="102"/>
          <w:sz w:val="22"/>
          <w:szCs w:val="22"/>
        </w:rPr>
        <w:t>U</w:t>
      </w:r>
      <w:r w:rsidRPr="00654A76">
        <w:rPr>
          <w:b/>
          <w:w w:val="102"/>
          <w:sz w:val="22"/>
          <w:szCs w:val="22"/>
        </w:rPr>
        <w:t>D</w:t>
      </w:r>
      <w:r w:rsidRPr="00654A76">
        <w:rPr>
          <w:b/>
          <w:w w:val="112"/>
          <w:sz w:val="22"/>
          <w:szCs w:val="22"/>
        </w:rPr>
        <w:t>E</w:t>
      </w:r>
      <w:r w:rsidRPr="001D3B0C">
        <w:rPr>
          <w:w w:val="11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aša</w:t>
      </w:r>
      <w:r w:rsidRPr="001D3B0C">
        <w:rPr>
          <w:spacing w:val="39"/>
          <w:sz w:val="22"/>
          <w:szCs w:val="22"/>
        </w:rPr>
        <w:t xml:space="preserve"> </w:t>
      </w:r>
      <w:proofErr w:type="gramStart"/>
      <w:r w:rsidRPr="001D3B0C">
        <w:rPr>
          <w:w w:val="110"/>
          <w:sz w:val="22"/>
          <w:szCs w:val="22"/>
        </w:rPr>
        <w:t xml:space="preserve">ponuda </w:t>
      </w:r>
      <w:r w:rsidRPr="001D3B0C">
        <w:rPr>
          <w:spacing w:val="5"/>
          <w:w w:val="110"/>
          <w:sz w:val="22"/>
          <w:szCs w:val="22"/>
        </w:rPr>
        <w:t xml:space="preserve"> </w:t>
      </w:r>
      <w:r w:rsidRPr="001D3B0C">
        <w:rPr>
          <w:w w:val="110"/>
          <w:sz w:val="22"/>
          <w:szCs w:val="22"/>
        </w:rPr>
        <w:t>sa</w:t>
      </w:r>
      <w:r w:rsidRPr="001D3B0C">
        <w:rPr>
          <w:spacing w:val="-2"/>
          <w:w w:val="110"/>
          <w:sz w:val="22"/>
          <w:szCs w:val="22"/>
        </w:rPr>
        <w:t>d</w:t>
      </w:r>
      <w:r w:rsidRPr="001D3B0C">
        <w:rPr>
          <w:spacing w:val="2"/>
          <w:w w:val="110"/>
          <w:sz w:val="22"/>
          <w:szCs w:val="22"/>
        </w:rPr>
        <w:t>r</w:t>
      </w:r>
      <w:r w:rsidRPr="001D3B0C">
        <w:rPr>
          <w:w w:val="110"/>
          <w:sz w:val="22"/>
          <w:szCs w:val="22"/>
        </w:rPr>
        <w:t>ži</w:t>
      </w:r>
      <w:proofErr w:type="gramEnd"/>
      <w:r w:rsidRPr="001D3B0C">
        <w:rPr>
          <w:spacing w:val="5"/>
          <w:w w:val="110"/>
          <w:sz w:val="22"/>
          <w:szCs w:val="22"/>
        </w:rPr>
        <w:t xml:space="preserve"> </w:t>
      </w:r>
      <w:r w:rsidRPr="001D3B0C">
        <w:rPr>
          <w:w w:val="110"/>
          <w:sz w:val="22"/>
          <w:szCs w:val="22"/>
        </w:rPr>
        <w:t>d</w:t>
      </w:r>
      <w:r w:rsidRPr="001D3B0C">
        <w:rPr>
          <w:spacing w:val="-2"/>
          <w:w w:val="110"/>
          <w:sz w:val="22"/>
          <w:szCs w:val="22"/>
        </w:rPr>
        <w:t>ok</w:t>
      </w:r>
      <w:r w:rsidRPr="001D3B0C">
        <w:rPr>
          <w:spacing w:val="2"/>
          <w:w w:val="110"/>
          <w:sz w:val="22"/>
          <w:szCs w:val="22"/>
        </w:rPr>
        <w:t>u</w:t>
      </w:r>
      <w:r w:rsidRPr="001D3B0C">
        <w:rPr>
          <w:w w:val="110"/>
          <w:sz w:val="22"/>
          <w:szCs w:val="22"/>
        </w:rPr>
        <w:t>m</w:t>
      </w:r>
      <w:r w:rsidRPr="001D3B0C">
        <w:rPr>
          <w:spacing w:val="2"/>
          <w:w w:val="110"/>
          <w:sz w:val="22"/>
          <w:szCs w:val="22"/>
        </w:rPr>
        <w:t>e</w:t>
      </w:r>
      <w:r w:rsidRPr="001D3B0C">
        <w:rPr>
          <w:w w:val="110"/>
          <w:sz w:val="22"/>
          <w:szCs w:val="22"/>
        </w:rPr>
        <w:t>nta</w:t>
      </w:r>
      <w:r w:rsidRPr="001D3B0C">
        <w:rPr>
          <w:spacing w:val="4"/>
          <w:w w:val="110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 xml:space="preserve">načena 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1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  <w:u w:val="single" w:color="000000"/>
        </w:rPr>
        <w:t xml:space="preserve">   </w:t>
      </w:r>
      <w:r w:rsidRPr="001D3B0C">
        <w:rPr>
          <w:spacing w:val="26"/>
          <w:sz w:val="22"/>
          <w:szCs w:val="22"/>
          <w:u w:val="single" w:color="000000"/>
        </w:rPr>
        <w:t xml:space="preserve"> </w:t>
      </w:r>
      <w:r w:rsidRPr="001D3B0C">
        <w:rPr>
          <w:sz w:val="22"/>
          <w:szCs w:val="22"/>
        </w:rPr>
        <w:t>,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w w:val="122"/>
          <w:sz w:val="22"/>
          <w:szCs w:val="22"/>
        </w:rPr>
        <w:t>t</w:t>
      </w:r>
      <w:r w:rsidRPr="001D3B0C">
        <w:rPr>
          <w:w w:val="109"/>
          <w:sz w:val="22"/>
          <w:szCs w:val="22"/>
        </w:rPr>
        <w:t>o:</w:t>
      </w:r>
    </w:p>
    <w:p w:rsidR="00210F3E" w:rsidRPr="001D3B0C" w:rsidRDefault="001862C1">
      <w:pPr>
        <w:spacing w:before="7"/>
        <w:ind w:left="130"/>
        <w:rPr>
          <w:sz w:val="22"/>
          <w:szCs w:val="22"/>
        </w:rPr>
      </w:pPr>
      <w:r w:rsidRPr="001D3B0C">
        <w:rPr>
          <w:w w:val="103"/>
          <w:sz w:val="22"/>
          <w:szCs w:val="22"/>
        </w:rPr>
        <w:t>1.</w:t>
      </w:r>
    </w:p>
    <w:p w:rsidR="00210F3E" w:rsidRPr="001D3B0C" w:rsidRDefault="001862C1">
      <w:pPr>
        <w:spacing w:before="6"/>
        <w:ind w:left="130"/>
        <w:rPr>
          <w:sz w:val="22"/>
          <w:szCs w:val="22"/>
        </w:rPr>
      </w:pPr>
      <w:r w:rsidRPr="001D3B0C">
        <w:rPr>
          <w:w w:val="103"/>
          <w:sz w:val="22"/>
          <w:szCs w:val="22"/>
        </w:rPr>
        <w:t>2.</w:t>
      </w:r>
    </w:p>
    <w:p w:rsidR="00210F3E" w:rsidRPr="001D3B0C" w:rsidRDefault="001862C1">
      <w:pPr>
        <w:spacing w:before="6"/>
        <w:ind w:left="130"/>
        <w:rPr>
          <w:sz w:val="22"/>
          <w:szCs w:val="22"/>
        </w:rPr>
      </w:pPr>
      <w:r w:rsidRPr="001D3B0C">
        <w:rPr>
          <w:w w:val="103"/>
          <w:sz w:val="22"/>
          <w:szCs w:val="22"/>
        </w:rPr>
        <w:t>3.</w:t>
      </w:r>
    </w:p>
    <w:p w:rsidR="00210F3E" w:rsidRPr="001D3B0C" w:rsidRDefault="001862C1">
      <w:pPr>
        <w:spacing w:before="6"/>
        <w:ind w:left="130"/>
        <w:rPr>
          <w:sz w:val="22"/>
          <w:szCs w:val="22"/>
        </w:rPr>
      </w:pPr>
      <w:r w:rsidRPr="001D3B0C">
        <w:rPr>
          <w:w w:val="103"/>
          <w:sz w:val="22"/>
          <w:szCs w:val="22"/>
        </w:rPr>
        <w:t>4.</w:t>
      </w:r>
    </w:p>
    <w:p w:rsidR="00210F3E" w:rsidRPr="001D3B0C" w:rsidRDefault="001862C1">
      <w:pPr>
        <w:spacing w:before="6"/>
        <w:ind w:left="130"/>
        <w:rPr>
          <w:sz w:val="22"/>
          <w:szCs w:val="22"/>
        </w:rPr>
      </w:pPr>
      <w:r w:rsidRPr="001D3B0C">
        <w:rPr>
          <w:w w:val="103"/>
          <w:sz w:val="22"/>
          <w:szCs w:val="22"/>
        </w:rPr>
        <w:t>5.</w:t>
      </w:r>
    </w:p>
    <w:p w:rsidR="00210F3E" w:rsidRPr="001D3B0C" w:rsidRDefault="001862C1">
      <w:pPr>
        <w:spacing w:before="6"/>
        <w:ind w:left="130"/>
        <w:rPr>
          <w:sz w:val="22"/>
          <w:szCs w:val="22"/>
        </w:rPr>
      </w:pPr>
      <w:r w:rsidRPr="001D3B0C">
        <w:rPr>
          <w:w w:val="103"/>
          <w:sz w:val="22"/>
          <w:szCs w:val="22"/>
        </w:rPr>
        <w:t>6.</w:t>
      </w:r>
    </w:p>
    <w:p w:rsidR="00210F3E" w:rsidRPr="001D3B0C" w:rsidRDefault="001862C1">
      <w:pPr>
        <w:spacing w:before="6"/>
        <w:ind w:left="130"/>
        <w:rPr>
          <w:sz w:val="22"/>
          <w:szCs w:val="22"/>
        </w:rPr>
      </w:pPr>
      <w:r w:rsidRPr="001D3B0C">
        <w:rPr>
          <w:w w:val="103"/>
          <w:sz w:val="22"/>
          <w:szCs w:val="22"/>
        </w:rPr>
        <w:t>7.</w:t>
      </w:r>
    </w:p>
    <w:p w:rsidR="00210F3E" w:rsidRPr="001D3B0C" w:rsidRDefault="001862C1">
      <w:pPr>
        <w:spacing w:before="6"/>
        <w:ind w:left="130"/>
        <w:rPr>
          <w:sz w:val="22"/>
          <w:szCs w:val="22"/>
        </w:rPr>
      </w:pPr>
      <w:r w:rsidRPr="001D3B0C">
        <w:rPr>
          <w:w w:val="103"/>
          <w:sz w:val="22"/>
          <w:szCs w:val="22"/>
        </w:rPr>
        <w:t>8.</w:t>
      </w:r>
    </w:p>
    <w:p w:rsidR="00210F3E" w:rsidRPr="001D3B0C" w:rsidRDefault="001862C1">
      <w:pPr>
        <w:spacing w:before="8"/>
        <w:ind w:left="130"/>
        <w:rPr>
          <w:sz w:val="22"/>
          <w:szCs w:val="22"/>
        </w:rPr>
      </w:pPr>
      <w:r w:rsidRPr="001D3B0C">
        <w:rPr>
          <w:w w:val="103"/>
          <w:sz w:val="22"/>
          <w:szCs w:val="22"/>
        </w:rPr>
        <w:t>9.</w:t>
      </w:r>
    </w:p>
    <w:p w:rsidR="00210F3E" w:rsidRPr="001D3B0C" w:rsidRDefault="001862C1">
      <w:pPr>
        <w:spacing w:before="6" w:line="491" w:lineRule="auto"/>
        <w:ind w:left="130" w:right="8288"/>
        <w:rPr>
          <w:sz w:val="22"/>
          <w:szCs w:val="22"/>
        </w:rPr>
        <w:sectPr w:rsidR="00210F3E" w:rsidRPr="001D3B0C" w:rsidSect="00946A1F">
          <w:pgSz w:w="12240" w:h="15840"/>
          <w:pgMar w:top="900" w:right="1720" w:bottom="280" w:left="1720" w:header="720" w:footer="720" w:gutter="0"/>
          <w:cols w:space="720"/>
        </w:sectPr>
      </w:pPr>
      <w:r w:rsidRPr="001D3B0C">
        <w:rPr>
          <w:w w:val="102"/>
          <w:sz w:val="22"/>
          <w:szCs w:val="22"/>
        </w:rPr>
        <w:t xml:space="preserve">10. </w:t>
      </w:r>
      <w:r w:rsidRPr="001D3B0C">
        <w:rPr>
          <w:spacing w:val="-2"/>
          <w:w w:val="121"/>
          <w:sz w:val="22"/>
          <w:szCs w:val="22"/>
        </w:rPr>
        <w:t>I</w:t>
      </w:r>
      <w:r w:rsidRPr="001D3B0C">
        <w:rPr>
          <w:w w:val="122"/>
          <w:sz w:val="22"/>
          <w:szCs w:val="22"/>
        </w:rPr>
        <w:t>t</w:t>
      </w:r>
      <w:r w:rsidRPr="001D3B0C">
        <w:rPr>
          <w:w w:val="113"/>
          <w:sz w:val="22"/>
          <w:szCs w:val="22"/>
        </w:rPr>
        <w:t>d</w:t>
      </w:r>
    </w:p>
    <w:p w:rsidR="00210F3E" w:rsidRPr="001D3B0C" w:rsidRDefault="00210F3E" w:rsidP="00637D41">
      <w:pPr>
        <w:spacing w:before="6"/>
        <w:ind w:left="130"/>
        <w:rPr>
          <w:sz w:val="22"/>
          <w:szCs w:val="22"/>
        </w:rPr>
        <w:sectPr w:rsidR="00210F3E" w:rsidRPr="001D3B0C">
          <w:type w:val="continuous"/>
          <w:pgSz w:w="12240" w:h="15840"/>
          <w:pgMar w:top="1240" w:right="1640" w:bottom="280" w:left="1640" w:header="720" w:footer="720" w:gutter="0"/>
          <w:cols w:space="720"/>
        </w:sectPr>
      </w:pPr>
    </w:p>
    <w:p w:rsidR="00210F3E" w:rsidRPr="001D3B0C" w:rsidRDefault="00210F3E">
      <w:pPr>
        <w:spacing w:before="2" w:line="120" w:lineRule="exact"/>
        <w:rPr>
          <w:sz w:val="13"/>
          <w:szCs w:val="13"/>
        </w:rPr>
      </w:pPr>
    </w:p>
    <w:p w:rsidR="00210F3E" w:rsidRPr="001D3B0C" w:rsidRDefault="00210F3E">
      <w:pPr>
        <w:spacing w:line="200" w:lineRule="exact"/>
      </w:pPr>
    </w:p>
    <w:p w:rsidR="00210F3E" w:rsidRPr="00267101" w:rsidRDefault="001862C1" w:rsidP="00D75F96">
      <w:pPr>
        <w:spacing w:line="240" w:lineRule="exact"/>
        <w:ind w:left="2790" w:right="-54"/>
        <w:rPr>
          <w:b/>
          <w:color w:val="000000" w:themeColor="text1"/>
          <w:sz w:val="22"/>
          <w:szCs w:val="22"/>
        </w:rPr>
      </w:pPr>
      <w:r w:rsidRPr="00267101">
        <w:rPr>
          <w:b/>
          <w:color w:val="000000" w:themeColor="text1"/>
          <w:position w:val="-1"/>
          <w:sz w:val="22"/>
          <w:szCs w:val="22"/>
        </w:rPr>
        <w:t>N</w:t>
      </w:r>
      <w:r w:rsidRPr="00267101">
        <w:rPr>
          <w:b/>
          <w:color w:val="000000" w:themeColor="text1"/>
          <w:spacing w:val="8"/>
          <w:position w:val="-1"/>
          <w:sz w:val="22"/>
          <w:szCs w:val="22"/>
        </w:rPr>
        <w:t xml:space="preserve"> </w:t>
      </w:r>
      <w:r w:rsidRPr="00267101">
        <w:rPr>
          <w:b/>
          <w:color w:val="000000" w:themeColor="text1"/>
          <w:position w:val="-1"/>
          <w:sz w:val="22"/>
          <w:szCs w:val="22"/>
        </w:rPr>
        <w:t>A</w:t>
      </w:r>
      <w:r w:rsidRPr="00267101">
        <w:rPr>
          <w:b/>
          <w:color w:val="000000" w:themeColor="text1"/>
          <w:spacing w:val="-8"/>
          <w:position w:val="-1"/>
          <w:sz w:val="22"/>
          <w:szCs w:val="22"/>
        </w:rPr>
        <w:t xml:space="preserve"> </w:t>
      </w:r>
      <w:r w:rsidRPr="00267101">
        <w:rPr>
          <w:b/>
          <w:color w:val="000000" w:themeColor="text1"/>
          <w:position w:val="-1"/>
          <w:sz w:val="22"/>
          <w:szCs w:val="22"/>
        </w:rPr>
        <w:t>C</w:t>
      </w:r>
      <w:r w:rsidRPr="00267101">
        <w:rPr>
          <w:b/>
          <w:color w:val="000000" w:themeColor="text1"/>
          <w:spacing w:val="4"/>
          <w:position w:val="-1"/>
          <w:sz w:val="22"/>
          <w:szCs w:val="22"/>
        </w:rPr>
        <w:t xml:space="preserve"> </w:t>
      </w:r>
      <w:r w:rsidRPr="00267101">
        <w:rPr>
          <w:b/>
          <w:color w:val="000000" w:themeColor="text1"/>
          <w:position w:val="-1"/>
          <w:sz w:val="22"/>
          <w:szCs w:val="22"/>
        </w:rPr>
        <w:t>R</w:t>
      </w:r>
      <w:r w:rsidRPr="00267101">
        <w:rPr>
          <w:b/>
          <w:color w:val="000000" w:themeColor="text1"/>
          <w:spacing w:val="4"/>
          <w:position w:val="-1"/>
          <w:sz w:val="22"/>
          <w:szCs w:val="22"/>
        </w:rPr>
        <w:t xml:space="preserve"> </w:t>
      </w:r>
      <w:r w:rsidRPr="00267101">
        <w:rPr>
          <w:b/>
          <w:color w:val="000000" w:themeColor="text1"/>
          <w:position w:val="-1"/>
          <w:sz w:val="22"/>
          <w:szCs w:val="22"/>
        </w:rPr>
        <w:t xml:space="preserve">T   </w:t>
      </w:r>
      <w:r w:rsidRPr="00267101">
        <w:rPr>
          <w:b/>
          <w:color w:val="000000" w:themeColor="text1"/>
          <w:spacing w:val="7"/>
          <w:position w:val="-1"/>
          <w:sz w:val="22"/>
          <w:szCs w:val="22"/>
        </w:rPr>
        <w:t xml:space="preserve"> </w:t>
      </w:r>
      <w:r w:rsidRPr="00267101">
        <w:rPr>
          <w:b/>
          <w:color w:val="000000" w:themeColor="text1"/>
          <w:position w:val="-1"/>
          <w:sz w:val="22"/>
          <w:szCs w:val="22"/>
        </w:rPr>
        <w:t>U</w:t>
      </w:r>
      <w:r w:rsidRPr="00267101">
        <w:rPr>
          <w:b/>
          <w:color w:val="000000" w:themeColor="text1"/>
          <w:spacing w:val="6"/>
          <w:position w:val="-1"/>
          <w:sz w:val="22"/>
          <w:szCs w:val="22"/>
        </w:rPr>
        <w:t xml:space="preserve"> </w:t>
      </w:r>
      <w:r w:rsidRPr="00267101">
        <w:rPr>
          <w:b/>
          <w:color w:val="000000" w:themeColor="text1"/>
          <w:position w:val="-1"/>
          <w:sz w:val="22"/>
          <w:szCs w:val="22"/>
        </w:rPr>
        <w:t>G</w:t>
      </w:r>
      <w:r w:rsidRPr="00267101">
        <w:rPr>
          <w:b/>
          <w:color w:val="000000" w:themeColor="text1"/>
          <w:spacing w:val="6"/>
          <w:position w:val="-1"/>
          <w:sz w:val="22"/>
          <w:szCs w:val="22"/>
        </w:rPr>
        <w:t xml:space="preserve"> </w:t>
      </w:r>
      <w:r w:rsidRPr="00267101">
        <w:rPr>
          <w:b/>
          <w:color w:val="000000" w:themeColor="text1"/>
          <w:position w:val="-1"/>
          <w:sz w:val="22"/>
          <w:szCs w:val="22"/>
        </w:rPr>
        <w:t>O</w:t>
      </w:r>
      <w:r w:rsidRPr="00267101">
        <w:rPr>
          <w:b/>
          <w:color w:val="000000" w:themeColor="text1"/>
          <w:spacing w:val="3"/>
          <w:position w:val="-1"/>
          <w:sz w:val="22"/>
          <w:szCs w:val="22"/>
        </w:rPr>
        <w:t xml:space="preserve"> </w:t>
      </w:r>
      <w:r w:rsidRPr="00267101">
        <w:rPr>
          <w:b/>
          <w:color w:val="000000" w:themeColor="text1"/>
          <w:position w:val="-1"/>
          <w:sz w:val="22"/>
          <w:szCs w:val="22"/>
        </w:rPr>
        <w:t>V</w:t>
      </w:r>
      <w:r w:rsidRPr="00267101">
        <w:rPr>
          <w:b/>
          <w:color w:val="000000" w:themeColor="text1"/>
          <w:spacing w:val="-8"/>
          <w:position w:val="-1"/>
          <w:sz w:val="22"/>
          <w:szCs w:val="22"/>
        </w:rPr>
        <w:t xml:space="preserve"> </w:t>
      </w:r>
      <w:r w:rsidRPr="00267101">
        <w:rPr>
          <w:b/>
          <w:color w:val="000000" w:themeColor="text1"/>
          <w:position w:val="-1"/>
          <w:sz w:val="22"/>
          <w:szCs w:val="22"/>
        </w:rPr>
        <w:t>O</w:t>
      </w:r>
      <w:r w:rsidRPr="00267101">
        <w:rPr>
          <w:b/>
          <w:color w:val="000000" w:themeColor="text1"/>
          <w:spacing w:val="3"/>
          <w:position w:val="-1"/>
          <w:sz w:val="22"/>
          <w:szCs w:val="22"/>
        </w:rPr>
        <w:t xml:space="preserve"> </w:t>
      </w:r>
      <w:r w:rsidRPr="00267101">
        <w:rPr>
          <w:b/>
          <w:color w:val="000000" w:themeColor="text1"/>
          <w:position w:val="-1"/>
          <w:sz w:val="22"/>
          <w:szCs w:val="22"/>
        </w:rPr>
        <w:t>R</w:t>
      </w:r>
      <w:r w:rsidRPr="00267101">
        <w:rPr>
          <w:b/>
          <w:color w:val="000000" w:themeColor="text1"/>
          <w:spacing w:val="4"/>
          <w:position w:val="-1"/>
          <w:sz w:val="22"/>
          <w:szCs w:val="22"/>
        </w:rPr>
        <w:t xml:space="preserve"> </w:t>
      </w:r>
      <w:r w:rsidRPr="00267101">
        <w:rPr>
          <w:b/>
          <w:color w:val="000000" w:themeColor="text1"/>
          <w:position w:val="-1"/>
          <w:sz w:val="22"/>
          <w:szCs w:val="22"/>
        </w:rPr>
        <w:t>A</w:t>
      </w:r>
    </w:p>
    <w:p w:rsidR="00210F3E" w:rsidRPr="00267101" w:rsidRDefault="001862C1" w:rsidP="00377D8D">
      <w:pPr>
        <w:shd w:val="clear" w:color="auto" w:fill="FFFFFF" w:themeFill="background1"/>
        <w:spacing w:before="66"/>
        <w:rPr>
          <w:color w:val="000000" w:themeColor="text1"/>
          <w:sz w:val="22"/>
          <w:szCs w:val="22"/>
        </w:rPr>
        <w:sectPr w:rsidR="00210F3E" w:rsidRPr="00267101">
          <w:pgSz w:w="12240" w:h="15840"/>
          <w:pgMar w:top="1260" w:right="1720" w:bottom="280" w:left="1720" w:header="720" w:footer="720" w:gutter="0"/>
          <w:cols w:num="2" w:space="720" w:equalWidth="0">
            <w:col w:w="5719" w:space="2017"/>
            <w:col w:w="1064"/>
          </w:cols>
        </w:sectPr>
      </w:pPr>
      <w:r w:rsidRPr="00267101">
        <w:rPr>
          <w:color w:val="000000" w:themeColor="text1"/>
        </w:rPr>
        <w:br w:type="column"/>
      </w:r>
      <w:r w:rsidRPr="00267101">
        <w:rPr>
          <w:color w:val="000000" w:themeColor="text1"/>
          <w:sz w:val="22"/>
          <w:szCs w:val="22"/>
        </w:rPr>
        <w:lastRenderedPageBreak/>
        <w:t>AN</w:t>
      </w:r>
      <w:r w:rsidRPr="00267101">
        <w:rPr>
          <w:color w:val="000000" w:themeColor="text1"/>
          <w:spacing w:val="2"/>
          <w:sz w:val="22"/>
          <w:szCs w:val="22"/>
        </w:rPr>
        <w:t>E</w:t>
      </w:r>
      <w:r w:rsidRPr="00267101">
        <w:rPr>
          <w:color w:val="000000" w:themeColor="text1"/>
          <w:sz w:val="22"/>
          <w:szCs w:val="22"/>
        </w:rPr>
        <w:t>KS</w:t>
      </w:r>
      <w:r w:rsidRPr="00267101">
        <w:rPr>
          <w:color w:val="000000" w:themeColor="text1"/>
          <w:spacing w:val="15"/>
          <w:sz w:val="22"/>
          <w:szCs w:val="22"/>
        </w:rPr>
        <w:t xml:space="preserve"> </w:t>
      </w:r>
      <w:r w:rsidRPr="00267101">
        <w:rPr>
          <w:color w:val="000000" w:themeColor="text1"/>
          <w:w w:val="102"/>
          <w:sz w:val="22"/>
          <w:szCs w:val="22"/>
        </w:rPr>
        <w:t>5</w:t>
      </w:r>
    </w:p>
    <w:p w:rsidR="00210F3E" w:rsidRPr="00E153CA" w:rsidRDefault="00210F3E" w:rsidP="00377D8D">
      <w:pPr>
        <w:shd w:val="clear" w:color="auto" w:fill="FFFFFF" w:themeFill="background1"/>
        <w:spacing w:before="14" w:line="220" w:lineRule="exact"/>
        <w:rPr>
          <w:color w:val="FF0000"/>
          <w:sz w:val="22"/>
          <w:szCs w:val="22"/>
        </w:rPr>
      </w:pPr>
    </w:p>
    <w:p w:rsidR="00267101" w:rsidRPr="00056095" w:rsidRDefault="00267101" w:rsidP="00377D8D">
      <w:pPr>
        <w:shd w:val="clear" w:color="auto" w:fill="FFFFFF" w:themeFill="background1"/>
        <w:spacing w:before="31"/>
        <w:ind w:left="130"/>
        <w:rPr>
          <w:color w:val="000000" w:themeColor="text1"/>
          <w:spacing w:val="-2"/>
          <w:sz w:val="22"/>
          <w:szCs w:val="22"/>
        </w:rPr>
      </w:pPr>
      <w:r w:rsidRPr="00056095">
        <w:rPr>
          <w:color w:val="000000" w:themeColor="text1"/>
          <w:spacing w:val="-2"/>
          <w:sz w:val="22"/>
          <w:szCs w:val="22"/>
        </w:rPr>
        <w:t>Zaključen dana</w:t>
      </w:r>
      <w:proofErr w:type="gramStart"/>
      <w:r w:rsidRPr="00056095">
        <w:rPr>
          <w:color w:val="000000" w:themeColor="text1"/>
          <w:spacing w:val="-2"/>
          <w:sz w:val="22"/>
          <w:szCs w:val="22"/>
        </w:rPr>
        <w:t>:_</w:t>
      </w:r>
      <w:proofErr w:type="gramEnd"/>
      <w:r w:rsidRPr="00056095">
        <w:rPr>
          <w:color w:val="000000" w:themeColor="text1"/>
          <w:spacing w:val="-2"/>
          <w:sz w:val="22"/>
          <w:szCs w:val="22"/>
        </w:rPr>
        <w:t>__________godine između.</w:t>
      </w:r>
    </w:p>
    <w:p w:rsidR="00210F3E" w:rsidRPr="00056095" w:rsidRDefault="001862C1" w:rsidP="00377D8D">
      <w:pPr>
        <w:shd w:val="clear" w:color="auto" w:fill="FFFFFF" w:themeFill="background1"/>
        <w:spacing w:before="31"/>
        <w:ind w:left="130"/>
        <w:rPr>
          <w:color w:val="000000" w:themeColor="text1"/>
          <w:sz w:val="22"/>
          <w:szCs w:val="22"/>
        </w:rPr>
      </w:pPr>
      <w:r w:rsidRPr="00056095">
        <w:rPr>
          <w:color w:val="000000" w:themeColor="text1"/>
          <w:spacing w:val="-2"/>
          <w:sz w:val="22"/>
          <w:szCs w:val="22"/>
        </w:rPr>
        <w:t>U</w:t>
      </w:r>
      <w:r w:rsidRPr="00056095">
        <w:rPr>
          <w:color w:val="000000" w:themeColor="text1"/>
          <w:sz w:val="22"/>
          <w:szCs w:val="22"/>
        </w:rPr>
        <w:t>g</w:t>
      </w:r>
      <w:r w:rsidRPr="00056095">
        <w:rPr>
          <w:color w:val="000000" w:themeColor="text1"/>
          <w:spacing w:val="2"/>
          <w:sz w:val="22"/>
          <w:szCs w:val="22"/>
        </w:rPr>
        <w:t>o</w:t>
      </w:r>
      <w:r w:rsidRPr="00056095">
        <w:rPr>
          <w:color w:val="000000" w:themeColor="text1"/>
          <w:sz w:val="22"/>
          <w:szCs w:val="22"/>
        </w:rPr>
        <w:t>v</w:t>
      </w:r>
      <w:r w:rsidRPr="00056095">
        <w:rPr>
          <w:color w:val="000000" w:themeColor="text1"/>
          <w:spacing w:val="2"/>
          <w:sz w:val="22"/>
          <w:szCs w:val="22"/>
        </w:rPr>
        <w:t>o</w:t>
      </w:r>
      <w:r w:rsidRPr="00056095">
        <w:rPr>
          <w:color w:val="000000" w:themeColor="text1"/>
          <w:sz w:val="22"/>
          <w:szCs w:val="22"/>
        </w:rPr>
        <w:t>rne</w:t>
      </w:r>
      <w:r w:rsidRPr="00056095">
        <w:rPr>
          <w:color w:val="000000" w:themeColor="text1"/>
          <w:spacing w:val="17"/>
          <w:sz w:val="22"/>
          <w:szCs w:val="22"/>
        </w:rPr>
        <w:t xml:space="preserve"> </w:t>
      </w:r>
      <w:r w:rsidRPr="00056095">
        <w:rPr>
          <w:color w:val="000000" w:themeColor="text1"/>
          <w:w w:val="103"/>
          <w:sz w:val="22"/>
          <w:szCs w:val="22"/>
        </w:rPr>
        <w:t>s</w:t>
      </w:r>
      <w:r w:rsidRPr="00056095">
        <w:rPr>
          <w:color w:val="000000" w:themeColor="text1"/>
          <w:w w:val="102"/>
          <w:sz w:val="22"/>
          <w:szCs w:val="22"/>
        </w:rPr>
        <w:t>t</w:t>
      </w:r>
      <w:r w:rsidRPr="00056095">
        <w:rPr>
          <w:color w:val="000000" w:themeColor="text1"/>
          <w:spacing w:val="-2"/>
          <w:w w:val="101"/>
          <w:sz w:val="22"/>
          <w:szCs w:val="22"/>
        </w:rPr>
        <w:t>r</w:t>
      </w:r>
      <w:r w:rsidRPr="00056095">
        <w:rPr>
          <w:color w:val="000000" w:themeColor="text1"/>
          <w:w w:val="103"/>
          <w:sz w:val="22"/>
          <w:szCs w:val="22"/>
        </w:rPr>
        <w:t>a</w:t>
      </w:r>
      <w:r w:rsidRPr="00056095">
        <w:rPr>
          <w:color w:val="000000" w:themeColor="text1"/>
          <w:w w:val="102"/>
          <w:sz w:val="22"/>
          <w:szCs w:val="22"/>
        </w:rPr>
        <w:t>n</w:t>
      </w:r>
      <w:r w:rsidRPr="00056095">
        <w:rPr>
          <w:color w:val="000000" w:themeColor="text1"/>
          <w:spacing w:val="2"/>
          <w:w w:val="102"/>
          <w:sz w:val="22"/>
          <w:szCs w:val="22"/>
        </w:rPr>
        <w:t>e</w:t>
      </w:r>
      <w:r w:rsidRPr="00056095">
        <w:rPr>
          <w:color w:val="000000" w:themeColor="text1"/>
          <w:w w:val="102"/>
          <w:sz w:val="22"/>
          <w:szCs w:val="22"/>
        </w:rPr>
        <w:t>:</w:t>
      </w:r>
    </w:p>
    <w:p w:rsidR="00210F3E" w:rsidRPr="0005140C" w:rsidRDefault="001862C1" w:rsidP="003262B7">
      <w:pPr>
        <w:shd w:val="clear" w:color="auto" w:fill="FFFFFF" w:themeFill="background1"/>
        <w:ind w:left="450" w:hanging="320"/>
        <w:jc w:val="both"/>
        <w:rPr>
          <w:color w:val="000000" w:themeColor="text1"/>
          <w:spacing w:val="11"/>
          <w:w w:val="108"/>
          <w:sz w:val="22"/>
          <w:szCs w:val="22"/>
        </w:rPr>
      </w:pPr>
      <w:r w:rsidRPr="00056095">
        <w:rPr>
          <w:color w:val="000000" w:themeColor="text1"/>
          <w:sz w:val="22"/>
          <w:szCs w:val="22"/>
        </w:rPr>
        <w:t>1</w:t>
      </w:r>
      <w:r w:rsidRPr="00841EFD">
        <w:rPr>
          <w:color w:val="FF0000"/>
          <w:sz w:val="22"/>
          <w:szCs w:val="22"/>
        </w:rPr>
        <w:t xml:space="preserve">.  </w:t>
      </w:r>
      <w:r w:rsidRPr="00841EFD">
        <w:rPr>
          <w:color w:val="FF0000"/>
          <w:spacing w:val="8"/>
          <w:sz w:val="22"/>
          <w:szCs w:val="22"/>
        </w:rPr>
        <w:t xml:space="preserve"> </w:t>
      </w:r>
      <w:r w:rsidR="00494111" w:rsidRPr="0005140C">
        <w:rPr>
          <w:color w:val="000000" w:themeColor="text1"/>
          <w:sz w:val="22"/>
          <w:szCs w:val="22"/>
        </w:rPr>
        <w:t>Javnog prduzeća šumarstva "Šume Republike Srpske" a.d. Sokolac, Šumsko gazdinstvo "Prijedor" koga, po Odluci</w:t>
      </w:r>
      <w:r w:rsidR="00440525" w:rsidRPr="0005140C">
        <w:rPr>
          <w:color w:val="000000" w:themeColor="text1"/>
          <w:sz w:val="22"/>
          <w:szCs w:val="22"/>
        </w:rPr>
        <w:t xml:space="preserve"> Nadzornog  odbora</w:t>
      </w:r>
      <w:r w:rsidR="00494111" w:rsidRPr="0005140C">
        <w:rPr>
          <w:color w:val="000000" w:themeColor="text1"/>
          <w:sz w:val="22"/>
          <w:szCs w:val="22"/>
        </w:rPr>
        <w:t xml:space="preserve"> broj: </w:t>
      </w:r>
      <w:r w:rsidR="00440525" w:rsidRPr="0005140C">
        <w:rPr>
          <w:color w:val="000000" w:themeColor="text1"/>
          <w:sz w:val="22"/>
          <w:szCs w:val="22"/>
        </w:rPr>
        <w:t>NO-</w:t>
      </w:r>
      <w:r w:rsidR="00931928" w:rsidRPr="0005140C">
        <w:rPr>
          <w:color w:val="000000" w:themeColor="text1"/>
          <w:sz w:val="22"/>
          <w:szCs w:val="22"/>
        </w:rPr>
        <w:t>02-6161/17, od 16.09.2017</w:t>
      </w:r>
      <w:r w:rsidR="00494111" w:rsidRPr="0005140C">
        <w:rPr>
          <w:color w:val="000000" w:themeColor="text1"/>
          <w:sz w:val="22"/>
          <w:szCs w:val="22"/>
        </w:rPr>
        <w:t xml:space="preserve">. </w:t>
      </w:r>
      <w:proofErr w:type="gramStart"/>
      <w:r w:rsidR="00494111" w:rsidRPr="0005140C">
        <w:rPr>
          <w:color w:val="000000" w:themeColor="text1"/>
          <w:sz w:val="22"/>
          <w:szCs w:val="22"/>
        </w:rPr>
        <w:t>godine</w:t>
      </w:r>
      <w:proofErr w:type="gramEnd"/>
      <w:r w:rsidR="00494111" w:rsidRPr="0005140C">
        <w:rPr>
          <w:color w:val="000000" w:themeColor="text1"/>
          <w:sz w:val="22"/>
          <w:szCs w:val="22"/>
        </w:rPr>
        <w:t xml:space="preserve">, zastupa </w:t>
      </w:r>
      <w:r w:rsidR="00C4427D" w:rsidRPr="0005140C">
        <w:rPr>
          <w:color w:val="000000" w:themeColor="text1"/>
          <w:sz w:val="22"/>
          <w:szCs w:val="22"/>
        </w:rPr>
        <w:t>Saša Bursać</w:t>
      </w:r>
      <w:r w:rsidR="003262B7" w:rsidRPr="0005140C">
        <w:rPr>
          <w:color w:val="000000" w:themeColor="text1"/>
          <w:sz w:val="22"/>
          <w:szCs w:val="22"/>
        </w:rPr>
        <w:t xml:space="preserve"> dipl.ing.šum.</w:t>
      </w:r>
      <w:r w:rsidR="00494111" w:rsidRPr="0005140C">
        <w:rPr>
          <w:color w:val="000000" w:themeColor="text1"/>
          <w:sz w:val="22"/>
          <w:szCs w:val="22"/>
        </w:rPr>
        <w:t>direktor kao Korisnik usluga,</w:t>
      </w:r>
      <w:r w:rsidRPr="0005140C">
        <w:rPr>
          <w:color w:val="000000" w:themeColor="text1"/>
          <w:w w:val="108"/>
          <w:sz w:val="22"/>
          <w:szCs w:val="22"/>
        </w:rPr>
        <w:t xml:space="preserve"> </w:t>
      </w:r>
      <w:r w:rsidRPr="0005140C">
        <w:rPr>
          <w:color w:val="000000" w:themeColor="text1"/>
          <w:spacing w:val="11"/>
          <w:w w:val="108"/>
          <w:sz w:val="22"/>
          <w:szCs w:val="22"/>
        </w:rPr>
        <w:t xml:space="preserve"> </w:t>
      </w:r>
    </w:p>
    <w:p w:rsidR="00494111" w:rsidRPr="00DD05CD" w:rsidRDefault="00494111" w:rsidP="00377D8D">
      <w:pPr>
        <w:shd w:val="clear" w:color="auto" w:fill="FFFFFF" w:themeFill="background1"/>
        <w:ind w:left="130"/>
        <w:jc w:val="center"/>
        <w:rPr>
          <w:color w:val="000000" w:themeColor="text1"/>
          <w:spacing w:val="11"/>
          <w:w w:val="108"/>
          <w:sz w:val="22"/>
          <w:szCs w:val="22"/>
        </w:rPr>
      </w:pPr>
      <w:proofErr w:type="gramStart"/>
      <w:r w:rsidRPr="00DD05CD">
        <w:rPr>
          <w:color w:val="000000" w:themeColor="text1"/>
          <w:spacing w:val="11"/>
          <w:w w:val="108"/>
          <w:sz w:val="22"/>
          <w:szCs w:val="22"/>
        </w:rPr>
        <w:t>i</w:t>
      </w:r>
      <w:proofErr w:type="gramEnd"/>
    </w:p>
    <w:p w:rsidR="00494111" w:rsidRPr="00841EFD" w:rsidRDefault="00494111" w:rsidP="00377D8D">
      <w:pPr>
        <w:shd w:val="clear" w:color="auto" w:fill="FFFFFF" w:themeFill="background1"/>
        <w:ind w:left="130"/>
        <w:rPr>
          <w:color w:val="FF0000"/>
          <w:sz w:val="22"/>
          <w:szCs w:val="22"/>
        </w:rPr>
      </w:pPr>
    </w:p>
    <w:p w:rsidR="00210F3E" w:rsidRPr="00056095" w:rsidRDefault="001862C1" w:rsidP="00705F24">
      <w:pPr>
        <w:shd w:val="clear" w:color="auto" w:fill="FFFFFF" w:themeFill="background1"/>
        <w:spacing w:before="4" w:line="245" w:lineRule="auto"/>
        <w:ind w:left="2070" w:right="540" w:hanging="1939"/>
        <w:rPr>
          <w:color w:val="000000" w:themeColor="text1"/>
          <w:sz w:val="22"/>
          <w:szCs w:val="22"/>
        </w:rPr>
      </w:pPr>
      <w:r w:rsidRPr="00056095">
        <w:rPr>
          <w:color w:val="000000" w:themeColor="text1"/>
          <w:sz w:val="22"/>
          <w:szCs w:val="22"/>
        </w:rPr>
        <w:t xml:space="preserve">2.   </w:t>
      </w:r>
      <w:r w:rsidRPr="00056095">
        <w:rPr>
          <w:color w:val="000000" w:themeColor="text1"/>
          <w:sz w:val="22"/>
          <w:szCs w:val="22"/>
          <w:u w:val="single" w:color="000000"/>
        </w:rPr>
        <w:t xml:space="preserve">                                                              </w:t>
      </w:r>
      <w:r w:rsidRPr="00056095">
        <w:rPr>
          <w:color w:val="000000" w:themeColor="text1"/>
          <w:spacing w:val="6"/>
          <w:sz w:val="22"/>
          <w:szCs w:val="22"/>
          <w:u w:val="single" w:color="000000"/>
        </w:rPr>
        <w:t xml:space="preserve"> </w:t>
      </w:r>
      <w:r w:rsidRPr="00056095">
        <w:rPr>
          <w:color w:val="000000" w:themeColor="text1"/>
          <w:spacing w:val="-27"/>
          <w:sz w:val="22"/>
          <w:szCs w:val="22"/>
        </w:rPr>
        <w:t xml:space="preserve"> </w:t>
      </w:r>
      <w:r w:rsidRPr="00056095">
        <w:rPr>
          <w:color w:val="000000" w:themeColor="text1"/>
          <w:sz w:val="22"/>
          <w:szCs w:val="22"/>
        </w:rPr>
        <w:t>,</w:t>
      </w:r>
      <w:r w:rsidRPr="00056095">
        <w:rPr>
          <w:color w:val="000000" w:themeColor="text1"/>
          <w:spacing w:val="8"/>
          <w:sz w:val="22"/>
          <w:szCs w:val="22"/>
        </w:rPr>
        <w:t xml:space="preserve"> </w:t>
      </w:r>
      <w:r w:rsidRPr="00056095">
        <w:rPr>
          <w:color w:val="000000" w:themeColor="text1"/>
          <w:sz w:val="22"/>
          <w:szCs w:val="22"/>
        </w:rPr>
        <w:t>koga</w:t>
      </w:r>
      <w:r w:rsidRPr="00056095">
        <w:rPr>
          <w:color w:val="000000" w:themeColor="text1"/>
          <w:spacing w:val="6"/>
          <w:sz w:val="22"/>
          <w:szCs w:val="22"/>
        </w:rPr>
        <w:t xml:space="preserve"> </w:t>
      </w:r>
      <w:r w:rsidRPr="00056095">
        <w:rPr>
          <w:color w:val="000000" w:themeColor="text1"/>
          <w:spacing w:val="2"/>
          <w:sz w:val="22"/>
          <w:szCs w:val="22"/>
        </w:rPr>
        <w:t>z</w:t>
      </w:r>
      <w:r w:rsidRPr="00056095">
        <w:rPr>
          <w:color w:val="000000" w:themeColor="text1"/>
          <w:sz w:val="22"/>
          <w:szCs w:val="22"/>
        </w:rPr>
        <w:t>a</w:t>
      </w:r>
      <w:r w:rsidRPr="00056095">
        <w:rPr>
          <w:color w:val="000000" w:themeColor="text1"/>
          <w:spacing w:val="-2"/>
          <w:sz w:val="22"/>
          <w:szCs w:val="22"/>
        </w:rPr>
        <w:t>s</w:t>
      </w:r>
      <w:r w:rsidRPr="00056095">
        <w:rPr>
          <w:color w:val="000000" w:themeColor="text1"/>
          <w:sz w:val="22"/>
          <w:szCs w:val="22"/>
        </w:rPr>
        <w:t xml:space="preserve">tupa </w:t>
      </w:r>
      <w:r w:rsidRPr="00056095">
        <w:rPr>
          <w:color w:val="000000" w:themeColor="text1"/>
          <w:sz w:val="22"/>
          <w:szCs w:val="22"/>
          <w:u w:val="single" w:color="000000"/>
        </w:rPr>
        <w:t xml:space="preserve">                                </w:t>
      </w:r>
      <w:r w:rsidRPr="00056095">
        <w:rPr>
          <w:color w:val="000000" w:themeColor="text1"/>
          <w:spacing w:val="14"/>
          <w:sz w:val="22"/>
          <w:szCs w:val="22"/>
          <w:u w:val="single" w:color="000000"/>
        </w:rPr>
        <w:t xml:space="preserve"> </w:t>
      </w:r>
      <w:r w:rsidRPr="00056095">
        <w:rPr>
          <w:color w:val="000000" w:themeColor="text1"/>
          <w:sz w:val="22"/>
          <w:szCs w:val="22"/>
        </w:rPr>
        <w:t>,</w:t>
      </w:r>
      <w:r w:rsidRPr="00056095">
        <w:rPr>
          <w:color w:val="000000" w:themeColor="text1"/>
          <w:spacing w:val="8"/>
          <w:sz w:val="22"/>
          <w:szCs w:val="22"/>
        </w:rPr>
        <w:t xml:space="preserve"> </w:t>
      </w:r>
      <w:r w:rsidRPr="00056095">
        <w:rPr>
          <w:color w:val="000000" w:themeColor="text1"/>
          <w:w w:val="102"/>
          <w:sz w:val="22"/>
          <w:szCs w:val="22"/>
        </w:rPr>
        <w:t>di</w:t>
      </w:r>
      <w:r w:rsidRPr="00056095">
        <w:rPr>
          <w:color w:val="000000" w:themeColor="text1"/>
          <w:spacing w:val="-2"/>
          <w:w w:val="101"/>
          <w:sz w:val="22"/>
          <w:szCs w:val="22"/>
        </w:rPr>
        <w:t>r</w:t>
      </w:r>
      <w:r w:rsidRPr="00056095">
        <w:rPr>
          <w:color w:val="000000" w:themeColor="text1"/>
          <w:spacing w:val="2"/>
          <w:w w:val="103"/>
          <w:sz w:val="22"/>
          <w:szCs w:val="22"/>
        </w:rPr>
        <w:t>e</w:t>
      </w:r>
      <w:r w:rsidRPr="00056095">
        <w:rPr>
          <w:color w:val="000000" w:themeColor="text1"/>
          <w:w w:val="102"/>
          <w:sz w:val="22"/>
          <w:szCs w:val="22"/>
        </w:rPr>
        <w:t>ktor</w:t>
      </w:r>
      <w:r w:rsidRPr="00056095">
        <w:rPr>
          <w:color w:val="000000" w:themeColor="text1"/>
          <w:w w:val="104"/>
          <w:sz w:val="22"/>
          <w:szCs w:val="22"/>
        </w:rPr>
        <w:t xml:space="preserve">, </w:t>
      </w:r>
      <w:r w:rsidRPr="00056095">
        <w:rPr>
          <w:color w:val="000000" w:themeColor="text1"/>
          <w:sz w:val="22"/>
          <w:szCs w:val="22"/>
        </w:rPr>
        <w:t>kao</w:t>
      </w:r>
      <w:r w:rsidRPr="00056095">
        <w:rPr>
          <w:color w:val="000000" w:themeColor="text1"/>
          <w:spacing w:val="6"/>
          <w:sz w:val="22"/>
          <w:szCs w:val="22"/>
        </w:rPr>
        <w:t xml:space="preserve"> </w:t>
      </w:r>
      <w:r w:rsidR="003262B7">
        <w:rPr>
          <w:color w:val="000000" w:themeColor="text1"/>
          <w:spacing w:val="6"/>
          <w:sz w:val="22"/>
          <w:szCs w:val="22"/>
        </w:rPr>
        <w:t xml:space="preserve">                                </w:t>
      </w:r>
      <w:r w:rsidR="00705F24">
        <w:rPr>
          <w:color w:val="000000" w:themeColor="text1"/>
          <w:spacing w:val="6"/>
          <w:sz w:val="22"/>
          <w:szCs w:val="22"/>
        </w:rPr>
        <w:t xml:space="preserve">                      </w:t>
      </w:r>
      <w:r w:rsidR="00494111" w:rsidRPr="00056095">
        <w:rPr>
          <w:color w:val="000000" w:themeColor="text1"/>
          <w:w w:val="102"/>
          <w:sz w:val="22"/>
          <w:szCs w:val="22"/>
        </w:rPr>
        <w:t>davalac usluga</w:t>
      </w:r>
      <w:r w:rsidRPr="00056095">
        <w:rPr>
          <w:color w:val="000000" w:themeColor="text1"/>
          <w:w w:val="104"/>
          <w:sz w:val="22"/>
          <w:szCs w:val="22"/>
        </w:rPr>
        <w:t>.</w:t>
      </w:r>
    </w:p>
    <w:p w:rsidR="00210F3E" w:rsidRPr="00E153CA" w:rsidRDefault="00210F3E" w:rsidP="00377D8D">
      <w:pPr>
        <w:shd w:val="clear" w:color="auto" w:fill="FFFFFF" w:themeFill="background1"/>
        <w:spacing w:before="6" w:line="140" w:lineRule="exact"/>
        <w:rPr>
          <w:color w:val="FF0000"/>
          <w:sz w:val="14"/>
          <w:szCs w:val="14"/>
        </w:rPr>
      </w:pPr>
    </w:p>
    <w:p w:rsidR="00377D8D" w:rsidRPr="00377D8D" w:rsidRDefault="00377D8D">
      <w:pPr>
        <w:spacing w:before="37"/>
        <w:ind w:left="4017" w:right="4030"/>
        <w:jc w:val="center"/>
        <w:rPr>
          <w:color w:val="000000" w:themeColor="text1"/>
          <w:sz w:val="22"/>
          <w:szCs w:val="22"/>
        </w:rPr>
      </w:pPr>
    </w:p>
    <w:p w:rsidR="00210F3E" w:rsidRPr="00377D8D" w:rsidRDefault="001862C1">
      <w:pPr>
        <w:spacing w:before="37"/>
        <w:ind w:left="4017" w:right="4030"/>
        <w:jc w:val="center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>Č</w:t>
      </w:r>
      <w:r w:rsidRPr="00377D8D">
        <w:rPr>
          <w:color w:val="000000" w:themeColor="text1"/>
          <w:spacing w:val="2"/>
          <w:sz w:val="22"/>
          <w:szCs w:val="22"/>
        </w:rPr>
        <w:t>l</w:t>
      </w:r>
      <w:r w:rsidRPr="00377D8D">
        <w:rPr>
          <w:color w:val="000000" w:themeColor="text1"/>
          <w:sz w:val="22"/>
          <w:szCs w:val="22"/>
        </w:rPr>
        <w:t>an</w:t>
      </w:r>
      <w:r w:rsidRPr="00377D8D">
        <w:rPr>
          <w:color w:val="000000" w:themeColor="text1"/>
          <w:spacing w:val="38"/>
          <w:sz w:val="22"/>
          <w:szCs w:val="22"/>
        </w:rPr>
        <w:t xml:space="preserve"> </w:t>
      </w:r>
      <w:r w:rsidRPr="00377D8D">
        <w:rPr>
          <w:color w:val="000000" w:themeColor="text1"/>
          <w:spacing w:val="-2"/>
          <w:w w:val="102"/>
          <w:sz w:val="22"/>
          <w:szCs w:val="22"/>
        </w:rPr>
        <w:t>1</w:t>
      </w:r>
      <w:r w:rsidRPr="00377D8D">
        <w:rPr>
          <w:color w:val="000000" w:themeColor="text1"/>
          <w:w w:val="104"/>
          <w:sz w:val="22"/>
          <w:szCs w:val="22"/>
        </w:rPr>
        <w:t>.</w:t>
      </w:r>
    </w:p>
    <w:p w:rsidR="00377D8D" w:rsidRPr="00377D8D" w:rsidRDefault="00377D8D" w:rsidP="00377D8D"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</w:t>
      </w:r>
      <w:r w:rsidR="004771F6">
        <w:rPr>
          <w:color w:val="000000" w:themeColor="text1"/>
          <w:sz w:val="24"/>
          <w:szCs w:val="24"/>
        </w:rPr>
        <w:t xml:space="preserve">     </w:t>
      </w:r>
      <w:r>
        <w:rPr>
          <w:color w:val="000000" w:themeColor="text1"/>
          <w:sz w:val="24"/>
          <w:szCs w:val="24"/>
        </w:rPr>
        <w:t xml:space="preserve"> </w:t>
      </w:r>
      <w:r w:rsidRPr="00377D8D">
        <w:rPr>
          <w:color w:val="000000" w:themeColor="text1"/>
          <w:sz w:val="24"/>
          <w:szCs w:val="24"/>
        </w:rPr>
        <w:t xml:space="preserve">Predmet ovog Ugovora je pružanje usluga servisiranja i održavanja motornih vozila Naručioca, a nakon sprovedenog postupka javne nabavke roba </w:t>
      </w:r>
      <w:proofErr w:type="gramStart"/>
      <w:r w:rsidRPr="00377D8D">
        <w:rPr>
          <w:color w:val="000000" w:themeColor="text1"/>
          <w:sz w:val="24"/>
          <w:szCs w:val="24"/>
        </w:rPr>
        <w:t>i  usluga</w:t>
      </w:r>
      <w:proofErr w:type="gramEnd"/>
      <w:r w:rsidRPr="00377D8D">
        <w:rPr>
          <w:color w:val="000000" w:themeColor="text1"/>
          <w:sz w:val="24"/>
          <w:szCs w:val="24"/>
        </w:rPr>
        <w:t xml:space="preserve"> po obavještenju o nabavci  broj</w:t>
      </w:r>
      <w:r w:rsidR="00C806B9">
        <w:rPr>
          <w:color w:val="000000" w:themeColor="text1"/>
          <w:sz w:val="24"/>
          <w:szCs w:val="24"/>
        </w:rPr>
        <w:t>_____________</w:t>
      </w:r>
      <w:r w:rsidRPr="00377D8D">
        <w:rPr>
          <w:color w:val="000000" w:themeColor="text1"/>
          <w:sz w:val="24"/>
          <w:szCs w:val="24"/>
        </w:rPr>
        <w:t xml:space="preserve">,  objavljenom </w:t>
      </w:r>
      <w:r w:rsidR="00C806B9">
        <w:rPr>
          <w:color w:val="000000" w:themeColor="text1"/>
          <w:sz w:val="24"/>
          <w:szCs w:val="24"/>
        </w:rPr>
        <w:t>na</w:t>
      </w:r>
      <w:r w:rsidRPr="00377D8D">
        <w:rPr>
          <w:color w:val="000000" w:themeColor="text1"/>
          <w:sz w:val="24"/>
          <w:szCs w:val="24"/>
        </w:rPr>
        <w:t xml:space="preserve"> </w:t>
      </w:r>
      <w:r w:rsidR="00C806B9">
        <w:rPr>
          <w:color w:val="000000" w:themeColor="text1"/>
          <w:sz w:val="24"/>
          <w:szCs w:val="24"/>
        </w:rPr>
        <w:t xml:space="preserve">Portalu javnih nabavki </w:t>
      </w:r>
      <w:r w:rsidRPr="00377D8D">
        <w:rPr>
          <w:color w:val="000000" w:themeColor="text1"/>
          <w:sz w:val="24"/>
          <w:szCs w:val="24"/>
        </w:rPr>
        <w:t xml:space="preserve">broj: </w:t>
      </w:r>
      <w:r w:rsidR="003F15A1" w:rsidRPr="00326840">
        <w:rPr>
          <w:b/>
          <w:w w:val="102"/>
          <w:sz w:val="22"/>
          <w:szCs w:val="22"/>
        </w:rPr>
        <w:t>2962-1-2-</w:t>
      </w:r>
      <w:r w:rsidR="00440525" w:rsidRPr="00326840">
        <w:rPr>
          <w:b/>
          <w:w w:val="102"/>
          <w:sz w:val="22"/>
          <w:szCs w:val="22"/>
        </w:rPr>
        <w:t>1</w:t>
      </w:r>
      <w:r w:rsidR="003F15A1" w:rsidRPr="00326840">
        <w:rPr>
          <w:b/>
          <w:w w:val="102"/>
          <w:sz w:val="22"/>
          <w:szCs w:val="22"/>
        </w:rPr>
        <w:t>/1</w:t>
      </w:r>
      <w:r w:rsidR="00C25E3C" w:rsidRPr="00326840">
        <w:rPr>
          <w:b/>
          <w:w w:val="102"/>
          <w:sz w:val="22"/>
          <w:szCs w:val="22"/>
        </w:rPr>
        <w:t>8</w:t>
      </w:r>
      <w:r w:rsidRPr="00326840">
        <w:rPr>
          <w:b/>
          <w:sz w:val="24"/>
          <w:szCs w:val="24"/>
        </w:rPr>
        <w:t>, od</w:t>
      </w:r>
      <w:r w:rsidR="002A4559" w:rsidRPr="00326840">
        <w:rPr>
          <w:b/>
          <w:sz w:val="24"/>
          <w:szCs w:val="24"/>
        </w:rPr>
        <w:t xml:space="preserve"> </w:t>
      </w:r>
      <w:r w:rsidR="00C25E3C" w:rsidRPr="00326840">
        <w:rPr>
          <w:b/>
          <w:sz w:val="24"/>
          <w:szCs w:val="24"/>
        </w:rPr>
        <w:t>20</w:t>
      </w:r>
      <w:r w:rsidRPr="00326840">
        <w:rPr>
          <w:b/>
          <w:sz w:val="24"/>
          <w:szCs w:val="24"/>
        </w:rPr>
        <w:t>.</w:t>
      </w:r>
      <w:r w:rsidR="00C806B9" w:rsidRPr="00326840">
        <w:rPr>
          <w:b/>
          <w:sz w:val="24"/>
          <w:szCs w:val="24"/>
        </w:rPr>
        <w:t>11</w:t>
      </w:r>
      <w:r w:rsidRPr="00326840">
        <w:rPr>
          <w:b/>
          <w:sz w:val="24"/>
          <w:szCs w:val="24"/>
        </w:rPr>
        <w:t>.201</w:t>
      </w:r>
      <w:r w:rsidR="00C25E3C" w:rsidRPr="00326840">
        <w:rPr>
          <w:b/>
          <w:sz w:val="24"/>
          <w:szCs w:val="24"/>
        </w:rPr>
        <w:t>8</w:t>
      </w:r>
      <w:r w:rsidRPr="00326840">
        <w:rPr>
          <w:b/>
          <w:sz w:val="24"/>
          <w:szCs w:val="24"/>
        </w:rPr>
        <w:t>.</w:t>
      </w:r>
      <w:r w:rsidRPr="00440525">
        <w:rPr>
          <w:sz w:val="24"/>
          <w:szCs w:val="24"/>
        </w:rPr>
        <w:t xml:space="preserve"> </w:t>
      </w:r>
      <w:proofErr w:type="gramStart"/>
      <w:r w:rsidRPr="00440525">
        <w:rPr>
          <w:sz w:val="24"/>
          <w:szCs w:val="24"/>
        </w:rPr>
        <w:t>godine</w:t>
      </w:r>
      <w:proofErr w:type="gramEnd"/>
      <w:r w:rsidRPr="00440525">
        <w:rPr>
          <w:sz w:val="24"/>
          <w:szCs w:val="24"/>
        </w:rPr>
        <w:t xml:space="preserve">, Zapisnika sa otvaranja i procjene ponuda za nabavku roba i usluga broj: </w:t>
      </w:r>
      <w:r w:rsidR="00C806B9" w:rsidRPr="00440525">
        <w:rPr>
          <w:sz w:val="24"/>
          <w:szCs w:val="24"/>
        </w:rPr>
        <w:t>______/1</w:t>
      </w:r>
      <w:r w:rsidR="004A463C">
        <w:rPr>
          <w:sz w:val="24"/>
          <w:szCs w:val="24"/>
        </w:rPr>
        <w:t>8</w:t>
      </w:r>
      <w:r w:rsidRPr="00440525">
        <w:rPr>
          <w:sz w:val="24"/>
          <w:szCs w:val="24"/>
        </w:rPr>
        <w:t xml:space="preserve"> od</w:t>
      </w:r>
      <w:r w:rsidRPr="00377D8D">
        <w:rPr>
          <w:color w:val="000000" w:themeColor="text1"/>
          <w:sz w:val="24"/>
          <w:szCs w:val="24"/>
        </w:rPr>
        <w:t xml:space="preserve"> </w:t>
      </w:r>
      <w:r w:rsidR="00C806B9">
        <w:rPr>
          <w:color w:val="000000" w:themeColor="text1"/>
          <w:sz w:val="24"/>
          <w:szCs w:val="24"/>
        </w:rPr>
        <w:t>_________/1</w:t>
      </w:r>
      <w:r w:rsidR="004A463C">
        <w:rPr>
          <w:color w:val="000000" w:themeColor="text1"/>
          <w:sz w:val="24"/>
          <w:szCs w:val="24"/>
        </w:rPr>
        <w:t>8</w:t>
      </w:r>
      <w:r w:rsidRPr="00377D8D">
        <w:rPr>
          <w:color w:val="000000" w:themeColor="text1"/>
          <w:sz w:val="24"/>
          <w:szCs w:val="24"/>
        </w:rPr>
        <w:t xml:space="preserve">. </w:t>
      </w:r>
      <w:proofErr w:type="gramStart"/>
      <w:r w:rsidRPr="00377D8D">
        <w:rPr>
          <w:color w:val="000000" w:themeColor="text1"/>
          <w:sz w:val="24"/>
          <w:szCs w:val="24"/>
        </w:rPr>
        <w:t>godine</w:t>
      </w:r>
      <w:proofErr w:type="gramEnd"/>
      <w:r w:rsidRPr="00377D8D">
        <w:rPr>
          <w:color w:val="000000" w:themeColor="text1"/>
          <w:sz w:val="24"/>
          <w:szCs w:val="24"/>
        </w:rPr>
        <w:t xml:space="preserve"> i Odluke Direkcije Javnog preduzeća o davanju saglasnosti za pokretanje postupka nabavke usluga na održavanju i servisiranju službenih motornih vozila za potrebe Šumskog gazdinstva "Prijedor" Prijedor za 201</w:t>
      </w:r>
      <w:r w:rsidR="004A463C">
        <w:rPr>
          <w:color w:val="000000" w:themeColor="text1"/>
          <w:sz w:val="24"/>
          <w:szCs w:val="24"/>
        </w:rPr>
        <w:t>8</w:t>
      </w:r>
      <w:r w:rsidR="00C806B9">
        <w:rPr>
          <w:color w:val="000000" w:themeColor="text1"/>
          <w:sz w:val="24"/>
          <w:szCs w:val="24"/>
        </w:rPr>
        <w:t>/1</w:t>
      </w:r>
      <w:r w:rsidR="004A463C">
        <w:rPr>
          <w:color w:val="000000" w:themeColor="text1"/>
          <w:sz w:val="24"/>
          <w:szCs w:val="24"/>
        </w:rPr>
        <w:t>9</w:t>
      </w:r>
      <w:r w:rsidRPr="00377D8D">
        <w:rPr>
          <w:color w:val="000000" w:themeColor="text1"/>
          <w:sz w:val="24"/>
          <w:szCs w:val="24"/>
        </w:rPr>
        <w:t>.godinu, u ukupnom iznosu (bez obračunatog PDV-a) do</w:t>
      </w:r>
    </w:p>
    <w:p w:rsidR="00210F3E" w:rsidRPr="00377D8D" w:rsidRDefault="00210F3E">
      <w:pPr>
        <w:spacing w:before="9" w:line="160" w:lineRule="exact"/>
        <w:rPr>
          <w:color w:val="000000" w:themeColor="text1"/>
          <w:sz w:val="16"/>
          <w:szCs w:val="16"/>
        </w:rPr>
      </w:pPr>
    </w:p>
    <w:p w:rsidR="00210F3E" w:rsidRPr="00377D8D" w:rsidRDefault="001862C1" w:rsidP="00377D8D">
      <w:pPr>
        <w:shd w:val="clear" w:color="auto" w:fill="FFFFFF" w:themeFill="background1"/>
        <w:spacing w:before="37"/>
        <w:ind w:left="2949" w:right="2964"/>
        <w:jc w:val="center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w w:val="122"/>
          <w:sz w:val="22"/>
          <w:szCs w:val="22"/>
          <w:u w:val="single" w:color="000000"/>
        </w:rPr>
        <w:t xml:space="preserve"> </w:t>
      </w:r>
      <w:r w:rsidRPr="00377D8D">
        <w:rPr>
          <w:color w:val="000000" w:themeColor="text1"/>
          <w:sz w:val="22"/>
          <w:szCs w:val="22"/>
          <w:u w:val="single" w:color="000000"/>
        </w:rPr>
        <w:t xml:space="preserve">                                         </w:t>
      </w:r>
      <w:r w:rsidRPr="00377D8D">
        <w:rPr>
          <w:color w:val="000000" w:themeColor="text1"/>
          <w:spacing w:val="-16"/>
          <w:sz w:val="22"/>
          <w:szCs w:val="22"/>
          <w:u w:val="single" w:color="000000"/>
        </w:rPr>
        <w:t xml:space="preserve"> </w:t>
      </w:r>
      <w:r w:rsidRPr="00377D8D">
        <w:rPr>
          <w:color w:val="000000" w:themeColor="text1"/>
          <w:spacing w:val="3"/>
          <w:sz w:val="22"/>
          <w:szCs w:val="22"/>
        </w:rPr>
        <w:t xml:space="preserve"> </w:t>
      </w:r>
      <w:r w:rsidRPr="00377D8D">
        <w:rPr>
          <w:color w:val="000000" w:themeColor="text1"/>
          <w:spacing w:val="-3"/>
          <w:w w:val="110"/>
          <w:sz w:val="22"/>
          <w:szCs w:val="22"/>
        </w:rPr>
        <w:t>K</w:t>
      </w:r>
      <w:r w:rsidRPr="00377D8D">
        <w:rPr>
          <w:color w:val="000000" w:themeColor="text1"/>
          <w:w w:val="109"/>
          <w:sz w:val="22"/>
          <w:szCs w:val="22"/>
        </w:rPr>
        <w:t>M</w:t>
      </w:r>
    </w:p>
    <w:p w:rsidR="00210F3E" w:rsidRPr="00377D8D" w:rsidRDefault="00210F3E">
      <w:pPr>
        <w:spacing w:before="8" w:line="260" w:lineRule="exact"/>
        <w:rPr>
          <w:color w:val="000000" w:themeColor="text1"/>
          <w:sz w:val="26"/>
          <w:szCs w:val="26"/>
        </w:rPr>
      </w:pPr>
    </w:p>
    <w:p w:rsidR="00377D8D" w:rsidRPr="00377D8D" w:rsidRDefault="004771F6" w:rsidP="00377D8D">
      <w:pPr>
        <w:ind w:right="473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</w:t>
      </w:r>
      <w:r w:rsidR="00C806B9">
        <w:rPr>
          <w:color w:val="000000" w:themeColor="text1"/>
          <w:sz w:val="22"/>
          <w:szCs w:val="22"/>
        </w:rPr>
        <w:t xml:space="preserve">    </w:t>
      </w:r>
      <w:r w:rsidR="00377D8D" w:rsidRPr="00377D8D">
        <w:rPr>
          <w:color w:val="000000" w:themeColor="text1"/>
          <w:sz w:val="22"/>
          <w:szCs w:val="22"/>
        </w:rPr>
        <w:t xml:space="preserve">Cijene predmetnih usluga utvrđene su prihvaćenom Ponudom broj: </w:t>
      </w:r>
      <w:r w:rsidR="00995DED">
        <w:rPr>
          <w:color w:val="000000" w:themeColor="text1"/>
          <w:sz w:val="22"/>
          <w:szCs w:val="22"/>
        </w:rPr>
        <w:t>___________</w:t>
      </w:r>
      <w:r w:rsidR="00377D8D" w:rsidRPr="00377D8D">
        <w:rPr>
          <w:color w:val="000000" w:themeColor="text1"/>
          <w:sz w:val="22"/>
          <w:szCs w:val="22"/>
        </w:rPr>
        <w:t xml:space="preserve">, </w:t>
      </w:r>
      <w:proofErr w:type="gramStart"/>
      <w:r w:rsidR="00377D8D" w:rsidRPr="00377D8D">
        <w:rPr>
          <w:color w:val="000000" w:themeColor="text1"/>
          <w:sz w:val="22"/>
          <w:szCs w:val="22"/>
        </w:rPr>
        <w:t>od</w:t>
      </w:r>
      <w:proofErr w:type="gramEnd"/>
      <w:r w:rsidR="00377D8D" w:rsidRPr="00377D8D">
        <w:rPr>
          <w:color w:val="000000" w:themeColor="text1"/>
          <w:sz w:val="22"/>
          <w:szCs w:val="22"/>
        </w:rPr>
        <w:t xml:space="preserve"> </w:t>
      </w:r>
      <w:r w:rsidR="00995DED">
        <w:rPr>
          <w:color w:val="000000" w:themeColor="text1"/>
          <w:sz w:val="22"/>
          <w:szCs w:val="22"/>
        </w:rPr>
        <w:t>________/1</w:t>
      </w:r>
      <w:r w:rsidR="004A463C">
        <w:rPr>
          <w:color w:val="000000" w:themeColor="text1"/>
          <w:sz w:val="22"/>
          <w:szCs w:val="22"/>
        </w:rPr>
        <w:t>8</w:t>
      </w:r>
      <w:r w:rsidR="00377D8D" w:rsidRPr="00377D8D">
        <w:rPr>
          <w:color w:val="000000" w:themeColor="text1"/>
          <w:sz w:val="22"/>
          <w:szCs w:val="22"/>
        </w:rPr>
        <w:t xml:space="preserve">. </w:t>
      </w:r>
      <w:proofErr w:type="gramStart"/>
      <w:r w:rsidR="00377D8D" w:rsidRPr="00377D8D">
        <w:rPr>
          <w:color w:val="000000" w:themeColor="text1"/>
          <w:sz w:val="22"/>
          <w:szCs w:val="22"/>
        </w:rPr>
        <w:t>godine</w:t>
      </w:r>
      <w:proofErr w:type="gramEnd"/>
      <w:r w:rsidR="00377D8D" w:rsidRPr="00377D8D">
        <w:rPr>
          <w:color w:val="000000" w:themeColor="text1"/>
          <w:sz w:val="22"/>
          <w:szCs w:val="22"/>
        </w:rPr>
        <w:t xml:space="preserve">, za pružanje usluga servisiranja i održavanja motornih vozila,  po otvorenom postupku  </w:t>
      </w:r>
      <w:r w:rsidR="00377D8D" w:rsidRPr="00440525">
        <w:rPr>
          <w:sz w:val="22"/>
          <w:szCs w:val="22"/>
        </w:rPr>
        <w:t xml:space="preserve">broj </w:t>
      </w:r>
      <w:r w:rsidR="00440525" w:rsidRPr="003729D0">
        <w:rPr>
          <w:sz w:val="22"/>
          <w:szCs w:val="22"/>
        </w:rPr>
        <w:t>2962-1-2-1</w:t>
      </w:r>
      <w:r w:rsidR="00995DED" w:rsidRPr="003729D0">
        <w:rPr>
          <w:sz w:val="22"/>
          <w:szCs w:val="22"/>
        </w:rPr>
        <w:t>/1</w:t>
      </w:r>
      <w:r w:rsidR="00C25E3C" w:rsidRPr="003729D0">
        <w:rPr>
          <w:sz w:val="22"/>
          <w:szCs w:val="22"/>
        </w:rPr>
        <w:t>8</w:t>
      </w:r>
      <w:r w:rsidR="00377D8D" w:rsidRPr="003729D0">
        <w:rPr>
          <w:sz w:val="22"/>
          <w:szCs w:val="22"/>
        </w:rPr>
        <w:t xml:space="preserve">, od </w:t>
      </w:r>
      <w:r w:rsidR="006E5E22" w:rsidRPr="003729D0">
        <w:rPr>
          <w:sz w:val="22"/>
          <w:szCs w:val="22"/>
        </w:rPr>
        <w:t xml:space="preserve"> </w:t>
      </w:r>
      <w:r w:rsidR="00C25E3C" w:rsidRPr="003729D0">
        <w:rPr>
          <w:sz w:val="22"/>
          <w:szCs w:val="22"/>
        </w:rPr>
        <w:t>20</w:t>
      </w:r>
      <w:r w:rsidR="00995DED" w:rsidRPr="003729D0">
        <w:rPr>
          <w:sz w:val="22"/>
          <w:szCs w:val="22"/>
        </w:rPr>
        <w:t>.11.201</w:t>
      </w:r>
      <w:r w:rsidR="006E5E22" w:rsidRPr="003729D0">
        <w:rPr>
          <w:sz w:val="22"/>
          <w:szCs w:val="22"/>
        </w:rPr>
        <w:t>8</w:t>
      </w:r>
      <w:r w:rsidR="00377D8D" w:rsidRPr="003729D0">
        <w:rPr>
          <w:sz w:val="22"/>
          <w:szCs w:val="22"/>
        </w:rPr>
        <w:t>.</w:t>
      </w: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</w:p>
    <w:p w:rsidR="00377D8D" w:rsidRPr="00377D8D" w:rsidRDefault="00377D8D" w:rsidP="00377D8D">
      <w:pPr>
        <w:ind w:right="473"/>
        <w:jc w:val="center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>Član 3.</w:t>
      </w: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</w:p>
    <w:p w:rsidR="00377D8D" w:rsidRPr="00377D8D" w:rsidRDefault="004771F6" w:rsidP="00377D8D">
      <w:pPr>
        <w:ind w:right="473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  </w:t>
      </w:r>
      <w:r w:rsidR="00377D8D" w:rsidRPr="00377D8D">
        <w:rPr>
          <w:color w:val="000000" w:themeColor="text1"/>
          <w:sz w:val="22"/>
          <w:szCs w:val="22"/>
        </w:rPr>
        <w:t>Ovim Ugovorom Davalac usluga se obavezuje da neće mijenjati cijene predmetnih usluga do okončanja posla iz člana 1.ovog ugovora.</w:t>
      </w:r>
    </w:p>
    <w:p w:rsidR="00377D8D" w:rsidRPr="00377D8D" w:rsidRDefault="00377D8D" w:rsidP="00377D8D">
      <w:pPr>
        <w:ind w:right="473"/>
        <w:jc w:val="center"/>
        <w:rPr>
          <w:color w:val="000000" w:themeColor="text1"/>
          <w:sz w:val="22"/>
          <w:szCs w:val="22"/>
        </w:rPr>
      </w:pPr>
    </w:p>
    <w:p w:rsidR="00377D8D" w:rsidRPr="00377D8D" w:rsidRDefault="00377D8D" w:rsidP="00377D8D">
      <w:pPr>
        <w:ind w:right="473"/>
        <w:jc w:val="center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>Član 4.</w:t>
      </w:r>
    </w:p>
    <w:p w:rsidR="00377D8D" w:rsidRPr="00377D8D" w:rsidRDefault="004771F6" w:rsidP="00377D8D">
      <w:pPr>
        <w:ind w:right="473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 </w:t>
      </w:r>
      <w:r w:rsidR="00377D8D" w:rsidRPr="00377D8D">
        <w:rPr>
          <w:color w:val="000000" w:themeColor="text1"/>
          <w:sz w:val="22"/>
          <w:szCs w:val="22"/>
        </w:rPr>
        <w:t xml:space="preserve">  Izvršilac </w:t>
      </w:r>
      <w:proofErr w:type="gramStart"/>
      <w:r w:rsidR="00377D8D" w:rsidRPr="00377D8D">
        <w:rPr>
          <w:color w:val="000000" w:themeColor="text1"/>
          <w:sz w:val="22"/>
          <w:szCs w:val="22"/>
        </w:rPr>
        <w:t>će</w:t>
      </w:r>
      <w:proofErr w:type="gramEnd"/>
      <w:r w:rsidR="00377D8D" w:rsidRPr="00377D8D">
        <w:rPr>
          <w:color w:val="000000" w:themeColor="text1"/>
          <w:sz w:val="22"/>
          <w:szCs w:val="22"/>
        </w:rPr>
        <w:t xml:space="preserve"> usluge iz člana 2. Ugovora obračunavati prema ponudi broj: </w:t>
      </w:r>
      <w:r w:rsidR="008A70C8">
        <w:rPr>
          <w:color w:val="000000" w:themeColor="text1"/>
          <w:sz w:val="22"/>
          <w:szCs w:val="22"/>
        </w:rPr>
        <w:t>_____________</w:t>
      </w:r>
      <w:r w:rsidR="00377D8D" w:rsidRPr="00377D8D">
        <w:rPr>
          <w:color w:val="000000" w:themeColor="text1"/>
          <w:sz w:val="22"/>
          <w:szCs w:val="22"/>
        </w:rPr>
        <w:t xml:space="preserve"> (koja je sastavni dio ovog ugovora), </w:t>
      </w:r>
      <w:proofErr w:type="gramStart"/>
      <w:r w:rsidR="00377D8D" w:rsidRPr="00377D8D">
        <w:rPr>
          <w:color w:val="000000" w:themeColor="text1"/>
          <w:sz w:val="22"/>
          <w:szCs w:val="22"/>
        </w:rPr>
        <w:t>od</w:t>
      </w:r>
      <w:proofErr w:type="gramEnd"/>
      <w:r w:rsidR="00377D8D" w:rsidRPr="00377D8D">
        <w:rPr>
          <w:color w:val="000000" w:themeColor="text1"/>
          <w:sz w:val="22"/>
          <w:szCs w:val="22"/>
        </w:rPr>
        <w:t xml:space="preserve"> </w:t>
      </w:r>
      <w:r w:rsidR="008A70C8">
        <w:rPr>
          <w:color w:val="000000" w:themeColor="text1"/>
          <w:sz w:val="22"/>
          <w:szCs w:val="22"/>
        </w:rPr>
        <w:t>____________</w:t>
      </w:r>
      <w:r w:rsidR="00377D8D" w:rsidRPr="00377D8D">
        <w:rPr>
          <w:color w:val="000000" w:themeColor="text1"/>
          <w:sz w:val="22"/>
          <w:szCs w:val="22"/>
        </w:rPr>
        <w:t>.godine, a u skladu sa radnim normativima za pojedinačni tip motornog vozila.</w:t>
      </w: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 xml:space="preserve"> </w:t>
      </w:r>
      <w:r w:rsidRPr="00377D8D">
        <w:rPr>
          <w:color w:val="000000" w:themeColor="text1"/>
          <w:sz w:val="22"/>
          <w:szCs w:val="22"/>
        </w:rPr>
        <w:tab/>
        <w:t>Izvršilac je dužan uz isposatvljeni račun (fakturu) dostaviti tačnu specifikaciju izvršenih radova koji je naveden u nalogu gazdinstva, kao i ugrađenih novih rezervnih dijelova.</w:t>
      </w: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 xml:space="preserve">Plaćanje predmetnih usluga Korisnik usluga </w:t>
      </w:r>
      <w:proofErr w:type="gramStart"/>
      <w:r w:rsidRPr="00377D8D">
        <w:rPr>
          <w:color w:val="000000" w:themeColor="text1"/>
          <w:sz w:val="22"/>
          <w:szCs w:val="22"/>
        </w:rPr>
        <w:t>će</w:t>
      </w:r>
      <w:proofErr w:type="gramEnd"/>
      <w:r w:rsidRPr="00377D8D">
        <w:rPr>
          <w:color w:val="000000" w:themeColor="text1"/>
          <w:sz w:val="22"/>
          <w:szCs w:val="22"/>
        </w:rPr>
        <w:t xml:space="preserve"> vršiti u roku od </w:t>
      </w:r>
      <w:r w:rsidR="008A70C8">
        <w:rPr>
          <w:color w:val="000000" w:themeColor="text1"/>
          <w:sz w:val="22"/>
          <w:szCs w:val="22"/>
        </w:rPr>
        <w:t>______</w:t>
      </w:r>
      <w:r w:rsidRPr="00377D8D">
        <w:rPr>
          <w:color w:val="000000" w:themeColor="text1"/>
          <w:sz w:val="22"/>
          <w:szCs w:val="22"/>
        </w:rPr>
        <w:t xml:space="preserve"> dana, od dana fakturisanja.</w:t>
      </w: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 xml:space="preserve">   </w:t>
      </w:r>
    </w:p>
    <w:p w:rsidR="00377D8D" w:rsidRPr="00377D8D" w:rsidRDefault="00377D8D" w:rsidP="00377D8D">
      <w:pPr>
        <w:ind w:right="473"/>
        <w:jc w:val="center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>Član 5.</w:t>
      </w: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</w:p>
    <w:p w:rsidR="00377D8D" w:rsidRPr="00377D8D" w:rsidRDefault="004771F6" w:rsidP="00377D8D">
      <w:pPr>
        <w:ind w:right="473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</w:t>
      </w:r>
      <w:r w:rsidR="00377D8D" w:rsidRPr="00377D8D">
        <w:rPr>
          <w:color w:val="000000" w:themeColor="text1"/>
          <w:sz w:val="22"/>
          <w:szCs w:val="22"/>
        </w:rPr>
        <w:t>Usluge će se izvršiti odmah, od dana potpisivanja ugovora / ili / usluge će se vršiti u skladu sa potrebama Korisnika usluga</w:t>
      </w:r>
      <w:proofErr w:type="gramStart"/>
      <w:r w:rsidR="00377D8D" w:rsidRPr="00377D8D">
        <w:rPr>
          <w:color w:val="000000" w:themeColor="text1"/>
          <w:sz w:val="22"/>
          <w:szCs w:val="22"/>
        </w:rPr>
        <w:t>,  u</w:t>
      </w:r>
      <w:proofErr w:type="gramEnd"/>
      <w:r w:rsidR="00377D8D" w:rsidRPr="00377D8D">
        <w:rPr>
          <w:color w:val="000000" w:themeColor="text1"/>
          <w:sz w:val="22"/>
          <w:szCs w:val="22"/>
        </w:rPr>
        <w:t xml:space="preserve"> skladu sa pismenim zahtjevom korisnika usluga.</w:t>
      </w: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 xml:space="preserve">Mjesto vršenja usluga je </w:t>
      </w:r>
      <w:r w:rsidR="00760F46">
        <w:rPr>
          <w:color w:val="000000" w:themeColor="text1"/>
          <w:sz w:val="22"/>
          <w:szCs w:val="22"/>
        </w:rPr>
        <w:t>______________________</w:t>
      </w: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</w:p>
    <w:p w:rsidR="008A70C8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 xml:space="preserve">                                                                     </w:t>
      </w: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 xml:space="preserve">                                                   </w:t>
      </w:r>
    </w:p>
    <w:p w:rsidR="00377D8D" w:rsidRPr="00377D8D" w:rsidRDefault="00377D8D" w:rsidP="00377D8D">
      <w:pPr>
        <w:ind w:right="473"/>
        <w:jc w:val="center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lastRenderedPageBreak/>
        <w:t>Član 6.</w:t>
      </w:r>
    </w:p>
    <w:p w:rsidR="00377D8D" w:rsidRPr="00377D8D" w:rsidRDefault="004771F6" w:rsidP="00377D8D">
      <w:pPr>
        <w:ind w:right="473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</w:t>
      </w:r>
    </w:p>
    <w:p w:rsidR="00377D8D" w:rsidRPr="00377D8D" w:rsidRDefault="004771F6" w:rsidP="00377D8D">
      <w:pPr>
        <w:ind w:right="473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</w:t>
      </w:r>
      <w:r w:rsidR="00377D8D" w:rsidRPr="00377D8D">
        <w:rPr>
          <w:color w:val="000000" w:themeColor="text1"/>
          <w:sz w:val="22"/>
          <w:szCs w:val="22"/>
        </w:rPr>
        <w:t xml:space="preserve">U toku trajanja ovog Ugovora uslovi iz prihvaćene ponude se ne mogu mijenjati, a izvršilac se obavezuje da </w:t>
      </w:r>
      <w:proofErr w:type="gramStart"/>
      <w:r w:rsidR="00377D8D" w:rsidRPr="00377D8D">
        <w:rPr>
          <w:color w:val="000000" w:themeColor="text1"/>
          <w:sz w:val="22"/>
          <w:szCs w:val="22"/>
        </w:rPr>
        <w:t>će</w:t>
      </w:r>
      <w:proofErr w:type="gramEnd"/>
      <w:r w:rsidR="00377D8D" w:rsidRPr="00377D8D">
        <w:rPr>
          <w:color w:val="000000" w:themeColor="text1"/>
          <w:sz w:val="22"/>
          <w:szCs w:val="22"/>
        </w:rPr>
        <w:t xml:space="preserve"> stručno i kvalitetno obavljati radove na servisiranju i održavanju motornih vozila Naručioca.</w:t>
      </w:r>
    </w:p>
    <w:p w:rsidR="00377D8D" w:rsidRPr="00377D8D" w:rsidRDefault="00377D8D" w:rsidP="00377D8D">
      <w:pPr>
        <w:ind w:right="473"/>
        <w:jc w:val="center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>Član 7.</w:t>
      </w: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</w:p>
    <w:p w:rsidR="00377D8D" w:rsidRPr="00377D8D" w:rsidRDefault="004771F6" w:rsidP="00377D8D">
      <w:pPr>
        <w:ind w:right="473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</w:t>
      </w:r>
      <w:r w:rsidR="00377D8D" w:rsidRPr="00377D8D">
        <w:rPr>
          <w:color w:val="000000" w:themeColor="text1"/>
          <w:sz w:val="22"/>
          <w:szCs w:val="22"/>
        </w:rPr>
        <w:t xml:space="preserve">U slučaju kašnjenja u izmirenju međusobnih obaveza, svaka </w:t>
      </w:r>
      <w:proofErr w:type="gramStart"/>
      <w:r w:rsidR="00377D8D" w:rsidRPr="00377D8D">
        <w:rPr>
          <w:color w:val="000000" w:themeColor="text1"/>
          <w:sz w:val="22"/>
          <w:szCs w:val="22"/>
        </w:rPr>
        <w:t>od</w:t>
      </w:r>
      <w:proofErr w:type="gramEnd"/>
      <w:r w:rsidR="00377D8D" w:rsidRPr="00377D8D">
        <w:rPr>
          <w:color w:val="000000" w:themeColor="text1"/>
          <w:sz w:val="22"/>
          <w:szCs w:val="22"/>
        </w:rPr>
        <w:t xml:space="preserve"> ugovornih strana zadržava pravo na jednostrano raskidanje Ugovora.</w:t>
      </w: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 xml:space="preserve">Ugovorna strana, čijom krivicom je došlo do raskidanja Ugovora, dužna je drugoj ugovornoj strani naknaditi štetu koja je nastala usled raskidanja Ugovora, u skladu </w:t>
      </w:r>
      <w:proofErr w:type="gramStart"/>
      <w:r w:rsidRPr="00377D8D">
        <w:rPr>
          <w:color w:val="000000" w:themeColor="text1"/>
          <w:sz w:val="22"/>
          <w:szCs w:val="22"/>
        </w:rPr>
        <w:t>sa</w:t>
      </w:r>
      <w:proofErr w:type="gramEnd"/>
      <w:r w:rsidRPr="00377D8D">
        <w:rPr>
          <w:color w:val="000000" w:themeColor="text1"/>
          <w:sz w:val="22"/>
          <w:szCs w:val="22"/>
        </w:rPr>
        <w:t xml:space="preserve"> Zakonom o obligacionim odnosima.</w:t>
      </w: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</w:p>
    <w:p w:rsidR="00377D8D" w:rsidRPr="00377D8D" w:rsidRDefault="00377D8D" w:rsidP="00377D8D">
      <w:pPr>
        <w:ind w:right="473"/>
        <w:jc w:val="center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>Član 8.</w:t>
      </w: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</w:p>
    <w:p w:rsidR="00377D8D" w:rsidRPr="00377D8D" w:rsidRDefault="004771F6" w:rsidP="00377D8D">
      <w:pPr>
        <w:ind w:right="473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</w:t>
      </w:r>
      <w:r w:rsidR="00377D8D" w:rsidRPr="00377D8D">
        <w:rPr>
          <w:color w:val="000000" w:themeColor="text1"/>
          <w:sz w:val="22"/>
          <w:szCs w:val="22"/>
        </w:rPr>
        <w:t xml:space="preserve">Davalac </w:t>
      </w:r>
      <w:proofErr w:type="gramStart"/>
      <w:r w:rsidR="00377D8D" w:rsidRPr="00377D8D">
        <w:rPr>
          <w:color w:val="000000" w:themeColor="text1"/>
          <w:sz w:val="22"/>
          <w:szCs w:val="22"/>
        </w:rPr>
        <w:t>i  Korisnik</w:t>
      </w:r>
      <w:proofErr w:type="gramEnd"/>
      <w:r w:rsidR="00377D8D" w:rsidRPr="00377D8D">
        <w:rPr>
          <w:color w:val="000000" w:themeColor="text1"/>
          <w:sz w:val="22"/>
          <w:szCs w:val="22"/>
        </w:rPr>
        <w:t xml:space="preserve"> usluga su saglasni da će sve eventualne reklamacije na popravak uložiti odmah, odnosno najkasnije u roku od 15 dana po popravci, a Izvršilac je također dužan iste otkloniti.</w:t>
      </w: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 xml:space="preserve">    </w:t>
      </w: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</w:p>
    <w:p w:rsidR="00377D8D" w:rsidRPr="00377D8D" w:rsidRDefault="00377D8D" w:rsidP="00377D8D">
      <w:pPr>
        <w:ind w:right="473"/>
        <w:jc w:val="center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>Član 9.</w:t>
      </w: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 xml:space="preserve">           Ugovorne strane su se sporazumjele da </w:t>
      </w:r>
      <w:proofErr w:type="gramStart"/>
      <w:r w:rsidRPr="00377D8D">
        <w:rPr>
          <w:color w:val="000000" w:themeColor="text1"/>
          <w:sz w:val="22"/>
          <w:szCs w:val="22"/>
        </w:rPr>
        <w:t>će</w:t>
      </w:r>
      <w:proofErr w:type="gramEnd"/>
      <w:r w:rsidRPr="00377D8D">
        <w:rPr>
          <w:color w:val="000000" w:themeColor="text1"/>
          <w:sz w:val="22"/>
          <w:szCs w:val="22"/>
        </w:rPr>
        <w:t xml:space="preserve"> sve eventualno nastale sporove vezane za ovaj Ugovor rješavati prvenstveno dogovorom, a u protivnom ugovara se nadležnost Okružnog privrednog suda u Istočnom Sarajevu.</w:t>
      </w: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</w:p>
    <w:p w:rsidR="00377D8D" w:rsidRPr="00377D8D" w:rsidRDefault="00377D8D" w:rsidP="00377D8D">
      <w:pPr>
        <w:ind w:right="473"/>
        <w:jc w:val="center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>Član 10.</w:t>
      </w: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 xml:space="preserve"> </w:t>
      </w: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ab/>
      </w:r>
      <w:r w:rsidRPr="00377D8D">
        <w:rPr>
          <w:color w:val="000000" w:themeColor="text1"/>
          <w:sz w:val="22"/>
          <w:szCs w:val="22"/>
        </w:rPr>
        <w:tab/>
        <w:t xml:space="preserve">Ovaj Ugovor stupa na snagu danom potpisivanja i </w:t>
      </w:r>
      <w:proofErr w:type="gramStart"/>
      <w:r w:rsidRPr="00377D8D">
        <w:rPr>
          <w:color w:val="000000" w:themeColor="text1"/>
          <w:sz w:val="22"/>
          <w:szCs w:val="22"/>
        </w:rPr>
        <w:t>trajati  će</w:t>
      </w:r>
      <w:proofErr w:type="gramEnd"/>
      <w:r w:rsidRPr="00377D8D">
        <w:rPr>
          <w:color w:val="000000" w:themeColor="text1"/>
          <w:sz w:val="22"/>
          <w:szCs w:val="22"/>
        </w:rPr>
        <w:t xml:space="preserve"> jednu godinu.</w:t>
      </w: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</w:p>
    <w:p w:rsidR="00377D8D" w:rsidRPr="00377D8D" w:rsidRDefault="00377D8D" w:rsidP="00377D8D">
      <w:pPr>
        <w:ind w:right="473"/>
        <w:jc w:val="center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>Član 11.</w:t>
      </w: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 xml:space="preserve"> </w:t>
      </w: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 xml:space="preserve">         Ovaj Ugovor je sačinjen u 6 (šest) istovjetnih primjerka </w:t>
      </w:r>
      <w:proofErr w:type="gramStart"/>
      <w:r w:rsidRPr="00377D8D">
        <w:rPr>
          <w:color w:val="000000" w:themeColor="text1"/>
          <w:sz w:val="22"/>
          <w:szCs w:val="22"/>
        </w:rPr>
        <w:t>od</w:t>
      </w:r>
      <w:proofErr w:type="gramEnd"/>
      <w:r w:rsidRPr="00377D8D">
        <w:rPr>
          <w:color w:val="000000" w:themeColor="text1"/>
          <w:sz w:val="22"/>
          <w:szCs w:val="22"/>
        </w:rPr>
        <w:t xml:space="preserve"> kojih Naručiocu usluga pripadaju 4 (četiri), Izvršiocu 1 (jedan) primjerak i Direkciji Javnog preduzeća 1 (jedan) primjerak. </w:t>
      </w: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 xml:space="preserve">      Za DAVAOCA USLUGA                                                           </w:t>
      </w:r>
      <w:proofErr w:type="gramStart"/>
      <w:r w:rsidRPr="00377D8D">
        <w:rPr>
          <w:color w:val="000000" w:themeColor="text1"/>
          <w:sz w:val="22"/>
          <w:szCs w:val="22"/>
        </w:rPr>
        <w:t>Za  KORISNIKA</w:t>
      </w:r>
      <w:proofErr w:type="gramEnd"/>
      <w:r w:rsidRPr="00377D8D">
        <w:rPr>
          <w:color w:val="000000" w:themeColor="text1"/>
          <w:sz w:val="22"/>
          <w:szCs w:val="22"/>
        </w:rPr>
        <w:t xml:space="preserve"> USLUGA</w:t>
      </w: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 xml:space="preserve">                                                                                                        JPŠ "ŠUME RS" a.d. SOKOLAC        </w:t>
      </w: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 xml:space="preserve">                                                                                                           Šumsko gazdinstvo „Prijedor“ </w:t>
      </w:r>
    </w:p>
    <w:p w:rsidR="003B763A" w:rsidRDefault="005B2CFB" w:rsidP="00377D8D">
      <w:pPr>
        <w:ind w:right="473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</w:t>
      </w:r>
    </w:p>
    <w:p w:rsidR="00377D8D" w:rsidRPr="00377D8D" w:rsidRDefault="005B2CFB" w:rsidP="00377D8D">
      <w:pPr>
        <w:ind w:right="473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___</w:t>
      </w:r>
      <w:r w:rsidR="00377D8D" w:rsidRPr="00377D8D">
        <w:rPr>
          <w:color w:val="000000" w:themeColor="text1"/>
          <w:sz w:val="22"/>
          <w:szCs w:val="22"/>
        </w:rPr>
        <w:t>_________________________                                                ____________________________</w:t>
      </w:r>
    </w:p>
    <w:p w:rsidR="00377D8D" w:rsidRPr="00377D8D" w:rsidRDefault="005B2CFB" w:rsidP="00377D8D">
      <w:pPr>
        <w:ind w:right="473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                              </w:t>
      </w:r>
      <w:r w:rsidR="00335054">
        <w:rPr>
          <w:color w:val="000000" w:themeColor="text1"/>
          <w:sz w:val="22"/>
          <w:szCs w:val="22"/>
        </w:rPr>
        <w:t xml:space="preserve">   </w:t>
      </w:r>
      <w:r>
        <w:rPr>
          <w:color w:val="000000" w:themeColor="text1"/>
          <w:sz w:val="22"/>
          <w:szCs w:val="22"/>
        </w:rPr>
        <w:t xml:space="preserve"> </w:t>
      </w:r>
      <w:r w:rsidR="00335054">
        <w:rPr>
          <w:color w:val="000000" w:themeColor="text1"/>
          <w:sz w:val="22"/>
          <w:szCs w:val="22"/>
        </w:rPr>
        <w:t xml:space="preserve">, direktor               </w:t>
      </w:r>
      <w:r w:rsidR="00377D8D" w:rsidRPr="00377D8D">
        <w:rPr>
          <w:color w:val="000000" w:themeColor="text1"/>
          <w:sz w:val="22"/>
          <w:szCs w:val="22"/>
        </w:rPr>
        <w:t xml:space="preserve">    </w:t>
      </w:r>
      <w:r w:rsidR="00335054">
        <w:rPr>
          <w:color w:val="000000" w:themeColor="text1"/>
          <w:sz w:val="22"/>
          <w:szCs w:val="22"/>
        </w:rPr>
        <w:t xml:space="preserve">                           </w:t>
      </w:r>
      <w:r w:rsidR="0005140C">
        <w:rPr>
          <w:color w:val="000000" w:themeColor="text1"/>
          <w:sz w:val="22"/>
          <w:szCs w:val="22"/>
        </w:rPr>
        <w:t xml:space="preserve">          </w:t>
      </w:r>
      <w:r w:rsidR="00377D8D" w:rsidRPr="00377D8D">
        <w:rPr>
          <w:color w:val="000000" w:themeColor="text1"/>
          <w:sz w:val="22"/>
          <w:szCs w:val="22"/>
        </w:rPr>
        <w:t xml:space="preserve"> </w:t>
      </w:r>
      <w:r w:rsidR="00335054">
        <w:rPr>
          <w:color w:val="000000" w:themeColor="text1"/>
          <w:sz w:val="22"/>
          <w:szCs w:val="22"/>
        </w:rPr>
        <w:t>Saša Bursać</w:t>
      </w:r>
      <w:proofErr w:type="gramStart"/>
      <w:r w:rsidR="00377D8D" w:rsidRPr="00377D8D">
        <w:rPr>
          <w:color w:val="000000" w:themeColor="text1"/>
          <w:sz w:val="22"/>
          <w:szCs w:val="22"/>
        </w:rPr>
        <w:t xml:space="preserve">, </w:t>
      </w:r>
      <w:r w:rsidR="00335054">
        <w:rPr>
          <w:color w:val="000000" w:themeColor="text1"/>
          <w:sz w:val="22"/>
          <w:szCs w:val="22"/>
        </w:rPr>
        <w:t xml:space="preserve"> </w:t>
      </w:r>
      <w:r w:rsidR="00377D8D" w:rsidRPr="00377D8D">
        <w:rPr>
          <w:color w:val="000000" w:themeColor="text1"/>
          <w:sz w:val="22"/>
          <w:szCs w:val="22"/>
        </w:rPr>
        <w:t>direktor</w:t>
      </w:r>
      <w:proofErr w:type="gramEnd"/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>Broj: __________/ 201</w:t>
      </w:r>
      <w:r w:rsidR="00AB1C9A">
        <w:rPr>
          <w:color w:val="000000" w:themeColor="text1"/>
          <w:sz w:val="22"/>
          <w:szCs w:val="22"/>
        </w:rPr>
        <w:t>8</w:t>
      </w:r>
      <w:r w:rsidRPr="00377D8D">
        <w:rPr>
          <w:color w:val="000000" w:themeColor="text1"/>
          <w:sz w:val="22"/>
          <w:szCs w:val="22"/>
        </w:rPr>
        <w:t xml:space="preserve">. </w:t>
      </w:r>
      <w:proofErr w:type="gramStart"/>
      <w:r w:rsidRPr="00377D8D">
        <w:rPr>
          <w:color w:val="000000" w:themeColor="text1"/>
          <w:sz w:val="22"/>
          <w:szCs w:val="22"/>
        </w:rPr>
        <w:t>godine</w:t>
      </w:r>
      <w:proofErr w:type="gramEnd"/>
      <w:r w:rsidRPr="00377D8D">
        <w:rPr>
          <w:color w:val="000000" w:themeColor="text1"/>
          <w:sz w:val="22"/>
          <w:szCs w:val="22"/>
        </w:rPr>
        <w:t xml:space="preserve">                                                  </w:t>
      </w:r>
      <w:r w:rsidR="0005140C">
        <w:rPr>
          <w:color w:val="000000" w:themeColor="text1"/>
          <w:sz w:val="22"/>
          <w:szCs w:val="22"/>
        </w:rPr>
        <w:t xml:space="preserve"> </w:t>
      </w:r>
      <w:r w:rsidRPr="00377D8D">
        <w:rPr>
          <w:color w:val="000000" w:themeColor="text1"/>
          <w:sz w:val="22"/>
          <w:szCs w:val="22"/>
        </w:rPr>
        <w:t xml:space="preserve">  Broj: 01-</w:t>
      </w:r>
      <w:r w:rsidR="00061640">
        <w:rPr>
          <w:color w:val="000000" w:themeColor="text1"/>
          <w:sz w:val="22"/>
          <w:szCs w:val="22"/>
        </w:rPr>
        <w:t>5114</w:t>
      </w:r>
      <w:r w:rsidRPr="00377D8D">
        <w:rPr>
          <w:color w:val="000000" w:themeColor="text1"/>
          <w:sz w:val="22"/>
          <w:szCs w:val="22"/>
        </w:rPr>
        <w:t>/ 201</w:t>
      </w:r>
      <w:r w:rsidR="00AB1C9A">
        <w:rPr>
          <w:color w:val="000000" w:themeColor="text1"/>
          <w:sz w:val="22"/>
          <w:szCs w:val="22"/>
        </w:rPr>
        <w:t>8</w:t>
      </w:r>
      <w:r w:rsidRPr="00377D8D">
        <w:rPr>
          <w:color w:val="000000" w:themeColor="text1"/>
          <w:sz w:val="22"/>
          <w:szCs w:val="22"/>
        </w:rPr>
        <w:t xml:space="preserve">. </w:t>
      </w:r>
      <w:proofErr w:type="gramStart"/>
      <w:r w:rsidRPr="00377D8D">
        <w:rPr>
          <w:color w:val="000000" w:themeColor="text1"/>
          <w:sz w:val="22"/>
          <w:szCs w:val="22"/>
        </w:rPr>
        <w:t>godine</w:t>
      </w:r>
      <w:proofErr w:type="gramEnd"/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>Dana: __________/201</w:t>
      </w:r>
      <w:r w:rsidR="00AB1C9A">
        <w:rPr>
          <w:color w:val="000000" w:themeColor="text1"/>
          <w:sz w:val="22"/>
          <w:szCs w:val="22"/>
        </w:rPr>
        <w:t>8</w:t>
      </w:r>
      <w:r w:rsidR="001F1CC7">
        <w:rPr>
          <w:color w:val="000000" w:themeColor="text1"/>
          <w:sz w:val="22"/>
          <w:szCs w:val="22"/>
        </w:rPr>
        <w:t>.</w:t>
      </w:r>
      <w:r w:rsidRPr="00377D8D">
        <w:rPr>
          <w:color w:val="000000" w:themeColor="text1"/>
          <w:sz w:val="22"/>
          <w:szCs w:val="22"/>
        </w:rPr>
        <w:t xml:space="preserve"> </w:t>
      </w:r>
      <w:proofErr w:type="gramStart"/>
      <w:r w:rsidRPr="00377D8D">
        <w:rPr>
          <w:color w:val="000000" w:themeColor="text1"/>
          <w:sz w:val="22"/>
          <w:szCs w:val="22"/>
        </w:rPr>
        <w:t>godine</w:t>
      </w:r>
      <w:proofErr w:type="gramEnd"/>
      <w:r w:rsidRPr="00377D8D">
        <w:rPr>
          <w:color w:val="000000" w:themeColor="text1"/>
          <w:sz w:val="22"/>
          <w:szCs w:val="22"/>
        </w:rPr>
        <w:t xml:space="preserve">.                                                 </w:t>
      </w:r>
      <w:r w:rsidR="005B2CFB">
        <w:rPr>
          <w:color w:val="000000" w:themeColor="text1"/>
          <w:sz w:val="22"/>
          <w:szCs w:val="22"/>
        </w:rPr>
        <w:t xml:space="preserve">  </w:t>
      </w:r>
      <w:r w:rsidRPr="00377D8D">
        <w:rPr>
          <w:color w:val="000000" w:themeColor="text1"/>
          <w:sz w:val="22"/>
          <w:szCs w:val="22"/>
        </w:rPr>
        <w:t xml:space="preserve"> Dana: </w:t>
      </w:r>
      <w:r w:rsidR="005B2CFB">
        <w:rPr>
          <w:color w:val="000000" w:themeColor="text1"/>
          <w:sz w:val="22"/>
          <w:szCs w:val="22"/>
        </w:rPr>
        <w:t>__________</w:t>
      </w:r>
      <w:r w:rsidRPr="00377D8D">
        <w:rPr>
          <w:color w:val="000000" w:themeColor="text1"/>
          <w:sz w:val="22"/>
          <w:szCs w:val="22"/>
        </w:rPr>
        <w:t>.201</w:t>
      </w:r>
      <w:r w:rsidR="00AB1C9A">
        <w:rPr>
          <w:color w:val="000000" w:themeColor="text1"/>
          <w:sz w:val="22"/>
          <w:szCs w:val="22"/>
        </w:rPr>
        <w:t>8</w:t>
      </w:r>
      <w:r w:rsidRPr="00377D8D">
        <w:rPr>
          <w:color w:val="000000" w:themeColor="text1"/>
          <w:sz w:val="22"/>
          <w:szCs w:val="22"/>
        </w:rPr>
        <w:t xml:space="preserve">. </w:t>
      </w:r>
      <w:proofErr w:type="gramStart"/>
      <w:r w:rsidRPr="00377D8D">
        <w:rPr>
          <w:color w:val="000000" w:themeColor="text1"/>
          <w:sz w:val="22"/>
          <w:szCs w:val="22"/>
        </w:rPr>
        <w:t>godine</w:t>
      </w:r>
      <w:proofErr w:type="gramEnd"/>
      <w:r w:rsidRPr="00377D8D">
        <w:rPr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</w:t>
      </w: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ab/>
        <w:t xml:space="preserve">                                                                                                             </w:t>
      </w: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</w:t>
      </w: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>V.D.  D I R E K T O R A</w:t>
      </w: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>J A V N O G   P R E D U Z E Ć A</w:t>
      </w:r>
    </w:p>
    <w:p w:rsidR="003262B7" w:rsidRDefault="003262B7" w:rsidP="00377D8D">
      <w:pPr>
        <w:ind w:right="473"/>
        <w:jc w:val="both"/>
        <w:rPr>
          <w:color w:val="000000" w:themeColor="text1"/>
          <w:sz w:val="22"/>
          <w:szCs w:val="22"/>
        </w:rPr>
      </w:pPr>
    </w:p>
    <w:p w:rsidR="00377D8D" w:rsidRPr="00377D8D" w:rsidRDefault="005B2CFB" w:rsidP="00377D8D">
      <w:pPr>
        <w:ind w:right="473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______</w:t>
      </w:r>
      <w:r w:rsidR="00377D8D" w:rsidRPr="00377D8D">
        <w:rPr>
          <w:color w:val="000000" w:themeColor="text1"/>
          <w:sz w:val="22"/>
          <w:szCs w:val="22"/>
        </w:rPr>
        <w:t>________________________</w:t>
      </w:r>
    </w:p>
    <w:p w:rsidR="001D2764" w:rsidRDefault="001D2764" w:rsidP="00377D8D">
      <w:pPr>
        <w:ind w:right="473"/>
        <w:jc w:val="both"/>
        <w:rPr>
          <w:color w:val="000000" w:themeColor="text1"/>
          <w:sz w:val="22"/>
          <w:szCs w:val="22"/>
        </w:rPr>
      </w:pPr>
    </w:p>
    <w:p w:rsidR="00377D8D" w:rsidRP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>Broj: __________/ 201</w:t>
      </w:r>
      <w:r w:rsidR="00AB1C9A">
        <w:rPr>
          <w:color w:val="000000" w:themeColor="text1"/>
          <w:sz w:val="22"/>
          <w:szCs w:val="22"/>
        </w:rPr>
        <w:t>8</w:t>
      </w:r>
      <w:r w:rsidRPr="00377D8D">
        <w:rPr>
          <w:color w:val="000000" w:themeColor="text1"/>
          <w:sz w:val="22"/>
          <w:szCs w:val="22"/>
        </w:rPr>
        <w:t xml:space="preserve">. </w:t>
      </w:r>
      <w:proofErr w:type="gramStart"/>
      <w:r w:rsidRPr="00377D8D">
        <w:rPr>
          <w:color w:val="000000" w:themeColor="text1"/>
          <w:sz w:val="22"/>
          <w:szCs w:val="22"/>
        </w:rPr>
        <w:t>godine</w:t>
      </w:r>
      <w:proofErr w:type="gramEnd"/>
    </w:p>
    <w:p w:rsidR="00377D8D" w:rsidRDefault="00377D8D" w:rsidP="00377D8D">
      <w:pPr>
        <w:ind w:right="473"/>
        <w:jc w:val="both"/>
        <w:rPr>
          <w:color w:val="000000" w:themeColor="text1"/>
          <w:sz w:val="22"/>
          <w:szCs w:val="22"/>
        </w:rPr>
      </w:pPr>
      <w:r w:rsidRPr="00377D8D">
        <w:rPr>
          <w:color w:val="000000" w:themeColor="text1"/>
          <w:sz w:val="22"/>
          <w:szCs w:val="22"/>
        </w:rPr>
        <w:t>Dana: __________/201</w:t>
      </w:r>
      <w:r w:rsidR="00AB1C9A">
        <w:rPr>
          <w:color w:val="000000" w:themeColor="text1"/>
          <w:sz w:val="22"/>
          <w:szCs w:val="22"/>
        </w:rPr>
        <w:t>8</w:t>
      </w:r>
      <w:r w:rsidRPr="00377D8D">
        <w:rPr>
          <w:color w:val="000000" w:themeColor="text1"/>
          <w:sz w:val="22"/>
          <w:szCs w:val="22"/>
        </w:rPr>
        <w:t xml:space="preserve">. </w:t>
      </w:r>
      <w:proofErr w:type="gramStart"/>
      <w:r w:rsidRPr="00377D8D">
        <w:rPr>
          <w:color w:val="000000" w:themeColor="text1"/>
          <w:sz w:val="22"/>
          <w:szCs w:val="22"/>
        </w:rPr>
        <w:t>godine</w:t>
      </w:r>
      <w:proofErr w:type="gramEnd"/>
    </w:p>
    <w:p w:rsidR="00236732" w:rsidRPr="00377D8D" w:rsidRDefault="00236732" w:rsidP="00377D8D">
      <w:pPr>
        <w:ind w:right="473"/>
        <w:jc w:val="both"/>
        <w:rPr>
          <w:color w:val="000000" w:themeColor="text1"/>
          <w:sz w:val="22"/>
          <w:szCs w:val="22"/>
        </w:rPr>
      </w:pPr>
    </w:p>
    <w:p w:rsidR="004126C6" w:rsidRDefault="004126C6" w:rsidP="005B2CFB">
      <w:pPr>
        <w:ind w:right="473"/>
        <w:jc w:val="right"/>
        <w:rPr>
          <w:b/>
          <w:sz w:val="22"/>
          <w:szCs w:val="22"/>
        </w:rPr>
      </w:pPr>
    </w:p>
    <w:p w:rsidR="00210F3E" w:rsidRPr="001564E4" w:rsidRDefault="001862C1" w:rsidP="005B2CFB">
      <w:pPr>
        <w:ind w:right="473"/>
        <w:jc w:val="right"/>
        <w:rPr>
          <w:b/>
          <w:sz w:val="22"/>
          <w:szCs w:val="22"/>
        </w:rPr>
      </w:pPr>
      <w:r w:rsidRPr="001564E4">
        <w:rPr>
          <w:b/>
          <w:sz w:val="22"/>
          <w:szCs w:val="22"/>
        </w:rPr>
        <w:lastRenderedPageBreak/>
        <w:t>A</w:t>
      </w:r>
      <w:r w:rsidRPr="001564E4">
        <w:rPr>
          <w:b/>
          <w:spacing w:val="-2"/>
          <w:sz w:val="22"/>
          <w:szCs w:val="22"/>
        </w:rPr>
        <w:t>N</w:t>
      </w:r>
      <w:r w:rsidRPr="001564E4">
        <w:rPr>
          <w:b/>
          <w:spacing w:val="2"/>
          <w:sz w:val="22"/>
          <w:szCs w:val="22"/>
        </w:rPr>
        <w:t>E</w:t>
      </w:r>
      <w:r w:rsidRPr="001564E4">
        <w:rPr>
          <w:b/>
          <w:sz w:val="22"/>
          <w:szCs w:val="22"/>
        </w:rPr>
        <w:t>KS</w:t>
      </w:r>
      <w:r w:rsidRPr="001564E4">
        <w:rPr>
          <w:b/>
          <w:spacing w:val="15"/>
          <w:sz w:val="22"/>
          <w:szCs w:val="22"/>
        </w:rPr>
        <w:t xml:space="preserve"> </w:t>
      </w:r>
      <w:r w:rsidRPr="001564E4">
        <w:rPr>
          <w:b/>
          <w:w w:val="102"/>
          <w:sz w:val="22"/>
          <w:szCs w:val="22"/>
        </w:rPr>
        <w:t>6</w:t>
      </w:r>
    </w:p>
    <w:p w:rsidR="00210F3E" w:rsidRPr="00E376C9" w:rsidRDefault="001862C1">
      <w:pPr>
        <w:spacing w:before="37"/>
        <w:ind w:left="3794" w:right="3806"/>
        <w:jc w:val="center"/>
        <w:rPr>
          <w:b/>
          <w:sz w:val="22"/>
          <w:szCs w:val="22"/>
        </w:rPr>
      </w:pPr>
      <w:r w:rsidRPr="00E376C9">
        <w:rPr>
          <w:b/>
          <w:sz w:val="22"/>
          <w:szCs w:val="22"/>
        </w:rPr>
        <w:t>I</w:t>
      </w:r>
      <w:r w:rsidRPr="00E376C9">
        <w:rPr>
          <w:b/>
          <w:spacing w:val="18"/>
          <w:sz w:val="22"/>
          <w:szCs w:val="22"/>
        </w:rPr>
        <w:t xml:space="preserve"> </w:t>
      </w:r>
      <w:r w:rsidRPr="00E376C9">
        <w:rPr>
          <w:b/>
          <w:sz w:val="22"/>
          <w:szCs w:val="22"/>
        </w:rPr>
        <w:t>Z</w:t>
      </w:r>
      <w:r w:rsidRPr="00E376C9">
        <w:rPr>
          <w:b/>
          <w:spacing w:val="18"/>
          <w:sz w:val="22"/>
          <w:szCs w:val="22"/>
        </w:rPr>
        <w:t xml:space="preserve"> </w:t>
      </w:r>
      <w:r w:rsidRPr="00E376C9">
        <w:rPr>
          <w:b/>
          <w:w w:val="131"/>
          <w:sz w:val="22"/>
          <w:szCs w:val="22"/>
        </w:rPr>
        <w:t>J</w:t>
      </w:r>
      <w:r w:rsidRPr="00E376C9">
        <w:rPr>
          <w:b/>
          <w:spacing w:val="-17"/>
          <w:w w:val="131"/>
          <w:sz w:val="22"/>
          <w:szCs w:val="22"/>
        </w:rPr>
        <w:t xml:space="preserve"> </w:t>
      </w:r>
      <w:r w:rsidRPr="00E376C9">
        <w:rPr>
          <w:b/>
          <w:sz w:val="22"/>
          <w:szCs w:val="22"/>
        </w:rPr>
        <w:t>A</w:t>
      </w:r>
      <w:r w:rsidRPr="00E376C9">
        <w:rPr>
          <w:b/>
          <w:spacing w:val="3"/>
          <w:sz w:val="22"/>
          <w:szCs w:val="22"/>
        </w:rPr>
        <w:t xml:space="preserve"> </w:t>
      </w:r>
      <w:r w:rsidRPr="00E376C9">
        <w:rPr>
          <w:b/>
          <w:sz w:val="22"/>
          <w:szCs w:val="22"/>
        </w:rPr>
        <w:t>V</w:t>
      </w:r>
      <w:r w:rsidRPr="00E376C9">
        <w:rPr>
          <w:b/>
          <w:spacing w:val="6"/>
          <w:sz w:val="22"/>
          <w:szCs w:val="22"/>
        </w:rPr>
        <w:t xml:space="preserve"> </w:t>
      </w:r>
      <w:r w:rsidRPr="00E376C9">
        <w:rPr>
          <w:b/>
          <w:w w:val="102"/>
          <w:sz w:val="22"/>
          <w:szCs w:val="22"/>
        </w:rPr>
        <w:t>A</w:t>
      </w:r>
    </w:p>
    <w:p w:rsidR="00210F3E" w:rsidRPr="001D3B0C" w:rsidRDefault="00210F3E">
      <w:pPr>
        <w:spacing w:before="18" w:line="240" w:lineRule="exact"/>
        <w:rPr>
          <w:sz w:val="24"/>
          <w:szCs w:val="24"/>
        </w:rPr>
      </w:pPr>
    </w:p>
    <w:p w:rsidR="00210F3E" w:rsidRPr="001D3B0C" w:rsidRDefault="001862C1">
      <w:pPr>
        <w:spacing w:line="245" w:lineRule="auto"/>
        <w:ind w:left="130" w:right="258"/>
        <w:rPr>
          <w:sz w:val="22"/>
          <w:szCs w:val="22"/>
        </w:rPr>
      </w:pPr>
      <w:proofErr w:type="gramStart"/>
      <w:r w:rsidRPr="001D3B0C">
        <w:rPr>
          <w:sz w:val="22"/>
          <w:szCs w:val="22"/>
        </w:rPr>
        <w:t>o</w:t>
      </w:r>
      <w:proofErr w:type="gramEnd"/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ispu</w:t>
      </w:r>
      <w:r w:rsidRPr="001D3B0C">
        <w:rPr>
          <w:spacing w:val="-2"/>
          <w:sz w:val="22"/>
          <w:szCs w:val="22"/>
        </w:rPr>
        <w:t>nj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ti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ova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z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č</w:t>
      </w:r>
      <w:r w:rsidRPr="001D3B0C">
        <w:rPr>
          <w:sz w:val="22"/>
          <w:szCs w:val="22"/>
        </w:rPr>
        <w:t>l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na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4</w:t>
      </w:r>
      <w:r w:rsidRPr="001D3B0C">
        <w:rPr>
          <w:spacing w:val="-2"/>
          <w:sz w:val="22"/>
          <w:szCs w:val="22"/>
        </w:rPr>
        <w:t>5</w:t>
      </w:r>
      <w:r w:rsidRPr="001D3B0C">
        <w:rPr>
          <w:sz w:val="22"/>
          <w:szCs w:val="22"/>
        </w:rPr>
        <w:t>.</w:t>
      </w:r>
      <w:r w:rsidRPr="001D3B0C">
        <w:rPr>
          <w:spacing w:val="7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st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proofErr w:type="gramEnd"/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(1)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č</w:t>
      </w:r>
      <w:r w:rsidRPr="001D3B0C">
        <w:rPr>
          <w:sz w:val="22"/>
          <w:szCs w:val="22"/>
        </w:rPr>
        <w:t>ki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a)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d)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Z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kona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vnim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abavk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a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w w:val="103"/>
          <w:sz w:val="22"/>
          <w:szCs w:val="22"/>
        </w:rPr>
        <w:t>B</w:t>
      </w:r>
      <w:r w:rsidRPr="001D3B0C">
        <w:rPr>
          <w:w w:val="102"/>
          <w:sz w:val="22"/>
          <w:szCs w:val="22"/>
        </w:rPr>
        <w:t xml:space="preserve">iH </w:t>
      </w:r>
      <w:r w:rsidRPr="001D3B0C">
        <w:rPr>
          <w:spacing w:val="-2"/>
          <w:sz w:val="22"/>
          <w:szCs w:val="22"/>
        </w:rPr>
        <w:t>(</w:t>
      </w:r>
      <w:r w:rsidRPr="001D3B0C">
        <w:rPr>
          <w:sz w:val="22"/>
          <w:szCs w:val="22"/>
        </w:rPr>
        <w:t>"Slu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beni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glasnik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H</w:t>
      </w:r>
      <w:r w:rsidRPr="001D3B0C">
        <w:rPr>
          <w:sz w:val="22"/>
          <w:szCs w:val="22"/>
        </w:rPr>
        <w:t>"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boj: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3</w:t>
      </w:r>
      <w:r w:rsidRPr="001D3B0C">
        <w:rPr>
          <w:spacing w:val="-2"/>
          <w:w w:val="102"/>
          <w:sz w:val="22"/>
          <w:szCs w:val="22"/>
        </w:rPr>
        <w:t>9</w:t>
      </w:r>
      <w:r w:rsidRPr="001D3B0C">
        <w:rPr>
          <w:w w:val="102"/>
          <w:sz w:val="22"/>
          <w:szCs w:val="22"/>
        </w:rPr>
        <w:t>/14)</w:t>
      </w:r>
    </w:p>
    <w:p w:rsidR="00210F3E" w:rsidRPr="001D3B0C" w:rsidRDefault="00210F3E">
      <w:pPr>
        <w:spacing w:before="2" w:line="260" w:lineRule="exact"/>
        <w:rPr>
          <w:sz w:val="26"/>
          <w:szCs w:val="26"/>
        </w:rPr>
      </w:pPr>
    </w:p>
    <w:p w:rsidR="00210F3E" w:rsidRPr="001D3B0C" w:rsidRDefault="001862C1">
      <w:pPr>
        <w:ind w:left="130"/>
        <w:rPr>
          <w:sz w:val="22"/>
          <w:szCs w:val="22"/>
        </w:rPr>
      </w:pPr>
      <w:proofErr w:type="gramStart"/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proofErr w:type="gramEnd"/>
      <w:r w:rsidRPr="001D3B0C">
        <w:rPr>
          <w:sz w:val="22"/>
          <w:szCs w:val="22"/>
        </w:rPr>
        <w:t xml:space="preserve">   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,    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žepo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pi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 xml:space="preserve">ani  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  <w:u w:val="single" w:color="000000"/>
        </w:rPr>
        <w:t xml:space="preserve">                                                                </w:t>
      </w:r>
      <w:r w:rsidRPr="001D3B0C">
        <w:rPr>
          <w:spacing w:val="25"/>
          <w:sz w:val="22"/>
          <w:szCs w:val="22"/>
          <w:u w:val="single" w:color="000000"/>
        </w:rPr>
        <w:t xml:space="preserve"> </w:t>
      </w:r>
      <w:r w:rsidRPr="001D3B0C">
        <w:rPr>
          <w:spacing w:val="-29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,    sa  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lič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om   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kar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 xml:space="preserve">om   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br</w:t>
      </w:r>
      <w:r w:rsidRPr="001D3B0C">
        <w:rPr>
          <w:w w:val="103"/>
          <w:sz w:val="22"/>
          <w:szCs w:val="22"/>
        </w:rPr>
        <w:t>o</w:t>
      </w:r>
      <w:r w:rsidRPr="001D3B0C">
        <w:rPr>
          <w:spacing w:val="-2"/>
          <w:w w:val="103"/>
          <w:sz w:val="22"/>
          <w:szCs w:val="22"/>
        </w:rPr>
        <w:t>j</w:t>
      </w:r>
      <w:r w:rsidRPr="001D3B0C">
        <w:rPr>
          <w:w w:val="102"/>
          <w:sz w:val="22"/>
          <w:szCs w:val="22"/>
        </w:rPr>
        <w:t>:</w:t>
      </w:r>
    </w:p>
    <w:p w:rsidR="00210F3E" w:rsidRPr="001D3B0C" w:rsidRDefault="001862C1">
      <w:pPr>
        <w:spacing w:before="6"/>
        <w:ind w:left="130"/>
        <w:rPr>
          <w:sz w:val="22"/>
          <w:szCs w:val="22"/>
        </w:rPr>
      </w:pPr>
      <w:r w:rsidRPr="001D3B0C">
        <w:rPr>
          <w:w w:val="102"/>
          <w:sz w:val="22"/>
          <w:szCs w:val="22"/>
          <w:u w:val="single" w:color="000000"/>
        </w:rPr>
        <w:t xml:space="preserve"> </w:t>
      </w:r>
      <w:r w:rsidRPr="001D3B0C">
        <w:rPr>
          <w:sz w:val="22"/>
          <w:szCs w:val="22"/>
          <w:u w:val="single" w:color="000000"/>
        </w:rPr>
        <w:t xml:space="preserve">                                           </w:t>
      </w:r>
      <w:r w:rsidRPr="001D3B0C">
        <w:rPr>
          <w:spacing w:val="-1"/>
          <w:sz w:val="22"/>
          <w:szCs w:val="22"/>
          <w:u w:val="single" w:color="000000"/>
        </w:rPr>
        <w:t xml:space="preserve"> </w:t>
      </w:r>
      <w:r w:rsidRPr="001D3B0C">
        <w:rPr>
          <w:w w:val="104"/>
          <w:sz w:val="22"/>
          <w:szCs w:val="22"/>
        </w:rPr>
        <w:t>,</w:t>
      </w:r>
    </w:p>
    <w:p w:rsidR="00210F3E" w:rsidRPr="001D3B0C" w:rsidRDefault="001862C1">
      <w:pPr>
        <w:spacing w:before="6"/>
        <w:ind w:left="3029" w:right="4322"/>
        <w:jc w:val="center"/>
        <w:rPr>
          <w:sz w:val="22"/>
          <w:szCs w:val="22"/>
        </w:rPr>
      </w:pPr>
      <w:r w:rsidRPr="001D3B0C">
        <w:rPr>
          <w:sz w:val="22"/>
          <w:szCs w:val="22"/>
        </w:rPr>
        <w:t>(I</w:t>
      </w:r>
      <w:r w:rsidRPr="001D3B0C">
        <w:rPr>
          <w:spacing w:val="-2"/>
          <w:sz w:val="22"/>
          <w:szCs w:val="22"/>
        </w:rPr>
        <w:t>m</w:t>
      </w:r>
      <w:r w:rsidRPr="001D3B0C">
        <w:rPr>
          <w:sz w:val="22"/>
          <w:szCs w:val="22"/>
        </w:rPr>
        <w:t>e</w:t>
      </w:r>
      <w:r w:rsidRPr="001D3B0C">
        <w:rPr>
          <w:spacing w:val="-1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w w:val="110"/>
          <w:sz w:val="22"/>
          <w:szCs w:val="22"/>
        </w:rPr>
        <w:t>p</w:t>
      </w:r>
      <w:r w:rsidRPr="001D3B0C">
        <w:rPr>
          <w:spacing w:val="-2"/>
          <w:w w:val="110"/>
          <w:sz w:val="22"/>
          <w:szCs w:val="22"/>
        </w:rPr>
        <w:t>r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91"/>
          <w:sz w:val="22"/>
          <w:szCs w:val="22"/>
        </w:rPr>
        <w:t>z</w:t>
      </w:r>
      <w:r w:rsidRPr="001D3B0C">
        <w:rPr>
          <w:w w:val="102"/>
          <w:sz w:val="22"/>
          <w:szCs w:val="22"/>
        </w:rPr>
        <w:t>i</w:t>
      </w:r>
      <w:r w:rsidRPr="001D3B0C">
        <w:rPr>
          <w:w w:val="95"/>
          <w:sz w:val="22"/>
          <w:szCs w:val="22"/>
        </w:rPr>
        <w:t>m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98"/>
          <w:sz w:val="22"/>
          <w:szCs w:val="22"/>
        </w:rPr>
        <w:t>)</w:t>
      </w:r>
    </w:p>
    <w:p w:rsidR="00210F3E" w:rsidRPr="001D3B0C" w:rsidRDefault="001862C1">
      <w:pPr>
        <w:spacing w:before="6" w:line="245" w:lineRule="auto"/>
        <w:ind w:left="130" w:right="104"/>
        <w:rPr>
          <w:sz w:val="22"/>
          <w:szCs w:val="22"/>
        </w:rPr>
      </w:pPr>
      <w:proofErr w:type="gramStart"/>
      <w:r w:rsidRPr="001D3B0C">
        <w:rPr>
          <w:sz w:val="22"/>
          <w:szCs w:val="22"/>
        </w:rPr>
        <w:t>izd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tom</w:t>
      </w:r>
      <w:proofErr w:type="gramEnd"/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od  </w:t>
      </w:r>
      <w:r w:rsidRPr="001D3B0C">
        <w:rPr>
          <w:sz w:val="22"/>
          <w:szCs w:val="22"/>
          <w:u w:val="single" w:color="000000"/>
        </w:rPr>
        <w:t xml:space="preserve">                              </w:t>
      </w:r>
      <w:r w:rsidRPr="001D3B0C">
        <w:rPr>
          <w:spacing w:val="5"/>
          <w:sz w:val="22"/>
          <w:szCs w:val="22"/>
          <w:u w:val="single" w:color="000000"/>
        </w:rPr>
        <w:t xml:space="preserve"> </w:t>
      </w:r>
      <w:r w:rsidRPr="001D3B0C">
        <w:rPr>
          <w:sz w:val="22"/>
          <w:szCs w:val="22"/>
        </w:rPr>
        <w:t>,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vo</w:t>
      </w:r>
      <w:r w:rsidRPr="001D3B0C">
        <w:rPr>
          <w:spacing w:val="3"/>
          <w:sz w:val="22"/>
          <w:szCs w:val="22"/>
        </w:rPr>
        <w:t>j</w:t>
      </w:r>
      <w:r w:rsidRPr="001D3B0C">
        <w:rPr>
          <w:spacing w:val="-5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vu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z w:val="22"/>
          <w:szCs w:val="22"/>
        </w:rPr>
        <w:t>preds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avn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ka</w:t>
      </w:r>
      <w:r w:rsidRPr="001D3B0C">
        <w:rPr>
          <w:spacing w:val="54"/>
          <w:sz w:val="22"/>
          <w:szCs w:val="22"/>
        </w:rPr>
        <w:t xml:space="preserve"> </w:t>
      </w:r>
      <w:r w:rsidRPr="001D3B0C">
        <w:rPr>
          <w:sz w:val="22"/>
          <w:szCs w:val="22"/>
        </w:rPr>
        <w:t>privrednog</w:t>
      </w:r>
      <w:r w:rsidRPr="001D3B0C">
        <w:rPr>
          <w:spacing w:val="42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d</w:t>
      </w:r>
      <w:r w:rsidRPr="001D3B0C">
        <w:rPr>
          <w:sz w:val="22"/>
          <w:szCs w:val="22"/>
        </w:rPr>
        <w:t>ruštva,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z w:val="22"/>
          <w:szCs w:val="22"/>
        </w:rPr>
        <w:t>obrta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spacing w:val="2"/>
          <w:w w:val="101"/>
          <w:sz w:val="22"/>
          <w:szCs w:val="22"/>
        </w:rPr>
        <w:t>r</w:t>
      </w:r>
      <w:r w:rsidRPr="001D3B0C">
        <w:rPr>
          <w:w w:val="102"/>
          <w:sz w:val="22"/>
          <w:szCs w:val="22"/>
        </w:rPr>
        <w:t xml:space="preserve">odne </w:t>
      </w:r>
      <w:r w:rsidRPr="001D3B0C">
        <w:rPr>
          <w:w w:val="103"/>
          <w:sz w:val="22"/>
          <w:szCs w:val="22"/>
        </w:rPr>
        <w:t>d</w:t>
      </w:r>
      <w:r w:rsidRPr="001D3B0C">
        <w:rPr>
          <w:spacing w:val="-2"/>
          <w:w w:val="103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l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tnosti</w:t>
      </w:r>
    </w:p>
    <w:p w:rsidR="00210F3E" w:rsidRPr="001D3B0C" w:rsidRDefault="001862C1">
      <w:pPr>
        <w:spacing w:line="245" w:lineRule="auto"/>
        <w:ind w:left="130" w:right="102" w:firstLine="732"/>
        <w:rPr>
          <w:sz w:val="22"/>
          <w:szCs w:val="22"/>
        </w:rPr>
      </w:pPr>
      <w:r w:rsidRPr="001D3B0C">
        <w:rPr>
          <w:w w:val="102"/>
          <w:sz w:val="22"/>
          <w:szCs w:val="22"/>
          <w:u w:val="single" w:color="000000"/>
        </w:rPr>
        <w:t xml:space="preserve"> </w:t>
      </w:r>
      <w:r w:rsidRPr="001D3B0C">
        <w:rPr>
          <w:sz w:val="22"/>
          <w:szCs w:val="22"/>
          <w:u w:val="single" w:color="000000"/>
        </w:rPr>
        <w:t xml:space="preserve">                                                 </w:t>
      </w:r>
      <w:r w:rsidRPr="001D3B0C">
        <w:rPr>
          <w:spacing w:val="8"/>
          <w:sz w:val="22"/>
          <w:szCs w:val="22"/>
          <w:u w:val="single" w:color="000000"/>
        </w:rPr>
        <w:t xml:space="preserve"> </w:t>
      </w:r>
      <w:r w:rsidRPr="001D3B0C">
        <w:rPr>
          <w:sz w:val="22"/>
          <w:szCs w:val="22"/>
        </w:rPr>
        <w:t xml:space="preserve">,  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ID  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broj 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  <w:u w:val="single" w:color="000000"/>
        </w:rPr>
        <w:t xml:space="preserve">                     </w:t>
      </w:r>
      <w:r w:rsidRPr="001D3B0C">
        <w:rPr>
          <w:spacing w:val="9"/>
          <w:sz w:val="22"/>
          <w:szCs w:val="22"/>
          <w:u w:val="single" w:color="000000"/>
        </w:rPr>
        <w:t xml:space="preserve"> </w:t>
      </w:r>
      <w:r w:rsidRPr="001D3B0C">
        <w:rPr>
          <w:spacing w:val="-12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,  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č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 xml:space="preserve">e  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jed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5"/>
          <w:sz w:val="22"/>
          <w:szCs w:val="22"/>
        </w:rPr>
        <w:t>š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 xml:space="preserve">e  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se  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nal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1"/>
          <w:sz w:val="22"/>
          <w:szCs w:val="22"/>
        </w:rPr>
        <w:t xml:space="preserve">zi </w:t>
      </w:r>
      <w:r w:rsidRPr="001D3B0C">
        <w:rPr>
          <w:w w:val="102"/>
          <w:sz w:val="22"/>
          <w:szCs w:val="22"/>
        </w:rPr>
        <w:t>u</w:t>
      </w:r>
      <w:r w:rsidRPr="001D3B0C">
        <w:rPr>
          <w:w w:val="102"/>
          <w:sz w:val="22"/>
          <w:szCs w:val="22"/>
          <w:u w:val="single" w:color="000000"/>
        </w:rPr>
        <w:t xml:space="preserve"> </w:t>
      </w:r>
      <w:r w:rsidRPr="001D3B0C">
        <w:rPr>
          <w:sz w:val="22"/>
          <w:szCs w:val="22"/>
          <w:u w:val="single" w:color="000000"/>
        </w:rPr>
        <w:t xml:space="preserve">                                                   </w:t>
      </w:r>
      <w:r w:rsidRPr="001D3B0C">
        <w:rPr>
          <w:spacing w:val="11"/>
          <w:sz w:val="22"/>
          <w:szCs w:val="22"/>
          <w:u w:val="single" w:color="000000"/>
        </w:rPr>
        <w:t xml:space="preserve"> </w:t>
      </w:r>
      <w:r w:rsidRPr="001D3B0C">
        <w:rPr>
          <w:w w:val="104"/>
          <w:sz w:val="22"/>
          <w:szCs w:val="22"/>
        </w:rPr>
        <w:t>,</w:t>
      </w:r>
    </w:p>
    <w:p w:rsidR="00210F3E" w:rsidRPr="001D3B0C" w:rsidRDefault="001862C1">
      <w:pPr>
        <w:spacing w:line="245" w:lineRule="auto"/>
        <w:ind w:left="130" w:right="104" w:firstLine="55"/>
        <w:rPr>
          <w:sz w:val="22"/>
          <w:szCs w:val="22"/>
        </w:rPr>
      </w:pPr>
      <w:r w:rsidRPr="001D3B0C">
        <w:rPr>
          <w:sz w:val="22"/>
          <w:szCs w:val="22"/>
        </w:rPr>
        <w:t>(Naziv</w:t>
      </w:r>
      <w:r w:rsidRPr="001D3B0C">
        <w:rPr>
          <w:spacing w:val="-2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-2"/>
          <w:sz w:val="22"/>
          <w:szCs w:val="22"/>
        </w:rPr>
        <w:t>r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v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ednog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z w:val="22"/>
          <w:szCs w:val="22"/>
        </w:rPr>
        <w:t>sub</w:t>
      </w:r>
      <w:r w:rsidRPr="001D3B0C">
        <w:rPr>
          <w:spacing w:val="-3"/>
          <w:sz w:val="22"/>
          <w:szCs w:val="22"/>
        </w:rPr>
        <w:t>j</w:t>
      </w:r>
      <w:r w:rsidRPr="001D3B0C">
        <w:rPr>
          <w:sz w:val="22"/>
          <w:szCs w:val="22"/>
        </w:rPr>
        <w:t xml:space="preserve">ekta)                            </w:t>
      </w:r>
      <w:r w:rsidR="00FD4313">
        <w:rPr>
          <w:sz w:val="22"/>
          <w:szCs w:val="22"/>
        </w:rPr>
        <w:t xml:space="preserve">                </w:t>
      </w:r>
      <w:r w:rsidRPr="001D3B0C">
        <w:rPr>
          <w:sz w:val="22"/>
          <w:szCs w:val="22"/>
        </w:rPr>
        <w:t xml:space="preserve">   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(</w:t>
      </w:r>
      <w:r w:rsidRPr="001D3B0C">
        <w:rPr>
          <w:w w:val="102"/>
          <w:sz w:val="22"/>
          <w:szCs w:val="22"/>
        </w:rPr>
        <w:t>G</w:t>
      </w:r>
      <w:r w:rsidRPr="001D3B0C">
        <w:rPr>
          <w:spacing w:val="-2"/>
          <w:w w:val="121"/>
          <w:sz w:val="22"/>
          <w:szCs w:val="22"/>
        </w:rPr>
        <w:t>r</w:t>
      </w:r>
      <w:r w:rsidRPr="001D3B0C">
        <w:rPr>
          <w:w w:val="108"/>
          <w:sz w:val="22"/>
          <w:szCs w:val="22"/>
        </w:rPr>
        <w:t>a</w:t>
      </w:r>
      <w:r w:rsidRPr="001D3B0C">
        <w:rPr>
          <w:spacing w:val="-2"/>
          <w:w w:val="108"/>
          <w:sz w:val="22"/>
          <w:szCs w:val="22"/>
        </w:rPr>
        <w:t>d</w:t>
      </w:r>
      <w:r w:rsidRPr="001D3B0C">
        <w:rPr>
          <w:w w:val="104"/>
          <w:sz w:val="22"/>
          <w:szCs w:val="22"/>
        </w:rPr>
        <w:t xml:space="preserve">, </w:t>
      </w:r>
      <w:r w:rsidRPr="001D3B0C">
        <w:rPr>
          <w:w w:val="102"/>
          <w:sz w:val="22"/>
          <w:szCs w:val="22"/>
        </w:rPr>
        <w:t>op</w:t>
      </w:r>
      <w:r w:rsidRPr="001D3B0C">
        <w:rPr>
          <w:spacing w:val="-2"/>
          <w:w w:val="102"/>
          <w:sz w:val="22"/>
          <w:szCs w:val="22"/>
        </w:rPr>
        <w:t>š</w:t>
      </w:r>
      <w:r w:rsidRPr="001D3B0C">
        <w:rPr>
          <w:spacing w:val="2"/>
          <w:w w:val="102"/>
          <w:sz w:val="22"/>
          <w:szCs w:val="22"/>
        </w:rPr>
        <w:t>t</w:t>
      </w:r>
      <w:r w:rsidRPr="001D3B0C">
        <w:rPr>
          <w:w w:val="102"/>
          <w:sz w:val="22"/>
          <w:szCs w:val="22"/>
        </w:rPr>
        <w:t>i</w:t>
      </w:r>
      <w:r w:rsidRPr="001D3B0C">
        <w:rPr>
          <w:w w:val="106"/>
          <w:sz w:val="22"/>
          <w:szCs w:val="22"/>
        </w:rPr>
        <w:t>na)</w:t>
      </w:r>
    </w:p>
    <w:p w:rsidR="00210F3E" w:rsidRPr="001D3B0C" w:rsidRDefault="00FD56CB" w:rsidP="004A463C">
      <w:pPr>
        <w:spacing w:before="2"/>
        <w:ind w:left="186"/>
        <w:jc w:val="both"/>
        <w:rPr>
          <w:sz w:val="22"/>
          <w:szCs w:val="22"/>
        </w:rPr>
      </w:pPr>
      <w:r w:rsidRPr="00FD56CB">
        <w:rPr>
          <w:noProof/>
        </w:rPr>
        <w:pict>
          <v:group id="Group 17" o:spid="_x0000_s1043" style="position:absolute;left:0;text-align:left;margin-left:92.5pt;margin-top:25.5pt;width:163.55pt;height:0;z-index:-251659776;mso-position-horizontal-relative:page" coordorigin="1850,510" coordsize="327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">
            <v:shape id="Freeform 18" o:spid="_x0000_s1044" style="position:absolute;left:1850;top:510;width:3271;height:0;visibility:visible;mso-wrap-style:square;v-text-anchor:top" coordsize="32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DF5MAA&#10;AADbAAAADwAAAGRycy9kb3ducmV2LnhtbERPz2vCMBS+D/wfwhO8zdQWxqjGIopDdlvdDt4ezbNp&#10;bV5Kkmn33y+HwY4f3+9NNdlB3MmHzrGC1TIDQdw43XGr4PN8fH4FESKyxsExKfihANV29rTBUrsH&#10;f9C9jq1IIRxKVGBiHEspQ2PIYli6kThxV+ctxgR9K7XHRwq3g8yz7EVa7Dg1GBxpb6i51d9WwRnf&#10;skv//mV1XnhT1O3h5oteqcV82q1BRJriv/jPfdIK8rQ+fUk/QG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8DF5MAAAADbAAAADwAAAAAAAAAAAAAAAACYAgAAZHJzL2Rvd25y&#10;ZXYueG1sUEsFBgAAAAAEAAQA9QAAAIUDAAAAAA==&#10;" path="m,l3272,e" filled="f" strokeweight=".16872mm">
              <v:path arrowok="t" o:connecttype="custom" o:connectlocs="0,0;3272,0" o:connectangles="0,0"/>
            </v:shape>
            <w10:wrap anchorx="page"/>
          </v:group>
        </w:pict>
      </w:r>
      <w:proofErr w:type="gramStart"/>
      <w:r w:rsidR="001862C1" w:rsidRPr="001D3B0C">
        <w:rPr>
          <w:sz w:val="22"/>
          <w:szCs w:val="22"/>
        </w:rPr>
        <w:t>na</w:t>
      </w:r>
      <w:proofErr w:type="gramEnd"/>
      <w:r w:rsidR="001862C1" w:rsidRPr="001D3B0C">
        <w:rPr>
          <w:sz w:val="22"/>
          <w:szCs w:val="22"/>
        </w:rPr>
        <w:t xml:space="preserve">    </w:t>
      </w:r>
      <w:r w:rsidR="001862C1" w:rsidRPr="001D3B0C">
        <w:rPr>
          <w:spacing w:val="34"/>
          <w:sz w:val="22"/>
          <w:szCs w:val="22"/>
        </w:rPr>
        <w:t xml:space="preserve"> </w:t>
      </w:r>
      <w:r w:rsidR="001862C1" w:rsidRPr="001D3B0C">
        <w:rPr>
          <w:spacing w:val="2"/>
          <w:sz w:val="22"/>
          <w:szCs w:val="22"/>
        </w:rPr>
        <w:t>a</w:t>
      </w:r>
      <w:r w:rsidR="001862C1" w:rsidRPr="001D3B0C">
        <w:rPr>
          <w:sz w:val="22"/>
          <w:szCs w:val="22"/>
        </w:rPr>
        <w:t>dresi</w:t>
      </w:r>
      <w:r w:rsidR="001862C1" w:rsidRPr="001D3B0C">
        <w:rPr>
          <w:sz w:val="22"/>
          <w:szCs w:val="22"/>
          <w:u w:val="single" w:color="000000"/>
        </w:rPr>
        <w:t xml:space="preserve">                                        </w:t>
      </w:r>
      <w:r w:rsidR="001862C1" w:rsidRPr="001D3B0C">
        <w:rPr>
          <w:spacing w:val="14"/>
          <w:sz w:val="22"/>
          <w:szCs w:val="22"/>
          <w:u w:val="single" w:color="000000"/>
        </w:rPr>
        <w:t xml:space="preserve"> </w:t>
      </w:r>
      <w:r w:rsidR="001862C1" w:rsidRPr="001D3B0C">
        <w:rPr>
          <w:sz w:val="22"/>
          <w:szCs w:val="22"/>
        </w:rPr>
        <w:t xml:space="preserve">,    </w:t>
      </w:r>
      <w:r w:rsidR="001862C1" w:rsidRPr="001D3B0C">
        <w:rPr>
          <w:spacing w:val="32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k</w:t>
      </w:r>
      <w:r w:rsidR="001862C1" w:rsidRPr="001D3B0C">
        <w:rPr>
          <w:spacing w:val="2"/>
          <w:sz w:val="22"/>
          <w:szCs w:val="22"/>
        </w:rPr>
        <w:t>a</w:t>
      </w:r>
      <w:r w:rsidR="001862C1" w:rsidRPr="001D3B0C">
        <w:rPr>
          <w:sz w:val="22"/>
          <w:szCs w:val="22"/>
        </w:rPr>
        <w:t xml:space="preserve">o    </w:t>
      </w:r>
      <w:r w:rsidR="001862C1" w:rsidRPr="001D3B0C">
        <w:rPr>
          <w:spacing w:val="36"/>
          <w:sz w:val="22"/>
          <w:szCs w:val="22"/>
        </w:rPr>
        <w:t xml:space="preserve"> </w:t>
      </w:r>
      <w:r w:rsidR="001862C1" w:rsidRPr="001D3B0C">
        <w:rPr>
          <w:spacing w:val="-2"/>
          <w:sz w:val="22"/>
          <w:szCs w:val="22"/>
        </w:rPr>
        <w:t>p</w:t>
      </w:r>
      <w:r w:rsidR="001862C1" w:rsidRPr="001D3B0C">
        <w:rPr>
          <w:sz w:val="22"/>
          <w:szCs w:val="22"/>
        </w:rPr>
        <w:t xml:space="preserve">onuđač    </w:t>
      </w:r>
      <w:r w:rsidR="001862C1" w:rsidRPr="001D3B0C">
        <w:rPr>
          <w:spacing w:val="46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 xml:space="preserve">u    </w:t>
      </w:r>
      <w:r w:rsidR="001862C1" w:rsidRPr="001D3B0C">
        <w:rPr>
          <w:spacing w:val="32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 xml:space="preserve">postupku    </w:t>
      </w:r>
      <w:r w:rsidR="001862C1" w:rsidRPr="001D3B0C">
        <w:rPr>
          <w:spacing w:val="43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j</w:t>
      </w:r>
      <w:r w:rsidR="001862C1" w:rsidRPr="001D3B0C">
        <w:rPr>
          <w:spacing w:val="2"/>
          <w:sz w:val="22"/>
          <w:szCs w:val="22"/>
        </w:rPr>
        <w:t>a</w:t>
      </w:r>
      <w:r w:rsidR="001862C1" w:rsidRPr="001D3B0C">
        <w:rPr>
          <w:sz w:val="22"/>
          <w:szCs w:val="22"/>
        </w:rPr>
        <w:t xml:space="preserve">vne    </w:t>
      </w:r>
      <w:r w:rsidR="001862C1" w:rsidRPr="001D3B0C">
        <w:rPr>
          <w:spacing w:val="41"/>
          <w:sz w:val="22"/>
          <w:szCs w:val="22"/>
        </w:rPr>
        <w:t xml:space="preserve"> </w:t>
      </w:r>
      <w:r w:rsidR="001862C1" w:rsidRPr="001D3B0C">
        <w:rPr>
          <w:w w:val="102"/>
          <w:sz w:val="22"/>
          <w:szCs w:val="22"/>
        </w:rPr>
        <w:t>na</w:t>
      </w:r>
      <w:r w:rsidR="001862C1" w:rsidRPr="001D3B0C">
        <w:rPr>
          <w:spacing w:val="-2"/>
          <w:w w:val="102"/>
          <w:sz w:val="22"/>
          <w:szCs w:val="22"/>
        </w:rPr>
        <w:t>b</w:t>
      </w:r>
      <w:r w:rsidR="001862C1" w:rsidRPr="001D3B0C">
        <w:rPr>
          <w:w w:val="103"/>
          <w:sz w:val="22"/>
          <w:szCs w:val="22"/>
        </w:rPr>
        <w:t>a</w:t>
      </w:r>
      <w:r w:rsidR="001862C1" w:rsidRPr="001D3B0C">
        <w:rPr>
          <w:sz w:val="22"/>
          <w:szCs w:val="22"/>
        </w:rPr>
        <w:t>v</w:t>
      </w:r>
      <w:r w:rsidR="001862C1" w:rsidRPr="001D3B0C">
        <w:rPr>
          <w:w w:val="102"/>
          <w:sz w:val="22"/>
          <w:szCs w:val="22"/>
        </w:rPr>
        <w:t>ke</w:t>
      </w:r>
    </w:p>
    <w:p w:rsidR="00210F3E" w:rsidRPr="001D3B0C" w:rsidRDefault="00210F3E" w:rsidP="004A463C">
      <w:pPr>
        <w:spacing w:before="18" w:line="220" w:lineRule="exact"/>
        <w:jc w:val="both"/>
        <w:rPr>
          <w:sz w:val="22"/>
          <w:szCs w:val="22"/>
        </w:rPr>
        <w:sectPr w:rsidR="00210F3E" w:rsidRPr="001D3B0C" w:rsidSect="00236732">
          <w:type w:val="continuous"/>
          <w:pgSz w:w="12240" w:h="15840"/>
          <w:pgMar w:top="720" w:right="1080" w:bottom="280" w:left="1720" w:header="720" w:footer="720" w:gutter="0"/>
          <w:cols w:space="720"/>
        </w:sectPr>
      </w:pPr>
    </w:p>
    <w:p w:rsidR="00210F3E" w:rsidRPr="001D3B0C" w:rsidRDefault="00210F3E" w:rsidP="004A463C">
      <w:pPr>
        <w:spacing w:before="7" w:line="280" w:lineRule="exact"/>
        <w:jc w:val="both"/>
        <w:rPr>
          <w:sz w:val="28"/>
          <w:szCs w:val="28"/>
        </w:rPr>
      </w:pPr>
    </w:p>
    <w:p w:rsidR="00210F3E" w:rsidRPr="001D3B0C" w:rsidRDefault="001862C1" w:rsidP="004A463C">
      <w:pPr>
        <w:ind w:left="130" w:right="-54"/>
        <w:jc w:val="both"/>
        <w:rPr>
          <w:sz w:val="22"/>
          <w:szCs w:val="22"/>
        </w:rPr>
      </w:pPr>
      <w:proofErr w:type="gramStart"/>
      <w:r w:rsidRPr="001D3B0C">
        <w:rPr>
          <w:w w:val="102"/>
          <w:sz w:val="22"/>
          <w:szCs w:val="22"/>
        </w:rPr>
        <w:t>t</w:t>
      </w:r>
      <w:r w:rsidRPr="001D3B0C">
        <w:rPr>
          <w:w w:val="109"/>
          <w:sz w:val="22"/>
          <w:szCs w:val="22"/>
        </w:rPr>
        <w:t>ač</w:t>
      </w:r>
      <w:r w:rsidRPr="001D3B0C">
        <w:rPr>
          <w:w w:val="108"/>
          <w:sz w:val="22"/>
          <w:szCs w:val="22"/>
        </w:rPr>
        <w:t>an</w:t>
      </w:r>
      <w:proofErr w:type="gramEnd"/>
    </w:p>
    <w:p w:rsidR="00210F3E" w:rsidRPr="001D3B0C" w:rsidRDefault="001862C1" w:rsidP="004A463C">
      <w:pPr>
        <w:spacing w:before="28"/>
        <w:jc w:val="both"/>
        <w:rPr>
          <w:sz w:val="22"/>
          <w:szCs w:val="22"/>
        </w:rPr>
        <w:sectPr w:rsidR="00210F3E" w:rsidRPr="001D3B0C">
          <w:type w:val="continuous"/>
          <w:pgSz w:w="12240" w:h="15840"/>
          <w:pgMar w:top="1240" w:right="1720" w:bottom="280" w:left="1720" w:header="720" w:footer="720" w:gutter="0"/>
          <w:cols w:num="2" w:space="720" w:equalWidth="0">
            <w:col w:w="632" w:space="964"/>
            <w:col w:w="7204"/>
          </w:cols>
        </w:sectPr>
      </w:pPr>
      <w:r w:rsidRPr="001D3B0C">
        <w:br w:type="column"/>
      </w:r>
      <w:r w:rsidRPr="001D3B0C">
        <w:rPr>
          <w:spacing w:val="2"/>
          <w:sz w:val="22"/>
          <w:szCs w:val="22"/>
        </w:rPr>
        <w:lastRenderedPageBreak/>
        <w:t>(</w:t>
      </w:r>
      <w:r w:rsidRPr="001D3B0C">
        <w:rPr>
          <w:spacing w:val="-2"/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ica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b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j</w:t>
      </w:r>
      <w:r w:rsidRPr="001D3B0C">
        <w:rPr>
          <w:sz w:val="22"/>
          <w:szCs w:val="22"/>
        </w:rPr>
        <w:t xml:space="preserve">)                                                                                            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w w:val="98"/>
          <w:sz w:val="22"/>
          <w:szCs w:val="22"/>
        </w:rPr>
        <w:t>(</w:t>
      </w:r>
      <w:r w:rsidRPr="001D3B0C">
        <w:rPr>
          <w:spacing w:val="-2"/>
          <w:w w:val="95"/>
          <w:sz w:val="22"/>
          <w:szCs w:val="22"/>
        </w:rPr>
        <w:t>N</w:t>
      </w:r>
      <w:r w:rsidRPr="001D3B0C">
        <w:rPr>
          <w:w w:val="102"/>
          <w:sz w:val="22"/>
          <w:szCs w:val="22"/>
        </w:rPr>
        <w:t>av</w:t>
      </w:r>
      <w:r w:rsidRPr="001D3B0C">
        <w:rPr>
          <w:w w:val="103"/>
          <w:sz w:val="22"/>
          <w:szCs w:val="22"/>
        </w:rPr>
        <w:t>es</w:t>
      </w:r>
      <w:r w:rsidRPr="001D3B0C">
        <w:rPr>
          <w:w w:val="102"/>
          <w:sz w:val="22"/>
          <w:szCs w:val="22"/>
        </w:rPr>
        <w:t>ti</w:t>
      </w:r>
    </w:p>
    <w:p w:rsidR="00210F3E" w:rsidRPr="001D3B0C" w:rsidRDefault="00FD56CB" w:rsidP="004A463C">
      <w:pPr>
        <w:spacing w:before="6" w:line="245" w:lineRule="auto"/>
        <w:ind w:left="130" w:right="107"/>
        <w:jc w:val="both"/>
        <w:rPr>
          <w:sz w:val="22"/>
          <w:szCs w:val="22"/>
        </w:rPr>
      </w:pPr>
      <w:r w:rsidRPr="00FD56CB">
        <w:rPr>
          <w:noProof/>
        </w:rPr>
        <w:lastRenderedPageBreak/>
        <w:pict>
          <v:group id="Group 14" o:spid="_x0000_s1041" style="position:absolute;left:0;text-align:left;margin-left:117.85pt;margin-top:25.45pt;width:192.35pt;height:.5pt;z-index:-251658752;mso-position-horizontal-relative:page" coordorigin="2357,509" coordsize="384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">
            <v:shape id="Freeform 16" o:spid="_x0000_s1042" style="position:absolute;left:2362;top:514;width:1692;height:0;visibility:visible;mso-wrap-style:square;v-text-anchor:top" coordsize="169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2drMQA&#10;AADbAAAADwAAAGRycy9kb3ducmV2LnhtbESPQWvCQBCF74L/YRmhN92YQxtSVylioKdgoj9gmh2T&#10;0Oxs2N1q2l/vFgRvM7w373uz2U1mEFdyvresYL1KQBA3VvfcKjifimUGwgdkjYNlUvBLHnbb+WyD&#10;ubY3ruhah1bEEPY5KuhCGHMpfdORQb+yI3HULtYZDHF1rdQObzHcDDJNkldpsOdI6HCkfUfNd/1j&#10;ItdVRfk1tMVxOq3/5OGSJlmZKvWymD7eQQSawtP8uP7Usf4b/P8SB5D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9nazEAAAA2wAAAA8AAAAAAAAAAAAAAAAAmAIAAGRycy9k&#10;b3ducmV2LnhtbFBLBQYAAAAABAAEAPUAAACJAwAAAAA=&#10;" path="m,l1692,e" filled="f" strokeweight=".16872mm">
              <v:path arrowok="t" o:connecttype="custom" o:connectlocs="0,0;1692,0" o:connectangles="0,0"/>
            </v:shape>
            <v:shape id="Freeform 15" o:spid="_x0000_s1028" style="position:absolute;left:4056;top:514;width:2143;height:0;visibility:visible;mso-wrap-style:square;v-text-anchor:top" coordsize="2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BxscQA&#10;AADbAAAADwAAAGRycy9kb3ducmV2LnhtbESPwWrDQAxE74H+w6JCb826gYbayToYB7c99FInHyC8&#10;qm3s1RrvJnH/vjoUcpOY0czT/rC4UV1pDr1nAy/rBBRx423PrYHzqXp+AxUissXRMxn4pQCH/GG1&#10;x8z6G3/TtY6tkhAOGRroYpwyrUPTkcOw9hOxaD9+dhhlnVttZ7xJuBv1Jkm22mHP0tDhRGVHzVBf&#10;nIH3r3J79GWaLlVVu+P40Q6vRWHM0+NS7EBFWuLd/H/9aQVfYOUXGU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wcbHEAAAA2wAAAA8AAAAAAAAAAAAAAAAAmAIAAGRycy9k&#10;b3ducmV2LnhtbFBLBQYAAAAABAAEAPUAAACJAwAAAAA=&#10;" path="m,l2144,e" filled="f" strokeweight=".16872mm">
              <v:path arrowok="t" o:connecttype="custom" o:connectlocs="0,0;2144,0" o:connectangles="0,0"/>
            </v:shape>
            <w10:wrap anchorx="page"/>
          </v:group>
        </w:pict>
      </w:r>
      <w:r w:rsidR="001862C1" w:rsidRPr="001D3B0C">
        <w:rPr>
          <w:w w:val="98"/>
          <w:sz w:val="22"/>
          <w:szCs w:val="22"/>
          <w:u w:val="single" w:color="000000"/>
        </w:rPr>
        <w:t xml:space="preserve"> </w:t>
      </w:r>
      <w:r w:rsidR="001862C1" w:rsidRPr="001D3B0C">
        <w:rPr>
          <w:sz w:val="22"/>
          <w:szCs w:val="22"/>
          <w:u w:val="single" w:color="000000"/>
        </w:rPr>
        <w:t xml:space="preserve">                                                               </w:t>
      </w:r>
      <w:r w:rsidR="001862C1" w:rsidRPr="001D3B0C">
        <w:rPr>
          <w:spacing w:val="18"/>
          <w:sz w:val="22"/>
          <w:szCs w:val="22"/>
          <w:u w:val="single" w:color="000000"/>
        </w:rPr>
        <w:t xml:space="preserve"> </w:t>
      </w:r>
      <w:r w:rsidR="001862C1" w:rsidRPr="001D3B0C">
        <w:rPr>
          <w:sz w:val="22"/>
          <w:szCs w:val="22"/>
        </w:rPr>
        <w:t xml:space="preserve">,                 </w:t>
      </w:r>
      <w:r w:rsidR="001862C1" w:rsidRPr="001D3B0C">
        <w:rPr>
          <w:spacing w:val="8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 xml:space="preserve">koji                 </w:t>
      </w:r>
      <w:r w:rsidR="001862C1" w:rsidRPr="001D3B0C">
        <w:rPr>
          <w:spacing w:val="16"/>
          <w:sz w:val="22"/>
          <w:szCs w:val="22"/>
        </w:rPr>
        <w:t xml:space="preserve"> </w:t>
      </w:r>
      <w:r w:rsidR="001862C1" w:rsidRPr="001D3B0C">
        <w:rPr>
          <w:sz w:val="22"/>
          <w:szCs w:val="22"/>
        </w:rPr>
        <w:t>pr</w:t>
      </w:r>
      <w:r w:rsidR="001862C1" w:rsidRPr="001D3B0C">
        <w:rPr>
          <w:spacing w:val="2"/>
          <w:sz w:val="22"/>
          <w:szCs w:val="22"/>
        </w:rPr>
        <w:t>o</w:t>
      </w:r>
      <w:r w:rsidR="001862C1" w:rsidRPr="001D3B0C">
        <w:rPr>
          <w:sz w:val="22"/>
          <w:szCs w:val="22"/>
        </w:rPr>
        <w:t xml:space="preserve">vodi                 </w:t>
      </w:r>
      <w:r w:rsidR="001862C1" w:rsidRPr="001D3B0C">
        <w:rPr>
          <w:spacing w:val="19"/>
          <w:sz w:val="22"/>
          <w:szCs w:val="22"/>
        </w:rPr>
        <w:t xml:space="preserve"> </w:t>
      </w:r>
      <w:r w:rsidR="001862C1" w:rsidRPr="001D3B0C">
        <w:rPr>
          <w:w w:val="101"/>
          <w:sz w:val="22"/>
          <w:szCs w:val="22"/>
        </w:rPr>
        <w:t>u</w:t>
      </w:r>
      <w:r w:rsidR="001862C1" w:rsidRPr="001D3B0C">
        <w:rPr>
          <w:spacing w:val="2"/>
          <w:w w:val="101"/>
          <w:sz w:val="22"/>
          <w:szCs w:val="22"/>
        </w:rPr>
        <w:t>g</w:t>
      </w:r>
      <w:r w:rsidR="001862C1" w:rsidRPr="001D3B0C">
        <w:rPr>
          <w:w w:val="101"/>
          <w:sz w:val="22"/>
          <w:szCs w:val="22"/>
        </w:rPr>
        <w:t>o</w:t>
      </w:r>
      <w:r w:rsidR="001862C1" w:rsidRPr="001D3B0C">
        <w:rPr>
          <w:spacing w:val="2"/>
          <w:w w:val="101"/>
          <w:sz w:val="22"/>
          <w:szCs w:val="22"/>
        </w:rPr>
        <w:t>v</w:t>
      </w:r>
      <w:r w:rsidR="001862C1" w:rsidRPr="001D3B0C">
        <w:rPr>
          <w:w w:val="102"/>
          <w:sz w:val="22"/>
          <w:szCs w:val="22"/>
        </w:rPr>
        <w:t>orni or</w:t>
      </w:r>
      <w:r w:rsidR="001862C1" w:rsidRPr="001D3B0C">
        <w:rPr>
          <w:sz w:val="22"/>
          <w:szCs w:val="22"/>
        </w:rPr>
        <w:t>g</w:t>
      </w:r>
      <w:r w:rsidR="001862C1" w:rsidRPr="001D3B0C">
        <w:rPr>
          <w:w w:val="103"/>
          <w:sz w:val="22"/>
          <w:szCs w:val="22"/>
        </w:rPr>
        <w:t>a</w:t>
      </w:r>
      <w:r w:rsidR="001862C1" w:rsidRPr="001D3B0C">
        <w:rPr>
          <w:w w:val="102"/>
          <w:sz w:val="22"/>
          <w:szCs w:val="22"/>
        </w:rPr>
        <w:t>n</w:t>
      </w:r>
    </w:p>
    <w:p w:rsidR="00210F3E" w:rsidRPr="001D3B0C" w:rsidRDefault="001862C1" w:rsidP="004A463C">
      <w:pPr>
        <w:ind w:left="188" w:right="460"/>
        <w:jc w:val="both"/>
        <w:rPr>
          <w:sz w:val="22"/>
          <w:szCs w:val="22"/>
        </w:rPr>
      </w:pPr>
      <w:proofErr w:type="gramStart"/>
      <w:r w:rsidRPr="001D3B0C">
        <w:rPr>
          <w:sz w:val="22"/>
          <w:szCs w:val="22"/>
        </w:rPr>
        <w:t>naz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v</w:t>
      </w:r>
      <w:proofErr w:type="gramEnd"/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vr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u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postu</w:t>
      </w:r>
      <w:r w:rsidRPr="001D3B0C">
        <w:rPr>
          <w:spacing w:val="-2"/>
          <w:sz w:val="22"/>
          <w:szCs w:val="22"/>
        </w:rPr>
        <w:t>p</w:t>
      </w:r>
      <w:r w:rsidRPr="001D3B0C">
        <w:rPr>
          <w:spacing w:val="2"/>
          <w:sz w:val="22"/>
          <w:szCs w:val="22"/>
        </w:rPr>
        <w:t>k</w:t>
      </w:r>
      <w:r w:rsidRPr="001D3B0C">
        <w:rPr>
          <w:sz w:val="22"/>
          <w:szCs w:val="22"/>
        </w:rPr>
        <w:t>a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ne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nab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spacing w:val="-2"/>
          <w:sz w:val="22"/>
          <w:szCs w:val="22"/>
        </w:rPr>
        <w:t>k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 xml:space="preserve">)                                         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(Naziv</w:t>
      </w:r>
      <w:r w:rsidRPr="001D3B0C">
        <w:rPr>
          <w:spacing w:val="-9"/>
          <w:sz w:val="22"/>
          <w:szCs w:val="22"/>
        </w:rPr>
        <w:t xml:space="preserve"> </w:t>
      </w:r>
      <w:r w:rsidRPr="001D3B0C">
        <w:rPr>
          <w:sz w:val="22"/>
          <w:szCs w:val="22"/>
        </w:rPr>
        <w:t>ug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vornog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w w:val="110"/>
          <w:sz w:val="22"/>
          <w:szCs w:val="22"/>
        </w:rPr>
        <w:t>or</w:t>
      </w:r>
      <w:r w:rsidRPr="001D3B0C">
        <w:rPr>
          <w:w w:val="107"/>
          <w:sz w:val="22"/>
          <w:szCs w:val="22"/>
        </w:rPr>
        <w:t>gana)</w:t>
      </w:r>
    </w:p>
    <w:p w:rsidR="00210F3E" w:rsidRPr="001D3B0C" w:rsidRDefault="00210F3E">
      <w:pPr>
        <w:spacing w:before="5" w:line="260" w:lineRule="exact"/>
        <w:rPr>
          <w:sz w:val="26"/>
          <w:szCs w:val="26"/>
        </w:rPr>
      </w:pPr>
    </w:p>
    <w:p w:rsidR="00210F3E" w:rsidRPr="001D3B0C" w:rsidRDefault="001862C1">
      <w:pPr>
        <w:spacing w:line="246" w:lineRule="auto"/>
        <w:ind w:left="130" w:right="104"/>
        <w:jc w:val="both"/>
        <w:rPr>
          <w:sz w:val="22"/>
          <w:szCs w:val="22"/>
        </w:rPr>
      </w:pPr>
      <w:proofErr w:type="gramStart"/>
      <w:r w:rsidRPr="001D3B0C">
        <w:rPr>
          <w:sz w:val="22"/>
          <w:szCs w:val="22"/>
        </w:rPr>
        <w:t>za</w:t>
      </w:r>
      <w:proofErr w:type="gramEnd"/>
      <w:r w:rsidRPr="001D3B0C">
        <w:rPr>
          <w:spacing w:val="40"/>
          <w:sz w:val="22"/>
          <w:szCs w:val="22"/>
        </w:rPr>
        <w:t xml:space="preserve"> </w:t>
      </w:r>
      <w:r w:rsidRPr="001D3B0C">
        <w:rPr>
          <w:sz w:val="22"/>
          <w:szCs w:val="22"/>
        </w:rPr>
        <w:t>koji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 xml:space="preserve">javljeno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avje</w:t>
      </w:r>
      <w:r w:rsidRPr="001D3B0C">
        <w:rPr>
          <w:spacing w:val="-2"/>
          <w:sz w:val="22"/>
          <w:szCs w:val="22"/>
        </w:rPr>
        <w:t>š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 xml:space="preserve">e </w:t>
      </w:r>
      <w:r w:rsidR="003A41D5">
        <w:rPr>
          <w:sz w:val="22"/>
          <w:szCs w:val="22"/>
        </w:rPr>
        <w:t>na portalu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vn</w:t>
      </w:r>
      <w:r w:rsidR="003A41D5">
        <w:rPr>
          <w:sz w:val="22"/>
          <w:szCs w:val="22"/>
        </w:rPr>
        <w:t>ih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ba</w:t>
      </w:r>
      <w:r w:rsidRPr="001D3B0C">
        <w:rPr>
          <w:sz w:val="22"/>
          <w:szCs w:val="22"/>
        </w:rPr>
        <w:t>v</w:t>
      </w:r>
      <w:r w:rsidR="003A41D5">
        <w:rPr>
          <w:spacing w:val="2"/>
          <w:sz w:val="22"/>
          <w:szCs w:val="22"/>
        </w:rPr>
        <w:t>k</w:t>
      </w:r>
      <w:r w:rsidRPr="001D3B0C">
        <w:rPr>
          <w:sz w:val="22"/>
          <w:szCs w:val="22"/>
        </w:rPr>
        <w:t>i</w:t>
      </w:r>
      <w:r w:rsidRPr="001D3B0C">
        <w:rPr>
          <w:spacing w:val="47"/>
          <w:sz w:val="22"/>
          <w:szCs w:val="22"/>
        </w:rPr>
        <w:t xml:space="preserve"> </w:t>
      </w:r>
      <w:r w:rsidRPr="001D3B0C">
        <w:rPr>
          <w:sz w:val="22"/>
          <w:szCs w:val="22"/>
        </w:rPr>
        <w:t>bro</w:t>
      </w:r>
      <w:r w:rsidRPr="001D3B0C">
        <w:rPr>
          <w:spacing w:val="3"/>
          <w:sz w:val="22"/>
          <w:szCs w:val="22"/>
        </w:rPr>
        <w:t>j</w:t>
      </w:r>
      <w:r w:rsidRPr="003262B7">
        <w:rPr>
          <w:color w:val="000000" w:themeColor="text1"/>
          <w:sz w:val="22"/>
          <w:szCs w:val="22"/>
        </w:rPr>
        <w:t xml:space="preserve">: </w:t>
      </w:r>
      <w:r w:rsidRPr="003262B7">
        <w:rPr>
          <w:color w:val="000000" w:themeColor="text1"/>
          <w:spacing w:val="1"/>
          <w:sz w:val="22"/>
          <w:szCs w:val="22"/>
        </w:rPr>
        <w:t xml:space="preserve"> </w:t>
      </w:r>
      <w:r w:rsidR="003A41D5" w:rsidRPr="00A55900">
        <w:rPr>
          <w:w w:val="102"/>
          <w:sz w:val="22"/>
          <w:szCs w:val="22"/>
        </w:rPr>
        <w:t>2962-1-2-</w:t>
      </w:r>
      <w:r w:rsidR="00440525" w:rsidRPr="00A55900">
        <w:rPr>
          <w:w w:val="102"/>
          <w:sz w:val="22"/>
          <w:szCs w:val="22"/>
        </w:rPr>
        <w:t>1</w:t>
      </w:r>
      <w:r w:rsidR="003A41D5" w:rsidRPr="00A55900">
        <w:rPr>
          <w:w w:val="102"/>
          <w:sz w:val="22"/>
          <w:szCs w:val="22"/>
        </w:rPr>
        <w:t>/1</w:t>
      </w:r>
      <w:r w:rsidR="00C25E3C" w:rsidRPr="00A55900">
        <w:rPr>
          <w:w w:val="102"/>
          <w:sz w:val="22"/>
          <w:szCs w:val="22"/>
        </w:rPr>
        <w:t>8</w:t>
      </w:r>
      <w:r w:rsidRPr="003262B7">
        <w:rPr>
          <w:color w:val="000000" w:themeColor="text1"/>
          <w:spacing w:val="-39"/>
          <w:sz w:val="22"/>
          <w:szCs w:val="22"/>
        </w:rPr>
        <w:t xml:space="preserve"> </w:t>
      </w:r>
      <w:r w:rsidRPr="003262B7">
        <w:rPr>
          <w:color w:val="000000" w:themeColor="text1"/>
          <w:sz w:val="22"/>
          <w:szCs w:val="22"/>
        </w:rPr>
        <w:t>,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a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k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adu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sa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č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nom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4</w:t>
      </w:r>
      <w:r w:rsidRPr="001D3B0C">
        <w:rPr>
          <w:spacing w:val="-2"/>
          <w:sz w:val="22"/>
          <w:szCs w:val="22"/>
        </w:rPr>
        <w:t>5</w:t>
      </w:r>
      <w:r w:rsidRPr="001D3B0C">
        <w:rPr>
          <w:sz w:val="22"/>
          <w:szCs w:val="22"/>
        </w:rPr>
        <w:t>.</w:t>
      </w:r>
      <w:r w:rsidRPr="001D3B0C">
        <w:rPr>
          <w:spacing w:val="14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sta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ovima</w:t>
      </w:r>
      <w:proofErr w:type="gramEnd"/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(1)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(</w:t>
      </w:r>
      <w:r w:rsidRPr="001D3B0C">
        <w:rPr>
          <w:spacing w:val="2"/>
          <w:sz w:val="22"/>
          <w:szCs w:val="22"/>
        </w:rPr>
        <w:t>4</w:t>
      </w:r>
      <w:r w:rsidRPr="001D3B0C">
        <w:rPr>
          <w:sz w:val="22"/>
          <w:szCs w:val="22"/>
        </w:rPr>
        <w:t>),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pod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punom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m</w:t>
      </w:r>
      <w:r w:rsidRPr="001D3B0C">
        <w:rPr>
          <w:w w:val="103"/>
          <w:sz w:val="22"/>
          <w:szCs w:val="22"/>
        </w:rPr>
        <w:t>a</w:t>
      </w:r>
      <w:r w:rsidRPr="001D3B0C">
        <w:rPr>
          <w:spacing w:val="2"/>
          <w:w w:val="102"/>
          <w:sz w:val="22"/>
          <w:szCs w:val="22"/>
        </w:rPr>
        <w:t>t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1"/>
          <w:sz w:val="22"/>
          <w:szCs w:val="22"/>
        </w:rPr>
        <w:t>r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ln</w:t>
      </w:r>
      <w:r w:rsidRPr="001D3B0C">
        <w:rPr>
          <w:spacing w:val="-2"/>
          <w:w w:val="102"/>
          <w:sz w:val="22"/>
          <w:szCs w:val="22"/>
        </w:rPr>
        <w:t>o</w:t>
      </w:r>
      <w:r w:rsidRPr="001D3B0C">
        <w:rPr>
          <w:w w:val="102"/>
          <w:sz w:val="22"/>
          <w:szCs w:val="22"/>
        </w:rPr>
        <w:t>m i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kr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vičnom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odgov</w:t>
      </w:r>
      <w:r w:rsidRPr="001D3B0C">
        <w:rPr>
          <w:w w:val="102"/>
          <w:sz w:val="22"/>
          <w:szCs w:val="22"/>
        </w:rPr>
        <w:t>ornoš</w:t>
      </w:r>
      <w:r w:rsidRPr="001D3B0C">
        <w:rPr>
          <w:w w:val="103"/>
          <w:sz w:val="22"/>
          <w:szCs w:val="22"/>
        </w:rPr>
        <w:t>ć</w:t>
      </w:r>
      <w:r w:rsidRPr="001D3B0C">
        <w:rPr>
          <w:w w:val="102"/>
          <w:sz w:val="22"/>
          <w:szCs w:val="22"/>
        </w:rPr>
        <w:t>u</w:t>
      </w:r>
    </w:p>
    <w:p w:rsidR="00210F3E" w:rsidRPr="001D3B0C" w:rsidRDefault="00210F3E">
      <w:pPr>
        <w:spacing w:before="6" w:line="260" w:lineRule="exact"/>
        <w:rPr>
          <w:sz w:val="26"/>
          <w:szCs w:val="26"/>
        </w:rPr>
      </w:pPr>
    </w:p>
    <w:p w:rsidR="00210F3E" w:rsidRPr="001D3B0C" w:rsidRDefault="001862C1">
      <w:pPr>
        <w:ind w:left="3566" w:right="3580"/>
        <w:jc w:val="center"/>
        <w:rPr>
          <w:sz w:val="22"/>
          <w:szCs w:val="22"/>
        </w:rPr>
      </w:pPr>
      <w:r w:rsidRPr="001D3B0C">
        <w:rPr>
          <w:w w:val="112"/>
          <w:sz w:val="22"/>
          <w:szCs w:val="22"/>
        </w:rPr>
        <w:t>IZJA</w:t>
      </w:r>
      <w:r w:rsidRPr="001D3B0C">
        <w:rPr>
          <w:spacing w:val="-2"/>
          <w:w w:val="112"/>
          <w:sz w:val="22"/>
          <w:szCs w:val="22"/>
        </w:rPr>
        <w:t>V</w:t>
      </w:r>
      <w:r w:rsidRPr="001D3B0C">
        <w:rPr>
          <w:w w:val="112"/>
          <w:sz w:val="22"/>
          <w:szCs w:val="22"/>
        </w:rPr>
        <w:t>LJUJEM</w:t>
      </w:r>
    </w:p>
    <w:p w:rsidR="00210F3E" w:rsidRPr="001D3B0C" w:rsidRDefault="00210F3E">
      <w:pPr>
        <w:spacing w:before="18" w:line="240" w:lineRule="exact"/>
        <w:rPr>
          <w:sz w:val="24"/>
          <w:szCs w:val="24"/>
        </w:rPr>
      </w:pPr>
    </w:p>
    <w:p w:rsidR="00210F3E" w:rsidRPr="001D3B0C" w:rsidRDefault="001862C1">
      <w:pPr>
        <w:spacing w:line="245" w:lineRule="auto"/>
        <w:ind w:left="130" w:right="106"/>
        <w:jc w:val="both"/>
        <w:rPr>
          <w:sz w:val="22"/>
          <w:szCs w:val="22"/>
        </w:rPr>
      </w:pP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onuđ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č</w:t>
      </w:r>
      <w:r w:rsidRPr="001D3B0C">
        <w:rPr>
          <w:sz w:val="22"/>
          <w:szCs w:val="22"/>
          <w:u w:val="single" w:color="000000"/>
        </w:rPr>
        <w:t xml:space="preserve">                                                               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naved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nom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z w:val="22"/>
          <w:szCs w:val="22"/>
        </w:rPr>
        <w:t>postupku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vne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ke,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k</w:t>
      </w:r>
      <w:r w:rsidRPr="001D3B0C">
        <w:rPr>
          <w:spacing w:val="-2"/>
          <w:w w:val="102"/>
          <w:sz w:val="22"/>
          <w:szCs w:val="22"/>
        </w:rPr>
        <w:t>o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e</w:t>
      </w:r>
      <w:r w:rsidRPr="001D3B0C">
        <w:rPr>
          <w:sz w:val="22"/>
          <w:szCs w:val="22"/>
        </w:rPr>
        <w:t>g predstavljam,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:</w:t>
      </w:r>
    </w:p>
    <w:p w:rsidR="00210F3E" w:rsidRPr="001D3B0C" w:rsidRDefault="00210F3E">
      <w:pPr>
        <w:spacing w:before="19" w:line="240" w:lineRule="exact"/>
        <w:rPr>
          <w:sz w:val="24"/>
          <w:szCs w:val="24"/>
        </w:rPr>
      </w:pPr>
    </w:p>
    <w:p w:rsidR="00210F3E" w:rsidRPr="001D3B0C" w:rsidRDefault="001862C1">
      <w:pPr>
        <w:spacing w:line="245" w:lineRule="auto"/>
        <w:ind w:left="130" w:right="102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a)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Pravosna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nom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sud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k</w:t>
      </w:r>
      <w:r w:rsidRPr="001D3B0C">
        <w:rPr>
          <w:sz w:val="22"/>
          <w:szCs w:val="22"/>
        </w:rPr>
        <w:t>om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presudom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u kr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vičnom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postupku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osuđen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a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kriv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čna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w w:val="103"/>
          <w:sz w:val="22"/>
          <w:szCs w:val="22"/>
        </w:rPr>
        <w:t>dje</w:t>
      </w:r>
      <w:r w:rsidRPr="001D3B0C">
        <w:rPr>
          <w:spacing w:val="-3"/>
          <w:w w:val="102"/>
          <w:sz w:val="22"/>
          <w:szCs w:val="22"/>
        </w:rPr>
        <w:t>l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z w:val="22"/>
          <w:szCs w:val="22"/>
        </w:rPr>
        <w:t>organi</w:t>
      </w:r>
      <w:r w:rsidRPr="001D3B0C">
        <w:rPr>
          <w:spacing w:val="2"/>
          <w:sz w:val="22"/>
          <w:szCs w:val="22"/>
        </w:rPr>
        <w:t>zo</w:t>
      </w:r>
      <w:r w:rsidRPr="001D3B0C">
        <w:rPr>
          <w:sz w:val="22"/>
          <w:szCs w:val="22"/>
        </w:rPr>
        <w:t>vanog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k</w:t>
      </w:r>
      <w:r w:rsidRPr="001D3B0C">
        <w:rPr>
          <w:sz w:val="22"/>
          <w:szCs w:val="22"/>
        </w:rPr>
        <w:t>rimin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,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korup</w:t>
      </w:r>
      <w:r w:rsidRPr="001D3B0C">
        <w:rPr>
          <w:spacing w:val="2"/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e,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evare</w:t>
      </w:r>
      <w:r w:rsidRPr="001D3B0C">
        <w:rPr>
          <w:spacing w:val="14"/>
          <w:sz w:val="22"/>
          <w:szCs w:val="22"/>
        </w:rPr>
        <w:t xml:space="preserve"> </w:t>
      </w:r>
      <w:proofErr w:type="gramStart"/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li</w:t>
      </w:r>
      <w:proofErr w:type="gramEnd"/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ja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novc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,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 </w:t>
      </w:r>
      <w:r w:rsidRPr="001D3B0C">
        <w:rPr>
          <w:spacing w:val="-1"/>
          <w:sz w:val="22"/>
          <w:szCs w:val="22"/>
        </w:rPr>
        <w:t>s</w:t>
      </w:r>
      <w:r w:rsidRPr="001D3B0C">
        <w:rPr>
          <w:sz w:val="22"/>
          <w:szCs w:val="22"/>
        </w:rPr>
        <w:t>kl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du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važ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ć</w:t>
      </w:r>
      <w:r w:rsidRPr="001D3B0C">
        <w:rPr>
          <w:sz w:val="22"/>
          <w:szCs w:val="22"/>
        </w:rPr>
        <w:t>im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prop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a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u </w:t>
      </w:r>
      <w:r w:rsidRPr="001D3B0C">
        <w:rPr>
          <w:sz w:val="22"/>
          <w:szCs w:val="22"/>
        </w:rPr>
        <w:t>BiH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državi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-2"/>
          <w:w w:val="101"/>
          <w:sz w:val="22"/>
          <w:szCs w:val="22"/>
        </w:rPr>
        <w:t>r</w:t>
      </w:r>
      <w:r w:rsidRPr="001D3B0C">
        <w:rPr>
          <w:w w:val="103"/>
          <w:sz w:val="22"/>
          <w:szCs w:val="22"/>
        </w:rPr>
        <w:t>e</w:t>
      </w:r>
      <w:r w:rsidRPr="001D3B0C">
        <w:rPr>
          <w:sz w:val="22"/>
          <w:szCs w:val="22"/>
        </w:rPr>
        <w:t>g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spacing w:val="2"/>
          <w:w w:val="102"/>
          <w:sz w:val="22"/>
          <w:szCs w:val="22"/>
        </w:rPr>
        <w:t>t</w:t>
      </w:r>
      <w:r w:rsidRPr="001D3B0C">
        <w:rPr>
          <w:w w:val="101"/>
          <w:sz w:val="22"/>
          <w:szCs w:val="22"/>
        </w:rPr>
        <w:t>rov</w:t>
      </w:r>
      <w:r w:rsidRPr="001D3B0C">
        <w:rPr>
          <w:w w:val="103"/>
          <w:sz w:val="22"/>
          <w:szCs w:val="22"/>
        </w:rPr>
        <w:t>an,</w:t>
      </w:r>
    </w:p>
    <w:p w:rsidR="00210F3E" w:rsidRPr="001D3B0C" w:rsidRDefault="001862C1">
      <w:pPr>
        <w:spacing w:before="2"/>
        <w:ind w:left="130" w:right="958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b)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Pod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s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eč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jem</w:t>
      </w:r>
      <w:r w:rsidRPr="001D3B0C">
        <w:rPr>
          <w:spacing w:val="26"/>
          <w:sz w:val="22"/>
          <w:szCs w:val="22"/>
        </w:rPr>
        <w:t xml:space="preserve"> </w:t>
      </w:r>
      <w:proofErr w:type="gramStart"/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li</w:t>
      </w:r>
      <w:proofErr w:type="gramEnd"/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je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predmet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s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eč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nog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tupka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je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ed</w:t>
      </w:r>
      <w:r w:rsidRPr="001D3B0C">
        <w:rPr>
          <w:spacing w:val="-3"/>
          <w:sz w:val="22"/>
          <w:szCs w:val="22"/>
        </w:rPr>
        <w:t>m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t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postup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a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pacing w:val="2"/>
          <w:w w:val="102"/>
          <w:sz w:val="22"/>
          <w:szCs w:val="22"/>
        </w:rPr>
        <w:t>l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w w:val="101"/>
          <w:sz w:val="22"/>
          <w:szCs w:val="22"/>
        </w:rPr>
        <w:t>kv</w:t>
      </w:r>
      <w:r w:rsidRPr="001D3B0C">
        <w:rPr>
          <w:w w:val="102"/>
          <w:sz w:val="22"/>
          <w:szCs w:val="22"/>
        </w:rPr>
        <w:t>id</w:t>
      </w:r>
      <w:r w:rsidRPr="001D3B0C">
        <w:rPr>
          <w:spacing w:val="2"/>
          <w:w w:val="102"/>
          <w:sz w:val="22"/>
          <w:szCs w:val="22"/>
        </w:rPr>
        <w:t>a</w:t>
      </w:r>
      <w:r w:rsidRPr="001D3B0C">
        <w:rPr>
          <w:w w:val="103"/>
          <w:sz w:val="22"/>
          <w:szCs w:val="22"/>
        </w:rPr>
        <w:t>c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spacing w:val="3"/>
          <w:w w:val="106"/>
          <w:sz w:val="22"/>
          <w:szCs w:val="22"/>
        </w:rPr>
        <w:t>j</w:t>
      </w:r>
      <w:r w:rsidRPr="001D3B0C">
        <w:rPr>
          <w:spacing w:val="-2"/>
          <w:w w:val="103"/>
          <w:sz w:val="22"/>
          <w:szCs w:val="22"/>
        </w:rPr>
        <w:t>e</w:t>
      </w:r>
      <w:r w:rsidRPr="001D3B0C">
        <w:rPr>
          <w:w w:val="104"/>
          <w:sz w:val="22"/>
          <w:szCs w:val="22"/>
        </w:rPr>
        <w:t>,</w:t>
      </w:r>
    </w:p>
    <w:p w:rsidR="00210F3E" w:rsidRPr="001D3B0C" w:rsidRDefault="001862C1">
      <w:pPr>
        <w:spacing w:before="6" w:line="245" w:lineRule="auto"/>
        <w:ind w:left="130" w:right="104"/>
        <w:jc w:val="both"/>
        <w:rPr>
          <w:sz w:val="22"/>
          <w:szCs w:val="22"/>
        </w:rPr>
      </w:pPr>
      <w:r w:rsidRPr="001D3B0C">
        <w:rPr>
          <w:sz w:val="22"/>
          <w:szCs w:val="22"/>
        </w:rPr>
        <w:t xml:space="preserve">v)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Propust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o 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ispuni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 xml:space="preserve">i 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obav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 xml:space="preserve">ze 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 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vezi 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pl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ća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ja 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pen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 xml:space="preserve">iono 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-  </w:t>
      </w:r>
      <w:r w:rsidRPr="001D3B0C">
        <w:rPr>
          <w:spacing w:val="2"/>
          <w:sz w:val="22"/>
          <w:szCs w:val="22"/>
        </w:rPr>
        <w:t>in</w:t>
      </w:r>
      <w:r w:rsidRPr="001D3B0C">
        <w:rPr>
          <w:sz w:val="22"/>
          <w:szCs w:val="22"/>
        </w:rPr>
        <w:t>val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d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 xml:space="preserve">kog 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i 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zd</w:t>
      </w:r>
      <w:r w:rsidRPr="001D3B0C">
        <w:rPr>
          <w:spacing w:val="-1"/>
          <w:w w:val="101"/>
          <w:sz w:val="22"/>
          <w:szCs w:val="22"/>
        </w:rPr>
        <w:t>r</w:t>
      </w:r>
      <w:r w:rsidRPr="001D3B0C">
        <w:rPr>
          <w:spacing w:val="2"/>
          <w:w w:val="103"/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v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spacing w:val="2"/>
          <w:w w:val="102"/>
          <w:sz w:val="22"/>
          <w:szCs w:val="22"/>
        </w:rPr>
        <w:t>t</w:t>
      </w:r>
      <w:r w:rsidRPr="001D3B0C">
        <w:rPr>
          <w:sz w:val="22"/>
          <w:szCs w:val="22"/>
        </w:rPr>
        <w:t>v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n</w:t>
      </w:r>
      <w:r w:rsidRPr="001D3B0C">
        <w:rPr>
          <w:spacing w:val="2"/>
          <w:w w:val="102"/>
          <w:sz w:val="22"/>
          <w:szCs w:val="22"/>
        </w:rPr>
        <w:t>o</w:t>
      </w:r>
      <w:r w:rsidRPr="001D3B0C">
        <w:rPr>
          <w:sz w:val="22"/>
          <w:szCs w:val="22"/>
        </w:rPr>
        <w:t>g 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guranja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sk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adu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v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eć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m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prop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ima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B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H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ili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dr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avi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ko</w:t>
      </w:r>
      <w:r w:rsidRPr="001D3B0C">
        <w:rPr>
          <w:spacing w:val="-2"/>
          <w:sz w:val="22"/>
          <w:szCs w:val="22"/>
        </w:rPr>
        <w:t>jo</w:t>
      </w:r>
      <w:r w:rsidRPr="001D3B0C">
        <w:rPr>
          <w:sz w:val="22"/>
          <w:szCs w:val="22"/>
        </w:rPr>
        <w:t>j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r</w:t>
      </w:r>
      <w:r w:rsidRPr="001D3B0C">
        <w:rPr>
          <w:w w:val="103"/>
          <w:sz w:val="22"/>
          <w:szCs w:val="22"/>
        </w:rPr>
        <w:t>e</w:t>
      </w:r>
      <w:r w:rsidRPr="001D3B0C">
        <w:rPr>
          <w:sz w:val="22"/>
          <w:szCs w:val="22"/>
        </w:rPr>
        <w:t>g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spacing w:val="2"/>
          <w:w w:val="102"/>
          <w:sz w:val="22"/>
          <w:szCs w:val="22"/>
        </w:rPr>
        <w:t>t</w:t>
      </w:r>
      <w:r w:rsidRPr="001D3B0C">
        <w:rPr>
          <w:w w:val="101"/>
          <w:sz w:val="22"/>
          <w:szCs w:val="22"/>
        </w:rPr>
        <w:t>rov</w:t>
      </w:r>
      <w:r w:rsidRPr="001D3B0C">
        <w:rPr>
          <w:w w:val="103"/>
          <w:sz w:val="22"/>
          <w:szCs w:val="22"/>
        </w:rPr>
        <w:t>an,</w:t>
      </w:r>
    </w:p>
    <w:p w:rsidR="00210F3E" w:rsidRPr="001D3B0C" w:rsidRDefault="001862C1">
      <w:pPr>
        <w:spacing w:line="245" w:lineRule="auto"/>
        <w:ind w:left="130" w:right="104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g)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Propu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io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ispuniti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obav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ze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1"/>
          <w:sz w:val="22"/>
          <w:szCs w:val="22"/>
        </w:rPr>
        <w:t xml:space="preserve"> </w:t>
      </w:r>
      <w:r w:rsidRPr="001D3B0C">
        <w:rPr>
          <w:sz w:val="22"/>
          <w:szCs w:val="22"/>
        </w:rPr>
        <w:t>ve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i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pla</w:t>
      </w:r>
      <w:r w:rsidRPr="001D3B0C">
        <w:rPr>
          <w:spacing w:val="2"/>
          <w:sz w:val="22"/>
          <w:szCs w:val="22"/>
        </w:rPr>
        <w:t>ć</w:t>
      </w:r>
      <w:r w:rsidRPr="001D3B0C">
        <w:rPr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>a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direktnih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i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ndirek</w:t>
      </w:r>
      <w:r w:rsidRPr="001D3B0C">
        <w:rPr>
          <w:spacing w:val="2"/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ih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poreza,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kladu</w:t>
      </w:r>
      <w:r w:rsidRPr="001D3B0C">
        <w:rPr>
          <w:spacing w:val="12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sa</w:t>
      </w:r>
      <w:proofErr w:type="gramEnd"/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v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že</w:t>
      </w:r>
      <w:r w:rsidRPr="001D3B0C">
        <w:rPr>
          <w:w w:val="103"/>
          <w:sz w:val="22"/>
          <w:szCs w:val="22"/>
        </w:rPr>
        <w:t>ć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w w:val="102"/>
          <w:sz w:val="22"/>
          <w:szCs w:val="22"/>
        </w:rPr>
        <w:t xml:space="preserve">m </w:t>
      </w:r>
      <w:r w:rsidRPr="001D3B0C">
        <w:rPr>
          <w:sz w:val="22"/>
          <w:szCs w:val="22"/>
        </w:rPr>
        <w:t>propisima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iH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državi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-2"/>
          <w:w w:val="101"/>
          <w:sz w:val="22"/>
          <w:szCs w:val="22"/>
        </w:rPr>
        <w:t>r</w:t>
      </w:r>
      <w:r w:rsidRPr="001D3B0C">
        <w:rPr>
          <w:w w:val="103"/>
          <w:sz w:val="22"/>
          <w:szCs w:val="22"/>
        </w:rPr>
        <w:t>e</w:t>
      </w:r>
      <w:r w:rsidRPr="001D3B0C">
        <w:rPr>
          <w:sz w:val="22"/>
          <w:szCs w:val="22"/>
        </w:rPr>
        <w:t>g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spacing w:val="2"/>
          <w:w w:val="102"/>
          <w:sz w:val="22"/>
          <w:szCs w:val="22"/>
        </w:rPr>
        <w:t>t</w:t>
      </w:r>
      <w:r w:rsidRPr="001D3B0C">
        <w:rPr>
          <w:w w:val="101"/>
          <w:sz w:val="22"/>
          <w:szCs w:val="22"/>
        </w:rPr>
        <w:t>rov</w:t>
      </w:r>
      <w:r w:rsidRPr="001D3B0C">
        <w:rPr>
          <w:w w:val="103"/>
          <w:sz w:val="22"/>
          <w:szCs w:val="22"/>
        </w:rPr>
        <w:t>an.</w:t>
      </w:r>
    </w:p>
    <w:p w:rsidR="00210F3E" w:rsidRPr="001D3B0C" w:rsidRDefault="001862C1">
      <w:pPr>
        <w:spacing w:line="245" w:lineRule="auto"/>
        <w:ind w:left="130" w:right="104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U</w:t>
      </w:r>
      <w:r w:rsidRPr="001D3B0C">
        <w:rPr>
          <w:spacing w:val="54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vedenom 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smislu 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upo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 xml:space="preserve">nat 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sam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 xml:space="preserve">a 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obave</w:t>
      </w:r>
      <w:r w:rsidRPr="001D3B0C">
        <w:rPr>
          <w:spacing w:val="2"/>
          <w:sz w:val="22"/>
          <w:szCs w:val="22"/>
        </w:rPr>
        <w:t>z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 xml:space="preserve">m 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ponuđ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č</w:t>
      </w:r>
      <w:r w:rsidRPr="001D3B0C">
        <w:rPr>
          <w:sz w:val="22"/>
          <w:szCs w:val="22"/>
        </w:rPr>
        <w:t xml:space="preserve">a 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da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u  slučaju 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dj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 xml:space="preserve">le 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ugo</w:t>
      </w:r>
      <w:r w:rsidRPr="001D3B0C">
        <w:rPr>
          <w:spacing w:val="2"/>
          <w:w w:val="101"/>
          <w:sz w:val="22"/>
          <w:szCs w:val="22"/>
        </w:rPr>
        <w:t>v</w:t>
      </w:r>
      <w:r w:rsidRPr="001D3B0C">
        <w:rPr>
          <w:w w:val="102"/>
          <w:sz w:val="22"/>
          <w:szCs w:val="22"/>
        </w:rPr>
        <w:t>or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z w:val="22"/>
          <w:szCs w:val="22"/>
        </w:rPr>
        <w:t>do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avi</w:t>
      </w:r>
      <w:r w:rsidRPr="001D3B0C">
        <w:rPr>
          <w:spacing w:val="35"/>
          <w:sz w:val="22"/>
          <w:szCs w:val="22"/>
        </w:rPr>
        <w:t xml:space="preserve"> </w:t>
      </w:r>
      <w:r w:rsidRPr="001D3B0C">
        <w:rPr>
          <w:sz w:val="22"/>
          <w:szCs w:val="22"/>
        </w:rPr>
        <w:t>doku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en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e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z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člana</w:t>
      </w:r>
      <w:r w:rsidRPr="001D3B0C">
        <w:rPr>
          <w:spacing w:val="35"/>
          <w:sz w:val="22"/>
          <w:szCs w:val="22"/>
        </w:rPr>
        <w:t xml:space="preserve"> </w:t>
      </w:r>
      <w:r w:rsidRPr="001D3B0C">
        <w:rPr>
          <w:sz w:val="22"/>
          <w:szCs w:val="22"/>
        </w:rPr>
        <w:t>4</w:t>
      </w:r>
      <w:r w:rsidRPr="001D3B0C">
        <w:rPr>
          <w:spacing w:val="-2"/>
          <w:sz w:val="22"/>
          <w:szCs w:val="22"/>
        </w:rPr>
        <w:t>5</w:t>
      </w:r>
      <w:r w:rsidRPr="001D3B0C">
        <w:rPr>
          <w:sz w:val="22"/>
          <w:szCs w:val="22"/>
        </w:rPr>
        <w:t>.</w:t>
      </w:r>
      <w:r w:rsidRPr="001D3B0C">
        <w:rPr>
          <w:spacing w:val="34"/>
          <w:sz w:val="22"/>
          <w:szCs w:val="22"/>
        </w:rPr>
        <w:t xml:space="preserve"> </w:t>
      </w:r>
      <w:proofErr w:type="gramStart"/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tav</w:t>
      </w:r>
      <w:proofErr w:type="gramEnd"/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z w:val="22"/>
          <w:szCs w:val="22"/>
        </w:rPr>
        <w:t>(2)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z w:val="22"/>
          <w:szCs w:val="22"/>
        </w:rPr>
        <w:t>ta</w:t>
      </w:r>
      <w:r w:rsidRPr="001D3B0C">
        <w:rPr>
          <w:spacing w:val="2"/>
          <w:sz w:val="22"/>
          <w:szCs w:val="22"/>
        </w:rPr>
        <w:t>č</w:t>
      </w:r>
      <w:r w:rsidRPr="001D3B0C">
        <w:rPr>
          <w:sz w:val="22"/>
          <w:szCs w:val="22"/>
        </w:rPr>
        <w:t>ke</w:t>
      </w:r>
      <w:r w:rsidRPr="001D3B0C">
        <w:rPr>
          <w:spacing w:val="3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d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z w:val="22"/>
          <w:szCs w:val="22"/>
        </w:rPr>
        <w:t>a)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z w:val="22"/>
          <w:szCs w:val="22"/>
        </w:rPr>
        <w:t>do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z w:val="22"/>
          <w:szCs w:val="22"/>
        </w:rPr>
        <w:t>d),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z w:val="22"/>
          <w:szCs w:val="22"/>
        </w:rPr>
        <w:t>zaht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ev</w:t>
      </w:r>
      <w:r w:rsidRPr="001D3B0C">
        <w:rPr>
          <w:spacing w:val="37"/>
          <w:sz w:val="22"/>
          <w:szCs w:val="22"/>
        </w:rPr>
        <w:t xml:space="preserve"> </w:t>
      </w:r>
      <w:r w:rsidRPr="001D3B0C">
        <w:rPr>
          <w:sz w:val="22"/>
          <w:szCs w:val="22"/>
        </w:rPr>
        <w:t>ug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vorn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g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gana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u </w:t>
      </w:r>
      <w:r w:rsidRPr="001D3B0C">
        <w:rPr>
          <w:sz w:val="22"/>
          <w:szCs w:val="22"/>
        </w:rPr>
        <w:t>roku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g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odr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di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ugo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ni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org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,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skladu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č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anom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7</w:t>
      </w:r>
      <w:r w:rsidRPr="001D3B0C">
        <w:rPr>
          <w:spacing w:val="-2"/>
          <w:sz w:val="22"/>
          <w:szCs w:val="22"/>
        </w:rPr>
        <w:t>2</w:t>
      </w:r>
      <w:r w:rsidRPr="001D3B0C">
        <w:rPr>
          <w:sz w:val="22"/>
          <w:szCs w:val="22"/>
        </w:rPr>
        <w:t>.</w:t>
      </w:r>
      <w:r w:rsidRPr="001D3B0C">
        <w:rPr>
          <w:spacing w:val="10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s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proofErr w:type="gramEnd"/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(3)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č</w:t>
      </w:r>
      <w:r w:rsidRPr="001D3B0C">
        <w:rPr>
          <w:spacing w:val="-4"/>
          <w:sz w:val="22"/>
          <w:szCs w:val="22"/>
        </w:rPr>
        <w:t>k</w:t>
      </w:r>
      <w:r w:rsidRPr="001D3B0C">
        <w:rPr>
          <w:sz w:val="22"/>
          <w:szCs w:val="22"/>
        </w:rPr>
        <w:t>a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w w:val="103"/>
          <w:sz w:val="22"/>
          <w:szCs w:val="22"/>
        </w:rPr>
        <w:t>a</w:t>
      </w:r>
      <w:r w:rsidRPr="001D3B0C">
        <w:rPr>
          <w:spacing w:val="-2"/>
          <w:w w:val="101"/>
          <w:sz w:val="22"/>
          <w:szCs w:val="22"/>
        </w:rPr>
        <w:t>)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19" w:line="240" w:lineRule="exact"/>
        <w:rPr>
          <w:sz w:val="24"/>
          <w:szCs w:val="24"/>
        </w:rPr>
      </w:pPr>
    </w:p>
    <w:p w:rsidR="00FD4313" w:rsidRPr="001D3B0C" w:rsidRDefault="001862C1" w:rsidP="00FD4313">
      <w:pPr>
        <w:spacing w:before="66" w:line="245" w:lineRule="auto"/>
        <w:ind w:left="130" w:right="104"/>
        <w:jc w:val="both"/>
        <w:rPr>
          <w:sz w:val="22"/>
          <w:szCs w:val="22"/>
        </w:rPr>
      </w:pPr>
      <w:r w:rsidRPr="001D3B0C">
        <w:rPr>
          <w:spacing w:val="-2"/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da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 xml:space="preserve">je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z</w:t>
      </w:r>
      <w:r w:rsidRPr="001D3B0C">
        <w:rPr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u</w:t>
      </w:r>
      <w:r w:rsidRPr="001D3B0C">
        <w:rPr>
          <w:spacing w:val="3"/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 xml:space="preserve">m 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z w:val="22"/>
          <w:szCs w:val="22"/>
        </w:rPr>
        <w:t>sam  s</w:t>
      </w:r>
      <w:r w:rsidRPr="001D3B0C">
        <w:rPr>
          <w:spacing w:val="-2"/>
          <w:sz w:val="22"/>
          <w:szCs w:val="22"/>
        </w:rPr>
        <w:t>v</w:t>
      </w:r>
      <w:r w:rsidRPr="001D3B0C">
        <w:rPr>
          <w:sz w:val="22"/>
          <w:szCs w:val="22"/>
        </w:rPr>
        <w:t>je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n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z w:val="22"/>
          <w:szCs w:val="22"/>
        </w:rPr>
        <w:t>fal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f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 xml:space="preserve">ovanje 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pacing w:val="-1"/>
          <w:sz w:val="22"/>
          <w:szCs w:val="22"/>
        </w:rPr>
        <w:t>s</w:t>
      </w:r>
      <w:r w:rsidRPr="001D3B0C">
        <w:rPr>
          <w:sz w:val="22"/>
          <w:szCs w:val="22"/>
        </w:rPr>
        <w:t>lužb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e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 xml:space="preserve">, 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odno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 xml:space="preserve">no 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upot</w:t>
      </w:r>
      <w:r w:rsidRPr="001D3B0C">
        <w:rPr>
          <w:spacing w:val="-2"/>
          <w:w w:val="101"/>
          <w:sz w:val="22"/>
          <w:szCs w:val="22"/>
        </w:rPr>
        <w:t>r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 xml:space="preserve">ba </w:t>
      </w:r>
      <w:r w:rsidRPr="001D3B0C">
        <w:rPr>
          <w:sz w:val="22"/>
          <w:szCs w:val="22"/>
        </w:rPr>
        <w:t>neist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ite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služ</w:t>
      </w:r>
      <w:r w:rsidRPr="001D3B0C">
        <w:rPr>
          <w:spacing w:val="-2"/>
          <w:sz w:val="22"/>
          <w:szCs w:val="22"/>
        </w:rPr>
        <w:t>b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 xml:space="preserve">ne 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ili</w:t>
      </w:r>
      <w:r w:rsidRPr="001D3B0C">
        <w:rPr>
          <w:spacing w:val="47"/>
          <w:sz w:val="22"/>
          <w:szCs w:val="22"/>
        </w:rPr>
        <w:t xml:space="preserve"> </w:t>
      </w:r>
      <w:r w:rsidRPr="001D3B0C">
        <w:rPr>
          <w:sz w:val="22"/>
          <w:szCs w:val="22"/>
        </w:rPr>
        <w:t>poslo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 xml:space="preserve">ne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isprav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 xml:space="preserve">, 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jige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z w:val="22"/>
          <w:szCs w:val="22"/>
        </w:rPr>
        <w:t>ili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sz w:val="22"/>
          <w:szCs w:val="22"/>
        </w:rPr>
        <w:t>spisa  u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 xml:space="preserve">užbi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ili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lovan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 xml:space="preserve">u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kao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51"/>
          <w:sz w:val="22"/>
          <w:szCs w:val="22"/>
        </w:rPr>
        <w:t xml:space="preserve"> 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w w:val="102"/>
          <w:sz w:val="22"/>
          <w:szCs w:val="22"/>
        </w:rPr>
        <w:t xml:space="preserve">u </w:t>
      </w:r>
      <w:r w:rsidRPr="001D3B0C">
        <w:rPr>
          <w:sz w:val="22"/>
          <w:szCs w:val="22"/>
        </w:rPr>
        <w:t>istin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t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,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estavlja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kr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vično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d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elo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>edviđeno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K</w:t>
      </w:r>
      <w:r w:rsidRPr="001D3B0C">
        <w:rPr>
          <w:sz w:val="22"/>
          <w:szCs w:val="22"/>
        </w:rPr>
        <w:t>r</w:t>
      </w:r>
      <w:r w:rsidRPr="001D3B0C">
        <w:rPr>
          <w:spacing w:val="5"/>
          <w:sz w:val="22"/>
          <w:szCs w:val="22"/>
        </w:rPr>
        <w:t>i</w:t>
      </w:r>
      <w:r w:rsidRPr="001D3B0C">
        <w:rPr>
          <w:sz w:val="22"/>
          <w:szCs w:val="22"/>
        </w:rPr>
        <w:t>vičn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m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z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kon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ma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u Bi</w:t>
      </w:r>
      <w:r w:rsidRPr="001D3B0C">
        <w:rPr>
          <w:spacing w:val="-2"/>
          <w:sz w:val="22"/>
          <w:szCs w:val="22"/>
        </w:rPr>
        <w:t>H</w:t>
      </w:r>
      <w:r w:rsidRPr="001D3B0C">
        <w:rPr>
          <w:sz w:val="22"/>
          <w:szCs w:val="22"/>
        </w:rPr>
        <w:t>,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e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dava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je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net</w:t>
      </w:r>
      <w:r w:rsidRPr="001D3B0C">
        <w:rPr>
          <w:w w:val="103"/>
          <w:sz w:val="22"/>
          <w:szCs w:val="22"/>
        </w:rPr>
        <w:t>ač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w w:val="102"/>
          <w:sz w:val="22"/>
          <w:szCs w:val="22"/>
        </w:rPr>
        <w:t xml:space="preserve">h </w:t>
      </w:r>
      <w:r w:rsidRPr="001D3B0C">
        <w:rPr>
          <w:sz w:val="22"/>
          <w:szCs w:val="22"/>
        </w:rPr>
        <w:t>podat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a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doku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a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z w:val="22"/>
          <w:szCs w:val="22"/>
        </w:rPr>
        <w:t>kojima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dok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z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je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č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sposobno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t</w:t>
      </w:r>
      <w:r w:rsidRPr="001D3B0C">
        <w:rPr>
          <w:spacing w:val="35"/>
          <w:sz w:val="22"/>
          <w:szCs w:val="22"/>
        </w:rPr>
        <w:t xml:space="preserve"> </w:t>
      </w:r>
      <w:r w:rsidRPr="001D3B0C">
        <w:rPr>
          <w:sz w:val="22"/>
          <w:szCs w:val="22"/>
        </w:rPr>
        <w:t>iz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č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na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4</w:t>
      </w:r>
      <w:r w:rsidRPr="001D3B0C">
        <w:rPr>
          <w:spacing w:val="-2"/>
          <w:sz w:val="22"/>
          <w:szCs w:val="22"/>
        </w:rPr>
        <w:t>5</w:t>
      </w:r>
      <w:r w:rsidRPr="001D3B0C">
        <w:rPr>
          <w:sz w:val="22"/>
          <w:szCs w:val="22"/>
        </w:rPr>
        <w:t>.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Z</w:t>
      </w:r>
      <w:r w:rsidRPr="001D3B0C">
        <w:rPr>
          <w:spacing w:val="1"/>
          <w:sz w:val="22"/>
          <w:szCs w:val="22"/>
        </w:rPr>
        <w:t>a</w:t>
      </w:r>
      <w:r w:rsidRPr="001D3B0C">
        <w:rPr>
          <w:sz w:val="22"/>
          <w:szCs w:val="22"/>
        </w:rPr>
        <w:t>kona</w:t>
      </w:r>
      <w:r w:rsidRPr="001D3B0C">
        <w:rPr>
          <w:spacing w:val="23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 xml:space="preserve">o 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w w:val="102"/>
          <w:sz w:val="22"/>
          <w:szCs w:val="22"/>
        </w:rPr>
        <w:t>nim</w:t>
      </w:r>
      <w:proofErr w:type="gramEnd"/>
      <w:r w:rsidR="00FD4313" w:rsidRPr="00FD4313">
        <w:rPr>
          <w:sz w:val="22"/>
          <w:szCs w:val="22"/>
        </w:rPr>
        <w:t xml:space="preserve"> </w:t>
      </w:r>
      <w:r w:rsidR="00FD4313" w:rsidRPr="001D3B0C">
        <w:rPr>
          <w:sz w:val="22"/>
          <w:szCs w:val="22"/>
        </w:rPr>
        <w:t>nabavk</w:t>
      </w:r>
      <w:r w:rsidR="00FD4313" w:rsidRPr="001D3B0C">
        <w:rPr>
          <w:spacing w:val="2"/>
          <w:sz w:val="22"/>
          <w:szCs w:val="22"/>
        </w:rPr>
        <w:t>a</w:t>
      </w:r>
      <w:r w:rsidR="00FD4313" w:rsidRPr="001D3B0C">
        <w:rPr>
          <w:spacing w:val="-3"/>
          <w:sz w:val="22"/>
          <w:szCs w:val="22"/>
        </w:rPr>
        <w:t>m</w:t>
      </w:r>
      <w:r w:rsidR="00FD4313" w:rsidRPr="001D3B0C">
        <w:rPr>
          <w:sz w:val="22"/>
          <w:szCs w:val="22"/>
        </w:rPr>
        <w:t>a</w:t>
      </w:r>
      <w:r w:rsidR="00FD4313" w:rsidRPr="001D3B0C">
        <w:rPr>
          <w:spacing w:val="43"/>
          <w:sz w:val="22"/>
          <w:szCs w:val="22"/>
        </w:rPr>
        <w:t xml:space="preserve"> </w:t>
      </w:r>
      <w:r w:rsidR="00FD4313" w:rsidRPr="001D3B0C">
        <w:rPr>
          <w:sz w:val="22"/>
          <w:szCs w:val="22"/>
        </w:rPr>
        <w:t>Bi</w:t>
      </w:r>
      <w:r w:rsidR="00FD4313" w:rsidRPr="001D3B0C">
        <w:rPr>
          <w:spacing w:val="-2"/>
          <w:sz w:val="22"/>
          <w:szCs w:val="22"/>
        </w:rPr>
        <w:t>H</w:t>
      </w:r>
      <w:r w:rsidR="00FD4313" w:rsidRPr="001D3B0C">
        <w:rPr>
          <w:sz w:val="22"/>
          <w:szCs w:val="22"/>
        </w:rPr>
        <w:t>,</w:t>
      </w:r>
      <w:r w:rsidR="00FD4313" w:rsidRPr="001D3B0C">
        <w:rPr>
          <w:spacing w:val="38"/>
          <w:sz w:val="22"/>
          <w:szCs w:val="22"/>
        </w:rPr>
        <w:t xml:space="preserve"> </w:t>
      </w:r>
      <w:r w:rsidR="00FD4313" w:rsidRPr="001D3B0C">
        <w:rPr>
          <w:sz w:val="22"/>
          <w:szCs w:val="22"/>
        </w:rPr>
        <w:t>p</w:t>
      </w:r>
      <w:r w:rsidR="00FD4313" w:rsidRPr="001D3B0C">
        <w:rPr>
          <w:spacing w:val="-2"/>
          <w:sz w:val="22"/>
          <w:szCs w:val="22"/>
        </w:rPr>
        <w:t>r</w:t>
      </w:r>
      <w:r w:rsidR="00FD4313" w:rsidRPr="001D3B0C">
        <w:rPr>
          <w:sz w:val="22"/>
          <w:szCs w:val="22"/>
        </w:rPr>
        <w:t>eds</w:t>
      </w:r>
      <w:r w:rsidR="00FD4313" w:rsidRPr="001D3B0C">
        <w:rPr>
          <w:spacing w:val="-3"/>
          <w:sz w:val="22"/>
          <w:szCs w:val="22"/>
        </w:rPr>
        <w:t>t</w:t>
      </w:r>
      <w:r w:rsidR="00FD4313" w:rsidRPr="001D3B0C">
        <w:rPr>
          <w:spacing w:val="-2"/>
          <w:sz w:val="22"/>
          <w:szCs w:val="22"/>
        </w:rPr>
        <w:t>a</w:t>
      </w:r>
      <w:r w:rsidR="00FD4313" w:rsidRPr="001D3B0C">
        <w:rPr>
          <w:sz w:val="22"/>
          <w:szCs w:val="22"/>
        </w:rPr>
        <w:t>v</w:t>
      </w:r>
      <w:r w:rsidR="00FD4313" w:rsidRPr="001D3B0C">
        <w:rPr>
          <w:spacing w:val="2"/>
          <w:sz w:val="22"/>
          <w:szCs w:val="22"/>
        </w:rPr>
        <w:t>l</w:t>
      </w:r>
      <w:r w:rsidR="00FD4313" w:rsidRPr="001D3B0C">
        <w:rPr>
          <w:sz w:val="22"/>
          <w:szCs w:val="22"/>
        </w:rPr>
        <w:t>ja</w:t>
      </w:r>
      <w:r w:rsidR="00FD4313" w:rsidRPr="001D3B0C">
        <w:rPr>
          <w:spacing w:val="48"/>
          <w:sz w:val="22"/>
          <w:szCs w:val="22"/>
        </w:rPr>
        <w:t xml:space="preserve"> </w:t>
      </w:r>
      <w:r w:rsidR="00FD4313" w:rsidRPr="001D3B0C">
        <w:rPr>
          <w:sz w:val="22"/>
          <w:szCs w:val="22"/>
        </w:rPr>
        <w:t>p</w:t>
      </w:r>
      <w:r w:rsidR="00FD4313" w:rsidRPr="001D3B0C">
        <w:rPr>
          <w:spacing w:val="-2"/>
          <w:sz w:val="22"/>
          <w:szCs w:val="22"/>
        </w:rPr>
        <w:t>r</w:t>
      </w:r>
      <w:r w:rsidR="00FD4313" w:rsidRPr="001D3B0C">
        <w:rPr>
          <w:spacing w:val="2"/>
          <w:sz w:val="22"/>
          <w:szCs w:val="22"/>
        </w:rPr>
        <w:t>e</w:t>
      </w:r>
      <w:r w:rsidR="00FD4313" w:rsidRPr="001D3B0C">
        <w:rPr>
          <w:sz w:val="22"/>
          <w:szCs w:val="22"/>
        </w:rPr>
        <w:t>kr</w:t>
      </w:r>
      <w:r w:rsidR="00FD4313" w:rsidRPr="001D3B0C">
        <w:rPr>
          <w:spacing w:val="-2"/>
          <w:sz w:val="22"/>
          <w:szCs w:val="22"/>
        </w:rPr>
        <w:t>š</w:t>
      </w:r>
      <w:r w:rsidR="00FD4313" w:rsidRPr="001D3B0C">
        <w:rPr>
          <w:sz w:val="22"/>
          <w:szCs w:val="22"/>
        </w:rPr>
        <w:t>aj</w:t>
      </w:r>
      <w:r w:rsidR="00FD4313" w:rsidRPr="001D3B0C">
        <w:rPr>
          <w:spacing w:val="43"/>
          <w:sz w:val="22"/>
          <w:szCs w:val="22"/>
        </w:rPr>
        <w:t xml:space="preserve"> </w:t>
      </w:r>
      <w:r w:rsidR="00FD4313" w:rsidRPr="001D3B0C">
        <w:rPr>
          <w:spacing w:val="-2"/>
          <w:sz w:val="22"/>
          <w:szCs w:val="22"/>
        </w:rPr>
        <w:t>z</w:t>
      </w:r>
      <w:r w:rsidR="00FD4313" w:rsidRPr="001D3B0C">
        <w:rPr>
          <w:sz w:val="22"/>
          <w:szCs w:val="22"/>
        </w:rPr>
        <w:t>a</w:t>
      </w:r>
      <w:r w:rsidR="00FD4313" w:rsidRPr="001D3B0C">
        <w:rPr>
          <w:spacing w:val="27"/>
          <w:sz w:val="22"/>
          <w:szCs w:val="22"/>
        </w:rPr>
        <w:t xml:space="preserve"> </w:t>
      </w:r>
      <w:r w:rsidR="00FD4313" w:rsidRPr="001D3B0C">
        <w:rPr>
          <w:sz w:val="22"/>
          <w:szCs w:val="22"/>
        </w:rPr>
        <w:t>k</w:t>
      </w:r>
      <w:r w:rsidR="00FD4313" w:rsidRPr="001D3B0C">
        <w:rPr>
          <w:spacing w:val="-2"/>
          <w:sz w:val="22"/>
          <w:szCs w:val="22"/>
        </w:rPr>
        <w:t>o</w:t>
      </w:r>
      <w:r w:rsidR="00FD4313" w:rsidRPr="001D3B0C">
        <w:rPr>
          <w:spacing w:val="3"/>
          <w:sz w:val="22"/>
          <w:szCs w:val="22"/>
        </w:rPr>
        <w:t>j</w:t>
      </w:r>
      <w:r w:rsidR="00FD4313" w:rsidRPr="001D3B0C">
        <w:rPr>
          <w:sz w:val="22"/>
          <w:szCs w:val="22"/>
        </w:rPr>
        <w:t>i</w:t>
      </w:r>
      <w:r w:rsidR="00FD4313" w:rsidRPr="001D3B0C">
        <w:rPr>
          <w:spacing w:val="31"/>
          <w:sz w:val="22"/>
          <w:szCs w:val="22"/>
        </w:rPr>
        <w:t xml:space="preserve"> </w:t>
      </w:r>
      <w:r w:rsidR="00FD4313" w:rsidRPr="001D3B0C">
        <w:rPr>
          <w:sz w:val="22"/>
          <w:szCs w:val="22"/>
        </w:rPr>
        <w:t>su</w:t>
      </w:r>
      <w:r w:rsidR="00FD4313" w:rsidRPr="001D3B0C">
        <w:rPr>
          <w:spacing w:val="27"/>
          <w:sz w:val="22"/>
          <w:szCs w:val="22"/>
        </w:rPr>
        <w:t xml:space="preserve"> </w:t>
      </w:r>
      <w:r w:rsidR="00FD4313" w:rsidRPr="001D3B0C">
        <w:rPr>
          <w:sz w:val="22"/>
          <w:szCs w:val="22"/>
        </w:rPr>
        <w:t>predviđ</w:t>
      </w:r>
      <w:r w:rsidR="00FD4313" w:rsidRPr="001D3B0C">
        <w:rPr>
          <w:spacing w:val="2"/>
          <w:sz w:val="22"/>
          <w:szCs w:val="22"/>
        </w:rPr>
        <w:t>e</w:t>
      </w:r>
      <w:r w:rsidR="00FD4313" w:rsidRPr="001D3B0C">
        <w:rPr>
          <w:sz w:val="22"/>
          <w:szCs w:val="22"/>
        </w:rPr>
        <w:t>ne</w:t>
      </w:r>
      <w:r w:rsidR="00FD4313" w:rsidRPr="001D3B0C">
        <w:rPr>
          <w:spacing w:val="42"/>
          <w:sz w:val="22"/>
          <w:szCs w:val="22"/>
        </w:rPr>
        <w:t xml:space="preserve"> </w:t>
      </w:r>
      <w:r w:rsidR="00FD4313" w:rsidRPr="001D3B0C">
        <w:rPr>
          <w:sz w:val="22"/>
          <w:szCs w:val="22"/>
        </w:rPr>
        <w:t>novčane</w:t>
      </w:r>
      <w:r w:rsidR="00FD4313" w:rsidRPr="001D3B0C">
        <w:rPr>
          <w:spacing w:val="37"/>
          <w:sz w:val="22"/>
          <w:szCs w:val="22"/>
        </w:rPr>
        <w:t xml:space="preserve"> </w:t>
      </w:r>
      <w:r w:rsidR="00FD4313" w:rsidRPr="001D3B0C">
        <w:rPr>
          <w:spacing w:val="-4"/>
          <w:sz w:val="22"/>
          <w:szCs w:val="22"/>
        </w:rPr>
        <w:t>k</w:t>
      </w:r>
      <w:r w:rsidR="00FD4313" w:rsidRPr="001D3B0C">
        <w:rPr>
          <w:sz w:val="22"/>
          <w:szCs w:val="22"/>
        </w:rPr>
        <w:t>azne</w:t>
      </w:r>
      <w:r w:rsidR="00FD4313" w:rsidRPr="001D3B0C">
        <w:rPr>
          <w:spacing w:val="38"/>
          <w:sz w:val="22"/>
          <w:szCs w:val="22"/>
        </w:rPr>
        <w:t xml:space="preserve"> </w:t>
      </w:r>
      <w:r w:rsidR="00FD4313" w:rsidRPr="001D3B0C">
        <w:rPr>
          <w:sz w:val="22"/>
          <w:szCs w:val="22"/>
        </w:rPr>
        <w:t>od</w:t>
      </w:r>
      <w:r w:rsidR="00FD4313" w:rsidRPr="001D3B0C">
        <w:rPr>
          <w:spacing w:val="28"/>
          <w:sz w:val="22"/>
          <w:szCs w:val="22"/>
        </w:rPr>
        <w:t xml:space="preserve"> </w:t>
      </w:r>
      <w:r w:rsidR="00FD4313" w:rsidRPr="001D3B0C">
        <w:rPr>
          <w:spacing w:val="-2"/>
          <w:sz w:val="22"/>
          <w:szCs w:val="22"/>
        </w:rPr>
        <w:t>1</w:t>
      </w:r>
      <w:r w:rsidR="00FD4313" w:rsidRPr="001D3B0C">
        <w:rPr>
          <w:sz w:val="22"/>
          <w:szCs w:val="22"/>
        </w:rPr>
        <w:t>.00</w:t>
      </w:r>
      <w:r w:rsidR="00FD4313" w:rsidRPr="001D3B0C">
        <w:rPr>
          <w:spacing w:val="-2"/>
          <w:sz w:val="22"/>
          <w:szCs w:val="22"/>
        </w:rPr>
        <w:t>0</w:t>
      </w:r>
      <w:r w:rsidR="00FD4313" w:rsidRPr="001D3B0C">
        <w:rPr>
          <w:spacing w:val="2"/>
          <w:sz w:val="22"/>
          <w:szCs w:val="22"/>
        </w:rPr>
        <w:t>,</w:t>
      </w:r>
      <w:r w:rsidR="00FD4313" w:rsidRPr="001D3B0C">
        <w:rPr>
          <w:sz w:val="22"/>
          <w:szCs w:val="22"/>
        </w:rPr>
        <w:t>00</w:t>
      </w:r>
      <w:r w:rsidR="00FD4313" w:rsidRPr="001D3B0C">
        <w:rPr>
          <w:spacing w:val="40"/>
          <w:sz w:val="22"/>
          <w:szCs w:val="22"/>
        </w:rPr>
        <w:t xml:space="preserve"> </w:t>
      </w:r>
      <w:r w:rsidR="00FD4313" w:rsidRPr="001D3B0C">
        <w:rPr>
          <w:w w:val="101"/>
          <w:sz w:val="22"/>
          <w:szCs w:val="22"/>
        </w:rPr>
        <w:t>K</w:t>
      </w:r>
      <w:r w:rsidR="00FD4313" w:rsidRPr="001D3B0C">
        <w:rPr>
          <w:w w:val="103"/>
          <w:sz w:val="22"/>
          <w:szCs w:val="22"/>
        </w:rPr>
        <w:t xml:space="preserve">M </w:t>
      </w:r>
      <w:r w:rsidR="00FD4313" w:rsidRPr="001D3B0C">
        <w:rPr>
          <w:sz w:val="22"/>
          <w:szCs w:val="22"/>
        </w:rPr>
        <w:t>do</w:t>
      </w:r>
      <w:r w:rsidR="00FD4313" w:rsidRPr="001D3B0C">
        <w:rPr>
          <w:spacing w:val="19"/>
          <w:sz w:val="22"/>
          <w:szCs w:val="22"/>
        </w:rPr>
        <w:t xml:space="preserve"> </w:t>
      </w:r>
      <w:r w:rsidR="00FD4313" w:rsidRPr="001D3B0C">
        <w:rPr>
          <w:sz w:val="22"/>
          <w:szCs w:val="22"/>
        </w:rPr>
        <w:t>10.00</w:t>
      </w:r>
      <w:r w:rsidR="00FD4313" w:rsidRPr="001D3B0C">
        <w:rPr>
          <w:spacing w:val="-2"/>
          <w:sz w:val="22"/>
          <w:szCs w:val="22"/>
        </w:rPr>
        <w:t>0</w:t>
      </w:r>
      <w:r w:rsidR="00FD4313" w:rsidRPr="001D3B0C">
        <w:rPr>
          <w:spacing w:val="2"/>
          <w:sz w:val="22"/>
          <w:szCs w:val="22"/>
        </w:rPr>
        <w:t>,</w:t>
      </w:r>
      <w:r w:rsidR="00FD4313" w:rsidRPr="001D3B0C">
        <w:rPr>
          <w:sz w:val="22"/>
          <w:szCs w:val="22"/>
        </w:rPr>
        <w:t>00</w:t>
      </w:r>
      <w:r w:rsidR="00FD4313" w:rsidRPr="001D3B0C">
        <w:rPr>
          <w:spacing w:val="34"/>
          <w:sz w:val="22"/>
          <w:szCs w:val="22"/>
        </w:rPr>
        <w:t xml:space="preserve"> </w:t>
      </w:r>
      <w:r w:rsidR="00FD4313" w:rsidRPr="001D3B0C">
        <w:rPr>
          <w:sz w:val="22"/>
          <w:szCs w:val="22"/>
        </w:rPr>
        <w:t>KM</w:t>
      </w:r>
      <w:r w:rsidR="00FD4313" w:rsidRPr="001D3B0C">
        <w:rPr>
          <w:spacing w:val="19"/>
          <w:sz w:val="22"/>
          <w:szCs w:val="22"/>
        </w:rPr>
        <w:t xml:space="preserve"> </w:t>
      </w:r>
      <w:r w:rsidR="00FD4313" w:rsidRPr="001D3B0C">
        <w:rPr>
          <w:spacing w:val="2"/>
          <w:sz w:val="22"/>
          <w:szCs w:val="22"/>
        </w:rPr>
        <w:t>z</w:t>
      </w:r>
      <w:r w:rsidR="00FD4313" w:rsidRPr="001D3B0C">
        <w:rPr>
          <w:sz w:val="22"/>
          <w:szCs w:val="22"/>
        </w:rPr>
        <w:t>a</w:t>
      </w:r>
      <w:r w:rsidR="00FD4313" w:rsidRPr="001D3B0C">
        <w:rPr>
          <w:spacing w:val="18"/>
          <w:sz w:val="22"/>
          <w:szCs w:val="22"/>
        </w:rPr>
        <w:t xml:space="preserve"> </w:t>
      </w:r>
      <w:r w:rsidR="00FD4313" w:rsidRPr="001D3B0C">
        <w:rPr>
          <w:sz w:val="22"/>
          <w:szCs w:val="22"/>
        </w:rPr>
        <w:t>po</w:t>
      </w:r>
      <w:r w:rsidR="00FD4313" w:rsidRPr="001D3B0C">
        <w:rPr>
          <w:spacing w:val="-2"/>
          <w:sz w:val="22"/>
          <w:szCs w:val="22"/>
        </w:rPr>
        <w:t>n</w:t>
      </w:r>
      <w:r w:rsidR="00FD4313" w:rsidRPr="001D3B0C">
        <w:rPr>
          <w:sz w:val="22"/>
          <w:szCs w:val="22"/>
        </w:rPr>
        <w:t>uđ</w:t>
      </w:r>
      <w:r w:rsidR="00FD4313" w:rsidRPr="001D3B0C">
        <w:rPr>
          <w:spacing w:val="2"/>
          <w:sz w:val="22"/>
          <w:szCs w:val="22"/>
        </w:rPr>
        <w:t>a</w:t>
      </w:r>
      <w:r w:rsidR="00FD4313" w:rsidRPr="001D3B0C">
        <w:rPr>
          <w:spacing w:val="-2"/>
          <w:sz w:val="22"/>
          <w:szCs w:val="22"/>
        </w:rPr>
        <w:t>č</w:t>
      </w:r>
      <w:r w:rsidR="00FD4313" w:rsidRPr="001D3B0C">
        <w:rPr>
          <w:sz w:val="22"/>
          <w:szCs w:val="22"/>
        </w:rPr>
        <w:t>a</w:t>
      </w:r>
      <w:r w:rsidR="00FD4313" w:rsidRPr="001D3B0C">
        <w:rPr>
          <w:spacing w:val="34"/>
          <w:sz w:val="22"/>
          <w:szCs w:val="22"/>
        </w:rPr>
        <w:t xml:space="preserve"> </w:t>
      </w:r>
      <w:r w:rsidR="00FD4313" w:rsidRPr="001D3B0C">
        <w:rPr>
          <w:sz w:val="22"/>
          <w:szCs w:val="22"/>
        </w:rPr>
        <w:t>(pr</w:t>
      </w:r>
      <w:r w:rsidR="00FD4313" w:rsidRPr="001D3B0C">
        <w:rPr>
          <w:spacing w:val="2"/>
          <w:sz w:val="22"/>
          <w:szCs w:val="22"/>
        </w:rPr>
        <w:t>a</w:t>
      </w:r>
      <w:r w:rsidR="00FD4313" w:rsidRPr="001D3B0C">
        <w:rPr>
          <w:sz w:val="22"/>
          <w:szCs w:val="22"/>
        </w:rPr>
        <w:t>vno</w:t>
      </w:r>
      <w:r w:rsidR="00FD4313" w:rsidRPr="001D3B0C">
        <w:rPr>
          <w:spacing w:val="27"/>
          <w:sz w:val="22"/>
          <w:szCs w:val="22"/>
        </w:rPr>
        <w:t xml:space="preserve"> </w:t>
      </w:r>
      <w:r w:rsidR="00FD4313" w:rsidRPr="001D3B0C">
        <w:rPr>
          <w:sz w:val="22"/>
          <w:szCs w:val="22"/>
        </w:rPr>
        <w:t>l</w:t>
      </w:r>
      <w:r w:rsidR="00FD4313" w:rsidRPr="001D3B0C">
        <w:rPr>
          <w:spacing w:val="2"/>
          <w:sz w:val="22"/>
          <w:szCs w:val="22"/>
        </w:rPr>
        <w:t>i</w:t>
      </w:r>
      <w:r w:rsidR="00FD4313" w:rsidRPr="001D3B0C">
        <w:rPr>
          <w:spacing w:val="-2"/>
          <w:sz w:val="22"/>
          <w:szCs w:val="22"/>
        </w:rPr>
        <w:t>c</w:t>
      </w:r>
      <w:r w:rsidR="00FD4313" w:rsidRPr="001D3B0C">
        <w:rPr>
          <w:sz w:val="22"/>
          <w:szCs w:val="22"/>
        </w:rPr>
        <w:t>e)</w:t>
      </w:r>
      <w:r w:rsidR="00FD4313" w:rsidRPr="001D3B0C">
        <w:rPr>
          <w:spacing w:val="24"/>
          <w:sz w:val="22"/>
          <w:szCs w:val="22"/>
        </w:rPr>
        <w:t xml:space="preserve"> </w:t>
      </w:r>
      <w:r w:rsidR="00FD4313" w:rsidRPr="001D3B0C">
        <w:rPr>
          <w:sz w:val="22"/>
          <w:szCs w:val="22"/>
        </w:rPr>
        <w:t>i</w:t>
      </w:r>
      <w:r w:rsidR="00FD4313" w:rsidRPr="001D3B0C">
        <w:rPr>
          <w:spacing w:val="18"/>
          <w:sz w:val="22"/>
          <w:szCs w:val="22"/>
        </w:rPr>
        <w:t xml:space="preserve"> </w:t>
      </w:r>
      <w:r w:rsidR="00FD4313" w:rsidRPr="001D3B0C">
        <w:rPr>
          <w:sz w:val="22"/>
          <w:szCs w:val="22"/>
        </w:rPr>
        <w:t>od</w:t>
      </w:r>
      <w:r w:rsidR="00FD4313" w:rsidRPr="001D3B0C">
        <w:rPr>
          <w:spacing w:val="14"/>
          <w:sz w:val="22"/>
          <w:szCs w:val="22"/>
        </w:rPr>
        <w:t xml:space="preserve"> </w:t>
      </w:r>
      <w:r w:rsidR="00FD4313" w:rsidRPr="001D3B0C">
        <w:rPr>
          <w:sz w:val="22"/>
          <w:szCs w:val="22"/>
        </w:rPr>
        <w:t>200</w:t>
      </w:r>
      <w:r w:rsidR="00FD4313" w:rsidRPr="001D3B0C">
        <w:rPr>
          <w:spacing w:val="2"/>
          <w:sz w:val="22"/>
          <w:szCs w:val="22"/>
        </w:rPr>
        <w:t>,</w:t>
      </w:r>
      <w:r w:rsidR="00FD4313" w:rsidRPr="001D3B0C">
        <w:rPr>
          <w:sz w:val="22"/>
          <w:szCs w:val="22"/>
        </w:rPr>
        <w:t>00</w:t>
      </w:r>
      <w:r w:rsidR="00FD4313" w:rsidRPr="001D3B0C">
        <w:rPr>
          <w:spacing w:val="27"/>
          <w:sz w:val="22"/>
          <w:szCs w:val="22"/>
        </w:rPr>
        <w:t xml:space="preserve"> </w:t>
      </w:r>
      <w:r w:rsidR="00FD4313" w:rsidRPr="001D3B0C">
        <w:rPr>
          <w:spacing w:val="-3"/>
          <w:sz w:val="22"/>
          <w:szCs w:val="22"/>
        </w:rPr>
        <w:t>K</w:t>
      </w:r>
      <w:r w:rsidR="00FD4313" w:rsidRPr="001D3B0C">
        <w:rPr>
          <w:sz w:val="22"/>
          <w:szCs w:val="22"/>
        </w:rPr>
        <w:t>M</w:t>
      </w:r>
      <w:r w:rsidR="00FD4313" w:rsidRPr="001D3B0C">
        <w:rPr>
          <w:spacing w:val="22"/>
          <w:sz w:val="22"/>
          <w:szCs w:val="22"/>
        </w:rPr>
        <w:t xml:space="preserve"> </w:t>
      </w:r>
      <w:r w:rsidR="00FD4313" w:rsidRPr="001D3B0C">
        <w:rPr>
          <w:sz w:val="22"/>
          <w:szCs w:val="22"/>
        </w:rPr>
        <w:t>do</w:t>
      </w:r>
      <w:r w:rsidR="00FD4313" w:rsidRPr="001D3B0C">
        <w:rPr>
          <w:spacing w:val="19"/>
          <w:sz w:val="22"/>
          <w:szCs w:val="22"/>
        </w:rPr>
        <w:t xml:space="preserve"> </w:t>
      </w:r>
      <w:r w:rsidR="00FD4313" w:rsidRPr="001D3B0C">
        <w:rPr>
          <w:spacing w:val="-2"/>
          <w:sz w:val="22"/>
          <w:szCs w:val="22"/>
        </w:rPr>
        <w:t>2</w:t>
      </w:r>
      <w:r w:rsidR="00FD4313" w:rsidRPr="001D3B0C">
        <w:rPr>
          <w:spacing w:val="2"/>
          <w:sz w:val="22"/>
          <w:szCs w:val="22"/>
        </w:rPr>
        <w:t>.</w:t>
      </w:r>
      <w:r w:rsidR="00FD4313" w:rsidRPr="001D3B0C">
        <w:rPr>
          <w:sz w:val="22"/>
          <w:szCs w:val="22"/>
        </w:rPr>
        <w:t>00</w:t>
      </w:r>
      <w:r w:rsidR="00FD4313" w:rsidRPr="001D3B0C">
        <w:rPr>
          <w:spacing w:val="-2"/>
          <w:sz w:val="22"/>
          <w:szCs w:val="22"/>
        </w:rPr>
        <w:t>0</w:t>
      </w:r>
      <w:r w:rsidR="00FD4313" w:rsidRPr="001D3B0C">
        <w:rPr>
          <w:sz w:val="22"/>
          <w:szCs w:val="22"/>
        </w:rPr>
        <w:t>,00</w:t>
      </w:r>
      <w:r w:rsidR="00FD4313" w:rsidRPr="001D3B0C">
        <w:rPr>
          <w:spacing w:val="33"/>
          <w:sz w:val="22"/>
          <w:szCs w:val="22"/>
        </w:rPr>
        <w:t xml:space="preserve"> </w:t>
      </w:r>
      <w:r w:rsidR="00FD4313" w:rsidRPr="001D3B0C">
        <w:rPr>
          <w:spacing w:val="-3"/>
          <w:sz w:val="22"/>
          <w:szCs w:val="22"/>
        </w:rPr>
        <w:t>K</w:t>
      </w:r>
      <w:r w:rsidR="00FD4313" w:rsidRPr="001D3B0C">
        <w:rPr>
          <w:sz w:val="22"/>
          <w:szCs w:val="22"/>
        </w:rPr>
        <w:t>M</w:t>
      </w:r>
      <w:r w:rsidR="00FD4313" w:rsidRPr="001D3B0C">
        <w:rPr>
          <w:spacing w:val="22"/>
          <w:sz w:val="22"/>
          <w:szCs w:val="22"/>
        </w:rPr>
        <w:t xml:space="preserve"> </w:t>
      </w:r>
      <w:r w:rsidR="00FD4313" w:rsidRPr="001D3B0C">
        <w:rPr>
          <w:sz w:val="22"/>
          <w:szCs w:val="22"/>
        </w:rPr>
        <w:t>za</w:t>
      </w:r>
      <w:r w:rsidR="00FD4313" w:rsidRPr="001D3B0C">
        <w:rPr>
          <w:spacing w:val="21"/>
          <w:sz w:val="22"/>
          <w:szCs w:val="22"/>
        </w:rPr>
        <w:t xml:space="preserve"> </w:t>
      </w:r>
      <w:r w:rsidR="00FD4313" w:rsidRPr="001D3B0C">
        <w:rPr>
          <w:w w:val="101"/>
          <w:sz w:val="22"/>
          <w:szCs w:val="22"/>
        </w:rPr>
        <w:t>odg</w:t>
      </w:r>
      <w:r w:rsidR="00FD4313" w:rsidRPr="001D3B0C">
        <w:rPr>
          <w:spacing w:val="2"/>
          <w:w w:val="102"/>
          <w:sz w:val="22"/>
          <w:szCs w:val="22"/>
        </w:rPr>
        <w:t>o</w:t>
      </w:r>
      <w:r w:rsidR="00FD4313" w:rsidRPr="001D3B0C">
        <w:rPr>
          <w:sz w:val="22"/>
          <w:szCs w:val="22"/>
        </w:rPr>
        <w:t>v</w:t>
      </w:r>
      <w:r w:rsidR="00FD4313" w:rsidRPr="001D3B0C">
        <w:rPr>
          <w:spacing w:val="1"/>
          <w:w w:val="102"/>
          <w:sz w:val="22"/>
          <w:szCs w:val="22"/>
        </w:rPr>
        <w:t>o</w:t>
      </w:r>
      <w:r w:rsidR="00FD4313" w:rsidRPr="001D3B0C">
        <w:rPr>
          <w:w w:val="101"/>
          <w:sz w:val="22"/>
          <w:szCs w:val="22"/>
        </w:rPr>
        <w:t>r</w:t>
      </w:r>
      <w:r w:rsidR="00FD4313" w:rsidRPr="001D3B0C">
        <w:rPr>
          <w:w w:val="102"/>
          <w:sz w:val="22"/>
          <w:szCs w:val="22"/>
        </w:rPr>
        <w:t xml:space="preserve">no </w:t>
      </w:r>
      <w:r w:rsidR="00FD4313" w:rsidRPr="001D3B0C">
        <w:rPr>
          <w:sz w:val="22"/>
          <w:szCs w:val="22"/>
        </w:rPr>
        <w:t>lice</w:t>
      </w:r>
      <w:r w:rsidR="00FD4313" w:rsidRPr="001D3B0C">
        <w:rPr>
          <w:spacing w:val="8"/>
          <w:sz w:val="22"/>
          <w:szCs w:val="22"/>
        </w:rPr>
        <w:t xml:space="preserve"> </w:t>
      </w:r>
      <w:r w:rsidR="00FD4313" w:rsidRPr="001D3B0C">
        <w:rPr>
          <w:w w:val="102"/>
          <w:sz w:val="22"/>
          <w:szCs w:val="22"/>
        </w:rPr>
        <w:t>ponuđa</w:t>
      </w:r>
      <w:r w:rsidR="00FD4313" w:rsidRPr="001D3B0C">
        <w:rPr>
          <w:w w:val="103"/>
          <w:sz w:val="22"/>
          <w:szCs w:val="22"/>
        </w:rPr>
        <w:t>č</w:t>
      </w:r>
      <w:r w:rsidR="00FD4313" w:rsidRPr="001D3B0C">
        <w:rPr>
          <w:spacing w:val="-2"/>
          <w:w w:val="103"/>
          <w:sz w:val="22"/>
          <w:szCs w:val="22"/>
        </w:rPr>
        <w:t>a</w:t>
      </w:r>
      <w:r w:rsidR="00FD4313"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line="246" w:lineRule="auto"/>
        <w:ind w:left="130" w:right="102"/>
        <w:jc w:val="both"/>
        <w:rPr>
          <w:sz w:val="22"/>
          <w:szCs w:val="22"/>
        </w:rPr>
        <w:sectPr w:rsidR="00210F3E" w:rsidRPr="001D3B0C">
          <w:type w:val="continuous"/>
          <w:pgSz w:w="12240" w:h="15840"/>
          <w:pgMar w:top="1240" w:right="1720" w:bottom="280" w:left="1720" w:header="720" w:footer="720" w:gutter="0"/>
          <w:cols w:space="720"/>
        </w:sectPr>
      </w:pPr>
    </w:p>
    <w:p w:rsidR="00210F3E" w:rsidRPr="001D3B0C" w:rsidRDefault="00210F3E">
      <w:pPr>
        <w:spacing w:before="2" w:line="260" w:lineRule="exact"/>
        <w:rPr>
          <w:sz w:val="26"/>
          <w:szCs w:val="26"/>
        </w:rPr>
      </w:pPr>
    </w:p>
    <w:p w:rsidR="00210F3E" w:rsidRPr="001D3B0C" w:rsidRDefault="001862C1">
      <w:pPr>
        <w:spacing w:line="245" w:lineRule="auto"/>
        <w:ind w:left="130" w:right="102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Takođe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izjavlj</w:t>
      </w:r>
      <w:r w:rsidRPr="001D3B0C">
        <w:rPr>
          <w:spacing w:val="-2"/>
          <w:sz w:val="22"/>
          <w:szCs w:val="22"/>
        </w:rPr>
        <w:t>uj</w:t>
      </w:r>
      <w:r w:rsidRPr="001D3B0C">
        <w:rPr>
          <w:sz w:val="22"/>
          <w:szCs w:val="22"/>
        </w:rPr>
        <w:t>em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da sam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svjes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da ugov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rni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organ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ko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i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provodi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spacing w:val="-1"/>
          <w:sz w:val="22"/>
          <w:szCs w:val="22"/>
        </w:rPr>
        <w:t>e</w:t>
      </w:r>
      <w:r w:rsidRPr="001D3B0C">
        <w:rPr>
          <w:sz w:val="22"/>
          <w:szCs w:val="22"/>
        </w:rPr>
        <w:t>d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ni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postup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k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w w:val="102"/>
          <w:sz w:val="22"/>
          <w:szCs w:val="22"/>
        </w:rPr>
        <w:t xml:space="preserve">ne </w:t>
      </w:r>
      <w:r w:rsidRPr="001D3B0C">
        <w:rPr>
          <w:sz w:val="22"/>
          <w:szCs w:val="22"/>
        </w:rPr>
        <w:t>nabavke,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z w:val="22"/>
          <w:szCs w:val="22"/>
        </w:rPr>
        <w:t>skladu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ač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om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45.</w:t>
      </w:r>
      <w:r w:rsidRPr="001D3B0C">
        <w:rPr>
          <w:spacing w:val="5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stav</w:t>
      </w:r>
      <w:proofErr w:type="gramEnd"/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(6)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3"/>
          <w:sz w:val="22"/>
          <w:szCs w:val="22"/>
        </w:rPr>
        <w:t>Z</w:t>
      </w:r>
      <w:r w:rsidRPr="001D3B0C">
        <w:rPr>
          <w:sz w:val="22"/>
          <w:szCs w:val="22"/>
        </w:rPr>
        <w:t>akona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o j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vnim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avk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ma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Bi</w:t>
      </w:r>
      <w:r w:rsidRPr="001D3B0C">
        <w:rPr>
          <w:spacing w:val="-4"/>
          <w:sz w:val="22"/>
          <w:szCs w:val="22"/>
        </w:rPr>
        <w:t>H</w:t>
      </w:r>
      <w:r w:rsidRPr="001D3B0C">
        <w:rPr>
          <w:spacing w:val="-2"/>
          <w:sz w:val="22"/>
          <w:szCs w:val="22"/>
        </w:rPr>
        <w:t>,</w:t>
      </w:r>
      <w:r w:rsidRPr="001D3B0C">
        <w:rPr>
          <w:sz w:val="22"/>
          <w:szCs w:val="22"/>
        </w:rPr>
        <w:t>u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uč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ju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>m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>e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u </w:t>
      </w:r>
      <w:r w:rsidRPr="001D3B0C">
        <w:rPr>
          <w:sz w:val="22"/>
          <w:szCs w:val="22"/>
        </w:rPr>
        <w:t>ta</w:t>
      </w:r>
      <w:r w:rsidRPr="001D3B0C">
        <w:rPr>
          <w:spacing w:val="2"/>
          <w:sz w:val="22"/>
          <w:szCs w:val="22"/>
        </w:rPr>
        <w:t>č</w:t>
      </w:r>
      <w:r w:rsidRPr="001D3B0C">
        <w:rPr>
          <w:sz w:val="22"/>
          <w:szCs w:val="22"/>
        </w:rPr>
        <w:t>n</w:t>
      </w:r>
      <w:r w:rsidRPr="001D3B0C">
        <w:rPr>
          <w:spacing w:val="-2"/>
          <w:sz w:val="22"/>
          <w:szCs w:val="22"/>
        </w:rPr>
        <w:t>os</w:t>
      </w:r>
      <w:r w:rsidRPr="001D3B0C">
        <w:rPr>
          <w:sz w:val="22"/>
          <w:szCs w:val="22"/>
        </w:rPr>
        <w:t xml:space="preserve">t 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poda</w:t>
      </w:r>
      <w:r w:rsidRPr="001D3B0C">
        <w:rPr>
          <w:spacing w:val="-3"/>
          <w:sz w:val="22"/>
          <w:szCs w:val="22"/>
        </w:rPr>
        <w:t>t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ka  </w:t>
      </w:r>
      <w:r w:rsidRPr="001D3B0C">
        <w:rPr>
          <w:spacing w:val="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 xml:space="preserve">ih 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sz w:val="22"/>
          <w:szCs w:val="22"/>
        </w:rPr>
        <w:t>put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 xml:space="preserve">m </w:t>
      </w:r>
      <w:r w:rsidRPr="001D3B0C">
        <w:rPr>
          <w:spacing w:val="53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ove </w:t>
      </w:r>
      <w:r w:rsidRPr="001D3B0C">
        <w:rPr>
          <w:spacing w:val="46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 xml:space="preserve">jave, </w:t>
      </w:r>
      <w:r w:rsidRPr="001D3B0C">
        <w:rPr>
          <w:spacing w:val="54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z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drž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va </w:t>
      </w:r>
      <w:r w:rsidRPr="001D3B0C">
        <w:rPr>
          <w:spacing w:val="54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pravo </w:t>
      </w:r>
      <w:r w:rsidRPr="001D3B0C">
        <w:rPr>
          <w:spacing w:val="53"/>
          <w:sz w:val="22"/>
          <w:szCs w:val="22"/>
        </w:rPr>
        <w:t xml:space="preserve"> </w:t>
      </w: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-1"/>
          <w:sz w:val="22"/>
          <w:szCs w:val="22"/>
        </w:rPr>
        <w:t>r</w:t>
      </w:r>
      <w:r w:rsidRPr="001D3B0C">
        <w:rPr>
          <w:sz w:val="22"/>
          <w:szCs w:val="22"/>
        </w:rPr>
        <w:t xml:space="preserve">e   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ačnos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 xml:space="preserve">i  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w w:val="102"/>
          <w:sz w:val="22"/>
          <w:szCs w:val="22"/>
        </w:rPr>
        <w:t>zne</w:t>
      </w:r>
      <w:r w:rsidRPr="001D3B0C">
        <w:rPr>
          <w:w w:val="103"/>
          <w:sz w:val="22"/>
          <w:szCs w:val="22"/>
        </w:rPr>
        <w:t>se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w w:val="102"/>
          <w:sz w:val="22"/>
          <w:szCs w:val="22"/>
        </w:rPr>
        <w:t xml:space="preserve">h </w:t>
      </w:r>
      <w:r w:rsidRPr="001D3B0C">
        <w:rPr>
          <w:sz w:val="22"/>
          <w:szCs w:val="22"/>
        </w:rPr>
        <w:t>informac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ja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z w:val="22"/>
          <w:szCs w:val="22"/>
        </w:rPr>
        <w:t>kod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ad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ežnih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or</w:t>
      </w:r>
      <w:r w:rsidRPr="001D3B0C">
        <w:rPr>
          <w:sz w:val="22"/>
          <w:szCs w:val="22"/>
        </w:rPr>
        <w:t>g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na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>
      <w:pPr>
        <w:spacing w:before="9" w:line="100" w:lineRule="exact"/>
        <w:rPr>
          <w:sz w:val="11"/>
          <w:szCs w:val="11"/>
        </w:rPr>
      </w:pPr>
    </w:p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line="200" w:lineRule="exact"/>
      </w:pPr>
    </w:p>
    <w:p w:rsidR="00EA6669" w:rsidRPr="001D3B0C" w:rsidRDefault="00FD56CB" w:rsidP="00EA6669">
      <w:pPr>
        <w:ind w:left="130" w:right="7627"/>
        <w:jc w:val="both"/>
        <w:rPr>
          <w:sz w:val="22"/>
          <w:szCs w:val="22"/>
        </w:rPr>
      </w:pPr>
      <w:r w:rsidRPr="00FD56CB">
        <w:rPr>
          <w:noProof/>
        </w:rPr>
        <w:pict>
          <v:group id="Group 107" o:spid="_x0000_s1039" style="position:absolute;left:0;text-align:left;margin-left:92.5pt;margin-top:38.35pt;width:95.9pt;height:0;z-index:-251653632;mso-position-horizontal-relative:page" coordorigin="1850,767" coordsize="191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">
            <v:shape id="Freeform 108" o:spid="_x0000_s1040" style="position:absolute;left:1850;top:767;width:1918;height:0;visibility:visible;mso-wrap-style:square;v-text-anchor:top" coordsize="191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X/n8MA&#10;AADbAAAADwAAAGRycy9kb3ducmV2LnhtbERPS2vCQBC+C/6HZQq9mU0FbZtmFZEWi5eiKdbjNDt5&#10;aHY2ZFeN/94tFLzNx/ecdN6bRpypc7VlBU9RDII4t7rmUsF39jF6AeE8ssbGMim4koP5bDhIMdH2&#10;whs6b30pQgi7BBVU3reJlC6vyKCLbEscuMJ2Bn2AXSl1h5cQbho5juOpNFhzaKiwpWVF+XF7MgpW&#10;xfo9iye7w3N2wtXu93Wfff3slXp86BdvIDz1/i7+d3/qMH8Cf7+EA+T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9X/n8MAAADbAAAADwAAAAAAAAAAAAAAAACYAgAAZHJzL2Rv&#10;d25yZXYueG1sUEsFBgAAAAAEAAQA9QAAAIgDAAAAAA==&#10;" path="m,l1918,e" filled="f" strokeweight=".16872mm">
              <v:path arrowok="t" o:connecttype="custom" o:connectlocs="0,0;1918,0" o:connectangles="0,0"/>
            </v:shape>
            <w10:wrap anchorx="page"/>
          </v:group>
        </w:pict>
      </w:r>
      <w:r w:rsidR="00EA6669" w:rsidRPr="001D3B0C">
        <w:rPr>
          <w:sz w:val="22"/>
          <w:szCs w:val="22"/>
        </w:rPr>
        <w:t>Izj</w:t>
      </w:r>
      <w:r w:rsidR="00EA6669" w:rsidRPr="001D3B0C">
        <w:rPr>
          <w:spacing w:val="2"/>
          <w:sz w:val="22"/>
          <w:szCs w:val="22"/>
        </w:rPr>
        <w:t>a</w:t>
      </w:r>
      <w:r w:rsidR="00EA6669" w:rsidRPr="001D3B0C">
        <w:rPr>
          <w:sz w:val="22"/>
          <w:szCs w:val="22"/>
        </w:rPr>
        <w:t>vu</w:t>
      </w:r>
      <w:r w:rsidR="00EA6669" w:rsidRPr="001D3B0C">
        <w:rPr>
          <w:spacing w:val="14"/>
          <w:sz w:val="22"/>
          <w:szCs w:val="22"/>
        </w:rPr>
        <w:t xml:space="preserve"> </w:t>
      </w:r>
      <w:r w:rsidR="00EA6669" w:rsidRPr="001D3B0C">
        <w:rPr>
          <w:spacing w:val="-2"/>
          <w:w w:val="102"/>
          <w:sz w:val="22"/>
          <w:szCs w:val="22"/>
        </w:rPr>
        <w:t>d</w:t>
      </w:r>
      <w:r w:rsidR="00EA6669" w:rsidRPr="001D3B0C">
        <w:rPr>
          <w:w w:val="103"/>
          <w:sz w:val="22"/>
          <w:szCs w:val="22"/>
        </w:rPr>
        <w:t>a</w:t>
      </w:r>
      <w:r w:rsidR="00EA6669" w:rsidRPr="001D3B0C">
        <w:rPr>
          <w:w w:val="102"/>
          <w:sz w:val="22"/>
          <w:szCs w:val="22"/>
        </w:rPr>
        <w:t>o:</w:t>
      </w:r>
    </w:p>
    <w:p w:rsidR="00EA6669" w:rsidRPr="001D3B0C" w:rsidRDefault="00EA6669" w:rsidP="00EA6669">
      <w:pPr>
        <w:spacing w:before="5" w:line="140" w:lineRule="exact"/>
        <w:rPr>
          <w:sz w:val="15"/>
          <w:szCs w:val="15"/>
        </w:rPr>
      </w:pPr>
    </w:p>
    <w:p w:rsidR="00EA6669" w:rsidRPr="001D3B0C" w:rsidRDefault="00EA6669" w:rsidP="00EA6669">
      <w:pPr>
        <w:spacing w:line="200" w:lineRule="exact"/>
      </w:pPr>
    </w:p>
    <w:p w:rsidR="00EA6669" w:rsidRPr="001D3B0C" w:rsidRDefault="00EA6669" w:rsidP="00EA6669">
      <w:pPr>
        <w:spacing w:line="200" w:lineRule="exact"/>
      </w:pPr>
    </w:p>
    <w:p w:rsidR="00EA6669" w:rsidRPr="001D3B0C" w:rsidRDefault="00EA6669" w:rsidP="00EA6669">
      <w:pPr>
        <w:spacing w:line="200" w:lineRule="exact"/>
      </w:pPr>
    </w:p>
    <w:p w:rsidR="00EA6669" w:rsidRPr="001D3B0C" w:rsidRDefault="00FD56CB" w:rsidP="00EA6669">
      <w:pPr>
        <w:spacing w:before="31"/>
        <w:ind w:left="130"/>
        <w:rPr>
          <w:sz w:val="22"/>
          <w:szCs w:val="22"/>
        </w:rPr>
      </w:pPr>
      <w:r w:rsidRPr="00FD56CB">
        <w:rPr>
          <w:noProof/>
        </w:rPr>
        <w:pict>
          <v:group id="Group 109" o:spid="_x0000_s1037" style="position:absolute;left:0;text-align:left;margin-left:92.5pt;margin-top:39.9pt;width:95.9pt;height:0;z-index:-251652608;mso-position-horizontal-relative:page" coordorigin="1850,798" coordsize="191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">
            <v:shape id="Freeform 110" o:spid="_x0000_s1038" style="position:absolute;left:1850;top:798;width:1918;height:0;visibility:visible;mso-wrap-style:square;v-text-anchor:top" coordsize="191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DCcMQA&#10;AADbAAAADwAAAGRycy9kb3ducmV2LnhtbERPTWvCQBC9C/6HZYTedKOlraZZRaTF4qXUiOY4zY5J&#10;NDsbsqum/74rFHqbx/ucZNGZWlypdZVlBeNRBII4t7riQsEufR9OQTiPrLG2TAp+yMFi3u8lGGt7&#10;4y+6bn0hQgi7GBWU3jexlC4vyaAb2YY4cEfbGvQBtoXULd5CuKnlJIqepcGKQ0OJDa1Kys/bi1Gw&#10;Pm7e0uhpf3pJL7jef8+y9POQKfUw6JavIDx1/l/85/7QYf4j3H8JB8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wwnDEAAAA2wAAAA8AAAAAAAAAAAAAAAAAmAIAAGRycy9k&#10;b3ducmV2LnhtbFBLBQYAAAAABAAEAPUAAACJAwAAAAA=&#10;" path="m,l1918,e" filled="f" strokeweight=".16872mm">
              <v:path arrowok="t" o:connecttype="custom" o:connectlocs="0,0;1918,0" o:connectangles="0,0"/>
            </v:shape>
            <w10:wrap anchorx="page"/>
          </v:group>
        </w:pict>
      </w:r>
      <w:r w:rsidR="00EA6669" w:rsidRPr="001D3B0C">
        <w:rPr>
          <w:spacing w:val="-2"/>
          <w:sz w:val="22"/>
          <w:szCs w:val="22"/>
        </w:rPr>
        <w:t>M</w:t>
      </w:r>
      <w:r w:rsidR="00EA6669" w:rsidRPr="001D3B0C">
        <w:rPr>
          <w:sz w:val="22"/>
          <w:szCs w:val="22"/>
        </w:rPr>
        <w:t>jesto</w:t>
      </w:r>
      <w:r w:rsidR="00EA6669" w:rsidRPr="001D3B0C">
        <w:rPr>
          <w:spacing w:val="18"/>
          <w:sz w:val="22"/>
          <w:szCs w:val="22"/>
        </w:rPr>
        <w:t xml:space="preserve"> </w:t>
      </w:r>
      <w:r w:rsidR="00EA6669" w:rsidRPr="001D3B0C">
        <w:rPr>
          <w:sz w:val="22"/>
          <w:szCs w:val="22"/>
        </w:rPr>
        <w:t>i</w:t>
      </w:r>
      <w:r w:rsidR="00EA6669" w:rsidRPr="001D3B0C">
        <w:rPr>
          <w:spacing w:val="4"/>
          <w:sz w:val="22"/>
          <w:szCs w:val="22"/>
        </w:rPr>
        <w:t xml:space="preserve"> </w:t>
      </w:r>
      <w:r w:rsidR="00EA6669" w:rsidRPr="001D3B0C">
        <w:rPr>
          <w:spacing w:val="-2"/>
          <w:sz w:val="22"/>
          <w:szCs w:val="22"/>
        </w:rPr>
        <w:t>d</w:t>
      </w:r>
      <w:r w:rsidR="00EA6669" w:rsidRPr="001D3B0C">
        <w:rPr>
          <w:spacing w:val="2"/>
          <w:sz w:val="22"/>
          <w:szCs w:val="22"/>
        </w:rPr>
        <w:t>a</w:t>
      </w:r>
      <w:r w:rsidR="00EA6669" w:rsidRPr="001D3B0C">
        <w:rPr>
          <w:sz w:val="22"/>
          <w:szCs w:val="22"/>
        </w:rPr>
        <w:t>tum</w:t>
      </w:r>
      <w:r w:rsidR="00EA6669" w:rsidRPr="001D3B0C">
        <w:rPr>
          <w:spacing w:val="15"/>
          <w:sz w:val="22"/>
          <w:szCs w:val="22"/>
        </w:rPr>
        <w:t xml:space="preserve"> </w:t>
      </w:r>
      <w:r w:rsidR="00EA6669" w:rsidRPr="001D3B0C">
        <w:rPr>
          <w:spacing w:val="-2"/>
          <w:sz w:val="22"/>
          <w:szCs w:val="22"/>
        </w:rPr>
        <w:t>d</w:t>
      </w:r>
      <w:r w:rsidR="00EA6669" w:rsidRPr="001D3B0C">
        <w:rPr>
          <w:sz w:val="22"/>
          <w:szCs w:val="22"/>
        </w:rPr>
        <w:t>avanja</w:t>
      </w:r>
      <w:r w:rsidR="00EA6669" w:rsidRPr="001D3B0C">
        <w:rPr>
          <w:spacing w:val="16"/>
          <w:sz w:val="22"/>
          <w:szCs w:val="22"/>
        </w:rPr>
        <w:t xml:space="preserve"> </w:t>
      </w:r>
      <w:r w:rsidR="00EA6669" w:rsidRPr="001D3B0C">
        <w:rPr>
          <w:spacing w:val="-3"/>
          <w:w w:val="102"/>
          <w:sz w:val="22"/>
          <w:szCs w:val="22"/>
        </w:rPr>
        <w:t>i</w:t>
      </w:r>
      <w:r w:rsidR="00EA6669" w:rsidRPr="001D3B0C">
        <w:rPr>
          <w:w w:val="103"/>
          <w:sz w:val="22"/>
          <w:szCs w:val="22"/>
        </w:rPr>
        <w:t>z</w:t>
      </w:r>
      <w:r w:rsidR="00EA6669" w:rsidRPr="001D3B0C">
        <w:rPr>
          <w:spacing w:val="3"/>
          <w:w w:val="103"/>
          <w:sz w:val="22"/>
          <w:szCs w:val="22"/>
        </w:rPr>
        <w:t>j</w:t>
      </w:r>
      <w:r w:rsidR="00EA6669" w:rsidRPr="001D3B0C">
        <w:rPr>
          <w:w w:val="103"/>
          <w:sz w:val="22"/>
          <w:szCs w:val="22"/>
        </w:rPr>
        <w:t>a</w:t>
      </w:r>
      <w:r w:rsidR="00EA6669" w:rsidRPr="001D3B0C">
        <w:rPr>
          <w:sz w:val="22"/>
          <w:szCs w:val="22"/>
        </w:rPr>
        <w:t>v</w:t>
      </w:r>
      <w:r w:rsidR="00EA6669" w:rsidRPr="001D3B0C">
        <w:rPr>
          <w:w w:val="103"/>
          <w:sz w:val="22"/>
          <w:szCs w:val="22"/>
        </w:rPr>
        <w:t>e</w:t>
      </w:r>
      <w:r w:rsidR="00EA6669" w:rsidRPr="001D3B0C">
        <w:rPr>
          <w:w w:val="102"/>
          <w:sz w:val="22"/>
          <w:szCs w:val="22"/>
        </w:rPr>
        <w:t>:</w:t>
      </w:r>
    </w:p>
    <w:p w:rsidR="00EA6669" w:rsidRPr="001D3B0C" w:rsidRDefault="00EA6669" w:rsidP="00EA6669">
      <w:pPr>
        <w:spacing w:line="200" w:lineRule="exact"/>
      </w:pPr>
    </w:p>
    <w:p w:rsidR="00EA6669" w:rsidRPr="001D3B0C" w:rsidRDefault="00EA6669" w:rsidP="00EA6669">
      <w:pPr>
        <w:spacing w:line="200" w:lineRule="exact"/>
      </w:pPr>
    </w:p>
    <w:p w:rsidR="00EA6669" w:rsidRPr="001D3B0C" w:rsidRDefault="00EA6669" w:rsidP="00EA6669">
      <w:pPr>
        <w:spacing w:line="200" w:lineRule="exact"/>
      </w:pPr>
    </w:p>
    <w:p w:rsidR="00EA6669" w:rsidRPr="001D3B0C" w:rsidRDefault="00EA6669" w:rsidP="00EA6669">
      <w:pPr>
        <w:spacing w:line="200" w:lineRule="exact"/>
      </w:pPr>
    </w:p>
    <w:p w:rsidR="00EA6669" w:rsidRPr="001D3B0C" w:rsidRDefault="00EA6669" w:rsidP="00EA6669">
      <w:pPr>
        <w:spacing w:before="12" w:line="200" w:lineRule="exact"/>
      </w:pPr>
    </w:p>
    <w:p w:rsidR="00EA6669" w:rsidRPr="001D3B0C" w:rsidRDefault="00FD56CB" w:rsidP="00EA6669">
      <w:pPr>
        <w:spacing w:before="31"/>
        <w:ind w:left="130"/>
        <w:rPr>
          <w:sz w:val="22"/>
          <w:szCs w:val="22"/>
        </w:rPr>
      </w:pPr>
      <w:r w:rsidRPr="00FD56CB">
        <w:rPr>
          <w:noProof/>
        </w:rPr>
        <w:pict>
          <v:group id="Group 111" o:spid="_x0000_s1035" style="position:absolute;left:0;text-align:left;margin-left:92.5pt;margin-top:39.9pt;width:95.9pt;height:0;z-index:-251651584;mso-position-horizontal-relative:page" coordorigin="1850,798" coordsize="191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">
            <v:shape id="Freeform 112" o:spid="_x0000_s1036" style="position:absolute;left:1850;top:798;width:1918;height:0;visibility:visible;mso-wrap-style:square;v-text-anchor:top" coordsize="191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75nMMA&#10;AADbAAAADwAAAGRycy9kb3ducmV2LnhtbERPTWvCQBC9C/0PyxR6MxsFa5u6iohi6UU0xXqcZsck&#10;mp0N2VXjv3cFwds83ueMJq2pxJkaV1pW0ItiEMSZ1SXnCn7TRfcDhPPIGivLpOBKDibjl84IE20v&#10;vKbzxucihLBLUEHhfZ1I6bKCDLrI1sSB29vGoA+wyaVu8BLCTSX7cfwuDZYcGgqsaVZQdtycjILl&#10;/meexoPtYZiecLn9/9ylq7+dUm+v7fQLhKfWP8UP97cO83tw/yUcIM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75nMMAAADbAAAADwAAAAAAAAAAAAAAAACYAgAAZHJzL2Rv&#10;d25yZXYueG1sUEsFBgAAAAAEAAQA9QAAAIgDAAAAAA==&#10;" path="m,l1918,e" filled="f" strokeweight=".16872mm">
              <v:path arrowok="t" o:connecttype="custom" o:connectlocs="0,0;1918,0" o:connectangles="0,0"/>
            </v:shape>
            <w10:wrap anchorx="page"/>
          </v:group>
        </w:pict>
      </w:r>
      <w:r w:rsidR="00EA6669" w:rsidRPr="001D3B0C">
        <w:rPr>
          <w:spacing w:val="-2"/>
          <w:sz w:val="22"/>
          <w:szCs w:val="22"/>
        </w:rPr>
        <w:t>P</w:t>
      </w:r>
      <w:r w:rsidR="00EA6669" w:rsidRPr="001D3B0C">
        <w:rPr>
          <w:sz w:val="22"/>
          <w:szCs w:val="22"/>
        </w:rPr>
        <w:t>o</w:t>
      </w:r>
      <w:r w:rsidR="00EA6669" w:rsidRPr="001D3B0C">
        <w:rPr>
          <w:spacing w:val="2"/>
          <w:sz w:val="22"/>
          <w:szCs w:val="22"/>
        </w:rPr>
        <w:t>t</w:t>
      </w:r>
      <w:r w:rsidR="00EA6669" w:rsidRPr="001D3B0C">
        <w:rPr>
          <w:sz w:val="22"/>
          <w:szCs w:val="22"/>
        </w:rPr>
        <w:t>pis</w:t>
      </w:r>
      <w:r w:rsidR="00EA6669" w:rsidRPr="001D3B0C">
        <w:rPr>
          <w:spacing w:val="15"/>
          <w:sz w:val="22"/>
          <w:szCs w:val="22"/>
        </w:rPr>
        <w:t xml:space="preserve"> </w:t>
      </w:r>
      <w:r w:rsidR="00EA6669" w:rsidRPr="001D3B0C">
        <w:rPr>
          <w:sz w:val="22"/>
          <w:szCs w:val="22"/>
        </w:rPr>
        <w:t>i</w:t>
      </w:r>
      <w:r w:rsidR="00EA6669" w:rsidRPr="001D3B0C">
        <w:rPr>
          <w:spacing w:val="4"/>
          <w:sz w:val="22"/>
          <w:szCs w:val="22"/>
        </w:rPr>
        <w:t xml:space="preserve"> </w:t>
      </w:r>
      <w:r w:rsidR="00EA6669" w:rsidRPr="001D3B0C">
        <w:rPr>
          <w:spacing w:val="-2"/>
          <w:sz w:val="22"/>
          <w:szCs w:val="22"/>
        </w:rPr>
        <w:t>p</w:t>
      </w:r>
      <w:r w:rsidR="00EA6669" w:rsidRPr="001D3B0C">
        <w:rPr>
          <w:sz w:val="22"/>
          <w:szCs w:val="22"/>
        </w:rPr>
        <w:t>ečat</w:t>
      </w:r>
      <w:r w:rsidR="00EA6669" w:rsidRPr="001D3B0C">
        <w:rPr>
          <w:spacing w:val="15"/>
          <w:sz w:val="22"/>
          <w:szCs w:val="22"/>
        </w:rPr>
        <w:t xml:space="preserve"> </w:t>
      </w:r>
      <w:r w:rsidR="00EA6669" w:rsidRPr="001D3B0C">
        <w:rPr>
          <w:spacing w:val="-2"/>
          <w:sz w:val="22"/>
          <w:szCs w:val="22"/>
        </w:rPr>
        <w:t>n</w:t>
      </w:r>
      <w:r w:rsidR="00EA6669" w:rsidRPr="001D3B0C">
        <w:rPr>
          <w:sz w:val="22"/>
          <w:szCs w:val="22"/>
        </w:rPr>
        <w:t>ad</w:t>
      </w:r>
      <w:r w:rsidR="00EA6669" w:rsidRPr="001D3B0C">
        <w:rPr>
          <w:spacing w:val="-3"/>
          <w:sz w:val="22"/>
          <w:szCs w:val="22"/>
        </w:rPr>
        <w:t>l</w:t>
      </w:r>
      <w:r w:rsidR="00EA6669" w:rsidRPr="001D3B0C">
        <w:rPr>
          <w:spacing w:val="2"/>
          <w:sz w:val="22"/>
          <w:szCs w:val="22"/>
        </w:rPr>
        <w:t>e</w:t>
      </w:r>
      <w:r w:rsidR="00EA6669" w:rsidRPr="001D3B0C">
        <w:rPr>
          <w:sz w:val="22"/>
          <w:szCs w:val="22"/>
        </w:rPr>
        <w:t>žnog</w:t>
      </w:r>
      <w:r w:rsidR="00EA6669" w:rsidRPr="001D3B0C">
        <w:rPr>
          <w:spacing w:val="21"/>
          <w:sz w:val="22"/>
          <w:szCs w:val="22"/>
        </w:rPr>
        <w:t xml:space="preserve"> </w:t>
      </w:r>
      <w:r w:rsidR="00EA6669" w:rsidRPr="001D3B0C">
        <w:rPr>
          <w:w w:val="102"/>
          <w:sz w:val="22"/>
          <w:szCs w:val="22"/>
        </w:rPr>
        <w:t>or</w:t>
      </w:r>
      <w:r w:rsidR="00EA6669" w:rsidRPr="001D3B0C">
        <w:rPr>
          <w:sz w:val="22"/>
          <w:szCs w:val="22"/>
        </w:rPr>
        <w:t>g</w:t>
      </w:r>
      <w:r w:rsidR="00EA6669" w:rsidRPr="001D3B0C">
        <w:rPr>
          <w:w w:val="103"/>
          <w:sz w:val="22"/>
          <w:szCs w:val="22"/>
        </w:rPr>
        <w:t>a</w:t>
      </w:r>
      <w:r w:rsidR="00EA6669" w:rsidRPr="001D3B0C">
        <w:rPr>
          <w:w w:val="102"/>
          <w:sz w:val="22"/>
          <w:szCs w:val="22"/>
        </w:rPr>
        <w:t>na:</w:t>
      </w:r>
    </w:p>
    <w:p w:rsidR="00EA6669" w:rsidRPr="001D3B0C" w:rsidRDefault="00EA6669" w:rsidP="00EA6669">
      <w:pPr>
        <w:spacing w:before="14" w:line="220" w:lineRule="exact"/>
        <w:rPr>
          <w:sz w:val="22"/>
          <w:szCs w:val="22"/>
        </w:rPr>
      </w:pPr>
    </w:p>
    <w:p w:rsidR="00210F3E" w:rsidRPr="001D3B0C" w:rsidRDefault="00210F3E">
      <w:pPr>
        <w:ind w:left="301"/>
        <w:rPr>
          <w:sz w:val="22"/>
          <w:szCs w:val="22"/>
        </w:rPr>
        <w:sectPr w:rsidR="00210F3E" w:rsidRPr="001D3B0C" w:rsidSect="008A6D2E">
          <w:pgSz w:w="12240" w:h="15840"/>
          <w:pgMar w:top="1260" w:right="1170" w:bottom="280" w:left="1720" w:header="720" w:footer="720" w:gutter="0"/>
          <w:cols w:space="720"/>
        </w:sectPr>
      </w:pPr>
    </w:p>
    <w:p w:rsidR="00210F3E" w:rsidRPr="00E376C9" w:rsidRDefault="001862C1">
      <w:pPr>
        <w:spacing w:before="66"/>
        <w:ind w:right="142"/>
        <w:jc w:val="right"/>
        <w:rPr>
          <w:b/>
          <w:sz w:val="22"/>
          <w:szCs w:val="22"/>
        </w:rPr>
      </w:pPr>
      <w:r w:rsidRPr="00E376C9">
        <w:rPr>
          <w:b/>
          <w:sz w:val="22"/>
          <w:szCs w:val="22"/>
        </w:rPr>
        <w:lastRenderedPageBreak/>
        <w:t>AN</w:t>
      </w:r>
      <w:r w:rsidRPr="00E376C9">
        <w:rPr>
          <w:b/>
          <w:spacing w:val="2"/>
          <w:sz w:val="22"/>
          <w:szCs w:val="22"/>
        </w:rPr>
        <w:t>E</w:t>
      </w:r>
      <w:r w:rsidRPr="00E376C9">
        <w:rPr>
          <w:b/>
          <w:sz w:val="22"/>
          <w:szCs w:val="22"/>
        </w:rPr>
        <w:t>KS</w:t>
      </w:r>
      <w:r w:rsidRPr="00E376C9">
        <w:rPr>
          <w:b/>
          <w:spacing w:val="15"/>
          <w:sz w:val="22"/>
          <w:szCs w:val="22"/>
        </w:rPr>
        <w:t xml:space="preserve"> </w:t>
      </w:r>
      <w:r w:rsidRPr="00E376C9">
        <w:rPr>
          <w:b/>
          <w:w w:val="102"/>
          <w:sz w:val="22"/>
          <w:szCs w:val="22"/>
        </w:rPr>
        <w:t>7</w:t>
      </w:r>
    </w:p>
    <w:p w:rsidR="00210F3E" w:rsidRPr="001D3B0C" w:rsidRDefault="00210F3E">
      <w:pPr>
        <w:spacing w:before="14" w:line="220" w:lineRule="exact"/>
        <w:rPr>
          <w:sz w:val="22"/>
          <w:szCs w:val="22"/>
        </w:rPr>
      </w:pPr>
    </w:p>
    <w:p w:rsidR="00210F3E" w:rsidRPr="001D3B0C" w:rsidRDefault="001862C1">
      <w:pPr>
        <w:spacing w:before="31"/>
        <w:ind w:left="3439" w:right="3453"/>
        <w:jc w:val="center"/>
        <w:rPr>
          <w:sz w:val="22"/>
          <w:szCs w:val="22"/>
        </w:rPr>
      </w:pPr>
      <w:r w:rsidRPr="001D3B0C">
        <w:rPr>
          <w:spacing w:val="-2"/>
          <w:sz w:val="22"/>
          <w:szCs w:val="22"/>
        </w:rPr>
        <w:t>P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SMENA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I</w:t>
      </w:r>
      <w:r w:rsidRPr="001D3B0C">
        <w:rPr>
          <w:sz w:val="22"/>
          <w:szCs w:val="22"/>
        </w:rPr>
        <w:t>Z</w:t>
      </w:r>
      <w:r w:rsidRPr="001D3B0C">
        <w:rPr>
          <w:spacing w:val="2"/>
          <w:w w:val="103"/>
          <w:sz w:val="22"/>
          <w:szCs w:val="22"/>
        </w:rPr>
        <w:t>J</w:t>
      </w:r>
      <w:r w:rsidRPr="001D3B0C">
        <w:rPr>
          <w:w w:val="102"/>
          <w:sz w:val="22"/>
          <w:szCs w:val="22"/>
        </w:rPr>
        <w:t>A</w:t>
      </w:r>
      <w:r w:rsidRPr="001D3B0C">
        <w:rPr>
          <w:spacing w:val="-2"/>
          <w:w w:val="102"/>
          <w:sz w:val="22"/>
          <w:szCs w:val="22"/>
        </w:rPr>
        <w:t>V</w:t>
      </w:r>
      <w:r w:rsidRPr="001D3B0C">
        <w:rPr>
          <w:w w:val="102"/>
          <w:sz w:val="22"/>
          <w:szCs w:val="22"/>
        </w:rPr>
        <w:t>A</w:t>
      </w:r>
    </w:p>
    <w:p w:rsidR="00210F3E" w:rsidRPr="001D3B0C" w:rsidRDefault="001862C1">
      <w:pPr>
        <w:spacing w:before="8"/>
        <w:ind w:left="1077" w:right="1092"/>
        <w:jc w:val="center"/>
        <w:rPr>
          <w:sz w:val="22"/>
          <w:szCs w:val="22"/>
        </w:rPr>
      </w:pPr>
      <w:r w:rsidRPr="001D3B0C">
        <w:rPr>
          <w:sz w:val="22"/>
          <w:szCs w:val="22"/>
        </w:rPr>
        <w:t>U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V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ZI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Č</w:t>
      </w:r>
      <w:r w:rsidRPr="001D3B0C">
        <w:rPr>
          <w:spacing w:val="3"/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NA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52.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STAV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(2)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Z</w:t>
      </w:r>
      <w:r w:rsidRPr="001D3B0C">
        <w:rPr>
          <w:spacing w:val="3"/>
          <w:sz w:val="22"/>
          <w:szCs w:val="22"/>
        </w:rPr>
        <w:t>A</w:t>
      </w:r>
      <w:r w:rsidRPr="001D3B0C">
        <w:rPr>
          <w:spacing w:val="-3"/>
          <w:sz w:val="22"/>
          <w:szCs w:val="22"/>
        </w:rPr>
        <w:t>K</w:t>
      </w:r>
      <w:r w:rsidRPr="001D3B0C">
        <w:rPr>
          <w:sz w:val="22"/>
          <w:szCs w:val="22"/>
        </w:rPr>
        <w:t>ONA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VNIM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w w:val="102"/>
          <w:sz w:val="22"/>
          <w:szCs w:val="22"/>
        </w:rPr>
        <w:t>A</w:t>
      </w:r>
      <w:r w:rsidRPr="001D3B0C">
        <w:rPr>
          <w:w w:val="103"/>
          <w:sz w:val="22"/>
          <w:szCs w:val="22"/>
        </w:rPr>
        <w:t>B</w:t>
      </w:r>
      <w:r w:rsidRPr="001D3B0C">
        <w:rPr>
          <w:w w:val="102"/>
          <w:sz w:val="22"/>
          <w:szCs w:val="22"/>
        </w:rPr>
        <w:t>A</w:t>
      </w:r>
      <w:r w:rsidRPr="001D3B0C">
        <w:rPr>
          <w:spacing w:val="-2"/>
          <w:w w:val="102"/>
          <w:sz w:val="22"/>
          <w:szCs w:val="22"/>
        </w:rPr>
        <w:t>V</w:t>
      </w:r>
      <w:r w:rsidRPr="001D3B0C">
        <w:rPr>
          <w:spacing w:val="2"/>
          <w:w w:val="101"/>
          <w:sz w:val="22"/>
          <w:szCs w:val="22"/>
        </w:rPr>
        <w:t>K</w:t>
      </w:r>
      <w:r w:rsidRPr="001D3B0C">
        <w:rPr>
          <w:w w:val="102"/>
          <w:sz w:val="22"/>
          <w:szCs w:val="22"/>
        </w:rPr>
        <w:t>A</w:t>
      </w:r>
      <w:r w:rsidRPr="001D3B0C">
        <w:rPr>
          <w:spacing w:val="-2"/>
          <w:w w:val="103"/>
          <w:sz w:val="22"/>
          <w:szCs w:val="22"/>
        </w:rPr>
        <w:t>M</w:t>
      </w:r>
      <w:r w:rsidRPr="001D3B0C">
        <w:rPr>
          <w:w w:val="102"/>
          <w:sz w:val="22"/>
          <w:szCs w:val="22"/>
        </w:rPr>
        <w:t>A</w:t>
      </w:r>
    </w:p>
    <w:p w:rsidR="00210F3E" w:rsidRPr="001D3B0C" w:rsidRDefault="00210F3E">
      <w:pPr>
        <w:spacing w:before="16" w:line="220" w:lineRule="exact"/>
        <w:rPr>
          <w:sz w:val="22"/>
          <w:szCs w:val="22"/>
        </w:rPr>
        <w:sectPr w:rsidR="00210F3E" w:rsidRPr="001D3B0C">
          <w:pgSz w:w="12240" w:h="15840"/>
          <w:pgMar w:top="1260" w:right="1720" w:bottom="280" w:left="1720" w:header="720" w:footer="720" w:gutter="0"/>
          <w:cols w:space="720"/>
        </w:sectPr>
      </w:pPr>
    </w:p>
    <w:p w:rsidR="00210F3E" w:rsidRPr="001D3B0C" w:rsidRDefault="001862C1">
      <w:pPr>
        <w:tabs>
          <w:tab w:val="left" w:pos="4100"/>
        </w:tabs>
        <w:spacing w:before="31"/>
        <w:ind w:left="130" w:right="-54"/>
        <w:rPr>
          <w:sz w:val="22"/>
          <w:szCs w:val="22"/>
        </w:rPr>
      </w:pPr>
      <w:proofErr w:type="gramStart"/>
      <w:r w:rsidRPr="001D3B0C">
        <w:rPr>
          <w:spacing w:val="-2"/>
          <w:w w:val="103"/>
          <w:sz w:val="22"/>
          <w:szCs w:val="22"/>
        </w:rPr>
        <w:lastRenderedPageBreak/>
        <w:t>J</w:t>
      </w:r>
      <w:r w:rsidRPr="001D3B0C">
        <w:rPr>
          <w:w w:val="103"/>
          <w:sz w:val="22"/>
          <w:szCs w:val="22"/>
        </w:rPr>
        <w:t>a</w:t>
      </w:r>
      <w:proofErr w:type="gramEnd"/>
      <w:r w:rsidRPr="001D3B0C">
        <w:rPr>
          <w:w w:val="104"/>
          <w:sz w:val="22"/>
          <w:szCs w:val="22"/>
        </w:rPr>
        <w:t>,</w:t>
      </w:r>
      <w:r w:rsidRPr="001D3B0C">
        <w:rPr>
          <w:sz w:val="22"/>
          <w:szCs w:val="22"/>
        </w:rPr>
        <w:t xml:space="preserve">  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ni</w:t>
      </w:r>
      <w:r w:rsidRPr="001D3B0C">
        <w:rPr>
          <w:spacing w:val="2"/>
          <w:sz w:val="22"/>
          <w:szCs w:val="22"/>
        </w:rPr>
        <w:t>ž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pot</w:t>
      </w:r>
      <w:r w:rsidRPr="001D3B0C">
        <w:rPr>
          <w:spacing w:val="-2"/>
          <w:w w:val="102"/>
          <w:sz w:val="22"/>
          <w:szCs w:val="22"/>
        </w:rPr>
        <w:t>p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spacing w:val="2"/>
          <w:w w:val="103"/>
          <w:sz w:val="22"/>
          <w:szCs w:val="22"/>
        </w:rPr>
        <w:t>a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w w:val="102"/>
          <w:sz w:val="22"/>
          <w:szCs w:val="22"/>
        </w:rPr>
        <w:t>i</w:t>
      </w:r>
      <w:r w:rsidRPr="001D3B0C">
        <w:rPr>
          <w:sz w:val="22"/>
          <w:szCs w:val="22"/>
        </w:rPr>
        <w:t xml:space="preserve">  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  <w:u w:val="single" w:color="000000"/>
        </w:rPr>
        <w:t xml:space="preserve"> </w:t>
      </w:r>
      <w:r w:rsidRPr="001D3B0C">
        <w:rPr>
          <w:sz w:val="22"/>
          <w:szCs w:val="22"/>
          <w:u w:val="single" w:color="000000"/>
        </w:rPr>
        <w:tab/>
      </w:r>
    </w:p>
    <w:p w:rsidR="00210F3E" w:rsidRPr="001D3B0C" w:rsidRDefault="001862C1">
      <w:pPr>
        <w:spacing w:before="31"/>
        <w:rPr>
          <w:sz w:val="22"/>
          <w:szCs w:val="22"/>
        </w:rPr>
        <w:sectPr w:rsidR="00210F3E" w:rsidRPr="001D3B0C">
          <w:type w:val="continuous"/>
          <w:pgSz w:w="12240" w:h="15840"/>
          <w:pgMar w:top="1240" w:right="1720" w:bottom="280" w:left="1720" w:header="720" w:footer="720" w:gutter="0"/>
          <w:cols w:num="2" w:space="720" w:equalWidth="0">
            <w:col w:w="4103" w:space="192"/>
            <w:col w:w="4505"/>
          </w:cols>
        </w:sectPr>
      </w:pPr>
      <w:r w:rsidRPr="001D3B0C">
        <w:br w:type="column"/>
      </w:r>
      <w:r w:rsidRPr="001D3B0C">
        <w:rPr>
          <w:sz w:val="22"/>
          <w:szCs w:val="22"/>
        </w:rPr>
        <w:lastRenderedPageBreak/>
        <w:t>(</w:t>
      </w:r>
      <w:proofErr w:type="gramStart"/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e</w:t>
      </w:r>
      <w:proofErr w:type="gramEnd"/>
      <w:r w:rsidRPr="001D3B0C">
        <w:rPr>
          <w:sz w:val="22"/>
          <w:szCs w:val="22"/>
        </w:rPr>
        <w:t xml:space="preserve">  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i  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z w:val="22"/>
          <w:szCs w:val="22"/>
        </w:rPr>
        <w:t>pre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im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)</w:t>
      </w:r>
      <w:r w:rsidRPr="001D3B0C">
        <w:rPr>
          <w:sz w:val="22"/>
          <w:szCs w:val="22"/>
        </w:rPr>
        <w:t xml:space="preserve">,  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 xml:space="preserve">a  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lič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 xml:space="preserve">om  </w:t>
      </w:r>
      <w:r w:rsidRPr="001D3B0C">
        <w:rPr>
          <w:spacing w:val="40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rtom  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br</w:t>
      </w:r>
      <w:r w:rsidRPr="001D3B0C">
        <w:rPr>
          <w:spacing w:val="-2"/>
          <w:w w:val="102"/>
          <w:sz w:val="22"/>
          <w:szCs w:val="22"/>
        </w:rPr>
        <w:t>o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2"/>
          <w:sz w:val="22"/>
          <w:szCs w:val="22"/>
        </w:rPr>
        <w:t>:</w:t>
      </w:r>
    </w:p>
    <w:p w:rsidR="00210F3E" w:rsidRPr="001D3B0C" w:rsidRDefault="00210F3E">
      <w:pPr>
        <w:spacing w:before="6" w:line="120" w:lineRule="exact"/>
        <w:rPr>
          <w:sz w:val="13"/>
          <w:szCs w:val="13"/>
        </w:rPr>
      </w:pPr>
    </w:p>
    <w:p w:rsidR="00210F3E" w:rsidRPr="001D3B0C" w:rsidRDefault="001862C1">
      <w:pPr>
        <w:spacing w:line="368" w:lineRule="auto"/>
        <w:ind w:left="130" w:right="103"/>
        <w:rPr>
          <w:sz w:val="22"/>
          <w:szCs w:val="22"/>
        </w:rPr>
      </w:pPr>
      <w:r w:rsidRPr="001D3B0C">
        <w:rPr>
          <w:w w:val="102"/>
          <w:sz w:val="22"/>
          <w:szCs w:val="22"/>
          <w:u w:val="single" w:color="000000"/>
        </w:rPr>
        <w:t xml:space="preserve"> </w:t>
      </w:r>
      <w:r w:rsidRPr="001D3B0C">
        <w:rPr>
          <w:sz w:val="22"/>
          <w:szCs w:val="22"/>
          <w:u w:val="single" w:color="000000"/>
        </w:rPr>
        <w:t xml:space="preserve">                               </w:t>
      </w:r>
      <w:r w:rsidRPr="001D3B0C">
        <w:rPr>
          <w:spacing w:val="-18"/>
          <w:sz w:val="22"/>
          <w:szCs w:val="22"/>
          <w:u w:val="single" w:color="000000"/>
        </w:rPr>
        <w:t xml:space="preserve"> </w:t>
      </w:r>
      <w:r w:rsidRPr="001D3B0C">
        <w:rPr>
          <w:spacing w:val="20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izd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tom</w:t>
      </w:r>
      <w:proofErr w:type="gramEnd"/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z w:val="22"/>
          <w:szCs w:val="22"/>
          <w:u w:val="single" w:color="000000"/>
        </w:rPr>
        <w:t xml:space="preserve">                                        </w:t>
      </w:r>
      <w:r w:rsidRPr="001D3B0C">
        <w:rPr>
          <w:spacing w:val="6"/>
          <w:sz w:val="22"/>
          <w:szCs w:val="22"/>
          <w:u w:val="single" w:color="000000"/>
        </w:rPr>
        <w:t xml:space="preserve"> </w:t>
      </w:r>
      <w:r w:rsidRPr="001D3B0C">
        <w:rPr>
          <w:sz w:val="22"/>
          <w:szCs w:val="22"/>
        </w:rPr>
        <w:t>,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oj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vu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z w:val="22"/>
          <w:szCs w:val="22"/>
        </w:rPr>
        <w:t>predstavn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ka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pri</w:t>
      </w:r>
      <w:r w:rsidRPr="001D3B0C">
        <w:rPr>
          <w:spacing w:val="2"/>
          <w:sz w:val="22"/>
          <w:szCs w:val="22"/>
        </w:rPr>
        <w:t>v</w:t>
      </w:r>
      <w:r w:rsidRPr="001D3B0C">
        <w:rPr>
          <w:w w:val="101"/>
          <w:sz w:val="22"/>
          <w:szCs w:val="22"/>
        </w:rPr>
        <w:t>r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1"/>
          <w:sz w:val="22"/>
          <w:szCs w:val="22"/>
        </w:rPr>
        <w:t xml:space="preserve">dnog </w:t>
      </w:r>
      <w:r w:rsidRPr="001D3B0C">
        <w:rPr>
          <w:w w:val="102"/>
          <w:sz w:val="22"/>
          <w:szCs w:val="22"/>
        </w:rPr>
        <w:t>dr</w:t>
      </w:r>
      <w:r w:rsidRPr="001D3B0C">
        <w:rPr>
          <w:w w:val="103"/>
          <w:sz w:val="22"/>
          <w:szCs w:val="22"/>
        </w:rPr>
        <w:t>u</w:t>
      </w:r>
      <w:r w:rsidRPr="001D3B0C">
        <w:rPr>
          <w:spacing w:val="-2"/>
          <w:w w:val="103"/>
          <w:sz w:val="22"/>
          <w:szCs w:val="22"/>
        </w:rPr>
        <w:t>š</w:t>
      </w:r>
      <w:r w:rsidRPr="001D3B0C">
        <w:rPr>
          <w:spacing w:val="2"/>
          <w:w w:val="102"/>
          <w:sz w:val="22"/>
          <w:szCs w:val="22"/>
        </w:rPr>
        <w:t>t</w:t>
      </w:r>
      <w:r w:rsidRPr="001D3B0C">
        <w:rPr>
          <w:sz w:val="22"/>
          <w:szCs w:val="22"/>
        </w:rPr>
        <w:t>v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4"/>
          <w:sz w:val="22"/>
          <w:szCs w:val="22"/>
        </w:rPr>
        <w:t>,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obr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a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srodne</w:t>
      </w:r>
      <w:r w:rsidRPr="001D3B0C">
        <w:rPr>
          <w:spacing w:val="31"/>
          <w:sz w:val="22"/>
          <w:szCs w:val="22"/>
        </w:rPr>
        <w:t xml:space="preserve"> </w:t>
      </w:r>
      <w:r w:rsidRPr="001D3B0C">
        <w:rPr>
          <w:sz w:val="22"/>
          <w:szCs w:val="22"/>
        </w:rPr>
        <w:t>d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no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 xml:space="preserve">i </w:t>
      </w:r>
      <w:r w:rsidRPr="001D3B0C">
        <w:rPr>
          <w:sz w:val="22"/>
          <w:szCs w:val="22"/>
          <w:u w:val="single" w:color="000000"/>
        </w:rPr>
        <w:t xml:space="preserve">                                                        </w:t>
      </w:r>
      <w:r w:rsidRPr="001D3B0C">
        <w:rPr>
          <w:spacing w:val="22"/>
          <w:sz w:val="22"/>
          <w:szCs w:val="22"/>
          <w:u w:val="single" w:color="000000"/>
        </w:rPr>
        <w:t xml:space="preserve"> </w:t>
      </w:r>
      <w:r w:rsidRPr="001D3B0C">
        <w:rPr>
          <w:spacing w:val="-22"/>
          <w:sz w:val="22"/>
          <w:szCs w:val="22"/>
        </w:rPr>
        <w:t xml:space="preserve"> </w:t>
      </w:r>
      <w:r w:rsidRPr="001D3B0C">
        <w:rPr>
          <w:sz w:val="22"/>
          <w:szCs w:val="22"/>
        </w:rPr>
        <w:t>(nav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35"/>
          <w:sz w:val="22"/>
          <w:szCs w:val="22"/>
        </w:rPr>
        <w:t xml:space="preserve"> </w:t>
      </w:r>
      <w:r w:rsidRPr="001D3B0C">
        <w:rPr>
          <w:sz w:val="22"/>
          <w:szCs w:val="22"/>
        </w:rPr>
        <w:t>polo</w:t>
      </w:r>
      <w:r w:rsidRPr="001D3B0C">
        <w:rPr>
          <w:spacing w:val="2"/>
          <w:sz w:val="22"/>
          <w:szCs w:val="22"/>
        </w:rPr>
        <w:t>ž</w:t>
      </w:r>
      <w:r w:rsidRPr="001D3B0C">
        <w:rPr>
          <w:spacing w:val="-2"/>
          <w:sz w:val="22"/>
          <w:szCs w:val="22"/>
        </w:rPr>
        <w:t>aj</w:t>
      </w:r>
      <w:r w:rsidRPr="001D3B0C">
        <w:rPr>
          <w:sz w:val="22"/>
          <w:szCs w:val="22"/>
        </w:rPr>
        <w:t>,</w:t>
      </w:r>
      <w:r w:rsidRPr="001D3B0C">
        <w:rPr>
          <w:spacing w:val="40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1"/>
          <w:sz w:val="22"/>
          <w:szCs w:val="22"/>
        </w:rPr>
        <w:t>z</w:t>
      </w:r>
      <w:r w:rsidRPr="001D3B0C">
        <w:rPr>
          <w:spacing w:val="2"/>
          <w:w w:val="101"/>
          <w:sz w:val="22"/>
          <w:szCs w:val="22"/>
        </w:rPr>
        <w:t>i</w:t>
      </w:r>
      <w:r w:rsidRPr="001D3B0C">
        <w:rPr>
          <w:sz w:val="22"/>
          <w:szCs w:val="22"/>
        </w:rPr>
        <w:t>v</w:t>
      </w:r>
    </w:p>
    <w:p w:rsidR="00210F3E" w:rsidRPr="001D3B0C" w:rsidRDefault="001862C1">
      <w:pPr>
        <w:spacing w:before="7"/>
        <w:ind w:left="130"/>
        <w:rPr>
          <w:sz w:val="22"/>
          <w:szCs w:val="22"/>
        </w:rPr>
        <w:sectPr w:rsidR="00210F3E" w:rsidRPr="001D3B0C">
          <w:type w:val="continuous"/>
          <w:pgSz w:w="12240" w:h="15840"/>
          <w:pgMar w:top="1240" w:right="1720" w:bottom="280" w:left="1720" w:header="720" w:footer="720" w:gutter="0"/>
          <w:cols w:space="720"/>
        </w:sectPr>
      </w:pPr>
      <w:proofErr w:type="gramStart"/>
      <w:r w:rsidRPr="001D3B0C">
        <w:rPr>
          <w:sz w:val="22"/>
          <w:szCs w:val="22"/>
        </w:rPr>
        <w:t>privredn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g</w:t>
      </w:r>
      <w:proofErr w:type="gramEnd"/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dru</w:t>
      </w:r>
      <w:r w:rsidRPr="001D3B0C">
        <w:rPr>
          <w:spacing w:val="-2"/>
          <w:sz w:val="22"/>
          <w:szCs w:val="22"/>
        </w:rPr>
        <w:t>š</w:t>
      </w:r>
      <w:r w:rsidRPr="001D3B0C">
        <w:rPr>
          <w:spacing w:val="5"/>
          <w:sz w:val="22"/>
          <w:szCs w:val="22"/>
        </w:rPr>
        <w:t>t</w:t>
      </w:r>
      <w:r w:rsidRPr="001D3B0C">
        <w:rPr>
          <w:sz w:val="22"/>
          <w:szCs w:val="22"/>
        </w:rPr>
        <w:t>va,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z w:val="22"/>
          <w:szCs w:val="22"/>
        </w:rPr>
        <w:t>obr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a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ili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srodne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dj</w:t>
      </w:r>
      <w:r w:rsidRPr="001D3B0C">
        <w:rPr>
          <w:spacing w:val="-2"/>
          <w:sz w:val="22"/>
          <w:szCs w:val="22"/>
        </w:rPr>
        <w:t>e</w:t>
      </w:r>
      <w:r w:rsidRPr="001D3B0C">
        <w:rPr>
          <w:sz w:val="22"/>
          <w:szCs w:val="22"/>
        </w:rPr>
        <w:t>l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tn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sti),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I</w:t>
      </w:r>
      <w:r w:rsidRPr="001D3B0C">
        <w:rPr>
          <w:sz w:val="22"/>
          <w:szCs w:val="22"/>
        </w:rPr>
        <w:t>D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bro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  <w:u w:val="single" w:color="000000"/>
        </w:rPr>
        <w:t xml:space="preserve">                     </w:t>
      </w:r>
      <w:r w:rsidRPr="001D3B0C">
        <w:rPr>
          <w:spacing w:val="10"/>
          <w:sz w:val="22"/>
          <w:szCs w:val="22"/>
          <w:u w:val="single" w:color="000000"/>
        </w:rPr>
        <w:t xml:space="preserve"> </w:t>
      </w:r>
      <w:r w:rsidRPr="001D3B0C">
        <w:rPr>
          <w:spacing w:val="-32"/>
          <w:sz w:val="22"/>
          <w:szCs w:val="22"/>
        </w:rPr>
        <w:t xml:space="preserve"> </w:t>
      </w:r>
      <w:r w:rsidRPr="001D3B0C">
        <w:rPr>
          <w:sz w:val="22"/>
          <w:szCs w:val="22"/>
        </w:rPr>
        <w:t>,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č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je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s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ed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š</w:t>
      </w:r>
      <w:r w:rsidRPr="001D3B0C">
        <w:rPr>
          <w:sz w:val="22"/>
          <w:szCs w:val="22"/>
        </w:rPr>
        <w:t>te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e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alazi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u</w:t>
      </w:r>
    </w:p>
    <w:p w:rsidR="00210F3E" w:rsidRPr="001D3B0C" w:rsidRDefault="00210F3E">
      <w:pPr>
        <w:spacing w:before="3" w:line="120" w:lineRule="exact"/>
        <w:rPr>
          <w:sz w:val="13"/>
          <w:szCs w:val="13"/>
        </w:rPr>
      </w:pPr>
    </w:p>
    <w:p w:rsidR="00210F3E" w:rsidRPr="001D3B0C" w:rsidRDefault="001862C1">
      <w:pPr>
        <w:tabs>
          <w:tab w:val="left" w:pos="5540"/>
        </w:tabs>
        <w:ind w:left="130" w:right="-54"/>
        <w:rPr>
          <w:sz w:val="22"/>
          <w:szCs w:val="22"/>
        </w:rPr>
      </w:pPr>
      <w:r w:rsidRPr="001D3B0C">
        <w:rPr>
          <w:w w:val="102"/>
          <w:sz w:val="22"/>
          <w:szCs w:val="22"/>
          <w:u w:val="single" w:color="000000"/>
        </w:rPr>
        <w:t xml:space="preserve"> </w:t>
      </w:r>
      <w:r w:rsidRPr="001D3B0C">
        <w:rPr>
          <w:sz w:val="22"/>
          <w:szCs w:val="22"/>
          <w:u w:val="single" w:color="000000"/>
        </w:rPr>
        <w:t xml:space="preserve">                           </w:t>
      </w:r>
      <w:r w:rsidRPr="001D3B0C">
        <w:rPr>
          <w:spacing w:val="-23"/>
          <w:sz w:val="22"/>
          <w:szCs w:val="22"/>
          <w:u w:val="single" w:color="000000"/>
        </w:rPr>
        <w:t xml:space="preserve"> </w:t>
      </w:r>
      <w:r w:rsidRPr="001D3B0C">
        <w:rPr>
          <w:w w:val="101"/>
          <w:sz w:val="22"/>
          <w:szCs w:val="22"/>
        </w:rPr>
        <w:t>(</w:t>
      </w:r>
      <w:r w:rsidRPr="001D3B0C">
        <w:rPr>
          <w:spacing w:val="2"/>
          <w:sz w:val="22"/>
          <w:szCs w:val="22"/>
        </w:rPr>
        <w:t>g</w:t>
      </w:r>
      <w:r w:rsidRPr="001D3B0C">
        <w:rPr>
          <w:w w:val="101"/>
          <w:sz w:val="22"/>
          <w:szCs w:val="22"/>
        </w:rPr>
        <w:t>r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d/opšt</w:t>
      </w:r>
      <w:r w:rsidRPr="001D3B0C">
        <w:rPr>
          <w:spacing w:val="2"/>
          <w:w w:val="102"/>
          <w:sz w:val="22"/>
          <w:szCs w:val="22"/>
        </w:rPr>
        <w:t>i</w:t>
      </w:r>
      <w:r w:rsidRPr="001D3B0C">
        <w:rPr>
          <w:w w:val="102"/>
          <w:sz w:val="22"/>
          <w:szCs w:val="22"/>
        </w:rPr>
        <w:t>na</w:t>
      </w:r>
      <w:r w:rsidRPr="001D3B0C">
        <w:rPr>
          <w:spacing w:val="-2"/>
          <w:w w:val="101"/>
          <w:sz w:val="22"/>
          <w:szCs w:val="22"/>
        </w:rPr>
        <w:t>)</w:t>
      </w:r>
      <w:r w:rsidRPr="001D3B0C">
        <w:rPr>
          <w:w w:val="104"/>
          <w:sz w:val="22"/>
          <w:szCs w:val="22"/>
        </w:rPr>
        <w:t>,</w:t>
      </w:r>
      <w:r w:rsidRPr="001D3B0C">
        <w:rPr>
          <w:sz w:val="22"/>
          <w:szCs w:val="22"/>
        </w:rPr>
        <w:t xml:space="preserve">  </w:t>
      </w:r>
      <w:r w:rsidRPr="001D3B0C">
        <w:rPr>
          <w:spacing w:val="-26"/>
          <w:sz w:val="22"/>
          <w:szCs w:val="22"/>
        </w:rPr>
        <w:t xml:space="preserve"> </w:t>
      </w:r>
      <w:proofErr w:type="gramStart"/>
      <w:r w:rsidRPr="001D3B0C">
        <w:rPr>
          <w:w w:val="102"/>
          <w:sz w:val="22"/>
          <w:szCs w:val="22"/>
        </w:rPr>
        <w:t>na</w:t>
      </w:r>
      <w:r w:rsidRPr="001D3B0C">
        <w:rPr>
          <w:sz w:val="22"/>
          <w:szCs w:val="22"/>
        </w:rPr>
        <w:t xml:space="preserve"> 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pacing w:val="2"/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dr</w:t>
      </w:r>
      <w:r w:rsidRPr="001D3B0C">
        <w:rPr>
          <w:spacing w:val="-2"/>
          <w:w w:val="103"/>
          <w:sz w:val="22"/>
          <w:szCs w:val="22"/>
        </w:rPr>
        <w:t>e</w:t>
      </w:r>
      <w:r w:rsidRPr="001D3B0C">
        <w:rPr>
          <w:w w:val="103"/>
          <w:sz w:val="22"/>
          <w:szCs w:val="22"/>
        </w:rPr>
        <w:t>s</w:t>
      </w:r>
      <w:r w:rsidRPr="001D3B0C">
        <w:rPr>
          <w:w w:val="102"/>
          <w:sz w:val="22"/>
          <w:szCs w:val="22"/>
        </w:rPr>
        <w:t>i</w:t>
      </w:r>
      <w:proofErr w:type="gramEnd"/>
      <w:r w:rsidRPr="001D3B0C">
        <w:rPr>
          <w:sz w:val="22"/>
          <w:szCs w:val="22"/>
        </w:rPr>
        <w:t xml:space="preserve"> 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  <w:u w:val="single" w:color="000000"/>
        </w:rPr>
        <w:t xml:space="preserve"> </w:t>
      </w:r>
      <w:r w:rsidRPr="001D3B0C">
        <w:rPr>
          <w:sz w:val="22"/>
          <w:szCs w:val="22"/>
          <w:u w:val="single" w:color="000000"/>
        </w:rPr>
        <w:tab/>
      </w:r>
    </w:p>
    <w:p w:rsidR="00210F3E" w:rsidRPr="001D3B0C" w:rsidRDefault="001862C1">
      <w:pPr>
        <w:spacing w:before="3" w:line="120" w:lineRule="exact"/>
        <w:rPr>
          <w:sz w:val="13"/>
          <w:szCs w:val="13"/>
        </w:rPr>
      </w:pPr>
      <w:r w:rsidRPr="001D3B0C">
        <w:br w:type="column"/>
      </w:r>
    </w:p>
    <w:p w:rsidR="00210F3E" w:rsidRPr="001D3B0C" w:rsidRDefault="001862C1">
      <w:pPr>
        <w:rPr>
          <w:sz w:val="22"/>
          <w:szCs w:val="22"/>
        </w:rPr>
        <w:sectPr w:rsidR="00210F3E" w:rsidRPr="001D3B0C">
          <w:type w:val="continuous"/>
          <w:pgSz w:w="12240" w:h="15840"/>
          <w:pgMar w:top="1240" w:right="1720" w:bottom="280" w:left="1720" w:header="720" w:footer="720" w:gutter="0"/>
          <w:cols w:num="2" w:space="720" w:equalWidth="0">
            <w:col w:w="5553" w:space="139"/>
            <w:col w:w="3108"/>
          </w:cols>
        </w:sectPr>
      </w:pPr>
      <w:r w:rsidRPr="001D3B0C">
        <w:rPr>
          <w:sz w:val="22"/>
          <w:szCs w:val="22"/>
        </w:rPr>
        <w:t>(</w:t>
      </w:r>
      <w:proofErr w:type="gramStart"/>
      <w:r w:rsidRPr="001D3B0C">
        <w:rPr>
          <w:sz w:val="22"/>
          <w:szCs w:val="22"/>
        </w:rPr>
        <w:t>uli</w:t>
      </w:r>
      <w:r w:rsidRPr="001D3B0C">
        <w:rPr>
          <w:spacing w:val="2"/>
          <w:sz w:val="22"/>
          <w:szCs w:val="22"/>
        </w:rPr>
        <w:t>c</w:t>
      </w:r>
      <w:r w:rsidRPr="001D3B0C">
        <w:rPr>
          <w:sz w:val="22"/>
          <w:szCs w:val="22"/>
        </w:rPr>
        <w:t xml:space="preserve">a 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proofErr w:type="gramEnd"/>
      <w:r w:rsidRPr="001D3B0C">
        <w:rPr>
          <w:sz w:val="22"/>
          <w:szCs w:val="22"/>
        </w:rPr>
        <w:t xml:space="preserve"> 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sz w:val="22"/>
          <w:szCs w:val="22"/>
        </w:rPr>
        <w:t>bro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 xml:space="preserve">), 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kao </w:t>
      </w:r>
      <w:r w:rsidRPr="001D3B0C">
        <w:rPr>
          <w:spacing w:val="35"/>
          <w:sz w:val="22"/>
          <w:szCs w:val="22"/>
        </w:rPr>
        <w:t xml:space="preserve"> </w:t>
      </w:r>
      <w:r w:rsidRPr="001D3B0C">
        <w:rPr>
          <w:sz w:val="22"/>
          <w:szCs w:val="22"/>
        </w:rPr>
        <w:t>ponuđ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 xml:space="preserve">č 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u</w:t>
      </w:r>
    </w:p>
    <w:p w:rsidR="00210F3E" w:rsidRPr="001D3B0C" w:rsidRDefault="00210F3E">
      <w:pPr>
        <w:spacing w:before="8" w:line="120" w:lineRule="exact"/>
        <w:rPr>
          <w:sz w:val="13"/>
          <w:szCs w:val="13"/>
        </w:rPr>
      </w:pPr>
    </w:p>
    <w:p w:rsidR="00210F3E" w:rsidRPr="001D3B0C" w:rsidRDefault="001862C1">
      <w:pPr>
        <w:spacing w:line="369" w:lineRule="auto"/>
        <w:ind w:left="130" w:right="103"/>
        <w:jc w:val="both"/>
        <w:rPr>
          <w:sz w:val="22"/>
          <w:szCs w:val="22"/>
        </w:rPr>
      </w:pP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upku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vne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bavke </w:t>
      </w:r>
      <w:r w:rsidRPr="001D3B0C">
        <w:rPr>
          <w:sz w:val="22"/>
          <w:szCs w:val="22"/>
          <w:u w:val="single" w:color="000000"/>
        </w:rPr>
        <w:t xml:space="preserve">                                          </w:t>
      </w:r>
      <w:r w:rsidRPr="001D3B0C">
        <w:rPr>
          <w:spacing w:val="13"/>
          <w:sz w:val="22"/>
          <w:szCs w:val="22"/>
          <w:u w:val="single" w:color="000000"/>
        </w:rPr>
        <w:t xml:space="preserve"> 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(n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vesti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tačan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ziv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r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u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postupka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w w:val="102"/>
          <w:sz w:val="22"/>
          <w:szCs w:val="22"/>
        </w:rPr>
        <w:t xml:space="preserve">ne </w:t>
      </w:r>
      <w:r w:rsidRPr="001D3B0C">
        <w:rPr>
          <w:sz w:val="22"/>
          <w:szCs w:val="22"/>
        </w:rPr>
        <w:t>nabavk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)</w:t>
      </w:r>
      <w:r w:rsidRPr="001D3B0C">
        <w:rPr>
          <w:sz w:val="22"/>
          <w:szCs w:val="22"/>
        </w:rPr>
        <w:t xml:space="preserve">, 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a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 xml:space="preserve">je 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provodi 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ug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 xml:space="preserve">vorni 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r</w:t>
      </w:r>
      <w:r w:rsidRPr="001D3B0C">
        <w:rPr>
          <w:sz w:val="22"/>
          <w:szCs w:val="22"/>
        </w:rPr>
        <w:t xml:space="preserve">gan  </w:t>
      </w:r>
      <w:r w:rsidRPr="001D3B0C">
        <w:rPr>
          <w:sz w:val="22"/>
          <w:szCs w:val="22"/>
          <w:u w:val="single" w:color="000000"/>
        </w:rPr>
        <w:t xml:space="preserve">                                                                   </w:t>
      </w:r>
      <w:r w:rsidRPr="001D3B0C">
        <w:rPr>
          <w:spacing w:val="9"/>
          <w:sz w:val="22"/>
          <w:szCs w:val="22"/>
          <w:u w:val="single" w:color="000000"/>
        </w:rPr>
        <w:t xml:space="preserve"> </w:t>
      </w:r>
      <w:r w:rsidRPr="001D3B0C">
        <w:rPr>
          <w:w w:val="101"/>
          <w:sz w:val="22"/>
          <w:szCs w:val="22"/>
        </w:rPr>
        <w:t>(</w:t>
      </w:r>
      <w:r w:rsidRPr="001D3B0C">
        <w:rPr>
          <w:w w:val="102"/>
          <w:sz w:val="22"/>
          <w:szCs w:val="22"/>
        </w:rPr>
        <w:t>na</w:t>
      </w:r>
      <w:r w:rsidRPr="001D3B0C">
        <w:rPr>
          <w:sz w:val="22"/>
          <w:szCs w:val="22"/>
        </w:rPr>
        <w:t>v</w:t>
      </w:r>
      <w:r w:rsidRPr="001D3B0C">
        <w:rPr>
          <w:spacing w:val="2"/>
          <w:w w:val="103"/>
          <w:sz w:val="22"/>
          <w:szCs w:val="22"/>
        </w:rPr>
        <w:t>e</w:t>
      </w:r>
      <w:r w:rsidRPr="001D3B0C">
        <w:rPr>
          <w:spacing w:val="-2"/>
          <w:w w:val="103"/>
          <w:sz w:val="22"/>
          <w:szCs w:val="22"/>
        </w:rPr>
        <w:t>s</w:t>
      </w:r>
      <w:r w:rsidRPr="001D3B0C">
        <w:rPr>
          <w:spacing w:val="2"/>
          <w:w w:val="102"/>
          <w:sz w:val="22"/>
          <w:szCs w:val="22"/>
        </w:rPr>
        <w:t>t</w:t>
      </w:r>
      <w:r w:rsidRPr="001D3B0C">
        <w:rPr>
          <w:w w:val="102"/>
          <w:sz w:val="22"/>
          <w:szCs w:val="22"/>
        </w:rPr>
        <w:t xml:space="preserve">i </w:t>
      </w:r>
      <w:r w:rsidRPr="001D3B0C">
        <w:rPr>
          <w:sz w:val="22"/>
          <w:szCs w:val="22"/>
        </w:rPr>
        <w:t>tačan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az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v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>g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ornog</w:t>
      </w:r>
      <w:r w:rsidRPr="001D3B0C">
        <w:rPr>
          <w:spacing w:val="40"/>
          <w:sz w:val="22"/>
          <w:szCs w:val="22"/>
        </w:rPr>
        <w:t xml:space="preserve"> </w:t>
      </w:r>
      <w:r w:rsidRPr="001D3B0C">
        <w:rPr>
          <w:sz w:val="22"/>
          <w:szCs w:val="22"/>
        </w:rPr>
        <w:t>org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na),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z w:val="22"/>
          <w:szCs w:val="22"/>
        </w:rPr>
        <w:t>ko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i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javljeno</w:t>
      </w:r>
      <w:r w:rsidRPr="001D3B0C">
        <w:rPr>
          <w:spacing w:val="49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av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š</w:t>
      </w:r>
      <w:r w:rsidRPr="001D3B0C">
        <w:rPr>
          <w:sz w:val="22"/>
          <w:szCs w:val="22"/>
        </w:rPr>
        <w:t>te</w:t>
      </w:r>
      <w:r w:rsidRPr="001D3B0C">
        <w:rPr>
          <w:spacing w:val="-2"/>
          <w:sz w:val="22"/>
          <w:szCs w:val="22"/>
        </w:rPr>
        <w:t>nj</w:t>
      </w:r>
      <w:r w:rsidRPr="001D3B0C">
        <w:rPr>
          <w:sz w:val="22"/>
          <w:szCs w:val="22"/>
        </w:rPr>
        <w:t>e  o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javnoj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>na</w:t>
      </w:r>
      <w:r w:rsidRPr="001D3B0C">
        <w:rPr>
          <w:spacing w:val="-2"/>
          <w:sz w:val="22"/>
          <w:szCs w:val="22"/>
        </w:rPr>
        <w:t>b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vci</w:t>
      </w:r>
      <w:r w:rsidRPr="001D3B0C">
        <w:rPr>
          <w:spacing w:val="39"/>
          <w:sz w:val="22"/>
          <w:szCs w:val="22"/>
        </w:rPr>
        <w:t xml:space="preserve"> </w:t>
      </w:r>
      <w:r w:rsidRPr="001D3B0C">
        <w:rPr>
          <w:sz w:val="22"/>
          <w:szCs w:val="22"/>
        </w:rPr>
        <w:t>(ako</w:t>
      </w:r>
      <w:r w:rsidRPr="001D3B0C">
        <w:rPr>
          <w:spacing w:val="30"/>
          <w:sz w:val="22"/>
          <w:szCs w:val="22"/>
        </w:rPr>
        <w:t xml:space="preserve"> 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 xml:space="preserve">e </w:t>
      </w:r>
      <w:r w:rsidRPr="001D3B0C">
        <w:rPr>
          <w:sz w:val="22"/>
          <w:szCs w:val="22"/>
        </w:rPr>
        <w:t>ob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av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eno)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z w:val="22"/>
          <w:szCs w:val="22"/>
        </w:rPr>
        <w:t>bro</w:t>
      </w:r>
      <w:r w:rsidRPr="001D3B0C">
        <w:rPr>
          <w:spacing w:val="-2"/>
          <w:sz w:val="22"/>
          <w:szCs w:val="22"/>
        </w:rPr>
        <w:t>j</w:t>
      </w:r>
      <w:r w:rsidRPr="00440525">
        <w:rPr>
          <w:sz w:val="22"/>
          <w:szCs w:val="22"/>
        </w:rPr>
        <w:t>:</w:t>
      </w:r>
      <w:r w:rsidR="003A41D5" w:rsidRPr="00440525">
        <w:rPr>
          <w:w w:val="102"/>
          <w:sz w:val="22"/>
          <w:szCs w:val="22"/>
        </w:rPr>
        <w:t xml:space="preserve"> </w:t>
      </w:r>
      <w:r w:rsidR="003A41D5" w:rsidRPr="00A55900">
        <w:rPr>
          <w:w w:val="102"/>
          <w:sz w:val="22"/>
          <w:szCs w:val="22"/>
        </w:rPr>
        <w:t>2962-1-2-</w:t>
      </w:r>
      <w:r w:rsidR="00440525" w:rsidRPr="00A55900">
        <w:rPr>
          <w:w w:val="102"/>
          <w:sz w:val="22"/>
          <w:szCs w:val="22"/>
        </w:rPr>
        <w:t>1</w:t>
      </w:r>
      <w:r w:rsidR="003A41D5" w:rsidRPr="00A55900">
        <w:rPr>
          <w:w w:val="102"/>
          <w:sz w:val="22"/>
          <w:szCs w:val="22"/>
        </w:rPr>
        <w:t>/1</w:t>
      </w:r>
      <w:r w:rsidR="00C25E3C" w:rsidRPr="00A55900">
        <w:rPr>
          <w:w w:val="102"/>
          <w:sz w:val="22"/>
          <w:szCs w:val="22"/>
        </w:rPr>
        <w:t>8</w:t>
      </w:r>
      <w:r w:rsidR="00236732" w:rsidRPr="00AB1C9A">
        <w:rPr>
          <w:color w:val="FF0000"/>
          <w:spacing w:val="11"/>
          <w:sz w:val="22"/>
          <w:szCs w:val="22"/>
        </w:rPr>
        <w:t xml:space="preserve"> </w:t>
      </w:r>
      <w:r w:rsidR="00A55900">
        <w:rPr>
          <w:color w:val="FF0000"/>
          <w:spacing w:val="11"/>
          <w:sz w:val="22"/>
          <w:szCs w:val="22"/>
        </w:rPr>
        <w:t xml:space="preserve"> </w:t>
      </w:r>
      <w:r w:rsidR="003A41D5" w:rsidRPr="0005140C">
        <w:rPr>
          <w:color w:val="000000" w:themeColor="text1"/>
          <w:sz w:val="22"/>
          <w:szCs w:val="22"/>
        </w:rPr>
        <w:t>na portalu JN</w:t>
      </w:r>
      <w:r w:rsidRPr="0005140C">
        <w:rPr>
          <w:color w:val="000000" w:themeColor="text1"/>
          <w:sz w:val="22"/>
          <w:szCs w:val="22"/>
        </w:rPr>
        <w:t>,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a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ladu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>a</w:t>
      </w:r>
      <w:r w:rsidRPr="001D3B0C">
        <w:rPr>
          <w:spacing w:val="5"/>
          <w:sz w:val="22"/>
          <w:szCs w:val="22"/>
        </w:rPr>
        <w:t xml:space="preserve"> </w:t>
      </w:r>
      <w:r w:rsidRPr="001D3B0C">
        <w:rPr>
          <w:sz w:val="22"/>
          <w:szCs w:val="22"/>
        </w:rPr>
        <w:t>č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an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m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5</w:t>
      </w:r>
      <w:r w:rsidRPr="001D3B0C">
        <w:rPr>
          <w:spacing w:val="-2"/>
          <w:sz w:val="22"/>
          <w:szCs w:val="22"/>
        </w:rPr>
        <w:t>2</w:t>
      </w:r>
      <w:r w:rsidRPr="001D3B0C">
        <w:rPr>
          <w:sz w:val="22"/>
          <w:szCs w:val="22"/>
        </w:rPr>
        <w:t>.</w:t>
      </w:r>
      <w:r w:rsidRPr="001D3B0C">
        <w:rPr>
          <w:spacing w:val="8"/>
          <w:sz w:val="22"/>
          <w:szCs w:val="22"/>
        </w:rPr>
        <w:t xml:space="preserve"> </w:t>
      </w:r>
      <w:proofErr w:type="gramStart"/>
      <w:r w:rsidRPr="001D3B0C">
        <w:rPr>
          <w:sz w:val="22"/>
          <w:szCs w:val="22"/>
        </w:rPr>
        <w:t>s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av</w:t>
      </w:r>
      <w:proofErr w:type="gramEnd"/>
      <w:r w:rsidRPr="001D3B0C">
        <w:rPr>
          <w:spacing w:val="10"/>
          <w:sz w:val="22"/>
          <w:szCs w:val="22"/>
        </w:rPr>
        <w:t xml:space="preserve"> </w:t>
      </w:r>
      <w:r w:rsidRPr="001D3B0C">
        <w:rPr>
          <w:w w:val="101"/>
          <w:sz w:val="22"/>
          <w:szCs w:val="22"/>
        </w:rPr>
        <w:t>(</w:t>
      </w:r>
      <w:r w:rsidRPr="001D3B0C">
        <w:rPr>
          <w:w w:val="102"/>
          <w:sz w:val="22"/>
          <w:szCs w:val="22"/>
        </w:rPr>
        <w:t xml:space="preserve">2) </w:t>
      </w:r>
      <w:r w:rsidRPr="001D3B0C">
        <w:rPr>
          <w:sz w:val="22"/>
          <w:szCs w:val="22"/>
        </w:rPr>
        <w:t>Zakona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j</w:t>
      </w:r>
      <w:r w:rsidRPr="001D3B0C">
        <w:rPr>
          <w:sz w:val="22"/>
          <w:szCs w:val="22"/>
        </w:rPr>
        <w:t>avn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m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avka</w:t>
      </w:r>
      <w:r w:rsidRPr="001D3B0C">
        <w:rPr>
          <w:spacing w:val="2"/>
          <w:sz w:val="22"/>
          <w:szCs w:val="22"/>
        </w:rPr>
        <w:t>m</w:t>
      </w:r>
      <w:r w:rsidRPr="001D3B0C">
        <w:rPr>
          <w:sz w:val="22"/>
          <w:szCs w:val="22"/>
        </w:rPr>
        <w:t>a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BiH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pod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 xml:space="preserve">m 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6"/>
          <w:w w:val="111"/>
          <w:sz w:val="22"/>
          <w:szCs w:val="22"/>
        </w:rPr>
        <w:t>m</w:t>
      </w:r>
      <w:r w:rsidRPr="001D3B0C">
        <w:rPr>
          <w:w w:val="111"/>
          <w:sz w:val="22"/>
          <w:szCs w:val="22"/>
        </w:rPr>
        <w:t>aterija</w:t>
      </w:r>
      <w:r w:rsidRPr="001D3B0C">
        <w:rPr>
          <w:spacing w:val="2"/>
          <w:w w:val="111"/>
          <w:sz w:val="22"/>
          <w:szCs w:val="22"/>
        </w:rPr>
        <w:t>l</w:t>
      </w:r>
      <w:r w:rsidRPr="001D3B0C">
        <w:rPr>
          <w:spacing w:val="-2"/>
          <w:w w:val="111"/>
          <w:sz w:val="22"/>
          <w:szCs w:val="22"/>
        </w:rPr>
        <w:t>n</w:t>
      </w:r>
      <w:r w:rsidRPr="001D3B0C">
        <w:rPr>
          <w:w w:val="111"/>
          <w:sz w:val="22"/>
          <w:szCs w:val="22"/>
        </w:rPr>
        <w:t>om</w:t>
      </w:r>
      <w:r w:rsidRPr="001D3B0C">
        <w:rPr>
          <w:spacing w:val="1"/>
          <w:w w:val="111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6"/>
          <w:sz w:val="22"/>
          <w:szCs w:val="22"/>
        </w:rPr>
        <w:t xml:space="preserve"> </w:t>
      </w:r>
      <w:r w:rsidRPr="001D3B0C">
        <w:rPr>
          <w:spacing w:val="-2"/>
          <w:w w:val="113"/>
          <w:sz w:val="22"/>
          <w:szCs w:val="22"/>
        </w:rPr>
        <w:t>k</w:t>
      </w:r>
      <w:r w:rsidRPr="001D3B0C">
        <w:rPr>
          <w:w w:val="137"/>
          <w:sz w:val="22"/>
          <w:szCs w:val="22"/>
        </w:rPr>
        <w:t>r</w:t>
      </w:r>
      <w:r w:rsidRPr="001D3B0C">
        <w:rPr>
          <w:w w:val="102"/>
          <w:sz w:val="22"/>
          <w:szCs w:val="22"/>
        </w:rPr>
        <w:t>ivi</w:t>
      </w:r>
      <w:r w:rsidRPr="001D3B0C">
        <w:rPr>
          <w:spacing w:val="2"/>
          <w:w w:val="103"/>
          <w:sz w:val="22"/>
          <w:szCs w:val="22"/>
        </w:rPr>
        <w:t>č</w:t>
      </w:r>
      <w:r w:rsidRPr="001D3B0C">
        <w:rPr>
          <w:spacing w:val="-2"/>
          <w:w w:val="113"/>
          <w:sz w:val="22"/>
          <w:szCs w:val="22"/>
        </w:rPr>
        <w:t>n</w:t>
      </w:r>
      <w:r w:rsidRPr="001D3B0C">
        <w:rPr>
          <w:w w:val="105"/>
          <w:sz w:val="22"/>
          <w:szCs w:val="22"/>
        </w:rPr>
        <w:t>om</w:t>
      </w:r>
      <w:r w:rsidRPr="001D3B0C">
        <w:rPr>
          <w:spacing w:val="7"/>
          <w:sz w:val="22"/>
          <w:szCs w:val="22"/>
        </w:rPr>
        <w:t xml:space="preserve"> </w:t>
      </w:r>
      <w:r w:rsidRPr="001D3B0C">
        <w:rPr>
          <w:w w:val="107"/>
          <w:sz w:val="22"/>
          <w:szCs w:val="22"/>
        </w:rPr>
        <w:t>odgovor</w:t>
      </w:r>
      <w:r w:rsidRPr="001D3B0C">
        <w:rPr>
          <w:w w:val="113"/>
          <w:sz w:val="22"/>
          <w:szCs w:val="22"/>
        </w:rPr>
        <w:t>n</w:t>
      </w:r>
      <w:r w:rsidRPr="001D3B0C">
        <w:rPr>
          <w:w w:val="103"/>
          <w:sz w:val="22"/>
          <w:szCs w:val="22"/>
        </w:rPr>
        <w:t>o</w:t>
      </w:r>
      <w:r w:rsidRPr="001D3B0C">
        <w:rPr>
          <w:spacing w:val="-2"/>
          <w:w w:val="103"/>
          <w:sz w:val="22"/>
          <w:szCs w:val="22"/>
        </w:rPr>
        <w:t>š</w:t>
      </w:r>
      <w:r w:rsidRPr="001D3B0C">
        <w:rPr>
          <w:spacing w:val="2"/>
          <w:w w:val="103"/>
          <w:sz w:val="22"/>
          <w:szCs w:val="22"/>
        </w:rPr>
        <w:t>ć</w:t>
      </w:r>
      <w:r w:rsidRPr="001D3B0C">
        <w:rPr>
          <w:w w:val="113"/>
          <w:sz w:val="22"/>
          <w:szCs w:val="22"/>
        </w:rPr>
        <w:t>u</w:t>
      </w:r>
    </w:p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before="1" w:line="200" w:lineRule="exact"/>
      </w:pPr>
    </w:p>
    <w:p w:rsidR="00210F3E" w:rsidRPr="001D3B0C" w:rsidRDefault="001862C1">
      <w:pPr>
        <w:ind w:left="3566" w:right="3580"/>
        <w:jc w:val="center"/>
        <w:rPr>
          <w:sz w:val="22"/>
          <w:szCs w:val="22"/>
        </w:rPr>
      </w:pPr>
      <w:r w:rsidRPr="001D3B0C">
        <w:rPr>
          <w:w w:val="112"/>
          <w:sz w:val="22"/>
          <w:szCs w:val="22"/>
        </w:rPr>
        <w:t>IZJA</w:t>
      </w:r>
      <w:r w:rsidRPr="001D3B0C">
        <w:rPr>
          <w:spacing w:val="-2"/>
          <w:w w:val="112"/>
          <w:sz w:val="22"/>
          <w:szCs w:val="22"/>
        </w:rPr>
        <w:t>V</w:t>
      </w:r>
      <w:r w:rsidRPr="001D3B0C">
        <w:rPr>
          <w:w w:val="112"/>
          <w:sz w:val="22"/>
          <w:szCs w:val="22"/>
        </w:rPr>
        <w:t>LJUJEM</w:t>
      </w:r>
    </w:p>
    <w:p w:rsidR="00210F3E" w:rsidRPr="001D3B0C" w:rsidRDefault="00210F3E">
      <w:pPr>
        <w:spacing w:line="200" w:lineRule="exact"/>
      </w:pPr>
    </w:p>
    <w:p w:rsidR="00210F3E" w:rsidRPr="001D3B0C" w:rsidRDefault="00210F3E">
      <w:pPr>
        <w:spacing w:line="200" w:lineRule="exact"/>
      </w:pPr>
    </w:p>
    <w:p w:rsidR="00210F3E" w:rsidRPr="00A926C1" w:rsidRDefault="001862C1" w:rsidP="00B67D3C">
      <w:pPr>
        <w:pStyle w:val="ListParagraph"/>
        <w:numPr>
          <w:ilvl w:val="0"/>
          <w:numId w:val="29"/>
        </w:numPr>
        <w:ind w:left="0" w:right="11" w:firstLine="0"/>
        <w:jc w:val="both"/>
        <w:rPr>
          <w:w w:val="104"/>
          <w:sz w:val="22"/>
          <w:szCs w:val="22"/>
        </w:rPr>
      </w:pPr>
      <w:r w:rsidRPr="00A926C1">
        <w:rPr>
          <w:spacing w:val="-2"/>
          <w:sz w:val="22"/>
          <w:szCs w:val="22"/>
        </w:rPr>
        <w:t>N</w:t>
      </w:r>
      <w:r w:rsidRPr="00A926C1">
        <w:rPr>
          <w:spacing w:val="2"/>
          <w:sz w:val="22"/>
          <w:szCs w:val="22"/>
        </w:rPr>
        <w:t>i</w:t>
      </w:r>
      <w:r w:rsidRPr="00A926C1">
        <w:rPr>
          <w:spacing w:val="-2"/>
          <w:sz w:val="22"/>
          <w:szCs w:val="22"/>
        </w:rPr>
        <w:t>s</w:t>
      </w:r>
      <w:r w:rsidRPr="00A926C1">
        <w:rPr>
          <w:spacing w:val="2"/>
          <w:sz w:val="22"/>
          <w:szCs w:val="22"/>
        </w:rPr>
        <w:t>a</w:t>
      </w:r>
      <w:r w:rsidRPr="00A926C1">
        <w:rPr>
          <w:sz w:val="22"/>
          <w:szCs w:val="22"/>
        </w:rPr>
        <w:t>m</w:t>
      </w:r>
      <w:r w:rsidRPr="00A926C1">
        <w:rPr>
          <w:spacing w:val="13"/>
          <w:sz w:val="22"/>
          <w:szCs w:val="22"/>
        </w:rPr>
        <w:t xml:space="preserve"> </w:t>
      </w:r>
      <w:r w:rsidRPr="00A926C1">
        <w:rPr>
          <w:sz w:val="22"/>
          <w:szCs w:val="22"/>
        </w:rPr>
        <w:t>ponud</w:t>
      </w:r>
      <w:r w:rsidRPr="00A926C1">
        <w:rPr>
          <w:spacing w:val="2"/>
          <w:sz w:val="22"/>
          <w:szCs w:val="22"/>
        </w:rPr>
        <w:t>i</w:t>
      </w:r>
      <w:r w:rsidRPr="00A926C1">
        <w:rPr>
          <w:sz w:val="22"/>
          <w:szCs w:val="22"/>
        </w:rPr>
        <w:t>o</w:t>
      </w:r>
      <w:r w:rsidRPr="00A926C1">
        <w:rPr>
          <w:spacing w:val="14"/>
          <w:sz w:val="22"/>
          <w:szCs w:val="22"/>
        </w:rPr>
        <w:t xml:space="preserve"> </w:t>
      </w:r>
      <w:proofErr w:type="gramStart"/>
      <w:r w:rsidRPr="00A926C1">
        <w:rPr>
          <w:sz w:val="22"/>
          <w:szCs w:val="22"/>
        </w:rPr>
        <w:t>mito</w:t>
      </w:r>
      <w:proofErr w:type="gramEnd"/>
      <w:r w:rsidRPr="00A926C1">
        <w:rPr>
          <w:spacing w:val="11"/>
          <w:sz w:val="22"/>
          <w:szCs w:val="22"/>
        </w:rPr>
        <w:t xml:space="preserve"> </w:t>
      </w:r>
      <w:r w:rsidRPr="00A926C1">
        <w:rPr>
          <w:sz w:val="22"/>
          <w:szCs w:val="22"/>
        </w:rPr>
        <w:t>ni</w:t>
      </w:r>
      <w:r w:rsidRPr="00A926C1">
        <w:rPr>
          <w:spacing w:val="3"/>
          <w:sz w:val="22"/>
          <w:szCs w:val="22"/>
        </w:rPr>
        <w:t xml:space="preserve"> </w:t>
      </w:r>
      <w:r w:rsidRPr="00A926C1">
        <w:rPr>
          <w:spacing w:val="-2"/>
          <w:sz w:val="22"/>
          <w:szCs w:val="22"/>
        </w:rPr>
        <w:t>je</w:t>
      </w:r>
      <w:r w:rsidRPr="00A926C1">
        <w:rPr>
          <w:sz w:val="22"/>
          <w:szCs w:val="22"/>
        </w:rPr>
        <w:t>dnom</w:t>
      </w:r>
      <w:r w:rsidRPr="00A926C1">
        <w:rPr>
          <w:spacing w:val="22"/>
          <w:sz w:val="22"/>
          <w:szCs w:val="22"/>
        </w:rPr>
        <w:t xml:space="preserve"> </w:t>
      </w:r>
      <w:r w:rsidRPr="00A926C1">
        <w:rPr>
          <w:spacing w:val="-3"/>
          <w:sz w:val="22"/>
          <w:szCs w:val="22"/>
        </w:rPr>
        <w:t>l</w:t>
      </w:r>
      <w:r w:rsidRPr="00A926C1">
        <w:rPr>
          <w:spacing w:val="2"/>
          <w:sz w:val="22"/>
          <w:szCs w:val="22"/>
        </w:rPr>
        <w:t>i</w:t>
      </w:r>
      <w:r w:rsidRPr="00A926C1">
        <w:rPr>
          <w:sz w:val="22"/>
          <w:szCs w:val="22"/>
        </w:rPr>
        <w:t>cu</w:t>
      </w:r>
      <w:r w:rsidRPr="00A926C1">
        <w:rPr>
          <w:spacing w:val="11"/>
          <w:sz w:val="22"/>
          <w:szCs w:val="22"/>
        </w:rPr>
        <w:t xml:space="preserve"> </w:t>
      </w:r>
      <w:r w:rsidRPr="00A926C1">
        <w:rPr>
          <w:sz w:val="22"/>
          <w:szCs w:val="22"/>
        </w:rPr>
        <w:t>uk</w:t>
      </w:r>
      <w:r w:rsidRPr="00A926C1">
        <w:rPr>
          <w:spacing w:val="-3"/>
          <w:sz w:val="22"/>
          <w:szCs w:val="22"/>
        </w:rPr>
        <w:t>l</w:t>
      </w:r>
      <w:r w:rsidRPr="00A926C1">
        <w:rPr>
          <w:spacing w:val="-2"/>
          <w:sz w:val="22"/>
          <w:szCs w:val="22"/>
        </w:rPr>
        <w:t>j</w:t>
      </w:r>
      <w:r w:rsidRPr="00A926C1">
        <w:rPr>
          <w:sz w:val="22"/>
          <w:szCs w:val="22"/>
        </w:rPr>
        <w:t>učenom</w:t>
      </w:r>
      <w:r w:rsidRPr="00A926C1">
        <w:rPr>
          <w:spacing w:val="27"/>
          <w:sz w:val="22"/>
          <w:szCs w:val="22"/>
        </w:rPr>
        <w:t xml:space="preserve"> </w:t>
      </w:r>
      <w:r w:rsidRPr="00A926C1">
        <w:rPr>
          <w:sz w:val="22"/>
          <w:szCs w:val="22"/>
        </w:rPr>
        <w:t>u pro</w:t>
      </w:r>
      <w:r w:rsidRPr="00A926C1">
        <w:rPr>
          <w:spacing w:val="2"/>
          <w:sz w:val="22"/>
          <w:szCs w:val="22"/>
        </w:rPr>
        <w:t>c</w:t>
      </w:r>
      <w:r w:rsidRPr="00A926C1">
        <w:rPr>
          <w:sz w:val="22"/>
          <w:szCs w:val="22"/>
        </w:rPr>
        <w:t>es</w:t>
      </w:r>
      <w:r w:rsidRPr="00A926C1">
        <w:rPr>
          <w:spacing w:val="11"/>
          <w:sz w:val="22"/>
          <w:szCs w:val="22"/>
        </w:rPr>
        <w:t xml:space="preserve"> </w:t>
      </w:r>
      <w:r w:rsidRPr="00A926C1">
        <w:rPr>
          <w:spacing w:val="-2"/>
          <w:sz w:val="22"/>
          <w:szCs w:val="22"/>
        </w:rPr>
        <w:t>j</w:t>
      </w:r>
      <w:r w:rsidRPr="00A926C1">
        <w:rPr>
          <w:spacing w:val="2"/>
          <w:sz w:val="22"/>
          <w:szCs w:val="22"/>
        </w:rPr>
        <w:t>a</w:t>
      </w:r>
      <w:r w:rsidRPr="00A926C1">
        <w:rPr>
          <w:sz w:val="22"/>
          <w:szCs w:val="22"/>
        </w:rPr>
        <w:t>vne</w:t>
      </w:r>
      <w:r w:rsidRPr="00A926C1">
        <w:rPr>
          <w:spacing w:val="16"/>
          <w:sz w:val="22"/>
          <w:szCs w:val="22"/>
        </w:rPr>
        <w:t xml:space="preserve"> </w:t>
      </w:r>
      <w:r w:rsidRPr="00A926C1">
        <w:rPr>
          <w:spacing w:val="-2"/>
          <w:sz w:val="22"/>
          <w:szCs w:val="22"/>
        </w:rPr>
        <w:t>n</w:t>
      </w:r>
      <w:r w:rsidRPr="00A926C1">
        <w:rPr>
          <w:sz w:val="22"/>
          <w:szCs w:val="22"/>
        </w:rPr>
        <w:t>a</w:t>
      </w:r>
      <w:r w:rsidRPr="00A926C1">
        <w:rPr>
          <w:spacing w:val="-2"/>
          <w:sz w:val="22"/>
          <w:szCs w:val="22"/>
        </w:rPr>
        <w:t>b</w:t>
      </w:r>
      <w:r w:rsidRPr="00A926C1">
        <w:rPr>
          <w:sz w:val="22"/>
          <w:szCs w:val="22"/>
        </w:rPr>
        <w:t>avk</w:t>
      </w:r>
      <w:r w:rsidRPr="00A926C1">
        <w:rPr>
          <w:spacing w:val="2"/>
          <w:sz w:val="22"/>
          <w:szCs w:val="22"/>
        </w:rPr>
        <w:t>e</w:t>
      </w:r>
      <w:r w:rsidRPr="00A926C1">
        <w:rPr>
          <w:sz w:val="22"/>
          <w:szCs w:val="22"/>
        </w:rPr>
        <w:t>,</w:t>
      </w:r>
      <w:r w:rsidRPr="00A926C1">
        <w:rPr>
          <w:spacing w:val="19"/>
          <w:sz w:val="22"/>
          <w:szCs w:val="22"/>
        </w:rPr>
        <w:t xml:space="preserve"> </w:t>
      </w:r>
      <w:r w:rsidRPr="00A926C1">
        <w:rPr>
          <w:sz w:val="22"/>
          <w:szCs w:val="22"/>
        </w:rPr>
        <w:t>u bi</w:t>
      </w:r>
      <w:r w:rsidRPr="00A926C1">
        <w:rPr>
          <w:spacing w:val="2"/>
          <w:sz w:val="22"/>
          <w:szCs w:val="22"/>
        </w:rPr>
        <w:t>l</w:t>
      </w:r>
      <w:r w:rsidRPr="00A926C1">
        <w:rPr>
          <w:sz w:val="22"/>
          <w:szCs w:val="22"/>
        </w:rPr>
        <w:t>o</w:t>
      </w:r>
      <w:r w:rsidRPr="00A926C1">
        <w:rPr>
          <w:spacing w:val="10"/>
          <w:sz w:val="22"/>
          <w:szCs w:val="22"/>
        </w:rPr>
        <w:t xml:space="preserve"> </w:t>
      </w:r>
      <w:r w:rsidRPr="00A926C1">
        <w:rPr>
          <w:w w:val="102"/>
          <w:sz w:val="22"/>
          <w:szCs w:val="22"/>
        </w:rPr>
        <w:t>k</w:t>
      </w:r>
      <w:r w:rsidRPr="00A926C1">
        <w:rPr>
          <w:spacing w:val="-2"/>
          <w:w w:val="102"/>
          <w:sz w:val="22"/>
          <w:szCs w:val="22"/>
        </w:rPr>
        <w:t>o</w:t>
      </w:r>
      <w:r w:rsidRPr="00A926C1">
        <w:rPr>
          <w:w w:val="106"/>
          <w:sz w:val="22"/>
          <w:szCs w:val="22"/>
        </w:rPr>
        <w:t>j</w:t>
      </w:r>
      <w:r w:rsidRPr="00A926C1">
        <w:rPr>
          <w:spacing w:val="-2"/>
          <w:w w:val="102"/>
          <w:sz w:val="22"/>
          <w:szCs w:val="22"/>
        </w:rPr>
        <w:t>o</w:t>
      </w:r>
      <w:r w:rsidRPr="00A926C1">
        <w:rPr>
          <w:w w:val="106"/>
          <w:sz w:val="22"/>
          <w:szCs w:val="22"/>
        </w:rPr>
        <w:t xml:space="preserve">j </w:t>
      </w:r>
      <w:r w:rsidRPr="00A926C1">
        <w:rPr>
          <w:sz w:val="22"/>
          <w:szCs w:val="22"/>
        </w:rPr>
        <w:t>fazi</w:t>
      </w:r>
      <w:r w:rsidRPr="00A926C1">
        <w:rPr>
          <w:spacing w:val="10"/>
          <w:sz w:val="22"/>
          <w:szCs w:val="22"/>
        </w:rPr>
        <w:t xml:space="preserve"> </w:t>
      </w:r>
      <w:r w:rsidRPr="00A926C1">
        <w:rPr>
          <w:sz w:val="22"/>
          <w:szCs w:val="22"/>
        </w:rPr>
        <w:t>pro</w:t>
      </w:r>
      <w:r w:rsidRPr="00A926C1">
        <w:rPr>
          <w:spacing w:val="-2"/>
          <w:sz w:val="22"/>
          <w:szCs w:val="22"/>
        </w:rPr>
        <w:t>c</w:t>
      </w:r>
      <w:r w:rsidRPr="00A926C1">
        <w:rPr>
          <w:spacing w:val="2"/>
          <w:sz w:val="22"/>
          <w:szCs w:val="22"/>
        </w:rPr>
        <w:t>e</w:t>
      </w:r>
      <w:r w:rsidRPr="00A926C1">
        <w:rPr>
          <w:spacing w:val="-5"/>
          <w:sz w:val="22"/>
          <w:szCs w:val="22"/>
        </w:rPr>
        <w:t>s</w:t>
      </w:r>
      <w:r w:rsidRPr="00A926C1">
        <w:rPr>
          <w:sz w:val="22"/>
          <w:szCs w:val="22"/>
        </w:rPr>
        <w:t>a</w:t>
      </w:r>
      <w:r w:rsidRPr="00A926C1">
        <w:rPr>
          <w:spacing w:val="16"/>
          <w:sz w:val="22"/>
          <w:szCs w:val="22"/>
        </w:rPr>
        <w:t xml:space="preserve"> </w:t>
      </w:r>
      <w:r w:rsidRPr="00A926C1">
        <w:rPr>
          <w:sz w:val="22"/>
          <w:szCs w:val="22"/>
        </w:rPr>
        <w:t>javne</w:t>
      </w:r>
      <w:r w:rsidRPr="00A926C1">
        <w:rPr>
          <w:spacing w:val="16"/>
          <w:sz w:val="22"/>
          <w:szCs w:val="22"/>
        </w:rPr>
        <w:t xml:space="preserve"> </w:t>
      </w:r>
      <w:r w:rsidRPr="00A926C1">
        <w:rPr>
          <w:spacing w:val="-2"/>
          <w:w w:val="102"/>
          <w:sz w:val="22"/>
          <w:szCs w:val="22"/>
        </w:rPr>
        <w:t>n</w:t>
      </w:r>
      <w:r w:rsidRPr="00A926C1">
        <w:rPr>
          <w:w w:val="103"/>
          <w:sz w:val="22"/>
          <w:szCs w:val="22"/>
        </w:rPr>
        <w:t>a</w:t>
      </w:r>
      <w:r w:rsidRPr="00A926C1">
        <w:rPr>
          <w:w w:val="102"/>
          <w:sz w:val="22"/>
          <w:szCs w:val="22"/>
        </w:rPr>
        <w:t>ba</w:t>
      </w:r>
      <w:r w:rsidRPr="00A926C1">
        <w:rPr>
          <w:sz w:val="22"/>
          <w:szCs w:val="22"/>
        </w:rPr>
        <w:t>v</w:t>
      </w:r>
      <w:r w:rsidRPr="00A926C1">
        <w:rPr>
          <w:w w:val="102"/>
          <w:sz w:val="22"/>
          <w:szCs w:val="22"/>
        </w:rPr>
        <w:t>ke</w:t>
      </w:r>
      <w:r w:rsidRPr="00A926C1">
        <w:rPr>
          <w:w w:val="104"/>
          <w:sz w:val="22"/>
          <w:szCs w:val="22"/>
        </w:rPr>
        <w:t>.</w:t>
      </w:r>
    </w:p>
    <w:p w:rsidR="00A926C1" w:rsidRPr="00A926C1" w:rsidRDefault="00A926C1" w:rsidP="00B67D3C">
      <w:pPr>
        <w:pStyle w:val="ListParagraph"/>
        <w:ind w:left="0" w:right="11"/>
        <w:jc w:val="both"/>
        <w:rPr>
          <w:sz w:val="22"/>
          <w:szCs w:val="22"/>
        </w:rPr>
      </w:pPr>
    </w:p>
    <w:p w:rsidR="00210F3E" w:rsidRPr="00A926C1" w:rsidRDefault="001862C1" w:rsidP="00B67D3C">
      <w:pPr>
        <w:pStyle w:val="ListParagraph"/>
        <w:numPr>
          <w:ilvl w:val="0"/>
          <w:numId w:val="29"/>
        </w:numPr>
        <w:spacing w:before="5"/>
        <w:ind w:left="0" w:right="11" w:firstLine="0"/>
        <w:jc w:val="both"/>
        <w:rPr>
          <w:w w:val="104"/>
          <w:sz w:val="22"/>
          <w:szCs w:val="22"/>
        </w:rPr>
      </w:pPr>
      <w:r w:rsidRPr="00A926C1">
        <w:rPr>
          <w:spacing w:val="-2"/>
          <w:sz w:val="22"/>
          <w:szCs w:val="22"/>
        </w:rPr>
        <w:t>N</w:t>
      </w:r>
      <w:r w:rsidRPr="00A926C1">
        <w:rPr>
          <w:spacing w:val="2"/>
          <w:sz w:val="22"/>
          <w:szCs w:val="22"/>
        </w:rPr>
        <w:t>i</w:t>
      </w:r>
      <w:r w:rsidRPr="00A926C1">
        <w:rPr>
          <w:spacing w:val="-2"/>
          <w:sz w:val="22"/>
          <w:szCs w:val="22"/>
        </w:rPr>
        <w:t>s</w:t>
      </w:r>
      <w:r w:rsidRPr="00A926C1">
        <w:rPr>
          <w:spacing w:val="2"/>
          <w:sz w:val="22"/>
          <w:szCs w:val="22"/>
        </w:rPr>
        <w:t>a</w:t>
      </w:r>
      <w:r w:rsidRPr="00A926C1">
        <w:rPr>
          <w:sz w:val="22"/>
          <w:szCs w:val="22"/>
        </w:rPr>
        <w:t>m</w:t>
      </w:r>
      <w:r w:rsidRPr="00A926C1">
        <w:rPr>
          <w:spacing w:val="13"/>
          <w:sz w:val="22"/>
          <w:szCs w:val="22"/>
        </w:rPr>
        <w:t xml:space="preserve"> </w:t>
      </w:r>
      <w:r w:rsidRPr="00A926C1">
        <w:rPr>
          <w:spacing w:val="-2"/>
          <w:sz w:val="22"/>
          <w:szCs w:val="22"/>
        </w:rPr>
        <w:t>d</w:t>
      </w:r>
      <w:r w:rsidRPr="00A926C1">
        <w:rPr>
          <w:spacing w:val="2"/>
          <w:sz w:val="22"/>
          <w:szCs w:val="22"/>
        </w:rPr>
        <w:t>a</w:t>
      </w:r>
      <w:r w:rsidRPr="00A926C1">
        <w:rPr>
          <w:sz w:val="22"/>
          <w:szCs w:val="22"/>
        </w:rPr>
        <w:t>o,</w:t>
      </w:r>
      <w:r w:rsidRPr="00A926C1">
        <w:rPr>
          <w:spacing w:val="13"/>
          <w:sz w:val="22"/>
          <w:szCs w:val="22"/>
        </w:rPr>
        <w:t xml:space="preserve"> </w:t>
      </w:r>
      <w:r w:rsidRPr="00A926C1">
        <w:rPr>
          <w:spacing w:val="-2"/>
          <w:sz w:val="22"/>
          <w:szCs w:val="22"/>
        </w:rPr>
        <w:t>n</w:t>
      </w:r>
      <w:r w:rsidRPr="00A926C1">
        <w:rPr>
          <w:sz w:val="22"/>
          <w:szCs w:val="22"/>
        </w:rPr>
        <w:t>iti</w:t>
      </w:r>
      <w:r w:rsidRPr="00A926C1">
        <w:rPr>
          <w:spacing w:val="9"/>
          <w:sz w:val="22"/>
          <w:szCs w:val="22"/>
        </w:rPr>
        <w:t xml:space="preserve"> </w:t>
      </w:r>
      <w:r w:rsidRPr="00A926C1">
        <w:rPr>
          <w:sz w:val="22"/>
          <w:szCs w:val="22"/>
        </w:rPr>
        <w:t>o</w:t>
      </w:r>
      <w:r w:rsidRPr="00A926C1">
        <w:rPr>
          <w:spacing w:val="-2"/>
          <w:sz w:val="22"/>
          <w:szCs w:val="22"/>
        </w:rPr>
        <w:t>b</w:t>
      </w:r>
      <w:r w:rsidRPr="00A926C1">
        <w:rPr>
          <w:spacing w:val="2"/>
          <w:sz w:val="22"/>
          <w:szCs w:val="22"/>
        </w:rPr>
        <w:t>e</w:t>
      </w:r>
      <w:r w:rsidRPr="00A926C1">
        <w:rPr>
          <w:spacing w:val="-2"/>
          <w:sz w:val="22"/>
          <w:szCs w:val="22"/>
        </w:rPr>
        <w:t>ć</w:t>
      </w:r>
      <w:r w:rsidRPr="00A926C1">
        <w:rPr>
          <w:sz w:val="22"/>
          <w:szCs w:val="22"/>
        </w:rPr>
        <w:t>ao</w:t>
      </w:r>
      <w:r w:rsidRPr="00A926C1">
        <w:rPr>
          <w:spacing w:val="18"/>
          <w:sz w:val="22"/>
          <w:szCs w:val="22"/>
        </w:rPr>
        <w:t xml:space="preserve"> </w:t>
      </w:r>
      <w:r w:rsidRPr="00A926C1">
        <w:rPr>
          <w:spacing w:val="-2"/>
          <w:sz w:val="22"/>
          <w:szCs w:val="22"/>
        </w:rPr>
        <w:t>d</w:t>
      </w:r>
      <w:r w:rsidRPr="00A926C1">
        <w:rPr>
          <w:sz w:val="22"/>
          <w:szCs w:val="22"/>
        </w:rPr>
        <w:t>ar,</w:t>
      </w:r>
      <w:r w:rsidRPr="00A926C1">
        <w:rPr>
          <w:spacing w:val="8"/>
          <w:sz w:val="22"/>
          <w:szCs w:val="22"/>
        </w:rPr>
        <w:t xml:space="preserve"> </w:t>
      </w:r>
      <w:r w:rsidRPr="00A926C1">
        <w:rPr>
          <w:sz w:val="22"/>
          <w:szCs w:val="22"/>
        </w:rPr>
        <w:t>i</w:t>
      </w:r>
      <w:r w:rsidRPr="00A926C1">
        <w:rPr>
          <w:spacing w:val="2"/>
          <w:sz w:val="22"/>
          <w:szCs w:val="22"/>
        </w:rPr>
        <w:t>l</w:t>
      </w:r>
      <w:r w:rsidRPr="00A926C1">
        <w:rPr>
          <w:sz w:val="22"/>
          <w:szCs w:val="22"/>
        </w:rPr>
        <w:t>i</w:t>
      </w:r>
      <w:r w:rsidRPr="00A926C1">
        <w:rPr>
          <w:spacing w:val="7"/>
          <w:sz w:val="22"/>
          <w:szCs w:val="22"/>
        </w:rPr>
        <w:t xml:space="preserve"> </w:t>
      </w:r>
      <w:r w:rsidRPr="00A926C1">
        <w:rPr>
          <w:spacing w:val="-2"/>
          <w:sz w:val="22"/>
          <w:szCs w:val="22"/>
        </w:rPr>
        <w:t>n</w:t>
      </w:r>
      <w:r w:rsidRPr="00A926C1">
        <w:rPr>
          <w:sz w:val="22"/>
          <w:szCs w:val="22"/>
        </w:rPr>
        <w:t>eku</w:t>
      </w:r>
      <w:r w:rsidRPr="00A926C1">
        <w:rPr>
          <w:spacing w:val="10"/>
          <w:sz w:val="22"/>
          <w:szCs w:val="22"/>
        </w:rPr>
        <w:t xml:space="preserve"> </w:t>
      </w:r>
      <w:r w:rsidRPr="00A926C1">
        <w:rPr>
          <w:sz w:val="22"/>
          <w:szCs w:val="22"/>
        </w:rPr>
        <w:t>dru</w:t>
      </w:r>
      <w:r w:rsidRPr="00A926C1">
        <w:rPr>
          <w:spacing w:val="2"/>
          <w:sz w:val="22"/>
          <w:szCs w:val="22"/>
        </w:rPr>
        <w:t>g</w:t>
      </w:r>
      <w:r w:rsidRPr="00A926C1">
        <w:rPr>
          <w:sz w:val="22"/>
          <w:szCs w:val="22"/>
        </w:rPr>
        <w:t>u</w:t>
      </w:r>
      <w:r w:rsidRPr="00A926C1">
        <w:rPr>
          <w:spacing w:val="11"/>
          <w:sz w:val="22"/>
          <w:szCs w:val="22"/>
        </w:rPr>
        <w:t xml:space="preserve"> </w:t>
      </w:r>
      <w:r w:rsidRPr="00A926C1">
        <w:rPr>
          <w:sz w:val="22"/>
          <w:szCs w:val="22"/>
        </w:rPr>
        <w:t>povl</w:t>
      </w:r>
      <w:r w:rsidRPr="00A926C1">
        <w:rPr>
          <w:spacing w:val="2"/>
          <w:sz w:val="22"/>
          <w:szCs w:val="22"/>
        </w:rPr>
        <w:t>a</w:t>
      </w:r>
      <w:r w:rsidRPr="00A926C1">
        <w:rPr>
          <w:spacing w:val="-2"/>
          <w:sz w:val="22"/>
          <w:szCs w:val="22"/>
        </w:rPr>
        <w:t>s</w:t>
      </w:r>
      <w:r w:rsidRPr="00A926C1">
        <w:rPr>
          <w:spacing w:val="2"/>
          <w:sz w:val="22"/>
          <w:szCs w:val="22"/>
        </w:rPr>
        <w:t>t</w:t>
      </w:r>
      <w:r w:rsidRPr="00A926C1">
        <w:rPr>
          <w:sz w:val="22"/>
          <w:szCs w:val="22"/>
        </w:rPr>
        <w:t>ic</w:t>
      </w:r>
      <w:r w:rsidRPr="00A926C1">
        <w:rPr>
          <w:spacing w:val="-2"/>
          <w:sz w:val="22"/>
          <w:szCs w:val="22"/>
        </w:rPr>
        <w:t>u</w:t>
      </w:r>
      <w:r w:rsidRPr="00A926C1">
        <w:rPr>
          <w:sz w:val="22"/>
          <w:szCs w:val="22"/>
        </w:rPr>
        <w:t>,</w:t>
      </w:r>
      <w:r w:rsidRPr="00A926C1">
        <w:rPr>
          <w:spacing w:val="23"/>
          <w:sz w:val="22"/>
          <w:szCs w:val="22"/>
        </w:rPr>
        <w:t xml:space="preserve"> </w:t>
      </w:r>
      <w:r w:rsidRPr="00A926C1">
        <w:rPr>
          <w:sz w:val="22"/>
          <w:szCs w:val="22"/>
        </w:rPr>
        <w:t>slu</w:t>
      </w:r>
      <w:r w:rsidRPr="00A926C1">
        <w:rPr>
          <w:spacing w:val="2"/>
          <w:sz w:val="22"/>
          <w:szCs w:val="22"/>
        </w:rPr>
        <w:t>ž</w:t>
      </w:r>
      <w:r w:rsidRPr="00A926C1">
        <w:rPr>
          <w:sz w:val="22"/>
          <w:szCs w:val="22"/>
        </w:rPr>
        <w:t>b</w:t>
      </w:r>
      <w:r w:rsidRPr="00A926C1">
        <w:rPr>
          <w:spacing w:val="-1"/>
          <w:sz w:val="22"/>
          <w:szCs w:val="22"/>
        </w:rPr>
        <w:t>e</w:t>
      </w:r>
      <w:r w:rsidRPr="00A926C1">
        <w:rPr>
          <w:spacing w:val="-2"/>
          <w:sz w:val="22"/>
          <w:szCs w:val="22"/>
        </w:rPr>
        <w:t>n</w:t>
      </w:r>
      <w:r w:rsidRPr="00A926C1">
        <w:rPr>
          <w:sz w:val="22"/>
          <w:szCs w:val="22"/>
        </w:rPr>
        <w:t>iku</w:t>
      </w:r>
      <w:r w:rsidRPr="00A926C1">
        <w:rPr>
          <w:spacing w:val="21"/>
          <w:sz w:val="22"/>
          <w:szCs w:val="22"/>
        </w:rPr>
        <w:t xml:space="preserve"> </w:t>
      </w:r>
      <w:r w:rsidRPr="00A926C1">
        <w:rPr>
          <w:sz w:val="22"/>
          <w:szCs w:val="22"/>
        </w:rPr>
        <w:t>ili</w:t>
      </w:r>
      <w:r w:rsidRPr="00A926C1">
        <w:rPr>
          <w:spacing w:val="7"/>
          <w:sz w:val="22"/>
          <w:szCs w:val="22"/>
        </w:rPr>
        <w:t xml:space="preserve"> </w:t>
      </w:r>
      <w:r w:rsidRPr="00A926C1">
        <w:rPr>
          <w:sz w:val="22"/>
          <w:szCs w:val="22"/>
        </w:rPr>
        <w:t>odgo</w:t>
      </w:r>
      <w:r w:rsidRPr="00A926C1">
        <w:rPr>
          <w:spacing w:val="2"/>
          <w:sz w:val="22"/>
          <w:szCs w:val="22"/>
        </w:rPr>
        <w:t>v</w:t>
      </w:r>
      <w:r w:rsidRPr="00A926C1">
        <w:rPr>
          <w:sz w:val="22"/>
          <w:szCs w:val="22"/>
        </w:rPr>
        <w:t>ornom</w:t>
      </w:r>
      <w:r w:rsidRPr="00A926C1">
        <w:rPr>
          <w:spacing w:val="22"/>
          <w:sz w:val="22"/>
          <w:szCs w:val="22"/>
        </w:rPr>
        <w:t xml:space="preserve"> </w:t>
      </w:r>
      <w:r w:rsidRPr="00A926C1">
        <w:rPr>
          <w:w w:val="102"/>
          <w:sz w:val="22"/>
          <w:szCs w:val="22"/>
        </w:rPr>
        <w:t>li</w:t>
      </w:r>
      <w:r w:rsidRPr="00A926C1">
        <w:rPr>
          <w:w w:val="103"/>
          <w:sz w:val="22"/>
          <w:szCs w:val="22"/>
        </w:rPr>
        <w:t>c</w:t>
      </w:r>
      <w:r w:rsidRPr="00A926C1">
        <w:rPr>
          <w:w w:val="102"/>
          <w:sz w:val="22"/>
          <w:szCs w:val="22"/>
        </w:rPr>
        <w:t xml:space="preserve">u </w:t>
      </w:r>
      <w:r w:rsidRPr="00A926C1">
        <w:rPr>
          <w:sz w:val="22"/>
          <w:szCs w:val="22"/>
        </w:rPr>
        <w:t>u</w:t>
      </w:r>
      <w:r w:rsidRPr="00A926C1">
        <w:rPr>
          <w:spacing w:val="5"/>
          <w:sz w:val="22"/>
          <w:szCs w:val="22"/>
        </w:rPr>
        <w:t xml:space="preserve"> </w:t>
      </w:r>
      <w:r w:rsidRPr="00A926C1">
        <w:rPr>
          <w:sz w:val="22"/>
          <w:szCs w:val="22"/>
        </w:rPr>
        <w:t>ugovornom</w:t>
      </w:r>
      <w:r w:rsidRPr="00A926C1">
        <w:rPr>
          <w:spacing w:val="21"/>
          <w:sz w:val="22"/>
          <w:szCs w:val="22"/>
        </w:rPr>
        <w:t xml:space="preserve"> </w:t>
      </w:r>
      <w:r w:rsidRPr="00A926C1">
        <w:rPr>
          <w:sz w:val="22"/>
          <w:szCs w:val="22"/>
        </w:rPr>
        <w:t>organu,</w:t>
      </w:r>
      <w:r w:rsidRPr="00A926C1">
        <w:rPr>
          <w:spacing w:val="17"/>
          <w:sz w:val="22"/>
          <w:szCs w:val="22"/>
        </w:rPr>
        <w:t xml:space="preserve"> </w:t>
      </w:r>
      <w:r w:rsidRPr="00A926C1">
        <w:rPr>
          <w:sz w:val="22"/>
          <w:szCs w:val="22"/>
        </w:rPr>
        <w:t>uklj</w:t>
      </w:r>
      <w:r w:rsidRPr="00A926C1">
        <w:rPr>
          <w:spacing w:val="-2"/>
          <w:sz w:val="22"/>
          <w:szCs w:val="22"/>
        </w:rPr>
        <w:t>u</w:t>
      </w:r>
      <w:r w:rsidRPr="00A926C1">
        <w:rPr>
          <w:sz w:val="22"/>
          <w:szCs w:val="22"/>
        </w:rPr>
        <w:t>č</w:t>
      </w:r>
      <w:r w:rsidRPr="00A926C1">
        <w:rPr>
          <w:spacing w:val="-2"/>
          <w:sz w:val="22"/>
          <w:szCs w:val="22"/>
        </w:rPr>
        <w:t>u</w:t>
      </w:r>
      <w:r w:rsidRPr="00A926C1">
        <w:rPr>
          <w:spacing w:val="3"/>
          <w:sz w:val="22"/>
          <w:szCs w:val="22"/>
        </w:rPr>
        <w:t>j</w:t>
      </w:r>
      <w:r w:rsidRPr="00A926C1">
        <w:rPr>
          <w:spacing w:val="-2"/>
          <w:sz w:val="22"/>
          <w:szCs w:val="22"/>
        </w:rPr>
        <w:t>u</w:t>
      </w:r>
      <w:r w:rsidRPr="00A926C1">
        <w:rPr>
          <w:sz w:val="22"/>
          <w:szCs w:val="22"/>
        </w:rPr>
        <w:t>ći</w:t>
      </w:r>
      <w:r w:rsidRPr="00A926C1">
        <w:rPr>
          <w:spacing w:val="30"/>
          <w:sz w:val="22"/>
          <w:szCs w:val="22"/>
        </w:rPr>
        <w:t xml:space="preserve"> </w:t>
      </w:r>
      <w:r w:rsidRPr="00A926C1">
        <w:rPr>
          <w:sz w:val="22"/>
          <w:szCs w:val="22"/>
        </w:rPr>
        <w:t>i</w:t>
      </w:r>
      <w:r w:rsidRPr="00A926C1">
        <w:rPr>
          <w:spacing w:val="4"/>
          <w:sz w:val="22"/>
          <w:szCs w:val="22"/>
        </w:rPr>
        <w:t xml:space="preserve"> </w:t>
      </w:r>
      <w:r w:rsidRPr="00A926C1">
        <w:rPr>
          <w:spacing w:val="-2"/>
          <w:sz w:val="22"/>
          <w:szCs w:val="22"/>
        </w:rPr>
        <w:t>s</w:t>
      </w:r>
      <w:r w:rsidRPr="00A926C1">
        <w:rPr>
          <w:spacing w:val="2"/>
          <w:sz w:val="22"/>
          <w:szCs w:val="22"/>
        </w:rPr>
        <w:t>t</w:t>
      </w:r>
      <w:r w:rsidRPr="00A926C1">
        <w:rPr>
          <w:spacing w:val="-2"/>
          <w:sz w:val="22"/>
          <w:szCs w:val="22"/>
        </w:rPr>
        <w:t>r</w:t>
      </w:r>
      <w:r w:rsidRPr="00A926C1">
        <w:rPr>
          <w:sz w:val="22"/>
          <w:szCs w:val="22"/>
        </w:rPr>
        <w:t>ano</w:t>
      </w:r>
      <w:r w:rsidRPr="00A926C1">
        <w:rPr>
          <w:spacing w:val="12"/>
          <w:sz w:val="22"/>
          <w:szCs w:val="22"/>
        </w:rPr>
        <w:t xml:space="preserve"> </w:t>
      </w:r>
      <w:r w:rsidRPr="00A926C1">
        <w:rPr>
          <w:sz w:val="22"/>
          <w:szCs w:val="22"/>
        </w:rPr>
        <w:t>slu</w:t>
      </w:r>
      <w:r w:rsidRPr="00A926C1">
        <w:rPr>
          <w:spacing w:val="2"/>
          <w:sz w:val="22"/>
          <w:szCs w:val="22"/>
        </w:rPr>
        <w:t>ž</w:t>
      </w:r>
      <w:r w:rsidRPr="00A926C1">
        <w:rPr>
          <w:sz w:val="22"/>
          <w:szCs w:val="22"/>
        </w:rPr>
        <w:t>be</w:t>
      </w:r>
      <w:r w:rsidRPr="00A926C1">
        <w:rPr>
          <w:spacing w:val="-2"/>
          <w:sz w:val="22"/>
          <w:szCs w:val="22"/>
        </w:rPr>
        <w:t>n</w:t>
      </w:r>
      <w:r w:rsidRPr="00A926C1">
        <w:rPr>
          <w:sz w:val="22"/>
          <w:szCs w:val="22"/>
        </w:rPr>
        <w:t>o</w:t>
      </w:r>
      <w:r w:rsidRPr="00A926C1">
        <w:rPr>
          <w:spacing w:val="19"/>
          <w:sz w:val="22"/>
          <w:szCs w:val="22"/>
        </w:rPr>
        <w:t xml:space="preserve"> </w:t>
      </w:r>
      <w:r w:rsidRPr="00A926C1">
        <w:rPr>
          <w:sz w:val="22"/>
          <w:szCs w:val="22"/>
        </w:rPr>
        <w:t>l</w:t>
      </w:r>
      <w:r w:rsidRPr="00A926C1">
        <w:rPr>
          <w:spacing w:val="-3"/>
          <w:sz w:val="22"/>
          <w:szCs w:val="22"/>
        </w:rPr>
        <w:t>i</w:t>
      </w:r>
      <w:r w:rsidRPr="00A926C1">
        <w:rPr>
          <w:sz w:val="22"/>
          <w:szCs w:val="22"/>
        </w:rPr>
        <w:t>ce</w:t>
      </w:r>
      <w:r w:rsidRPr="00A926C1">
        <w:rPr>
          <w:spacing w:val="8"/>
          <w:sz w:val="22"/>
          <w:szCs w:val="22"/>
        </w:rPr>
        <w:t xml:space="preserve"> </w:t>
      </w:r>
      <w:r w:rsidRPr="00A926C1">
        <w:rPr>
          <w:spacing w:val="2"/>
          <w:sz w:val="22"/>
          <w:szCs w:val="22"/>
        </w:rPr>
        <w:t>i</w:t>
      </w:r>
      <w:r w:rsidRPr="00A926C1">
        <w:rPr>
          <w:sz w:val="22"/>
          <w:szCs w:val="22"/>
        </w:rPr>
        <w:t>li</w:t>
      </w:r>
      <w:r w:rsidRPr="00A926C1">
        <w:rPr>
          <w:spacing w:val="7"/>
          <w:sz w:val="22"/>
          <w:szCs w:val="22"/>
        </w:rPr>
        <w:t xml:space="preserve"> </w:t>
      </w:r>
      <w:r w:rsidRPr="00A926C1">
        <w:rPr>
          <w:spacing w:val="-3"/>
          <w:sz w:val="22"/>
          <w:szCs w:val="22"/>
        </w:rPr>
        <w:t>m</w:t>
      </w:r>
      <w:r w:rsidRPr="00A926C1">
        <w:rPr>
          <w:spacing w:val="2"/>
          <w:sz w:val="22"/>
          <w:szCs w:val="22"/>
        </w:rPr>
        <w:t>e</w:t>
      </w:r>
      <w:r w:rsidRPr="00A926C1">
        <w:rPr>
          <w:sz w:val="22"/>
          <w:szCs w:val="22"/>
        </w:rPr>
        <w:t>đu</w:t>
      </w:r>
      <w:r w:rsidRPr="00A926C1">
        <w:rPr>
          <w:spacing w:val="-2"/>
          <w:sz w:val="22"/>
          <w:szCs w:val="22"/>
        </w:rPr>
        <w:t>n</w:t>
      </w:r>
      <w:r w:rsidRPr="00A926C1">
        <w:rPr>
          <w:sz w:val="22"/>
          <w:szCs w:val="22"/>
        </w:rPr>
        <w:t>arodnog</w:t>
      </w:r>
      <w:r w:rsidRPr="00A926C1">
        <w:rPr>
          <w:spacing w:val="30"/>
          <w:sz w:val="22"/>
          <w:szCs w:val="22"/>
        </w:rPr>
        <w:t xml:space="preserve"> </w:t>
      </w:r>
      <w:r w:rsidRPr="00A926C1">
        <w:rPr>
          <w:w w:val="103"/>
          <w:sz w:val="22"/>
          <w:szCs w:val="22"/>
        </w:rPr>
        <w:t>s</w:t>
      </w:r>
      <w:r w:rsidRPr="00A926C1">
        <w:rPr>
          <w:w w:val="102"/>
          <w:sz w:val="22"/>
          <w:szCs w:val="22"/>
        </w:rPr>
        <w:t>l</w:t>
      </w:r>
      <w:r w:rsidRPr="00A926C1">
        <w:rPr>
          <w:w w:val="101"/>
          <w:sz w:val="22"/>
          <w:szCs w:val="22"/>
        </w:rPr>
        <w:t>u</w:t>
      </w:r>
      <w:r w:rsidRPr="00A926C1">
        <w:rPr>
          <w:spacing w:val="2"/>
          <w:w w:val="101"/>
          <w:sz w:val="22"/>
          <w:szCs w:val="22"/>
        </w:rPr>
        <w:t>ž</w:t>
      </w:r>
      <w:r w:rsidRPr="00A926C1">
        <w:rPr>
          <w:w w:val="102"/>
          <w:sz w:val="22"/>
          <w:szCs w:val="22"/>
        </w:rPr>
        <w:t>benika</w:t>
      </w:r>
      <w:r w:rsidRPr="00A926C1">
        <w:rPr>
          <w:w w:val="104"/>
          <w:sz w:val="22"/>
          <w:szCs w:val="22"/>
        </w:rPr>
        <w:t xml:space="preserve">, </w:t>
      </w:r>
      <w:r w:rsidRPr="00A926C1">
        <w:rPr>
          <w:sz w:val="22"/>
          <w:szCs w:val="22"/>
        </w:rPr>
        <w:t>u</w:t>
      </w:r>
      <w:r w:rsidRPr="00A926C1">
        <w:rPr>
          <w:spacing w:val="2"/>
          <w:sz w:val="22"/>
          <w:szCs w:val="22"/>
        </w:rPr>
        <w:t xml:space="preserve"> </w:t>
      </w:r>
      <w:r w:rsidRPr="00A926C1">
        <w:rPr>
          <w:sz w:val="22"/>
          <w:szCs w:val="22"/>
        </w:rPr>
        <w:t>c</w:t>
      </w:r>
      <w:r w:rsidRPr="00A926C1">
        <w:rPr>
          <w:spacing w:val="2"/>
          <w:sz w:val="22"/>
          <w:szCs w:val="22"/>
        </w:rPr>
        <w:t>i</w:t>
      </w:r>
      <w:r w:rsidRPr="00A926C1">
        <w:rPr>
          <w:spacing w:val="-3"/>
          <w:sz w:val="22"/>
          <w:szCs w:val="22"/>
        </w:rPr>
        <w:t>l</w:t>
      </w:r>
      <w:r w:rsidRPr="00A926C1">
        <w:rPr>
          <w:sz w:val="22"/>
          <w:szCs w:val="22"/>
        </w:rPr>
        <w:t>ju</w:t>
      </w:r>
      <w:r w:rsidRPr="00A926C1">
        <w:rPr>
          <w:spacing w:val="14"/>
          <w:sz w:val="22"/>
          <w:szCs w:val="22"/>
        </w:rPr>
        <w:t xml:space="preserve"> </w:t>
      </w:r>
      <w:r w:rsidRPr="00A926C1">
        <w:rPr>
          <w:sz w:val="22"/>
          <w:szCs w:val="22"/>
        </w:rPr>
        <w:t>o</w:t>
      </w:r>
      <w:r w:rsidRPr="00A926C1">
        <w:rPr>
          <w:spacing w:val="-2"/>
          <w:sz w:val="22"/>
          <w:szCs w:val="22"/>
        </w:rPr>
        <w:t>b</w:t>
      </w:r>
      <w:r w:rsidRPr="00A926C1">
        <w:rPr>
          <w:sz w:val="22"/>
          <w:szCs w:val="22"/>
        </w:rPr>
        <w:t>av</w:t>
      </w:r>
      <w:r w:rsidRPr="00A926C1">
        <w:rPr>
          <w:spacing w:val="2"/>
          <w:sz w:val="22"/>
          <w:szCs w:val="22"/>
        </w:rPr>
        <w:t>l</w:t>
      </w:r>
      <w:r w:rsidRPr="00A926C1">
        <w:rPr>
          <w:spacing w:val="-2"/>
          <w:sz w:val="22"/>
          <w:szCs w:val="22"/>
        </w:rPr>
        <w:t>j</w:t>
      </w:r>
      <w:r w:rsidRPr="00A926C1">
        <w:rPr>
          <w:sz w:val="22"/>
          <w:szCs w:val="22"/>
        </w:rPr>
        <w:t>a</w:t>
      </w:r>
      <w:r w:rsidRPr="00A926C1">
        <w:rPr>
          <w:spacing w:val="-2"/>
          <w:sz w:val="22"/>
          <w:szCs w:val="22"/>
        </w:rPr>
        <w:t>n</w:t>
      </w:r>
      <w:r w:rsidRPr="00A926C1">
        <w:rPr>
          <w:sz w:val="22"/>
          <w:szCs w:val="22"/>
        </w:rPr>
        <w:t>ja</w:t>
      </w:r>
      <w:r w:rsidRPr="00A926C1">
        <w:rPr>
          <w:spacing w:val="24"/>
          <w:sz w:val="22"/>
          <w:szCs w:val="22"/>
        </w:rPr>
        <w:t xml:space="preserve"> </w:t>
      </w:r>
      <w:r w:rsidRPr="00A926C1">
        <w:rPr>
          <w:sz w:val="22"/>
          <w:szCs w:val="22"/>
        </w:rPr>
        <w:t>u</w:t>
      </w:r>
      <w:r w:rsidRPr="00A926C1">
        <w:rPr>
          <w:spacing w:val="5"/>
          <w:sz w:val="22"/>
          <w:szCs w:val="22"/>
        </w:rPr>
        <w:t xml:space="preserve"> </w:t>
      </w:r>
      <w:r w:rsidRPr="00A926C1">
        <w:rPr>
          <w:sz w:val="22"/>
          <w:szCs w:val="22"/>
        </w:rPr>
        <w:t>okviru</w:t>
      </w:r>
      <w:r w:rsidRPr="00A926C1">
        <w:rPr>
          <w:spacing w:val="12"/>
          <w:sz w:val="22"/>
          <w:szCs w:val="22"/>
        </w:rPr>
        <w:t xml:space="preserve"> </w:t>
      </w:r>
      <w:r w:rsidRPr="00A926C1">
        <w:rPr>
          <w:spacing w:val="-2"/>
          <w:sz w:val="22"/>
          <w:szCs w:val="22"/>
        </w:rPr>
        <w:t>s</w:t>
      </w:r>
      <w:r w:rsidRPr="00A926C1">
        <w:rPr>
          <w:spacing w:val="2"/>
          <w:sz w:val="22"/>
          <w:szCs w:val="22"/>
        </w:rPr>
        <w:t>l</w:t>
      </w:r>
      <w:r w:rsidRPr="00A926C1">
        <w:rPr>
          <w:sz w:val="22"/>
          <w:szCs w:val="22"/>
        </w:rPr>
        <w:t>už</w:t>
      </w:r>
      <w:r w:rsidRPr="00A926C1">
        <w:rPr>
          <w:spacing w:val="-2"/>
          <w:sz w:val="22"/>
          <w:szCs w:val="22"/>
        </w:rPr>
        <w:t>b</w:t>
      </w:r>
      <w:r w:rsidRPr="00A926C1">
        <w:rPr>
          <w:sz w:val="22"/>
          <w:szCs w:val="22"/>
        </w:rPr>
        <w:t>enog</w:t>
      </w:r>
      <w:r w:rsidRPr="00A926C1">
        <w:rPr>
          <w:spacing w:val="21"/>
          <w:sz w:val="22"/>
          <w:szCs w:val="22"/>
        </w:rPr>
        <w:t xml:space="preserve"> </w:t>
      </w:r>
      <w:r w:rsidRPr="00A926C1">
        <w:rPr>
          <w:sz w:val="22"/>
          <w:szCs w:val="22"/>
        </w:rPr>
        <w:t>ovl</w:t>
      </w:r>
      <w:r w:rsidRPr="00A926C1">
        <w:rPr>
          <w:spacing w:val="2"/>
          <w:sz w:val="22"/>
          <w:szCs w:val="22"/>
        </w:rPr>
        <w:t>a</w:t>
      </w:r>
      <w:r w:rsidRPr="00A926C1">
        <w:rPr>
          <w:spacing w:val="-2"/>
          <w:sz w:val="22"/>
          <w:szCs w:val="22"/>
        </w:rPr>
        <w:t>š</w:t>
      </w:r>
      <w:r w:rsidRPr="00A926C1">
        <w:rPr>
          <w:spacing w:val="2"/>
          <w:sz w:val="22"/>
          <w:szCs w:val="22"/>
        </w:rPr>
        <w:t>t</w:t>
      </w:r>
      <w:r w:rsidRPr="00A926C1">
        <w:rPr>
          <w:sz w:val="22"/>
          <w:szCs w:val="22"/>
        </w:rPr>
        <w:t>e</w:t>
      </w:r>
      <w:r w:rsidRPr="00A926C1">
        <w:rPr>
          <w:spacing w:val="-2"/>
          <w:sz w:val="22"/>
          <w:szCs w:val="22"/>
        </w:rPr>
        <w:t>nj</w:t>
      </w:r>
      <w:r w:rsidRPr="00A926C1">
        <w:rPr>
          <w:sz w:val="22"/>
          <w:szCs w:val="22"/>
        </w:rPr>
        <w:t>a,</w:t>
      </w:r>
      <w:r w:rsidRPr="00A926C1">
        <w:rPr>
          <w:spacing w:val="27"/>
          <w:sz w:val="22"/>
          <w:szCs w:val="22"/>
        </w:rPr>
        <w:t xml:space="preserve"> </w:t>
      </w:r>
      <w:r w:rsidRPr="00A926C1">
        <w:rPr>
          <w:spacing w:val="-2"/>
          <w:sz w:val="22"/>
          <w:szCs w:val="22"/>
        </w:rPr>
        <w:t>r</w:t>
      </w:r>
      <w:r w:rsidRPr="00A926C1">
        <w:rPr>
          <w:sz w:val="22"/>
          <w:szCs w:val="22"/>
        </w:rPr>
        <w:t>ad</w:t>
      </w:r>
      <w:r w:rsidRPr="00A926C1">
        <w:rPr>
          <w:spacing w:val="-2"/>
          <w:sz w:val="22"/>
          <w:szCs w:val="22"/>
        </w:rPr>
        <w:t>n</w:t>
      </w:r>
      <w:r w:rsidRPr="00A926C1">
        <w:rPr>
          <w:sz w:val="22"/>
          <w:szCs w:val="22"/>
        </w:rPr>
        <w:t>je</w:t>
      </w:r>
      <w:r w:rsidRPr="00A926C1">
        <w:rPr>
          <w:spacing w:val="18"/>
          <w:sz w:val="22"/>
          <w:szCs w:val="22"/>
        </w:rPr>
        <w:t xml:space="preserve"> </w:t>
      </w:r>
      <w:r w:rsidRPr="00A926C1">
        <w:rPr>
          <w:sz w:val="22"/>
          <w:szCs w:val="22"/>
        </w:rPr>
        <w:t>k</w:t>
      </w:r>
      <w:r w:rsidRPr="00A926C1">
        <w:rPr>
          <w:spacing w:val="-2"/>
          <w:sz w:val="22"/>
          <w:szCs w:val="22"/>
        </w:rPr>
        <w:t>o</w:t>
      </w:r>
      <w:r w:rsidRPr="00A926C1">
        <w:rPr>
          <w:sz w:val="22"/>
          <w:szCs w:val="22"/>
        </w:rPr>
        <w:t>je</w:t>
      </w:r>
      <w:r w:rsidRPr="00A926C1">
        <w:rPr>
          <w:spacing w:val="11"/>
          <w:sz w:val="22"/>
          <w:szCs w:val="22"/>
        </w:rPr>
        <w:t xml:space="preserve"> </w:t>
      </w:r>
      <w:r w:rsidRPr="00A926C1">
        <w:rPr>
          <w:spacing w:val="-2"/>
          <w:sz w:val="22"/>
          <w:szCs w:val="22"/>
        </w:rPr>
        <w:t>n</w:t>
      </w:r>
      <w:r w:rsidRPr="00A926C1">
        <w:rPr>
          <w:sz w:val="22"/>
          <w:szCs w:val="22"/>
        </w:rPr>
        <w:t>e</w:t>
      </w:r>
      <w:r w:rsidRPr="00A926C1">
        <w:rPr>
          <w:spacing w:val="6"/>
          <w:sz w:val="22"/>
          <w:szCs w:val="22"/>
        </w:rPr>
        <w:t xml:space="preserve"> </w:t>
      </w:r>
      <w:r w:rsidRPr="00A926C1">
        <w:rPr>
          <w:sz w:val="22"/>
          <w:szCs w:val="22"/>
        </w:rPr>
        <w:t>bi</w:t>
      </w:r>
      <w:r w:rsidRPr="00A926C1">
        <w:rPr>
          <w:spacing w:val="6"/>
          <w:sz w:val="22"/>
          <w:szCs w:val="22"/>
        </w:rPr>
        <w:t xml:space="preserve"> </w:t>
      </w:r>
      <w:r w:rsidRPr="00A926C1">
        <w:rPr>
          <w:sz w:val="22"/>
          <w:szCs w:val="22"/>
        </w:rPr>
        <w:t>t</w:t>
      </w:r>
      <w:r w:rsidRPr="00A926C1">
        <w:rPr>
          <w:spacing w:val="-2"/>
          <w:sz w:val="22"/>
          <w:szCs w:val="22"/>
        </w:rPr>
        <w:t>r</w:t>
      </w:r>
      <w:r w:rsidRPr="00A926C1">
        <w:rPr>
          <w:spacing w:val="2"/>
          <w:sz w:val="22"/>
          <w:szCs w:val="22"/>
        </w:rPr>
        <w:t>e</w:t>
      </w:r>
      <w:r w:rsidRPr="00A926C1">
        <w:rPr>
          <w:sz w:val="22"/>
          <w:szCs w:val="22"/>
        </w:rPr>
        <w:t>balo</w:t>
      </w:r>
      <w:r w:rsidRPr="00A926C1">
        <w:rPr>
          <w:spacing w:val="15"/>
          <w:sz w:val="22"/>
          <w:szCs w:val="22"/>
        </w:rPr>
        <w:t xml:space="preserve"> </w:t>
      </w:r>
      <w:r w:rsidRPr="00A926C1">
        <w:rPr>
          <w:spacing w:val="-2"/>
          <w:sz w:val="22"/>
          <w:szCs w:val="22"/>
        </w:rPr>
        <w:t>d</w:t>
      </w:r>
      <w:r w:rsidRPr="00A926C1">
        <w:rPr>
          <w:sz w:val="22"/>
          <w:szCs w:val="22"/>
        </w:rPr>
        <w:t>a</w:t>
      </w:r>
      <w:r w:rsidRPr="00A926C1">
        <w:rPr>
          <w:spacing w:val="8"/>
          <w:sz w:val="22"/>
          <w:szCs w:val="22"/>
        </w:rPr>
        <w:t xml:space="preserve"> </w:t>
      </w:r>
      <w:r w:rsidRPr="00A926C1">
        <w:rPr>
          <w:sz w:val="22"/>
          <w:szCs w:val="22"/>
        </w:rPr>
        <w:t>izvrši,</w:t>
      </w:r>
      <w:r w:rsidRPr="00A926C1">
        <w:rPr>
          <w:spacing w:val="11"/>
          <w:sz w:val="22"/>
          <w:szCs w:val="22"/>
        </w:rPr>
        <w:t xml:space="preserve"> </w:t>
      </w:r>
      <w:r w:rsidRPr="00A926C1">
        <w:rPr>
          <w:spacing w:val="2"/>
          <w:w w:val="102"/>
          <w:sz w:val="22"/>
          <w:szCs w:val="22"/>
        </w:rPr>
        <w:t>i</w:t>
      </w:r>
      <w:r w:rsidRPr="00A926C1">
        <w:rPr>
          <w:w w:val="102"/>
          <w:sz w:val="22"/>
          <w:szCs w:val="22"/>
        </w:rPr>
        <w:t xml:space="preserve">li </w:t>
      </w:r>
      <w:r w:rsidRPr="00A926C1">
        <w:rPr>
          <w:spacing w:val="-2"/>
          <w:sz w:val="22"/>
          <w:szCs w:val="22"/>
        </w:rPr>
        <w:t>s</w:t>
      </w:r>
      <w:r w:rsidRPr="00A926C1">
        <w:rPr>
          <w:sz w:val="22"/>
          <w:szCs w:val="22"/>
        </w:rPr>
        <w:t>e</w:t>
      </w:r>
      <w:r w:rsidRPr="00A926C1">
        <w:rPr>
          <w:spacing w:val="8"/>
          <w:sz w:val="22"/>
          <w:szCs w:val="22"/>
        </w:rPr>
        <w:t xml:space="preserve"> </w:t>
      </w:r>
      <w:r w:rsidRPr="00A926C1">
        <w:rPr>
          <w:sz w:val="22"/>
          <w:szCs w:val="22"/>
        </w:rPr>
        <w:t>suzdr</w:t>
      </w:r>
      <w:r w:rsidRPr="00A926C1">
        <w:rPr>
          <w:spacing w:val="2"/>
          <w:sz w:val="22"/>
          <w:szCs w:val="22"/>
        </w:rPr>
        <w:t>ž</w:t>
      </w:r>
      <w:r w:rsidRPr="00A926C1">
        <w:rPr>
          <w:sz w:val="22"/>
          <w:szCs w:val="22"/>
        </w:rPr>
        <w:t>ava</w:t>
      </w:r>
      <w:r w:rsidRPr="00A926C1">
        <w:rPr>
          <w:spacing w:val="17"/>
          <w:sz w:val="22"/>
          <w:szCs w:val="22"/>
        </w:rPr>
        <w:t xml:space="preserve"> </w:t>
      </w:r>
      <w:r w:rsidRPr="00A926C1">
        <w:rPr>
          <w:sz w:val="22"/>
          <w:szCs w:val="22"/>
        </w:rPr>
        <w:t>od</w:t>
      </w:r>
      <w:r w:rsidRPr="00A926C1">
        <w:rPr>
          <w:spacing w:val="4"/>
          <w:sz w:val="22"/>
          <w:szCs w:val="22"/>
        </w:rPr>
        <w:t xml:space="preserve"> </w:t>
      </w:r>
      <w:r w:rsidRPr="00A926C1">
        <w:rPr>
          <w:sz w:val="22"/>
          <w:szCs w:val="22"/>
        </w:rPr>
        <w:t>vršen</w:t>
      </w:r>
      <w:r w:rsidRPr="00A926C1">
        <w:rPr>
          <w:spacing w:val="-2"/>
          <w:sz w:val="22"/>
          <w:szCs w:val="22"/>
        </w:rPr>
        <w:t>j</w:t>
      </w:r>
      <w:r w:rsidRPr="00A926C1">
        <w:rPr>
          <w:sz w:val="22"/>
          <w:szCs w:val="22"/>
        </w:rPr>
        <w:t>a</w:t>
      </w:r>
      <w:r w:rsidRPr="00A926C1">
        <w:rPr>
          <w:spacing w:val="17"/>
          <w:sz w:val="22"/>
          <w:szCs w:val="22"/>
        </w:rPr>
        <w:t xml:space="preserve"> </w:t>
      </w:r>
      <w:r w:rsidRPr="00A926C1">
        <w:rPr>
          <w:spacing w:val="-2"/>
          <w:sz w:val="22"/>
          <w:szCs w:val="22"/>
        </w:rPr>
        <w:t>d</w:t>
      </w:r>
      <w:r w:rsidRPr="00A926C1">
        <w:rPr>
          <w:sz w:val="22"/>
          <w:szCs w:val="22"/>
        </w:rPr>
        <w:t>je</w:t>
      </w:r>
      <w:r w:rsidRPr="00A926C1">
        <w:rPr>
          <w:spacing w:val="-3"/>
          <w:sz w:val="22"/>
          <w:szCs w:val="22"/>
        </w:rPr>
        <w:t>l</w:t>
      </w:r>
      <w:r w:rsidRPr="00A926C1">
        <w:rPr>
          <w:sz w:val="22"/>
          <w:szCs w:val="22"/>
        </w:rPr>
        <w:t>a</w:t>
      </w:r>
      <w:r w:rsidRPr="00A926C1">
        <w:rPr>
          <w:spacing w:val="16"/>
          <w:sz w:val="22"/>
          <w:szCs w:val="22"/>
        </w:rPr>
        <w:t xml:space="preserve"> </w:t>
      </w:r>
      <w:r w:rsidRPr="00A926C1">
        <w:rPr>
          <w:sz w:val="22"/>
          <w:szCs w:val="22"/>
        </w:rPr>
        <w:t>k</w:t>
      </w:r>
      <w:r w:rsidRPr="00A926C1">
        <w:rPr>
          <w:spacing w:val="-2"/>
          <w:sz w:val="22"/>
          <w:szCs w:val="22"/>
        </w:rPr>
        <w:t>o</w:t>
      </w:r>
      <w:r w:rsidRPr="00A926C1">
        <w:rPr>
          <w:sz w:val="22"/>
          <w:szCs w:val="22"/>
        </w:rPr>
        <w:t>je</w:t>
      </w:r>
      <w:r w:rsidRPr="00A926C1">
        <w:rPr>
          <w:spacing w:val="11"/>
          <w:sz w:val="22"/>
          <w:szCs w:val="22"/>
        </w:rPr>
        <w:t xml:space="preserve"> </w:t>
      </w:r>
      <w:r w:rsidRPr="00A926C1">
        <w:rPr>
          <w:spacing w:val="2"/>
          <w:sz w:val="22"/>
          <w:szCs w:val="22"/>
        </w:rPr>
        <w:t>t</w:t>
      </w:r>
      <w:r w:rsidRPr="00A926C1">
        <w:rPr>
          <w:sz w:val="22"/>
          <w:szCs w:val="22"/>
        </w:rPr>
        <w:t>re</w:t>
      </w:r>
      <w:r w:rsidRPr="00A926C1">
        <w:rPr>
          <w:spacing w:val="-2"/>
          <w:sz w:val="22"/>
          <w:szCs w:val="22"/>
        </w:rPr>
        <w:t>b</w:t>
      </w:r>
      <w:r w:rsidRPr="00A926C1">
        <w:rPr>
          <w:sz w:val="22"/>
          <w:szCs w:val="22"/>
        </w:rPr>
        <w:t>a</w:t>
      </w:r>
      <w:r w:rsidRPr="00A926C1">
        <w:rPr>
          <w:spacing w:val="13"/>
          <w:sz w:val="22"/>
          <w:szCs w:val="22"/>
        </w:rPr>
        <w:t xml:space="preserve"> </w:t>
      </w:r>
      <w:r w:rsidRPr="00A926C1">
        <w:rPr>
          <w:sz w:val="22"/>
          <w:szCs w:val="22"/>
        </w:rPr>
        <w:t>iz</w:t>
      </w:r>
      <w:r w:rsidRPr="00A926C1">
        <w:rPr>
          <w:spacing w:val="2"/>
          <w:sz w:val="22"/>
          <w:szCs w:val="22"/>
        </w:rPr>
        <w:t>v</w:t>
      </w:r>
      <w:r w:rsidRPr="00A926C1">
        <w:rPr>
          <w:sz w:val="22"/>
          <w:szCs w:val="22"/>
        </w:rPr>
        <w:t>r</w:t>
      </w:r>
      <w:r w:rsidRPr="00A926C1">
        <w:rPr>
          <w:spacing w:val="-2"/>
          <w:sz w:val="22"/>
          <w:szCs w:val="22"/>
        </w:rPr>
        <w:t>š</w:t>
      </w:r>
      <w:r w:rsidRPr="00A926C1">
        <w:rPr>
          <w:spacing w:val="2"/>
          <w:sz w:val="22"/>
          <w:szCs w:val="22"/>
        </w:rPr>
        <w:t>i</w:t>
      </w:r>
      <w:r w:rsidRPr="00A926C1">
        <w:rPr>
          <w:sz w:val="22"/>
          <w:szCs w:val="22"/>
        </w:rPr>
        <w:t>ti</w:t>
      </w:r>
      <w:r w:rsidRPr="00A926C1">
        <w:rPr>
          <w:spacing w:val="13"/>
          <w:sz w:val="22"/>
          <w:szCs w:val="22"/>
        </w:rPr>
        <w:t xml:space="preserve"> </w:t>
      </w:r>
      <w:r w:rsidRPr="00A926C1">
        <w:rPr>
          <w:sz w:val="22"/>
          <w:szCs w:val="22"/>
        </w:rPr>
        <w:t>o</w:t>
      </w:r>
      <w:r w:rsidRPr="00A926C1">
        <w:rPr>
          <w:spacing w:val="-2"/>
          <w:sz w:val="22"/>
          <w:szCs w:val="22"/>
        </w:rPr>
        <w:t>n</w:t>
      </w:r>
      <w:r w:rsidRPr="00A926C1">
        <w:rPr>
          <w:sz w:val="22"/>
          <w:szCs w:val="22"/>
        </w:rPr>
        <w:t>,</w:t>
      </w:r>
      <w:r w:rsidRPr="00A926C1">
        <w:rPr>
          <w:spacing w:val="10"/>
          <w:sz w:val="22"/>
          <w:szCs w:val="22"/>
        </w:rPr>
        <w:t xml:space="preserve"> </w:t>
      </w:r>
      <w:r w:rsidRPr="00A926C1">
        <w:rPr>
          <w:sz w:val="22"/>
          <w:szCs w:val="22"/>
        </w:rPr>
        <w:t>i</w:t>
      </w:r>
      <w:r w:rsidRPr="00A926C1">
        <w:rPr>
          <w:spacing w:val="-3"/>
          <w:sz w:val="22"/>
          <w:szCs w:val="22"/>
        </w:rPr>
        <w:t>l</w:t>
      </w:r>
      <w:r w:rsidRPr="00A926C1">
        <w:rPr>
          <w:sz w:val="22"/>
          <w:szCs w:val="22"/>
        </w:rPr>
        <w:t>i</w:t>
      </w:r>
      <w:r w:rsidRPr="00A926C1">
        <w:rPr>
          <w:spacing w:val="7"/>
          <w:sz w:val="22"/>
          <w:szCs w:val="22"/>
        </w:rPr>
        <w:t xml:space="preserve"> </w:t>
      </w:r>
      <w:r w:rsidRPr="00A926C1">
        <w:rPr>
          <w:sz w:val="22"/>
          <w:szCs w:val="22"/>
        </w:rPr>
        <w:t>n</w:t>
      </w:r>
      <w:r w:rsidRPr="00A926C1">
        <w:rPr>
          <w:spacing w:val="-1"/>
          <w:sz w:val="22"/>
          <w:szCs w:val="22"/>
        </w:rPr>
        <w:t>e</w:t>
      </w:r>
      <w:r w:rsidRPr="00A926C1">
        <w:rPr>
          <w:sz w:val="22"/>
          <w:szCs w:val="22"/>
        </w:rPr>
        <w:t>ko</w:t>
      </w:r>
      <w:r w:rsidRPr="00A926C1">
        <w:rPr>
          <w:spacing w:val="12"/>
          <w:sz w:val="22"/>
          <w:szCs w:val="22"/>
        </w:rPr>
        <w:t xml:space="preserve"> </w:t>
      </w:r>
      <w:r w:rsidRPr="00A926C1">
        <w:rPr>
          <w:sz w:val="22"/>
          <w:szCs w:val="22"/>
        </w:rPr>
        <w:t>ko</w:t>
      </w:r>
      <w:r w:rsidRPr="00A926C1">
        <w:rPr>
          <w:spacing w:val="4"/>
          <w:sz w:val="22"/>
          <w:szCs w:val="22"/>
        </w:rPr>
        <w:t xml:space="preserve"> </w:t>
      </w:r>
      <w:r w:rsidRPr="00A926C1">
        <w:rPr>
          <w:sz w:val="22"/>
          <w:szCs w:val="22"/>
        </w:rPr>
        <w:t>pos</w:t>
      </w:r>
      <w:r w:rsidRPr="00A926C1">
        <w:rPr>
          <w:spacing w:val="-2"/>
          <w:sz w:val="22"/>
          <w:szCs w:val="22"/>
        </w:rPr>
        <w:t>r</w:t>
      </w:r>
      <w:r w:rsidRPr="00A926C1">
        <w:rPr>
          <w:sz w:val="22"/>
          <w:szCs w:val="22"/>
        </w:rPr>
        <w:t>eduje</w:t>
      </w:r>
      <w:r w:rsidRPr="00A926C1">
        <w:rPr>
          <w:spacing w:val="24"/>
          <w:sz w:val="22"/>
          <w:szCs w:val="22"/>
        </w:rPr>
        <w:t xml:space="preserve"> </w:t>
      </w:r>
      <w:r w:rsidRPr="00A926C1">
        <w:rPr>
          <w:sz w:val="22"/>
          <w:szCs w:val="22"/>
        </w:rPr>
        <w:t>pri</w:t>
      </w:r>
      <w:r w:rsidRPr="00A926C1">
        <w:rPr>
          <w:spacing w:val="5"/>
          <w:sz w:val="22"/>
          <w:szCs w:val="22"/>
        </w:rPr>
        <w:t xml:space="preserve"> </w:t>
      </w:r>
      <w:r w:rsidRPr="00A926C1">
        <w:rPr>
          <w:w w:val="102"/>
          <w:sz w:val="22"/>
          <w:szCs w:val="22"/>
        </w:rPr>
        <w:t>t</w:t>
      </w:r>
      <w:r w:rsidRPr="00A926C1">
        <w:rPr>
          <w:w w:val="103"/>
          <w:sz w:val="22"/>
          <w:szCs w:val="22"/>
        </w:rPr>
        <w:t>a</w:t>
      </w:r>
      <w:r w:rsidRPr="00A926C1">
        <w:rPr>
          <w:w w:val="101"/>
          <w:sz w:val="22"/>
          <w:szCs w:val="22"/>
        </w:rPr>
        <w:t>kv</w:t>
      </w:r>
      <w:r w:rsidRPr="00A926C1">
        <w:rPr>
          <w:w w:val="102"/>
          <w:sz w:val="22"/>
          <w:szCs w:val="22"/>
        </w:rPr>
        <w:t xml:space="preserve">om </w:t>
      </w:r>
      <w:r w:rsidRPr="00A926C1">
        <w:rPr>
          <w:sz w:val="22"/>
          <w:szCs w:val="22"/>
        </w:rPr>
        <w:t>podmi</w:t>
      </w:r>
      <w:r w:rsidRPr="00A926C1">
        <w:rPr>
          <w:spacing w:val="2"/>
          <w:sz w:val="22"/>
          <w:szCs w:val="22"/>
        </w:rPr>
        <w:t>ć</w:t>
      </w:r>
      <w:r w:rsidRPr="00A926C1">
        <w:rPr>
          <w:sz w:val="22"/>
          <w:szCs w:val="22"/>
        </w:rPr>
        <w:t>iva</w:t>
      </w:r>
      <w:r w:rsidRPr="00A926C1">
        <w:rPr>
          <w:spacing w:val="-2"/>
          <w:sz w:val="22"/>
          <w:szCs w:val="22"/>
        </w:rPr>
        <w:t>n</w:t>
      </w:r>
      <w:r w:rsidRPr="00A926C1">
        <w:rPr>
          <w:spacing w:val="3"/>
          <w:sz w:val="22"/>
          <w:szCs w:val="22"/>
        </w:rPr>
        <w:t>j</w:t>
      </w:r>
      <w:r w:rsidRPr="00A926C1">
        <w:rPr>
          <w:sz w:val="22"/>
          <w:szCs w:val="22"/>
        </w:rPr>
        <w:t>u</w:t>
      </w:r>
      <w:r w:rsidRPr="00A926C1">
        <w:rPr>
          <w:spacing w:val="26"/>
          <w:sz w:val="22"/>
          <w:szCs w:val="22"/>
        </w:rPr>
        <w:t xml:space="preserve"> </w:t>
      </w:r>
      <w:r w:rsidRPr="00A926C1">
        <w:rPr>
          <w:sz w:val="22"/>
          <w:szCs w:val="22"/>
        </w:rPr>
        <w:t>služ</w:t>
      </w:r>
      <w:r w:rsidRPr="00A926C1">
        <w:rPr>
          <w:spacing w:val="-2"/>
          <w:sz w:val="22"/>
          <w:szCs w:val="22"/>
        </w:rPr>
        <w:t>b</w:t>
      </w:r>
      <w:r w:rsidRPr="00A926C1">
        <w:rPr>
          <w:spacing w:val="2"/>
          <w:sz w:val="22"/>
          <w:szCs w:val="22"/>
        </w:rPr>
        <w:t>e</w:t>
      </w:r>
      <w:r w:rsidRPr="00A926C1">
        <w:rPr>
          <w:sz w:val="22"/>
          <w:szCs w:val="22"/>
        </w:rPr>
        <w:t>nog</w:t>
      </w:r>
      <w:r w:rsidRPr="00A926C1">
        <w:rPr>
          <w:spacing w:val="16"/>
          <w:sz w:val="22"/>
          <w:szCs w:val="22"/>
        </w:rPr>
        <w:t xml:space="preserve"> </w:t>
      </w:r>
      <w:r w:rsidRPr="00A926C1">
        <w:rPr>
          <w:spacing w:val="2"/>
          <w:sz w:val="22"/>
          <w:szCs w:val="22"/>
        </w:rPr>
        <w:t>i</w:t>
      </w:r>
      <w:r w:rsidRPr="00A926C1">
        <w:rPr>
          <w:sz w:val="22"/>
          <w:szCs w:val="22"/>
        </w:rPr>
        <w:t>li</w:t>
      </w:r>
      <w:r w:rsidRPr="00A926C1">
        <w:rPr>
          <w:spacing w:val="7"/>
          <w:sz w:val="22"/>
          <w:szCs w:val="22"/>
        </w:rPr>
        <w:t xml:space="preserve"> </w:t>
      </w:r>
      <w:r w:rsidRPr="00A926C1">
        <w:rPr>
          <w:sz w:val="22"/>
          <w:szCs w:val="22"/>
        </w:rPr>
        <w:t>odgov</w:t>
      </w:r>
      <w:r w:rsidRPr="00A926C1">
        <w:rPr>
          <w:spacing w:val="2"/>
          <w:sz w:val="22"/>
          <w:szCs w:val="22"/>
        </w:rPr>
        <w:t>o</w:t>
      </w:r>
      <w:r w:rsidRPr="00A926C1">
        <w:rPr>
          <w:sz w:val="22"/>
          <w:szCs w:val="22"/>
        </w:rPr>
        <w:t>rn</w:t>
      </w:r>
      <w:r w:rsidRPr="00A926C1">
        <w:rPr>
          <w:spacing w:val="2"/>
          <w:sz w:val="22"/>
          <w:szCs w:val="22"/>
        </w:rPr>
        <w:t>o</w:t>
      </w:r>
      <w:r w:rsidRPr="00A926C1">
        <w:rPr>
          <w:sz w:val="22"/>
          <w:szCs w:val="22"/>
        </w:rPr>
        <w:t>g</w:t>
      </w:r>
      <w:r w:rsidRPr="00A926C1">
        <w:rPr>
          <w:spacing w:val="16"/>
          <w:sz w:val="22"/>
          <w:szCs w:val="22"/>
        </w:rPr>
        <w:t xml:space="preserve"> </w:t>
      </w:r>
      <w:r w:rsidRPr="00A926C1">
        <w:rPr>
          <w:spacing w:val="2"/>
          <w:w w:val="102"/>
          <w:sz w:val="22"/>
          <w:szCs w:val="22"/>
        </w:rPr>
        <w:t>l</w:t>
      </w:r>
      <w:r w:rsidRPr="00A926C1">
        <w:rPr>
          <w:w w:val="102"/>
          <w:sz w:val="22"/>
          <w:szCs w:val="22"/>
        </w:rPr>
        <w:t>i</w:t>
      </w:r>
      <w:r w:rsidRPr="00A926C1">
        <w:rPr>
          <w:spacing w:val="-2"/>
          <w:w w:val="103"/>
          <w:sz w:val="22"/>
          <w:szCs w:val="22"/>
        </w:rPr>
        <w:t>c</w:t>
      </w:r>
      <w:r w:rsidRPr="00A926C1">
        <w:rPr>
          <w:w w:val="103"/>
          <w:sz w:val="22"/>
          <w:szCs w:val="22"/>
        </w:rPr>
        <w:t>a</w:t>
      </w:r>
      <w:r w:rsidRPr="00A926C1">
        <w:rPr>
          <w:w w:val="104"/>
          <w:sz w:val="22"/>
          <w:szCs w:val="22"/>
        </w:rPr>
        <w:t>.</w:t>
      </w:r>
    </w:p>
    <w:p w:rsidR="00A926C1" w:rsidRPr="00A926C1" w:rsidRDefault="00A926C1" w:rsidP="00B67D3C">
      <w:pPr>
        <w:pStyle w:val="ListParagraph"/>
        <w:ind w:left="0"/>
        <w:jc w:val="both"/>
        <w:rPr>
          <w:sz w:val="22"/>
          <w:szCs w:val="22"/>
        </w:rPr>
      </w:pPr>
    </w:p>
    <w:p w:rsidR="00A926C1" w:rsidRPr="00A926C1" w:rsidRDefault="00A926C1" w:rsidP="00B67D3C">
      <w:pPr>
        <w:spacing w:before="5"/>
        <w:ind w:right="11"/>
        <w:jc w:val="both"/>
        <w:rPr>
          <w:sz w:val="22"/>
          <w:szCs w:val="22"/>
        </w:rPr>
      </w:pPr>
    </w:p>
    <w:p w:rsidR="00210F3E" w:rsidRPr="001D3B0C" w:rsidRDefault="001862C1" w:rsidP="00B67D3C">
      <w:pPr>
        <w:spacing w:before="4"/>
        <w:ind w:right="11"/>
        <w:jc w:val="both"/>
        <w:rPr>
          <w:sz w:val="22"/>
          <w:szCs w:val="22"/>
        </w:rPr>
      </w:pPr>
      <w:r w:rsidRPr="001D3B0C">
        <w:rPr>
          <w:sz w:val="22"/>
          <w:szCs w:val="22"/>
        </w:rPr>
        <w:t xml:space="preserve">3. 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m</w:t>
      </w:r>
      <w:r w:rsidRPr="001D3B0C">
        <w:rPr>
          <w:spacing w:val="32"/>
          <w:sz w:val="22"/>
          <w:szCs w:val="22"/>
        </w:rPr>
        <w:t xml:space="preserve"> </w:t>
      </w:r>
      <w:r w:rsidRPr="001D3B0C">
        <w:rPr>
          <w:sz w:val="22"/>
          <w:szCs w:val="22"/>
        </w:rPr>
        <w:t>dao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ili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obe</w:t>
      </w:r>
      <w:r w:rsidRPr="001D3B0C">
        <w:rPr>
          <w:spacing w:val="-2"/>
          <w:sz w:val="22"/>
          <w:szCs w:val="22"/>
        </w:rPr>
        <w:t>ć</w:t>
      </w:r>
      <w:r w:rsidRPr="001D3B0C">
        <w:rPr>
          <w:sz w:val="22"/>
          <w:szCs w:val="22"/>
        </w:rPr>
        <w:t>ao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z w:val="22"/>
          <w:szCs w:val="22"/>
        </w:rPr>
        <w:t>dar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z w:val="22"/>
          <w:szCs w:val="22"/>
        </w:rPr>
        <w:t>ili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z w:val="22"/>
          <w:szCs w:val="22"/>
        </w:rPr>
        <w:t>neku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z w:val="22"/>
          <w:szCs w:val="22"/>
        </w:rPr>
        <w:t>drugu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sz w:val="22"/>
          <w:szCs w:val="22"/>
        </w:rPr>
        <w:t>p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vl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icu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z w:val="22"/>
          <w:szCs w:val="22"/>
        </w:rPr>
        <w:t>slu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beniku</w:t>
      </w:r>
      <w:r w:rsidRPr="001D3B0C">
        <w:rPr>
          <w:spacing w:val="37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i</w:t>
      </w:r>
      <w:r w:rsidRPr="001D3B0C">
        <w:rPr>
          <w:spacing w:val="23"/>
          <w:sz w:val="22"/>
          <w:szCs w:val="22"/>
        </w:rPr>
        <w:t xml:space="preserve"> </w:t>
      </w:r>
      <w:r w:rsidRPr="001D3B0C">
        <w:rPr>
          <w:sz w:val="22"/>
          <w:szCs w:val="22"/>
        </w:rPr>
        <w:t>odgo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ornom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z w:val="22"/>
          <w:szCs w:val="22"/>
        </w:rPr>
        <w:t>li</w:t>
      </w:r>
      <w:r w:rsidRPr="001D3B0C">
        <w:rPr>
          <w:spacing w:val="2"/>
          <w:sz w:val="22"/>
          <w:szCs w:val="22"/>
        </w:rPr>
        <w:t>c</w:t>
      </w:r>
      <w:r w:rsidRPr="001D3B0C">
        <w:rPr>
          <w:sz w:val="22"/>
          <w:szCs w:val="22"/>
        </w:rPr>
        <w:t>u</w:t>
      </w:r>
      <w:r w:rsidRPr="001D3B0C">
        <w:rPr>
          <w:spacing w:val="27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u </w:t>
      </w:r>
      <w:r w:rsidRPr="001D3B0C">
        <w:rPr>
          <w:sz w:val="22"/>
          <w:szCs w:val="22"/>
        </w:rPr>
        <w:t>ug</w:t>
      </w:r>
      <w:r w:rsidRPr="001D3B0C">
        <w:rPr>
          <w:spacing w:val="2"/>
          <w:sz w:val="22"/>
          <w:szCs w:val="22"/>
        </w:rPr>
        <w:t>o</w:t>
      </w:r>
      <w:r w:rsidRPr="001D3B0C">
        <w:rPr>
          <w:sz w:val="22"/>
          <w:szCs w:val="22"/>
        </w:rPr>
        <w:t>vornom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o</w:t>
      </w:r>
      <w:r w:rsidRPr="001D3B0C">
        <w:rPr>
          <w:spacing w:val="2"/>
          <w:w w:val="102"/>
          <w:sz w:val="22"/>
          <w:szCs w:val="22"/>
        </w:rPr>
        <w:t>r</w:t>
      </w:r>
      <w:r w:rsidRPr="001D3B0C">
        <w:rPr>
          <w:sz w:val="22"/>
          <w:szCs w:val="22"/>
        </w:rPr>
        <w:t>g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nu</w:t>
      </w:r>
      <w:r w:rsidR="00A926C1">
        <w:rPr>
          <w:sz w:val="22"/>
          <w:szCs w:val="22"/>
        </w:rPr>
        <w:t xml:space="preserve"> </w:t>
      </w:r>
      <w:r w:rsidRPr="001D3B0C">
        <w:rPr>
          <w:sz w:val="22"/>
          <w:szCs w:val="22"/>
        </w:rPr>
        <w:t>ukl</w:t>
      </w:r>
      <w:r w:rsidRPr="001D3B0C">
        <w:rPr>
          <w:spacing w:val="3"/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č</w:t>
      </w:r>
      <w:r w:rsidRPr="001D3B0C">
        <w:rPr>
          <w:spacing w:val="-2"/>
          <w:sz w:val="22"/>
          <w:szCs w:val="22"/>
        </w:rPr>
        <w:t>u</w:t>
      </w:r>
      <w:r w:rsidRPr="001D3B0C">
        <w:rPr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u</w:t>
      </w:r>
      <w:r w:rsidRPr="001D3B0C">
        <w:rPr>
          <w:spacing w:val="2"/>
          <w:sz w:val="22"/>
          <w:szCs w:val="22"/>
        </w:rPr>
        <w:t>ć</w:t>
      </w:r>
      <w:r w:rsidRPr="001D3B0C">
        <w:rPr>
          <w:sz w:val="22"/>
          <w:szCs w:val="22"/>
        </w:rPr>
        <w:t xml:space="preserve">i 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37"/>
          <w:sz w:val="22"/>
          <w:szCs w:val="22"/>
        </w:rPr>
        <w:t xml:space="preserve"> </w:t>
      </w:r>
      <w:r w:rsidRPr="001D3B0C">
        <w:rPr>
          <w:sz w:val="22"/>
          <w:szCs w:val="22"/>
        </w:rPr>
        <w:t>str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no</w:t>
      </w:r>
      <w:r w:rsidRPr="001D3B0C">
        <w:rPr>
          <w:spacing w:val="48"/>
          <w:sz w:val="22"/>
          <w:szCs w:val="22"/>
        </w:rPr>
        <w:t xml:space="preserve"> </w:t>
      </w:r>
      <w:r w:rsidRPr="001D3B0C">
        <w:rPr>
          <w:sz w:val="22"/>
          <w:szCs w:val="22"/>
        </w:rPr>
        <w:t>slu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beno</w:t>
      </w:r>
      <w:r w:rsidRPr="001D3B0C">
        <w:rPr>
          <w:spacing w:val="53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l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ce</w:t>
      </w:r>
      <w:r w:rsidRPr="001D3B0C">
        <w:rPr>
          <w:spacing w:val="47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li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eđu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rodnog 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slu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benik</w:t>
      </w:r>
      <w:r w:rsidRPr="001D3B0C">
        <w:rPr>
          <w:spacing w:val="-1"/>
          <w:sz w:val="22"/>
          <w:szCs w:val="22"/>
        </w:rPr>
        <w:t>a</w:t>
      </w:r>
      <w:r w:rsidRPr="001D3B0C">
        <w:rPr>
          <w:sz w:val="22"/>
          <w:szCs w:val="22"/>
        </w:rPr>
        <w:t xml:space="preserve">, 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43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c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ju</w:t>
      </w:r>
      <w:r w:rsidRPr="001D3B0C">
        <w:rPr>
          <w:spacing w:val="52"/>
          <w:sz w:val="22"/>
          <w:szCs w:val="22"/>
        </w:rPr>
        <w:t xml:space="preserve"> </w:t>
      </w:r>
      <w:r w:rsidRPr="001D3B0C">
        <w:rPr>
          <w:sz w:val="22"/>
          <w:szCs w:val="22"/>
        </w:rPr>
        <w:t>da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-2"/>
          <w:sz w:val="22"/>
          <w:szCs w:val="22"/>
        </w:rPr>
        <w:t>b</w:t>
      </w:r>
      <w:r w:rsidRPr="001D3B0C">
        <w:rPr>
          <w:sz w:val="22"/>
          <w:szCs w:val="22"/>
        </w:rPr>
        <w:t>avi</w:t>
      </w:r>
      <w:r w:rsidRPr="001D3B0C">
        <w:rPr>
          <w:spacing w:val="50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u </w:t>
      </w:r>
      <w:r w:rsidRPr="001D3B0C">
        <w:rPr>
          <w:sz w:val="22"/>
          <w:szCs w:val="22"/>
        </w:rPr>
        <w:t>okviru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w w:val="103"/>
          <w:sz w:val="22"/>
          <w:szCs w:val="22"/>
        </w:rPr>
        <w:t>s</w:t>
      </w:r>
      <w:r w:rsidRPr="001D3B0C">
        <w:rPr>
          <w:sz w:val="22"/>
          <w:szCs w:val="22"/>
        </w:rPr>
        <w:t>v</w:t>
      </w:r>
      <w:r w:rsidRPr="001D3B0C">
        <w:rPr>
          <w:spacing w:val="2"/>
          <w:w w:val="102"/>
          <w:sz w:val="22"/>
          <w:szCs w:val="22"/>
        </w:rPr>
        <w:t>o</w:t>
      </w:r>
      <w:r w:rsidRPr="001D3B0C">
        <w:rPr>
          <w:sz w:val="22"/>
          <w:szCs w:val="22"/>
        </w:rPr>
        <w:t>g</w:t>
      </w:r>
      <w:r w:rsidR="00A926C1">
        <w:rPr>
          <w:sz w:val="22"/>
          <w:szCs w:val="22"/>
        </w:rPr>
        <w:t xml:space="preserve">  </w:t>
      </w:r>
      <w:r w:rsidRPr="001D3B0C">
        <w:rPr>
          <w:sz w:val="22"/>
          <w:szCs w:val="22"/>
        </w:rPr>
        <w:t>služb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nog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ovl</w:t>
      </w:r>
      <w:r w:rsidRPr="001D3B0C">
        <w:rPr>
          <w:spacing w:val="2"/>
          <w:sz w:val="22"/>
          <w:szCs w:val="22"/>
        </w:rPr>
        <w:t>a</w:t>
      </w:r>
      <w:r w:rsidRPr="001D3B0C">
        <w:rPr>
          <w:spacing w:val="-2"/>
          <w:sz w:val="22"/>
          <w:szCs w:val="22"/>
        </w:rPr>
        <w:t>š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e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ja,</w:t>
      </w:r>
      <w:r w:rsidRPr="001D3B0C">
        <w:rPr>
          <w:spacing w:val="34"/>
          <w:sz w:val="22"/>
          <w:szCs w:val="22"/>
        </w:rPr>
        <w:t xml:space="preserve"> </w:t>
      </w:r>
      <w:r w:rsidRPr="001D3B0C">
        <w:rPr>
          <w:sz w:val="22"/>
          <w:szCs w:val="22"/>
        </w:rPr>
        <w:t>rad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je</w:t>
      </w:r>
      <w:r w:rsidRPr="001D3B0C">
        <w:rPr>
          <w:spacing w:val="25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je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bi</w:t>
      </w:r>
      <w:r w:rsidRPr="001D3B0C">
        <w:rPr>
          <w:spacing w:val="13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r</w:t>
      </w:r>
      <w:r w:rsidRPr="001D3B0C">
        <w:rPr>
          <w:sz w:val="22"/>
          <w:szCs w:val="22"/>
        </w:rPr>
        <w:t>eba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o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obav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3"/>
          <w:sz w:val="22"/>
          <w:szCs w:val="22"/>
        </w:rPr>
        <w:t>j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,</w:t>
      </w:r>
      <w:r w:rsidRPr="001D3B0C">
        <w:rPr>
          <w:spacing w:val="24"/>
          <w:sz w:val="22"/>
          <w:szCs w:val="22"/>
        </w:rPr>
        <w:t xml:space="preserve"> </w:t>
      </w:r>
      <w:r w:rsidRPr="001D3B0C">
        <w:rPr>
          <w:sz w:val="22"/>
          <w:szCs w:val="22"/>
        </w:rPr>
        <w:t>ili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se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sz w:val="22"/>
          <w:szCs w:val="22"/>
        </w:rPr>
        <w:t>suzdr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a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a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od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o</w:t>
      </w:r>
      <w:r w:rsidRPr="001D3B0C">
        <w:rPr>
          <w:spacing w:val="-2"/>
          <w:w w:val="102"/>
          <w:sz w:val="22"/>
          <w:szCs w:val="22"/>
        </w:rPr>
        <w:t>b</w:t>
      </w:r>
      <w:r w:rsidRPr="001D3B0C">
        <w:rPr>
          <w:w w:val="103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w w:val="102"/>
          <w:sz w:val="22"/>
          <w:szCs w:val="22"/>
        </w:rPr>
        <w:t>l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a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spacing w:val="-2"/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z w:val="22"/>
          <w:szCs w:val="22"/>
        </w:rPr>
        <w:t>rad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ji,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oj</w:t>
      </w:r>
      <w:r w:rsidRPr="001D3B0C">
        <w:rPr>
          <w:sz w:val="22"/>
          <w:szCs w:val="22"/>
        </w:rPr>
        <w:t>e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ne</w:t>
      </w:r>
      <w:r w:rsidR="00A926C1">
        <w:rPr>
          <w:sz w:val="22"/>
          <w:szCs w:val="22"/>
        </w:rPr>
        <w:t xml:space="preserve"> </w:t>
      </w:r>
      <w:r w:rsidRPr="001D3B0C">
        <w:rPr>
          <w:sz w:val="22"/>
          <w:szCs w:val="22"/>
        </w:rPr>
        <w:t>t</w:t>
      </w:r>
      <w:r w:rsidRPr="001D3B0C">
        <w:rPr>
          <w:spacing w:val="-2"/>
          <w:sz w:val="22"/>
          <w:szCs w:val="22"/>
        </w:rPr>
        <w:t>r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ba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i</w:t>
      </w:r>
      <w:r w:rsidRPr="001D3B0C">
        <w:rPr>
          <w:sz w:val="22"/>
          <w:szCs w:val="22"/>
        </w:rPr>
        <w:t>zv</w:t>
      </w:r>
      <w:r w:rsidRPr="001D3B0C">
        <w:rPr>
          <w:w w:val="101"/>
          <w:sz w:val="22"/>
          <w:szCs w:val="22"/>
        </w:rPr>
        <w:t>r</w:t>
      </w:r>
      <w:r w:rsidRPr="001D3B0C">
        <w:rPr>
          <w:w w:val="103"/>
          <w:sz w:val="22"/>
          <w:szCs w:val="22"/>
        </w:rPr>
        <w:t>š</w:t>
      </w:r>
      <w:r w:rsidRPr="001D3B0C">
        <w:rPr>
          <w:w w:val="102"/>
          <w:sz w:val="22"/>
          <w:szCs w:val="22"/>
        </w:rPr>
        <w:t>i</w:t>
      </w:r>
      <w:r w:rsidRPr="001D3B0C">
        <w:rPr>
          <w:spacing w:val="2"/>
          <w:w w:val="102"/>
          <w:sz w:val="22"/>
          <w:szCs w:val="22"/>
        </w:rPr>
        <w:t>t</w:t>
      </w:r>
      <w:r w:rsidRPr="001D3B0C">
        <w:rPr>
          <w:w w:val="102"/>
          <w:sz w:val="22"/>
          <w:szCs w:val="22"/>
        </w:rPr>
        <w:t>i</w:t>
      </w:r>
      <w:r w:rsidRPr="001D3B0C">
        <w:rPr>
          <w:w w:val="104"/>
          <w:sz w:val="22"/>
          <w:szCs w:val="22"/>
        </w:rPr>
        <w:t>.</w:t>
      </w:r>
    </w:p>
    <w:p w:rsidR="00210F3E" w:rsidRPr="001D3B0C" w:rsidRDefault="00210F3E" w:rsidP="00B67D3C">
      <w:pPr>
        <w:spacing w:before="3"/>
        <w:ind w:right="11"/>
        <w:jc w:val="both"/>
        <w:rPr>
          <w:sz w:val="13"/>
          <w:szCs w:val="13"/>
        </w:rPr>
      </w:pPr>
    </w:p>
    <w:p w:rsidR="00B67D3C" w:rsidRDefault="001862C1" w:rsidP="00B67D3C">
      <w:pPr>
        <w:spacing w:before="68"/>
        <w:ind w:right="11"/>
        <w:rPr>
          <w:sz w:val="22"/>
          <w:szCs w:val="22"/>
        </w:rPr>
      </w:pPr>
      <w:r w:rsidRPr="001D3B0C">
        <w:rPr>
          <w:sz w:val="22"/>
          <w:szCs w:val="22"/>
        </w:rPr>
        <w:t xml:space="preserve">4. 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m</w:t>
      </w:r>
      <w:r w:rsidRPr="001D3B0C">
        <w:rPr>
          <w:spacing w:val="47"/>
          <w:sz w:val="22"/>
          <w:szCs w:val="22"/>
        </w:rPr>
        <w:t xml:space="preserve"> </w:t>
      </w:r>
      <w:r w:rsidRPr="001D3B0C">
        <w:rPr>
          <w:sz w:val="22"/>
          <w:szCs w:val="22"/>
        </w:rPr>
        <w:t>bio</w:t>
      </w:r>
      <w:r w:rsidRPr="001D3B0C">
        <w:rPr>
          <w:spacing w:val="40"/>
          <w:sz w:val="22"/>
          <w:szCs w:val="22"/>
        </w:rPr>
        <w:t xml:space="preserve"> </w:t>
      </w:r>
      <w:r w:rsidRPr="001D3B0C">
        <w:rPr>
          <w:sz w:val="22"/>
          <w:szCs w:val="22"/>
        </w:rPr>
        <w:t>uk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jučen</w:t>
      </w:r>
      <w:r w:rsidRPr="001D3B0C">
        <w:rPr>
          <w:spacing w:val="53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33"/>
          <w:sz w:val="22"/>
          <w:szCs w:val="22"/>
        </w:rPr>
        <w:t xml:space="preserve"> </w:t>
      </w:r>
      <w:r w:rsidRPr="001D3B0C">
        <w:rPr>
          <w:sz w:val="22"/>
          <w:szCs w:val="22"/>
        </w:rPr>
        <w:t>bilo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z w:val="22"/>
          <w:szCs w:val="22"/>
        </w:rPr>
        <w:t>kakave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z w:val="22"/>
          <w:szCs w:val="22"/>
        </w:rPr>
        <w:t>ak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ivnosti,</w:t>
      </w:r>
      <w:r w:rsidRPr="001D3B0C">
        <w:rPr>
          <w:spacing w:val="52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oj</w:t>
      </w:r>
      <w:r w:rsidRPr="001D3B0C">
        <w:rPr>
          <w:sz w:val="22"/>
          <w:szCs w:val="22"/>
        </w:rPr>
        <w:t>e</w:t>
      </w:r>
      <w:r w:rsidRPr="001D3B0C">
        <w:rPr>
          <w:spacing w:val="45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38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c</w:t>
      </w:r>
      <w:r w:rsidRPr="001D3B0C">
        <w:rPr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j</w:t>
      </w:r>
      <w:r w:rsidRPr="001D3B0C">
        <w:rPr>
          <w:spacing w:val="41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m</w:t>
      </w:r>
      <w:r w:rsidRPr="001D3B0C">
        <w:rPr>
          <w:spacing w:val="-2"/>
          <w:sz w:val="22"/>
          <w:szCs w:val="22"/>
        </w:rPr>
        <w:t>a</w:t>
      </w:r>
      <w:r w:rsidRPr="001D3B0C">
        <w:rPr>
          <w:sz w:val="22"/>
          <w:szCs w:val="22"/>
        </w:rPr>
        <w:t>ju</w:t>
      </w:r>
      <w:r w:rsidRPr="001D3B0C">
        <w:rPr>
          <w:spacing w:val="44"/>
          <w:sz w:val="22"/>
          <w:szCs w:val="22"/>
        </w:rPr>
        <w:t xml:space="preserve"> </w:t>
      </w:r>
      <w:r w:rsidRPr="001D3B0C">
        <w:rPr>
          <w:sz w:val="22"/>
          <w:szCs w:val="22"/>
        </w:rPr>
        <w:t>korup</w:t>
      </w:r>
      <w:r w:rsidRPr="001D3B0C">
        <w:rPr>
          <w:spacing w:val="2"/>
          <w:sz w:val="22"/>
          <w:szCs w:val="22"/>
        </w:rPr>
        <w:t>c</w:t>
      </w:r>
      <w:r w:rsidRPr="001D3B0C">
        <w:rPr>
          <w:spacing w:val="-3"/>
          <w:sz w:val="22"/>
          <w:szCs w:val="22"/>
        </w:rPr>
        <w:t>ij</w:t>
      </w:r>
      <w:r w:rsidRPr="001D3B0C">
        <w:rPr>
          <w:sz w:val="22"/>
          <w:szCs w:val="22"/>
        </w:rPr>
        <w:t>u</w:t>
      </w:r>
      <w:r w:rsidRPr="001D3B0C">
        <w:rPr>
          <w:spacing w:val="53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36"/>
          <w:sz w:val="22"/>
          <w:szCs w:val="22"/>
        </w:rPr>
        <w:t xml:space="preserve"> </w:t>
      </w:r>
      <w:r w:rsidRPr="001D3B0C">
        <w:rPr>
          <w:w w:val="106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w w:val="102"/>
          <w:sz w:val="22"/>
          <w:szCs w:val="22"/>
        </w:rPr>
        <w:t>n</w:t>
      </w:r>
      <w:r w:rsidRPr="001D3B0C">
        <w:rPr>
          <w:spacing w:val="2"/>
          <w:w w:val="102"/>
          <w:sz w:val="22"/>
          <w:szCs w:val="22"/>
        </w:rPr>
        <w:t>i</w:t>
      </w:r>
      <w:r w:rsidR="00FD125E">
        <w:rPr>
          <w:w w:val="102"/>
          <w:sz w:val="22"/>
          <w:szCs w:val="22"/>
        </w:rPr>
        <w:t xml:space="preserve">m </w:t>
      </w:r>
      <w:r w:rsidRPr="001D3B0C">
        <w:rPr>
          <w:w w:val="102"/>
          <w:sz w:val="22"/>
          <w:szCs w:val="22"/>
        </w:rPr>
        <w:t>nabavk</w:t>
      </w:r>
      <w:r w:rsidRPr="001D3B0C">
        <w:rPr>
          <w:spacing w:val="2"/>
          <w:w w:val="102"/>
          <w:sz w:val="22"/>
          <w:szCs w:val="22"/>
        </w:rPr>
        <w:t>a</w:t>
      </w:r>
      <w:r w:rsidRPr="001D3B0C">
        <w:rPr>
          <w:spacing w:val="-3"/>
          <w:w w:val="102"/>
          <w:sz w:val="22"/>
          <w:szCs w:val="22"/>
        </w:rPr>
        <w:t>m</w:t>
      </w:r>
      <w:r w:rsidRPr="001D3B0C">
        <w:rPr>
          <w:spacing w:val="-2"/>
          <w:w w:val="102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.</w:t>
      </w:r>
      <w:r w:rsidR="00B67D3C" w:rsidRPr="00B67D3C">
        <w:rPr>
          <w:sz w:val="22"/>
          <w:szCs w:val="22"/>
        </w:rPr>
        <w:t xml:space="preserve"> </w:t>
      </w:r>
      <w:r w:rsidR="00B67D3C">
        <w:rPr>
          <w:sz w:val="22"/>
          <w:szCs w:val="22"/>
        </w:rPr>
        <w:t xml:space="preserve"> </w:t>
      </w:r>
    </w:p>
    <w:p w:rsidR="00B67D3C" w:rsidRDefault="00B67D3C" w:rsidP="00E2140E">
      <w:pPr>
        <w:ind w:right="11"/>
        <w:jc w:val="both"/>
        <w:rPr>
          <w:spacing w:val="-2"/>
          <w:sz w:val="22"/>
          <w:szCs w:val="22"/>
        </w:rPr>
      </w:pPr>
      <w:r w:rsidRPr="001D3B0C">
        <w:rPr>
          <w:sz w:val="22"/>
          <w:szCs w:val="22"/>
        </w:rPr>
        <w:t xml:space="preserve">5. 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m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učestvovao</w:t>
      </w:r>
      <w:r w:rsidRPr="001D3B0C">
        <w:rPr>
          <w:spacing w:val="28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z w:val="22"/>
          <w:szCs w:val="22"/>
        </w:rPr>
        <w:t>bi</w:t>
      </w:r>
      <w:r w:rsidRPr="001D3B0C">
        <w:rPr>
          <w:spacing w:val="2"/>
          <w:sz w:val="22"/>
          <w:szCs w:val="22"/>
        </w:rPr>
        <w:t>l</w:t>
      </w:r>
      <w:r w:rsidRPr="001D3B0C">
        <w:rPr>
          <w:sz w:val="22"/>
          <w:szCs w:val="22"/>
        </w:rPr>
        <w:t>o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kakvoj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rad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ji</w:t>
      </w:r>
      <w:r w:rsidRPr="001D3B0C">
        <w:rPr>
          <w:spacing w:val="20"/>
          <w:sz w:val="22"/>
          <w:szCs w:val="22"/>
        </w:rPr>
        <w:t xml:space="preserve"> </w:t>
      </w:r>
      <w:r w:rsidRPr="001D3B0C">
        <w:rPr>
          <w:sz w:val="22"/>
          <w:szCs w:val="22"/>
        </w:rPr>
        <w:t>k</w:t>
      </w:r>
      <w:r w:rsidRPr="001D3B0C">
        <w:rPr>
          <w:spacing w:val="-2"/>
          <w:sz w:val="22"/>
          <w:szCs w:val="22"/>
        </w:rPr>
        <w:t>o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a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je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za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c</w:t>
      </w:r>
      <w:r w:rsidRPr="001D3B0C">
        <w:rPr>
          <w:spacing w:val="2"/>
          <w:sz w:val="22"/>
          <w:szCs w:val="22"/>
        </w:rPr>
        <w:t>i</w:t>
      </w:r>
      <w:r w:rsidRPr="001D3B0C">
        <w:rPr>
          <w:spacing w:val="-3"/>
          <w:sz w:val="22"/>
          <w:szCs w:val="22"/>
        </w:rPr>
        <w:t>l</w:t>
      </w:r>
      <w:r w:rsidRPr="001D3B0C">
        <w:rPr>
          <w:sz w:val="22"/>
          <w:szCs w:val="22"/>
        </w:rPr>
        <w:t>j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i</w:t>
      </w:r>
      <w:r w:rsidRPr="001D3B0C">
        <w:rPr>
          <w:sz w:val="22"/>
          <w:szCs w:val="22"/>
        </w:rPr>
        <w:t>mala</w:t>
      </w:r>
      <w:r w:rsidRPr="001D3B0C">
        <w:rPr>
          <w:spacing w:val="22"/>
          <w:sz w:val="22"/>
          <w:szCs w:val="22"/>
        </w:rPr>
        <w:t xml:space="preserve"> </w:t>
      </w:r>
      <w:r w:rsidRPr="001D3B0C">
        <w:rPr>
          <w:sz w:val="22"/>
          <w:szCs w:val="22"/>
        </w:rPr>
        <w:t>korup</w:t>
      </w:r>
      <w:r w:rsidRPr="001D3B0C">
        <w:rPr>
          <w:spacing w:val="-2"/>
          <w:sz w:val="22"/>
          <w:szCs w:val="22"/>
        </w:rPr>
        <w:t>c</w:t>
      </w:r>
      <w:r w:rsidRPr="001D3B0C">
        <w:rPr>
          <w:spacing w:val="-1"/>
          <w:sz w:val="22"/>
          <w:szCs w:val="22"/>
        </w:rPr>
        <w:t>i</w:t>
      </w:r>
      <w:r w:rsidRPr="001D3B0C">
        <w:rPr>
          <w:sz w:val="22"/>
          <w:szCs w:val="22"/>
        </w:rPr>
        <w:t>ju</w:t>
      </w:r>
      <w:r w:rsidRPr="001D3B0C">
        <w:rPr>
          <w:spacing w:val="26"/>
          <w:sz w:val="22"/>
          <w:szCs w:val="22"/>
        </w:rPr>
        <w:t xml:space="preserve"> </w:t>
      </w:r>
      <w:r w:rsidRPr="001D3B0C">
        <w:rPr>
          <w:sz w:val="22"/>
          <w:szCs w:val="22"/>
        </w:rPr>
        <w:t>u</w:t>
      </w:r>
      <w:r w:rsidRPr="001D3B0C">
        <w:rPr>
          <w:spacing w:val="9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o</w:t>
      </w:r>
      <w:r w:rsidRPr="001D3B0C">
        <w:rPr>
          <w:spacing w:val="-2"/>
          <w:sz w:val="22"/>
          <w:szCs w:val="22"/>
        </w:rPr>
        <w:t>k</w:t>
      </w:r>
      <w:r w:rsidRPr="001D3B0C">
        <w:rPr>
          <w:sz w:val="22"/>
          <w:szCs w:val="22"/>
        </w:rPr>
        <w:t>u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pr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d</w:t>
      </w:r>
      <w:r w:rsidRPr="001D3B0C">
        <w:rPr>
          <w:spacing w:val="2"/>
          <w:w w:val="102"/>
          <w:sz w:val="22"/>
          <w:szCs w:val="22"/>
        </w:rPr>
        <w:t>m</w:t>
      </w:r>
      <w:r w:rsidRPr="001D3B0C">
        <w:rPr>
          <w:spacing w:val="-2"/>
          <w:w w:val="103"/>
          <w:sz w:val="22"/>
          <w:szCs w:val="22"/>
        </w:rPr>
        <w:t>e</w:t>
      </w:r>
      <w:r w:rsidRPr="001D3B0C">
        <w:rPr>
          <w:spacing w:val="-3"/>
          <w:w w:val="102"/>
          <w:sz w:val="22"/>
          <w:szCs w:val="22"/>
        </w:rPr>
        <w:t>t</w:t>
      </w:r>
      <w:r w:rsidRPr="001D3B0C">
        <w:rPr>
          <w:w w:val="103"/>
          <w:sz w:val="22"/>
          <w:szCs w:val="22"/>
        </w:rPr>
        <w:t xml:space="preserve">a </w:t>
      </w:r>
      <w:r w:rsidRPr="001D3B0C">
        <w:rPr>
          <w:sz w:val="22"/>
          <w:szCs w:val="22"/>
        </w:rPr>
        <w:t>po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upka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z w:val="22"/>
          <w:szCs w:val="22"/>
        </w:rPr>
        <w:t>javne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n</w:t>
      </w:r>
      <w:r w:rsidRPr="001D3B0C">
        <w:rPr>
          <w:w w:val="103"/>
          <w:sz w:val="22"/>
          <w:szCs w:val="22"/>
        </w:rPr>
        <w:t>a</w:t>
      </w:r>
      <w:r w:rsidRPr="001D3B0C">
        <w:rPr>
          <w:spacing w:val="-2"/>
          <w:w w:val="102"/>
          <w:sz w:val="22"/>
          <w:szCs w:val="22"/>
        </w:rPr>
        <w:t>b</w:t>
      </w:r>
      <w:r w:rsidRPr="001D3B0C">
        <w:rPr>
          <w:spacing w:val="2"/>
          <w:w w:val="103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w w:val="102"/>
          <w:sz w:val="22"/>
          <w:szCs w:val="22"/>
        </w:rPr>
        <w:t>ke</w:t>
      </w:r>
      <w:r w:rsidRPr="001D3B0C">
        <w:rPr>
          <w:w w:val="104"/>
          <w:sz w:val="22"/>
          <w:szCs w:val="22"/>
        </w:rPr>
        <w:t>.</w:t>
      </w:r>
      <w:r w:rsidRPr="00B67D3C">
        <w:rPr>
          <w:spacing w:val="-2"/>
          <w:sz w:val="22"/>
          <w:szCs w:val="22"/>
        </w:rPr>
        <w:t xml:space="preserve"> </w:t>
      </w:r>
    </w:p>
    <w:p w:rsidR="00E2140E" w:rsidRDefault="00E2140E" w:rsidP="00E2140E">
      <w:pPr>
        <w:ind w:right="11"/>
        <w:jc w:val="both"/>
        <w:rPr>
          <w:spacing w:val="-2"/>
          <w:sz w:val="22"/>
          <w:szCs w:val="22"/>
        </w:rPr>
      </w:pPr>
    </w:p>
    <w:p w:rsidR="00B67D3C" w:rsidRPr="001D3B0C" w:rsidRDefault="00B67D3C" w:rsidP="00E2140E">
      <w:pPr>
        <w:ind w:right="11"/>
        <w:jc w:val="both"/>
        <w:rPr>
          <w:sz w:val="22"/>
          <w:szCs w:val="22"/>
        </w:rPr>
      </w:pPr>
      <w:r w:rsidRPr="001D3B0C">
        <w:rPr>
          <w:spacing w:val="-2"/>
          <w:sz w:val="22"/>
          <w:szCs w:val="22"/>
        </w:rPr>
        <w:t>D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van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 xml:space="preserve">m 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 xml:space="preserve">e </w:t>
      </w:r>
      <w:r w:rsidRPr="001D3B0C">
        <w:rPr>
          <w:spacing w:val="2"/>
          <w:sz w:val="22"/>
          <w:szCs w:val="22"/>
        </w:rPr>
        <w:t xml:space="preserve"> i</w:t>
      </w:r>
      <w:r w:rsidRPr="001D3B0C">
        <w:rPr>
          <w:sz w:val="22"/>
          <w:szCs w:val="22"/>
        </w:rPr>
        <w:t>z</w:t>
      </w:r>
      <w:r w:rsidRPr="001D3B0C">
        <w:rPr>
          <w:spacing w:val="-2"/>
          <w:sz w:val="22"/>
          <w:szCs w:val="22"/>
        </w:rPr>
        <w:t>j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 xml:space="preserve">ve 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pacing w:val="-5"/>
          <w:sz w:val="22"/>
          <w:szCs w:val="22"/>
        </w:rPr>
        <w:t>s</w:t>
      </w:r>
      <w:r w:rsidRPr="001D3B0C">
        <w:rPr>
          <w:sz w:val="22"/>
          <w:szCs w:val="22"/>
        </w:rPr>
        <w:t>v</w:t>
      </w:r>
      <w:r w:rsidRPr="001D3B0C">
        <w:rPr>
          <w:spacing w:val="3"/>
          <w:sz w:val="22"/>
          <w:szCs w:val="22"/>
        </w:rPr>
        <w:t>j</w:t>
      </w:r>
      <w:r w:rsidRPr="001D3B0C">
        <w:rPr>
          <w:sz w:val="22"/>
          <w:szCs w:val="22"/>
        </w:rPr>
        <w:t>es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 xml:space="preserve">an 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s</w:t>
      </w:r>
      <w:r w:rsidRPr="001D3B0C">
        <w:rPr>
          <w:sz w:val="22"/>
          <w:szCs w:val="22"/>
        </w:rPr>
        <w:t xml:space="preserve">am 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>krivi</w:t>
      </w:r>
      <w:r w:rsidRPr="001D3B0C">
        <w:rPr>
          <w:spacing w:val="2"/>
          <w:sz w:val="22"/>
          <w:szCs w:val="22"/>
        </w:rPr>
        <w:t>č</w:t>
      </w:r>
      <w:r w:rsidRPr="001D3B0C">
        <w:rPr>
          <w:sz w:val="22"/>
          <w:szCs w:val="22"/>
        </w:rPr>
        <w:t xml:space="preserve">ne 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o</w:t>
      </w:r>
      <w:r w:rsidRPr="001D3B0C">
        <w:rPr>
          <w:sz w:val="22"/>
          <w:szCs w:val="22"/>
        </w:rPr>
        <w:t>d</w:t>
      </w:r>
      <w:r w:rsidRPr="001D3B0C">
        <w:rPr>
          <w:spacing w:val="2"/>
          <w:sz w:val="22"/>
          <w:szCs w:val="22"/>
        </w:rPr>
        <w:t>g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v</w:t>
      </w:r>
      <w:r w:rsidRPr="001D3B0C">
        <w:rPr>
          <w:sz w:val="22"/>
          <w:szCs w:val="22"/>
        </w:rPr>
        <w:t>orno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 xml:space="preserve">i 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z w:val="22"/>
          <w:szCs w:val="22"/>
        </w:rPr>
        <w:t>pr</w:t>
      </w:r>
      <w:r w:rsidRPr="001D3B0C">
        <w:rPr>
          <w:spacing w:val="2"/>
          <w:sz w:val="22"/>
          <w:szCs w:val="22"/>
        </w:rPr>
        <w:t>ed</w:t>
      </w:r>
      <w:r w:rsidRPr="001D3B0C">
        <w:rPr>
          <w:sz w:val="22"/>
          <w:szCs w:val="22"/>
        </w:rPr>
        <w:t xml:space="preserve">viđene 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2"/>
          <w:sz w:val="22"/>
          <w:szCs w:val="22"/>
        </w:rPr>
        <w:t>z</w:t>
      </w:r>
      <w:r w:rsidRPr="001D3B0C">
        <w:rPr>
          <w:sz w:val="22"/>
          <w:szCs w:val="22"/>
        </w:rPr>
        <w:t>a  kr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 xml:space="preserve">vično </w:t>
      </w:r>
      <w:r w:rsidRPr="001D3B0C">
        <w:rPr>
          <w:spacing w:val="12"/>
          <w:sz w:val="22"/>
          <w:szCs w:val="22"/>
        </w:rPr>
        <w:t xml:space="preserve"> </w:t>
      </w:r>
      <w:r w:rsidRPr="001D3B0C">
        <w:rPr>
          <w:w w:val="103"/>
          <w:sz w:val="22"/>
          <w:szCs w:val="22"/>
        </w:rPr>
        <w:t>dje</w:t>
      </w:r>
      <w:r w:rsidRPr="001D3B0C">
        <w:rPr>
          <w:w w:val="102"/>
          <w:sz w:val="22"/>
          <w:szCs w:val="22"/>
        </w:rPr>
        <w:t xml:space="preserve">lo </w:t>
      </w:r>
      <w:r w:rsidRPr="001D3B0C">
        <w:rPr>
          <w:sz w:val="22"/>
          <w:szCs w:val="22"/>
        </w:rPr>
        <w:t>davanje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pacing w:val="-3"/>
          <w:sz w:val="22"/>
          <w:szCs w:val="22"/>
        </w:rPr>
        <w:t>m</w:t>
      </w:r>
      <w:r w:rsidRPr="001D3B0C">
        <w:rPr>
          <w:sz w:val="22"/>
          <w:szCs w:val="22"/>
        </w:rPr>
        <w:t>i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a</w:t>
      </w:r>
      <w:r w:rsidRPr="001D3B0C">
        <w:rPr>
          <w:spacing w:val="8"/>
          <w:sz w:val="22"/>
          <w:szCs w:val="22"/>
        </w:rPr>
        <w:t xml:space="preserve"> </w:t>
      </w:r>
      <w:r w:rsidRPr="001D3B0C">
        <w:rPr>
          <w:sz w:val="22"/>
          <w:szCs w:val="22"/>
        </w:rPr>
        <w:t xml:space="preserve">i </w:t>
      </w:r>
      <w:r w:rsidRPr="001D3B0C">
        <w:rPr>
          <w:spacing w:val="29"/>
          <w:sz w:val="22"/>
          <w:szCs w:val="22"/>
        </w:rPr>
        <w:t xml:space="preserve"> </w:t>
      </w:r>
      <w:r w:rsidRPr="001D3B0C">
        <w:rPr>
          <w:sz w:val="22"/>
          <w:szCs w:val="22"/>
        </w:rPr>
        <w:t>druga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kr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vična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jela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pro</w:t>
      </w:r>
      <w:r w:rsidRPr="001D3B0C">
        <w:rPr>
          <w:spacing w:val="-3"/>
          <w:sz w:val="22"/>
          <w:szCs w:val="22"/>
        </w:rPr>
        <w:t>t</w:t>
      </w:r>
      <w:r w:rsidRPr="001D3B0C">
        <w:rPr>
          <w:sz w:val="22"/>
          <w:szCs w:val="22"/>
        </w:rPr>
        <w:t>iv</w:t>
      </w:r>
      <w:r w:rsidRPr="001D3B0C">
        <w:rPr>
          <w:spacing w:val="10"/>
          <w:sz w:val="22"/>
          <w:szCs w:val="22"/>
        </w:rPr>
        <w:t xml:space="preserve"> </w:t>
      </w:r>
      <w:r w:rsidRPr="001D3B0C">
        <w:rPr>
          <w:sz w:val="22"/>
          <w:szCs w:val="22"/>
        </w:rPr>
        <w:t>služ</w:t>
      </w:r>
      <w:r w:rsidRPr="001D3B0C">
        <w:rPr>
          <w:spacing w:val="2"/>
          <w:sz w:val="22"/>
          <w:szCs w:val="22"/>
        </w:rPr>
        <w:t>be</w:t>
      </w:r>
      <w:r w:rsidRPr="001D3B0C">
        <w:rPr>
          <w:sz w:val="22"/>
          <w:szCs w:val="22"/>
        </w:rPr>
        <w:t>ne</w:t>
      </w:r>
      <w:r w:rsidRPr="001D3B0C">
        <w:rPr>
          <w:spacing w:val="19"/>
          <w:sz w:val="22"/>
          <w:szCs w:val="22"/>
        </w:rPr>
        <w:t xml:space="preserve"> </w:t>
      </w:r>
      <w:r w:rsidRPr="001D3B0C">
        <w:rPr>
          <w:sz w:val="22"/>
          <w:szCs w:val="22"/>
        </w:rPr>
        <w:t>i druge</w:t>
      </w:r>
      <w:r w:rsidRPr="001D3B0C">
        <w:rPr>
          <w:spacing w:val="11"/>
          <w:sz w:val="22"/>
          <w:szCs w:val="22"/>
        </w:rPr>
        <w:t xml:space="preserve"> </w:t>
      </w:r>
      <w:r w:rsidRPr="001D3B0C">
        <w:rPr>
          <w:sz w:val="22"/>
          <w:szCs w:val="22"/>
        </w:rPr>
        <w:t>odg</w:t>
      </w:r>
      <w:r w:rsidRPr="001D3B0C">
        <w:rPr>
          <w:spacing w:val="2"/>
          <w:sz w:val="22"/>
          <w:szCs w:val="22"/>
        </w:rPr>
        <w:t>o</w:t>
      </w:r>
      <w:r w:rsidRPr="001D3B0C">
        <w:rPr>
          <w:spacing w:val="-1"/>
          <w:sz w:val="22"/>
          <w:szCs w:val="22"/>
        </w:rPr>
        <w:t>v</w:t>
      </w:r>
      <w:r w:rsidRPr="001D3B0C">
        <w:rPr>
          <w:sz w:val="22"/>
          <w:szCs w:val="22"/>
        </w:rPr>
        <w:t>orne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du</w:t>
      </w:r>
      <w:r w:rsidRPr="001D3B0C">
        <w:rPr>
          <w:spacing w:val="2"/>
          <w:sz w:val="22"/>
          <w:szCs w:val="22"/>
        </w:rPr>
        <w:t>ž</w:t>
      </w:r>
      <w:r w:rsidRPr="001D3B0C">
        <w:rPr>
          <w:sz w:val="22"/>
          <w:szCs w:val="22"/>
        </w:rPr>
        <w:t>no</w:t>
      </w:r>
      <w:r w:rsidRPr="001D3B0C">
        <w:rPr>
          <w:spacing w:val="-2"/>
          <w:sz w:val="22"/>
          <w:szCs w:val="22"/>
        </w:rPr>
        <w:t>s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i</w:t>
      </w:r>
      <w:r w:rsidRPr="001D3B0C">
        <w:rPr>
          <w:spacing w:val="17"/>
          <w:sz w:val="22"/>
          <w:szCs w:val="22"/>
        </w:rPr>
        <w:t xml:space="preserve"> </w:t>
      </w:r>
      <w:r w:rsidRPr="001D3B0C">
        <w:rPr>
          <w:sz w:val="22"/>
          <w:szCs w:val="22"/>
        </w:rPr>
        <w:t>utvrđ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ne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 xml:space="preserve">u </w:t>
      </w:r>
      <w:r w:rsidRPr="001D3B0C">
        <w:rPr>
          <w:sz w:val="22"/>
          <w:szCs w:val="22"/>
        </w:rPr>
        <w:t>krivi</w:t>
      </w:r>
      <w:r w:rsidRPr="001D3B0C">
        <w:rPr>
          <w:spacing w:val="2"/>
          <w:sz w:val="22"/>
          <w:szCs w:val="22"/>
        </w:rPr>
        <w:t>č</w:t>
      </w:r>
      <w:r w:rsidRPr="001D3B0C">
        <w:rPr>
          <w:sz w:val="22"/>
          <w:szCs w:val="22"/>
        </w:rPr>
        <w:t>nim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sz w:val="22"/>
          <w:szCs w:val="22"/>
        </w:rPr>
        <w:t>zako</w:t>
      </w:r>
      <w:r w:rsidRPr="001D3B0C">
        <w:rPr>
          <w:spacing w:val="-2"/>
          <w:sz w:val="22"/>
          <w:szCs w:val="22"/>
        </w:rPr>
        <w:t>n</w:t>
      </w:r>
      <w:r w:rsidRPr="001D3B0C">
        <w:rPr>
          <w:spacing w:val="2"/>
          <w:sz w:val="22"/>
          <w:szCs w:val="22"/>
        </w:rPr>
        <w:t>i</w:t>
      </w:r>
      <w:r w:rsidRPr="001D3B0C">
        <w:rPr>
          <w:sz w:val="22"/>
          <w:szCs w:val="22"/>
        </w:rPr>
        <w:t>ma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w w:val="103"/>
          <w:sz w:val="22"/>
          <w:szCs w:val="22"/>
        </w:rPr>
        <w:t>B</w:t>
      </w:r>
      <w:r w:rsidRPr="001D3B0C">
        <w:rPr>
          <w:w w:val="102"/>
          <w:sz w:val="22"/>
          <w:szCs w:val="22"/>
        </w:rPr>
        <w:t>i</w:t>
      </w:r>
      <w:r w:rsidRPr="001D3B0C">
        <w:rPr>
          <w:spacing w:val="-2"/>
          <w:w w:val="102"/>
          <w:sz w:val="22"/>
          <w:szCs w:val="22"/>
        </w:rPr>
        <w:t>H</w:t>
      </w:r>
      <w:r w:rsidRPr="001D3B0C">
        <w:rPr>
          <w:w w:val="104"/>
          <w:sz w:val="22"/>
          <w:szCs w:val="22"/>
        </w:rPr>
        <w:t>.</w:t>
      </w:r>
    </w:p>
    <w:p w:rsidR="00E2140E" w:rsidRPr="001D3B0C" w:rsidRDefault="00E2140E" w:rsidP="00BF6CA4">
      <w:pPr>
        <w:ind w:left="130" w:right="-19"/>
        <w:jc w:val="both"/>
        <w:rPr>
          <w:sz w:val="22"/>
          <w:szCs w:val="22"/>
        </w:rPr>
      </w:pPr>
      <w:r w:rsidRPr="00FD56CB">
        <w:rPr>
          <w:noProof/>
        </w:rPr>
        <w:pict>
          <v:group id="Group 6" o:spid="_x0000_s1069" style="position:absolute;left:0;text-align:left;margin-left:167.85pt;margin-top:11.4pt;width:95.9pt;height:0;z-index:-251649536;mso-position-horizontal-relative:page" coordorigin="1850,767" coordsize="191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">
            <v:shape id="Freeform 7" o:spid="_x0000_s1070" style="position:absolute;left:1850;top:767;width:1918;height:0;visibility:visible;mso-wrap-style:square;v-text-anchor:top" coordsize="191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IGBMQA&#10;AADaAAAADwAAAGRycy9kb3ducmV2LnhtbESPQWvCQBSE7wX/w/IEb3VjQasxq5RSUbyUGtEcn9ln&#10;Es2+DdlV03/fLRR6HGbmGyZZdqYWd2pdZVnBaBiBIM6trrhQsE9Xz1MQziNrrC2Tgm9ysFz0nhKM&#10;tX3wF913vhABwi5GBaX3TSyly0sy6Ia2IQ7e2bYGfZBtIXWLjwA3tXyJook0WHFYKLGh95Ly6+5m&#10;FKzP2480Gh8ur+kN14fTLEs/j5lSg373NgfhqfP/4b/2RiuYwe+Vc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SBgTEAAAA2gAAAA8AAAAAAAAAAAAAAAAAmAIAAGRycy9k&#10;b3ducmV2LnhtbFBLBQYAAAAABAAEAPUAAACJAwAAAAA=&#10;" path="m,l1918,e" filled="f" strokeweight=".16872mm">
              <v:path arrowok="t" o:connecttype="custom" o:connectlocs="0,0;1918,0" o:connectangles="0,0"/>
            </v:shape>
            <w10:wrap anchorx="page"/>
          </v:group>
        </w:pict>
      </w:r>
      <w:r w:rsidRPr="001D3B0C">
        <w:rPr>
          <w:sz w:val="22"/>
          <w:szCs w:val="22"/>
        </w:rPr>
        <w:t>Izj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vu</w:t>
      </w:r>
      <w:r w:rsidRPr="001D3B0C">
        <w:rPr>
          <w:spacing w:val="14"/>
          <w:sz w:val="22"/>
          <w:szCs w:val="22"/>
        </w:rPr>
        <w:t xml:space="preserve"> </w:t>
      </w:r>
      <w:r w:rsidRPr="001D3B0C">
        <w:rPr>
          <w:spacing w:val="-2"/>
          <w:w w:val="102"/>
          <w:sz w:val="22"/>
          <w:szCs w:val="22"/>
        </w:rPr>
        <w:t>d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o:</w:t>
      </w:r>
      <w:r w:rsidR="00BF6CA4">
        <w:rPr>
          <w:w w:val="102"/>
          <w:sz w:val="22"/>
          <w:szCs w:val="22"/>
        </w:rPr>
        <w:t xml:space="preserve">                                                                                                                      MP</w:t>
      </w:r>
    </w:p>
    <w:p w:rsidR="00BF6CA4" w:rsidRDefault="00BF6CA4" w:rsidP="00E2140E">
      <w:pPr>
        <w:ind w:right="11"/>
        <w:rPr>
          <w:spacing w:val="-2"/>
          <w:sz w:val="22"/>
          <w:szCs w:val="22"/>
        </w:rPr>
      </w:pPr>
    </w:p>
    <w:p w:rsidR="00E2140E" w:rsidRDefault="00E2140E" w:rsidP="00E2140E">
      <w:pPr>
        <w:ind w:right="11"/>
        <w:rPr>
          <w:spacing w:val="-2"/>
          <w:sz w:val="22"/>
          <w:szCs w:val="22"/>
        </w:rPr>
      </w:pPr>
      <w:r w:rsidRPr="00FD56CB">
        <w:rPr>
          <w:noProof/>
        </w:rPr>
        <w:pict>
          <v:group id="Group 4" o:spid="_x0000_s1031" style="position:absolute;margin-left:237.3pt;margin-top:9.65pt;width:95.9pt;height:0;z-index:-251656704;mso-position-horizontal-relative:page" coordorigin="1850,798" coordsize="191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">
            <v:shape id="Freeform 5" o:spid="_x0000_s1032" style="position:absolute;left:1850;top:798;width:1918;height:0;visibility:visible;mso-wrap-style:square;v-text-anchor:top" coordsize="191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E37cUA&#10;AADaAAAADwAAAGRycy9kb3ducmV2LnhtbESPT2vCQBTE74LfYXmCN7OxYLVpVilFsfRSNGI9vmZf&#10;/tjs25BdNf323ULB4zAzv2HSVW8acaXO1ZYVTKMYBHFudc2lgkO2mSxAOI+ssbFMCn7IwWo5HKSY&#10;aHvjHV33vhQBwi5BBZX3bSKlyysy6CLbEgevsJ1BH2RXSt3hLcBNIx/i+FEarDksVNjSa0X59/5i&#10;FGyL93UWz47neXbB7fHr6ZR9fJ6UGo/6l2cQnnp/D/+337SCOfxdCT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wTftxQAAANoAAAAPAAAAAAAAAAAAAAAAAJgCAABkcnMv&#10;ZG93bnJldi54bWxQSwUGAAAAAAQABAD1AAAAigMAAAAA&#10;" path="m,l1918,e" filled="f" strokeweight=".16872mm">
              <v:path arrowok="t" o:connecttype="custom" o:connectlocs="0,0;1918,0" o:connectangles="0,0"/>
            </v:shape>
            <w10:wrap anchorx="page"/>
          </v:group>
        </w:pict>
      </w:r>
      <w:r w:rsidRPr="001D3B0C">
        <w:rPr>
          <w:spacing w:val="-2"/>
          <w:sz w:val="22"/>
          <w:szCs w:val="22"/>
        </w:rPr>
        <w:t>M</w:t>
      </w:r>
      <w:r w:rsidRPr="001D3B0C">
        <w:rPr>
          <w:sz w:val="22"/>
          <w:szCs w:val="22"/>
        </w:rPr>
        <w:t>jesto</w:t>
      </w:r>
      <w:r w:rsidRPr="001D3B0C">
        <w:rPr>
          <w:spacing w:val="18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pacing w:val="2"/>
          <w:sz w:val="22"/>
          <w:szCs w:val="22"/>
        </w:rPr>
        <w:t>a</w:t>
      </w:r>
      <w:r w:rsidRPr="001D3B0C">
        <w:rPr>
          <w:sz w:val="22"/>
          <w:szCs w:val="22"/>
        </w:rPr>
        <w:t>tum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d</w:t>
      </w:r>
      <w:r w:rsidRPr="001D3B0C">
        <w:rPr>
          <w:sz w:val="22"/>
          <w:szCs w:val="22"/>
        </w:rPr>
        <w:t>avanja</w:t>
      </w:r>
      <w:r w:rsidRPr="001D3B0C">
        <w:rPr>
          <w:spacing w:val="16"/>
          <w:sz w:val="22"/>
          <w:szCs w:val="22"/>
        </w:rPr>
        <w:t xml:space="preserve"> </w:t>
      </w:r>
      <w:r w:rsidRPr="001D3B0C">
        <w:rPr>
          <w:spacing w:val="-3"/>
          <w:w w:val="102"/>
          <w:sz w:val="22"/>
          <w:szCs w:val="22"/>
        </w:rPr>
        <w:t>i</w:t>
      </w:r>
      <w:r w:rsidRPr="001D3B0C">
        <w:rPr>
          <w:w w:val="103"/>
          <w:sz w:val="22"/>
          <w:szCs w:val="22"/>
        </w:rPr>
        <w:t>z</w:t>
      </w:r>
      <w:r w:rsidRPr="001D3B0C">
        <w:rPr>
          <w:spacing w:val="3"/>
          <w:w w:val="103"/>
          <w:sz w:val="22"/>
          <w:szCs w:val="22"/>
        </w:rPr>
        <w:t>j</w:t>
      </w:r>
      <w:r w:rsidRPr="001D3B0C">
        <w:rPr>
          <w:w w:val="103"/>
          <w:sz w:val="22"/>
          <w:szCs w:val="22"/>
        </w:rPr>
        <w:t>a</w:t>
      </w:r>
      <w:r w:rsidRPr="001D3B0C">
        <w:rPr>
          <w:sz w:val="22"/>
          <w:szCs w:val="22"/>
        </w:rPr>
        <w:t>v</w:t>
      </w:r>
      <w:r w:rsidRPr="001D3B0C">
        <w:rPr>
          <w:w w:val="103"/>
          <w:sz w:val="22"/>
          <w:szCs w:val="22"/>
        </w:rPr>
        <w:t>e</w:t>
      </w:r>
      <w:r w:rsidRPr="001D3B0C">
        <w:rPr>
          <w:w w:val="102"/>
          <w:sz w:val="22"/>
          <w:szCs w:val="22"/>
        </w:rPr>
        <w:t>:</w:t>
      </w:r>
      <w:r w:rsidRPr="00E2140E">
        <w:rPr>
          <w:spacing w:val="-2"/>
          <w:sz w:val="22"/>
          <w:szCs w:val="22"/>
        </w:rPr>
        <w:t xml:space="preserve"> </w:t>
      </w:r>
    </w:p>
    <w:p w:rsidR="00E2140E" w:rsidRDefault="00E2140E" w:rsidP="00E2140E">
      <w:pPr>
        <w:ind w:right="11"/>
        <w:rPr>
          <w:sz w:val="22"/>
          <w:szCs w:val="22"/>
        </w:rPr>
      </w:pPr>
      <w:r w:rsidRPr="00FD56CB">
        <w:rPr>
          <w:noProof/>
        </w:rPr>
        <w:pict>
          <v:group id="_x0000_s1071" style="position:absolute;margin-left:245.75pt;margin-top:12.05pt;width:95.9pt;height:0;z-index:-251647488;mso-position-horizontal-relative:page" coordorigin="1850,767" coordsize="191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">
            <v:shape id="Freeform 7" o:spid="_x0000_s1072" style="position:absolute;left:1850;top:767;width:1918;height:0;visibility:visible;mso-wrap-style:square;v-text-anchor:top" coordsize="191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IGBMQA&#10;AADaAAAADwAAAGRycy9kb3ducmV2LnhtbESPQWvCQBSE7wX/w/IEb3VjQasxq5RSUbyUGtEcn9ln&#10;Es2+DdlV03/fLRR6HGbmGyZZdqYWd2pdZVnBaBiBIM6trrhQsE9Xz1MQziNrrC2Tgm9ysFz0nhKM&#10;tX3wF913vhABwi5GBaX3TSyly0sy6Ia2IQ7e2bYGfZBtIXWLjwA3tXyJook0WHFYKLGh95Ly6+5m&#10;FKzP2480Gh8ur+kN14fTLEs/j5lSg373NgfhqfP/4b/2RiuYwe+Vc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SBgTEAAAA2gAAAA8AAAAAAAAAAAAAAAAAmAIAAGRycy9k&#10;b3ducmV2LnhtbFBLBQYAAAAABAAEAPUAAACJAwAAAAA=&#10;" path="m,l1918,e" filled="f" strokeweight=".16872mm">
              <v:path arrowok="t" o:connecttype="custom" o:connectlocs="0,0;1918,0" o:connectangles="0,0"/>
            </v:shape>
            <w10:wrap anchorx="page"/>
          </v:group>
        </w:pic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o</w:t>
      </w:r>
      <w:r w:rsidRPr="001D3B0C">
        <w:rPr>
          <w:spacing w:val="2"/>
          <w:sz w:val="22"/>
          <w:szCs w:val="22"/>
        </w:rPr>
        <w:t>t</w:t>
      </w:r>
      <w:r w:rsidRPr="001D3B0C">
        <w:rPr>
          <w:sz w:val="22"/>
          <w:szCs w:val="22"/>
        </w:rPr>
        <w:t>pis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z w:val="22"/>
          <w:szCs w:val="22"/>
        </w:rPr>
        <w:t>i</w:t>
      </w:r>
      <w:r w:rsidRPr="001D3B0C">
        <w:rPr>
          <w:spacing w:val="4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p</w:t>
      </w:r>
      <w:r w:rsidRPr="001D3B0C">
        <w:rPr>
          <w:sz w:val="22"/>
          <w:szCs w:val="22"/>
        </w:rPr>
        <w:t>ečat</w:t>
      </w:r>
      <w:r w:rsidRPr="001D3B0C">
        <w:rPr>
          <w:spacing w:val="15"/>
          <w:sz w:val="22"/>
          <w:szCs w:val="22"/>
        </w:rPr>
        <w:t xml:space="preserve"> </w:t>
      </w:r>
      <w:r w:rsidRPr="001D3B0C">
        <w:rPr>
          <w:spacing w:val="-2"/>
          <w:sz w:val="22"/>
          <w:szCs w:val="22"/>
        </w:rPr>
        <w:t>n</w:t>
      </w:r>
      <w:r w:rsidRPr="001D3B0C">
        <w:rPr>
          <w:sz w:val="22"/>
          <w:szCs w:val="22"/>
        </w:rPr>
        <w:t>ad</w:t>
      </w:r>
      <w:r w:rsidRPr="001D3B0C">
        <w:rPr>
          <w:spacing w:val="-3"/>
          <w:sz w:val="22"/>
          <w:szCs w:val="22"/>
        </w:rPr>
        <w:t>l</w:t>
      </w:r>
      <w:r w:rsidRPr="001D3B0C">
        <w:rPr>
          <w:spacing w:val="2"/>
          <w:sz w:val="22"/>
          <w:szCs w:val="22"/>
        </w:rPr>
        <w:t>e</w:t>
      </w:r>
      <w:r w:rsidRPr="001D3B0C">
        <w:rPr>
          <w:sz w:val="22"/>
          <w:szCs w:val="22"/>
        </w:rPr>
        <w:t>žnog</w:t>
      </w:r>
      <w:r w:rsidRPr="001D3B0C">
        <w:rPr>
          <w:spacing w:val="21"/>
          <w:sz w:val="22"/>
          <w:szCs w:val="22"/>
        </w:rPr>
        <w:t xml:space="preserve"> </w:t>
      </w:r>
      <w:r w:rsidRPr="001D3B0C">
        <w:rPr>
          <w:w w:val="102"/>
          <w:sz w:val="22"/>
          <w:szCs w:val="22"/>
        </w:rPr>
        <w:t>or</w:t>
      </w:r>
      <w:r w:rsidRPr="001D3B0C">
        <w:rPr>
          <w:sz w:val="22"/>
          <w:szCs w:val="22"/>
        </w:rPr>
        <w:t>g</w:t>
      </w:r>
      <w:r w:rsidRPr="001D3B0C">
        <w:rPr>
          <w:w w:val="103"/>
          <w:sz w:val="22"/>
          <w:szCs w:val="22"/>
        </w:rPr>
        <w:t>a</w:t>
      </w:r>
      <w:r w:rsidRPr="001D3B0C">
        <w:rPr>
          <w:w w:val="102"/>
          <w:sz w:val="22"/>
          <w:szCs w:val="22"/>
        </w:rPr>
        <w:t>na</w:t>
      </w:r>
    </w:p>
    <w:p w:rsidR="00E2140E" w:rsidRDefault="00E2140E" w:rsidP="00E2140E">
      <w:pPr>
        <w:tabs>
          <w:tab w:val="left" w:pos="3248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E2140E" w:rsidRDefault="00E2140E" w:rsidP="00E2140E">
      <w:pPr>
        <w:rPr>
          <w:sz w:val="22"/>
          <w:szCs w:val="22"/>
        </w:rPr>
      </w:pPr>
    </w:p>
    <w:p w:rsidR="00210F3E" w:rsidRPr="00E2140E" w:rsidRDefault="00210F3E" w:rsidP="00E2140E">
      <w:pPr>
        <w:rPr>
          <w:sz w:val="22"/>
          <w:szCs w:val="22"/>
        </w:rPr>
        <w:sectPr w:rsidR="00210F3E" w:rsidRPr="00E2140E" w:rsidSect="00AA060A">
          <w:type w:val="continuous"/>
          <w:pgSz w:w="12240" w:h="15840"/>
          <w:pgMar w:top="1240" w:right="1183" w:bottom="280" w:left="1720" w:header="720" w:footer="720" w:gutter="0"/>
          <w:cols w:space="720"/>
        </w:sectPr>
      </w:pPr>
    </w:p>
    <w:p w:rsidR="00210F3E" w:rsidRPr="001D3B0C" w:rsidRDefault="00210F3E" w:rsidP="00E2140E">
      <w:pPr>
        <w:spacing w:before="31"/>
        <w:ind w:right="3398"/>
        <w:rPr>
          <w:sz w:val="22"/>
          <w:szCs w:val="22"/>
        </w:rPr>
      </w:pPr>
    </w:p>
    <w:sectPr w:rsidR="00210F3E" w:rsidRPr="001D3B0C" w:rsidSect="00AA060A">
      <w:pgSz w:w="12240" w:h="15840"/>
      <w:pgMar w:top="1260" w:right="1183" w:bottom="280" w:left="17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AA6" w:rsidRDefault="00F01AA6" w:rsidP="00B46CC7">
      <w:r>
        <w:separator/>
      </w:r>
    </w:p>
  </w:endnote>
  <w:endnote w:type="continuationSeparator" w:id="0">
    <w:p w:rsidR="00F01AA6" w:rsidRDefault="00F01AA6" w:rsidP="00B4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6784"/>
      <w:docPartObj>
        <w:docPartGallery w:val="Page Numbers (Bottom of Page)"/>
        <w:docPartUnique/>
      </w:docPartObj>
    </w:sdtPr>
    <w:sdtContent>
      <w:p w:rsidR="00B243B5" w:rsidRDefault="00B243B5">
        <w:pPr>
          <w:pStyle w:val="Footer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B3042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B243B5" w:rsidRDefault="00B243B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AA6" w:rsidRDefault="00F01AA6" w:rsidP="00B46CC7">
      <w:r>
        <w:separator/>
      </w:r>
    </w:p>
  </w:footnote>
  <w:footnote w:type="continuationSeparator" w:id="0">
    <w:p w:rsidR="00F01AA6" w:rsidRDefault="00F01AA6" w:rsidP="00B46C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540D8"/>
    <w:multiLevelType w:val="multilevel"/>
    <w:tmpl w:val="4D0A0248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  <w:lang w:val="hr-B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-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-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720"/>
        </w:tabs>
        <w:ind w:left="-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720"/>
        </w:tabs>
        <w:ind w:left="-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080"/>
        </w:tabs>
        <w:ind w:left="-1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440"/>
        </w:tabs>
        <w:ind w:left="-1440" w:hanging="1440"/>
      </w:pPr>
      <w:rPr>
        <w:rFonts w:hint="default"/>
      </w:rPr>
    </w:lvl>
  </w:abstractNum>
  <w:abstractNum w:abstractNumId="1">
    <w:nsid w:val="021A5A38"/>
    <w:multiLevelType w:val="hybridMultilevel"/>
    <w:tmpl w:val="A3043E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D33EEF"/>
    <w:multiLevelType w:val="hybridMultilevel"/>
    <w:tmpl w:val="EDC430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3B6C6D"/>
    <w:multiLevelType w:val="hybridMultilevel"/>
    <w:tmpl w:val="A65224C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EC5D67"/>
    <w:multiLevelType w:val="hybridMultilevel"/>
    <w:tmpl w:val="6F7ECEC8"/>
    <w:lvl w:ilvl="0" w:tplc="D91238FC">
      <w:start w:val="2"/>
      <w:numFmt w:val="lowerLetter"/>
      <w:lvlText w:val="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5">
    <w:nsid w:val="19131FA5"/>
    <w:multiLevelType w:val="hybridMultilevel"/>
    <w:tmpl w:val="040E0DC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E35DF2"/>
    <w:multiLevelType w:val="multilevel"/>
    <w:tmpl w:val="9FAC2BF4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-84"/>
        </w:tabs>
        <w:ind w:left="-84" w:hanging="45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-348"/>
        </w:tabs>
        <w:ind w:left="-34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-882"/>
        </w:tabs>
        <w:ind w:left="-88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-1056"/>
        </w:tabs>
        <w:ind w:left="-105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-1590"/>
        </w:tabs>
        <w:ind w:left="-159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-1764"/>
        </w:tabs>
        <w:ind w:left="-17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-2298"/>
        </w:tabs>
        <w:ind w:left="-229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-2832"/>
        </w:tabs>
        <w:ind w:left="-2832" w:hanging="1440"/>
      </w:pPr>
      <w:rPr>
        <w:rFonts w:hint="default"/>
        <w:color w:val="000000"/>
      </w:rPr>
    </w:lvl>
  </w:abstractNum>
  <w:abstractNum w:abstractNumId="7">
    <w:nsid w:val="241C767A"/>
    <w:multiLevelType w:val="hybridMultilevel"/>
    <w:tmpl w:val="13BA0CD8"/>
    <w:lvl w:ilvl="0" w:tplc="181A000F">
      <w:start w:val="1"/>
      <w:numFmt w:val="decimal"/>
      <w:lvlText w:val="%1."/>
      <w:lvlJc w:val="left"/>
      <w:pPr>
        <w:ind w:left="770" w:hanging="360"/>
      </w:pPr>
    </w:lvl>
    <w:lvl w:ilvl="1" w:tplc="181A0019" w:tentative="1">
      <w:start w:val="1"/>
      <w:numFmt w:val="lowerLetter"/>
      <w:lvlText w:val="%2."/>
      <w:lvlJc w:val="left"/>
      <w:pPr>
        <w:ind w:left="1490" w:hanging="360"/>
      </w:pPr>
    </w:lvl>
    <w:lvl w:ilvl="2" w:tplc="181A001B" w:tentative="1">
      <w:start w:val="1"/>
      <w:numFmt w:val="lowerRoman"/>
      <w:lvlText w:val="%3."/>
      <w:lvlJc w:val="right"/>
      <w:pPr>
        <w:ind w:left="2210" w:hanging="180"/>
      </w:pPr>
    </w:lvl>
    <w:lvl w:ilvl="3" w:tplc="181A000F" w:tentative="1">
      <w:start w:val="1"/>
      <w:numFmt w:val="decimal"/>
      <w:lvlText w:val="%4."/>
      <w:lvlJc w:val="left"/>
      <w:pPr>
        <w:ind w:left="2930" w:hanging="360"/>
      </w:pPr>
    </w:lvl>
    <w:lvl w:ilvl="4" w:tplc="181A0019" w:tentative="1">
      <w:start w:val="1"/>
      <w:numFmt w:val="lowerLetter"/>
      <w:lvlText w:val="%5."/>
      <w:lvlJc w:val="left"/>
      <w:pPr>
        <w:ind w:left="3650" w:hanging="360"/>
      </w:pPr>
    </w:lvl>
    <w:lvl w:ilvl="5" w:tplc="181A001B" w:tentative="1">
      <w:start w:val="1"/>
      <w:numFmt w:val="lowerRoman"/>
      <w:lvlText w:val="%6."/>
      <w:lvlJc w:val="right"/>
      <w:pPr>
        <w:ind w:left="4370" w:hanging="180"/>
      </w:pPr>
    </w:lvl>
    <w:lvl w:ilvl="6" w:tplc="181A000F" w:tentative="1">
      <w:start w:val="1"/>
      <w:numFmt w:val="decimal"/>
      <w:lvlText w:val="%7."/>
      <w:lvlJc w:val="left"/>
      <w:pPr>
        <w:ind w:left="5090" w:hanging="360"/>
      </w:pPr>
    </w:lvl>
    <w:lvl w:ilvl="7" w:tplc="181A0019" w:tentative="1">
      <w:start w:val="1"/>
      <w:numFmt w:val="lowerLetter"/>
      <w:lvlText w:val="%8."/>
      <w:lvlJc w:val="left"/>
      <w:pPr>
        <w:ind w:left="5810" w:hanging="360"/>
      </w:pPr>
    </w:lvl>
    <w:lvl w:ilvl="8" w:tplc="181A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8">
    <w:nsid w:val="26C51BA8"/>
    <w:multiLevelType w:val="hybridMultilevel"/>
    <w:tmpl w:val="4BF69E12"/>
    <w:lvl w:ilvl="0" w:tplc="7E84FA12">
      <w:start w:val="5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9">
    <w:nsid w:val="2B88411B"/>
    <w:multiLevelType w:val="multilevel"/>
    <w:tmpl w:val="FC34F412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5"/>
        </w:tabs>
        <w:ind w:left="1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-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900"/>
        </w:tabs>
        <w:ind w:left="-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620"/>
        </w:tabs>
        <w:ind w:left="-1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800"/>
        </w:tabs>
        <w:ind w:left="-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340"/>
        </w:tabs>
        <w:ind w:left="-2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80"/>
        </w:tabs>
        <w:ind w:left="-2880" w:hanging="1440"/>
      </w:pPr>
      <w:rPr>
        <w:rFonts w:hint="default"/>
      </w:rPr>
    </w:lvl>
  </w:abstractNum>
  <w:abstractNum w:abstractNumId="10">
    <w:nsid w:val="31E31511"/>
    <w:multiLevelType w:val="hybridMultilevel"/>
    <w:tmpl w:val="FF70EEF0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58F5D47"/>
    <w:multiLevelType w:val="multilevel"/>
    <w:tmpl w:val="9284389C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-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900"/>
        </w:tabs>
        <w:ind w:left="-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620"/>
        </w:tabs>
        <w:ind w:left="-1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800"/>
        </w:tabs>
        <w:ind w:left="-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340"/>
        </w:tabs>
        <w:ind w:left="-2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80"/>
        </w:tabs>
        <w:ind w:left="-2880" w:hanging="1440"/>
      </w:pPr>
      <w:rPr>
        <w:rFonts w:hint="default"/>
      </w:rPr>
    </w:lvl>
  </w:abstractNum>
  <w:abstractNum w:abstractNumId="12">
    <w:nsid w:val="3AD943F6"/>
    <w:multiLevelType w:val="hybridMultilevel"/>
    <w:tmpl w:val="040E0DC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3656DA"/>
    <w:multiLevelType w:val="hybridMultilevel"/>
    <w:tmpl w:val="82F2E2CA"/>
    <w:lvl w:ilvl="0" w:tplc="2FE4A83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E4D3FAE"/>
    <w:multiLevelType w:val="hybridMultilevel"/>
    <w:tmpl w:val="040E0DC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2913A0"/>
    <w:multiLevelType w:val="hybridMultilevel"/>
    <w:tmpl w:val="24AC408C"/>
    <w:lvl w:ilvl="0" w:tplc="964086B4">
      <w:start w:val="1"/>
      <w:numFmt w:val="decimal"/>
      <w:lvlText w:val="%1."/>
      <w:lvlJc w:val="left"/>
      <w:pPr>
        <w:ind w:left="829" w:hanging="360"/>
      </w:pPr>
      <w:rPr>
        <w:rFonts w:hint="default"/>
        <w:w w:val="100"/>
      </w:rPr>
    </w:lvl>
    <w:lvl w:ilvl="1" w:tplc="04090019" w:tentative="1">
      <w:start w:val="1"/>
      <w:numFmt w:val="lowerLetter"/>
      <w:lvlText w:val="%2."/>
      <w:lvlJc w:val="left"/>
      <w:pPr>
        <w:ind w:left="1549" w:hanging="360"/>
      </w:pPr>
    </w:lvl>
    <w:lvl w:ilvl="2" w:tplc="0409001B" w:tentative="1">
      <w:start w:val="1"/>
      <w:numFmt w:val="lowerRoman"/>
      <w:lvlText w:val="%3."/>
      <w:lvlJc w:val="right"/>
      <w:pPr>
        <w:ind w:left="2269" w:hanging="180"/>
      </w:pPr>
    </w:lvl>
    <w:lvl w:ilvl="3" w:tplc="0409000F" w:tentative="1">
      <w:start w:val="1"/>
      <w:numFmt w:val="decimal"/>
      <w:lvlText w:val="%4."/>
      <w:lvlJc w:val="left"/>
      <w:pPr>
        <w:ind w:left="2989" w:hanging="360"/>
      </w:pPr>
    </w:lvl>
    <w:lvl w:ilvl="4" w:tplc="04090019" w:tentative="1">
      <w:start w:val="1"/>
      <w:numFmt w:val="lowerLetter"/>
      <w:lvlText w:val="%5."/>
      <w:lvlJc w:val="left"/>
      <w:pPr>
        <w:ind w:left="3709" w:hanging="360"/>
      </w:pPr>
    </w:lvl>
    <w:lvl w:ilvl="5" w:tplc="0409001B" w:tentative="1">
      <w:start w:val="1"/>
      <w:numFmt w:val="lowerRoman"/>
      <w:lvlText w:val="%6."/>
      <w:lvlJc w:val="right"/>
      <w:pPr>
        <w:ind w:left="4429" w:hanging="180"/>
      </w:pPr>
    </w:lvl>
    <w:lvl w:ilvl="6" w:tplc="0409000F" w:tentative="1">
      <w:start w:val="1"/>
      <w:numFmt w:val="decimal"/>
      <w:lvlText w:val="%7."/>
      <w:lvlJc w:val="left"/>
      <w:pPr>
        <w:ind w:left="5149" w:hanging="360"/>
      </w:pPr>
    </w:lvl>
    <w:lvl w:ilvl="7" w:tplc="04090019" w:tentative="1">
      <w:start w:val="1"/>
      <w:numFmt w:val="lowerLetter"/>
      <w:lvlText w:val="%8."/>
      <w:lvlJc w:val="left"/>
      <w:pPr>
        <w:ind w:left="5869" w:hanging="360"/>
      </w:pPr>
    </w:lvl>
    <w:lvl w:ilvl="8" w:tplc="040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16">
    <w:nsid w:val="41940B79"/>
    <w:multiLevelType w:val="multilevel"/>
    <w:tmpl w:val="F4482B72"/>
    <w:lvl w:ilvl="0">
      <w:start w:val="5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8"/>
      <w:numFmt w:val="decimal"/>
      <w:lvlText w:val="%1.%2"/>
      <w:lvlJc w:val="left"/>
      <w:pPr>
        <w:tabs>
          <w:tab w:val="num" w:pos="-165"/>
        </w:tabs>
        <w:ind w:left="-16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-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900"/>
        </w:tabs>
        <w:ind w:left="-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620"/>
        </w:tabs>
        <w:ind w:left="-1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800"/>
        </w:tabs>
        <w:ind w:left="-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340"/>
        </w:tabs>
        <w:ind w:left="-2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80"/>
        </w:tabs>
        <w:ind w:left="-2880" w:hanging="1440"/>
      </w:pPr>
      <w:rPr>
        <w:rFonts w:hint="default"/>
      </w:rPr>
    </w:lvl>
  </w:abstractNum>
  <w:abstractNum w:abstractNumId="17">
    <w:nsid w:val="47E00E27"/>
    <w:multiLevelType w:val="hybridMultilevel"/>
    <w:tmpl w:val="040E0DC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BE38B5"/>
    <w:multiLevelType w:val="hybridMultilevel"/>
    <w:tmpl w:val="040E0DC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8FA2E5C"/>
    <w:multiLevelType w:val="hybridMultilevel"/>
    <w:tmpl w:val="D34A6F82"/>
    <w:lvl w:ilvl="0" w:tplc="205A5F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2D46E3"/>
    <w:multiLevelType w:val="multilevel"/>
    <w:tmpl w:val="8F6CAB4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-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900"/>
        </w:tabs>
        <w:ind w:left="-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620"/>
        </w:tabs>
        <w:ind w:left="-1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800"/>
        </w:tabs>
        <w:ind w:left="-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340"/>
        </w:tabs>
        <w:ind w:left="-2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80"/>
        </w:tabs>
        <w:ind w:left="-2880" w:hanging="1440"/>
      </w:pPr>
      <w:rPr>
        <w:rFonts w:hint="default"/>
      </w:rPr>
    </w:lvl>
  </w:abstractNum>
  <w:abstractNum w:abstractNumId="21">
    <w:nsid w:val="5DC817B4"/>
    <w:multiLevelType w:val="hybridMultilevel"/>
    <w:tmpl w:val="FDAC68FE"/>
    <w:lvl w:ilvl="0" w:tplc="0409000F">
      <w:start w:val="1"/>
      <w:numFmt w:val="decimal"/>
      <w:lvlText w:val="%1."/>
      <w:lvlJc w:val="left"/>
      <w:pPr>
        <w:ind w:left="1784" w:hanging="360"/>
      </w:pPr>
    </w:lvl>
    <w:lvl w:ilvl="1" w:tplc="04090019" w:tentative="1">
      <w:start w:val="1"/>
      <w:numFmt w:val="lowerLetter"/>
      <w:lvlText w:val="%2."/>
      <w:lvlJc w:val="left"/>
      <w:pPr>
        <w:ind w:left="2504" w:hanging="360"/>
      </w:pPr>
    </w:lvl>
    <w:lvl w:ilvl="2" w:tplc="0409001B" w:tentative="1">
      <w:start w:val="1"/>
      <w:numFmt w:val="lowerRoman"/>
      <w:lvlText w:val="%3."/>
      <w:lvlJc w:val="right"/>
      <w:pPr>
        <w:ind w:left="3224" w:hanging="180"/>
      </w:pPr>
    </w:lvl>
    <w:lvl w:ilvl="3" w:tplc="0409000F" w:tentative="1">
      <w:start w:val="1"/>
      <w:numFmt w:val="decimal"/>
      <w:lvlText w:val="%4."/>
      <w:lvlJc w:val="left"/>
      <w:pPr>
        <w:ind w:left="3944" w:hanging="360"/>
      </w:pPr>
    </w:lvl>
    <w:lvl w:ilvl="4" w:tplc="04090019" w:tentative="1">
      <w:start w:val="1"/>
      <w:numFmt w:val="lowerLetter"/>
      <w:lvlText w:val="%5."/>
      <w:lvlJc w:val="left"/>
      <w:pPr>
        <w:ind w:left="4664" w:hanging="360"/>
      </w:pPr>
    </w:lvl>
    <w:lvl w:ilvl="5" w:tplc="0409001B" w:tentative="1">
      <w:start w:val="1"/>
      <w:numFmt w:val="lowerRoman"/>
      <w:lvlText w:val="%6."/>
      <w:lvlJc w:val="right"/>
      <w:pPr>
        <w:ind w:left="5384" w:hanging="180"/>
      </w:pPr>
    </w:lvl>
    <w:lvl w:ilvl="6" w:tplc="0409000F" w:tentative="1">
      <w:start w:val="1"/>
      <w:numFmt w:val="decimal"/>
      <w:lvlText w:val="%7."/>
      <w:lvlJc w:val="left"/>
      <w:pPr>
        <w:ind w:left="6104" w:hanging="360"/>
      </w:pPr>
    </w:lvl>
    <w:lvl w:ilvl="7" w:tplc="04090019" w:tentative="1">
      <w:start w:val="1"/>
      <w:numFmt w:val="lowerLetter"/>
      <w:lvlText w:val="%8."/>
      <w:lvlJc w:val="left"/>
      <w:pPr>
        <w:ind w:left="6824" w:hanging="360"/>
      </w:pPr>
    </w:lvl>
    <w:lvl w:ilvl="8" w:tplc="0409001B" w:tentative="1">
      <w:start w:val="1"/>
      <w:numFmt w:val="lowerRoman"/>
      <w:lvlText w:val="%9."/>
      <w:lvlJc w:val="right"/>
      <w:pPr>
        <w:ind w:left="7544" w:hanging="180"/>
      </w:pPr>
    </w:lvl>
  </w:abstractNum>
  <w:abstractNum w:abstractNumId="22">
    <w:nsid w:val="61084251"/>
    <w:multiLevelType w:val="multilevel"/>
    <w:tmpl w:val="D924E382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"/>
        </w:tabs>
        <w:ind w:left="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"/>
        </w:tabs>
        <w:ind w:left="1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hanging="1440"/>
      </w:pPr>
      <w:rPr>
        <w:rFonts w:hint="default"/>
      </w:rPr>
    </w:lvl>
  </w:abstractNum>
  <w:abstractNum w:abstractNumId="23">
    <w:nsid w:val="61A07ED8"/>
    <w:multiLevelType w:val="multilevel"/>
    <w:tmpl w:val="C2AEF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69245534"/>
    <w:multiLevelType w:val="hybridMultilevel"/>
    <w:tmpl w:val="CD04CA1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3A5EE2"/>
    <w:multiLevelType w:val="multilevel"/>
    <w:tmpl w:val="802A715C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-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900"/>
        </w:tabs>
        <w:ind w:left="-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620"/>
        </w:tabs>
        <w:ind w:left="-1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800"/>
        </w:tabs>
        <w:ind w:left="-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340"/>
        </w:tabs>
        <w:ind w:left="-2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80"/>
        </w:tabs>
        <w:ind w:left="-2880" w:hanging="1440"/>
      </w:pPr>
      <w:rPr>
        <w:rFonts w:hint="default"/>
      </w:rPr>
    </w:lvl>
  </w:abstractNum>
  <w:abstractNum w:abstractNumId="26">
    <w:nsid w:val="7AC527A0"/>
    <w:multiLevelType w:val="hybridMultilevel"/>
    <w:tmpl w:val="DF8E0442"/>
    <w:lvl w:ilvl="0" w:tplc="0409000F">
      <w:start w:val="1"/>
      <w:numFmt w:val="decimal"/>
      <w:lvlText w:val="%1."/>
      <w:lvlJc w:val="left"/>
      <w:pPr>
        <w:ind w:left="1064" w:hanging="360"/>
      </w:pPr>
    </w:lvl>
    <w:lvl w:ilvl="1" w:tplc="04090019" w:tentative="1">
      <w:start w:val="1"/>
      <w:numFmt w:val="lowerLetter"/>
      <w:lvlText w:val="%2."/>
      <w:lvlJc w:val="left"/>
      <w:pPr>
        <w:ind w:left="1784" w:hanging="360"/>
      </w:pPr>
    </w:lvl>
    <w:lvl w:ilvl="2" w:tplc="0409001B" w:tentative="1">
      <w:start w:val="1"/>
      <w:numFmt w:val="lowerRoman"/>
      <w:lvlText w:val="%3."/>
      <w:lvlJc w:val="right"/>
      <w:pPr>
        <w:ind w:left="2504" w:hanging="180"/>
      </w:pPr>
    </w:lvl>
    <w:lvl w:ilvl="3" w:tplc="0409000F" w:tentative="1">
      <w:start w:val="1"/>
      <w:numFmt w:val="decimal"/>
      <w:lvlText w:val="%4."/>
      <w:lvlJc w:val="left"/>
      <w:pPr>
        <w:ind w:left="3224" w:hanging="360"/>
      </w:pPr>
    </w:lvl>
    <w:lvl w:ilvl="4" w:tplc="04090019" w:tentative="1">
      <w:start w:val="1"/>
      <w:numFmt w:val="lowerLetter"/>
      <w:lvlText w:val="%5."/>
      <w:lvlJc w:val="left"/>
      <w:pPr>
        <w:ind w:left="3944" w:hanging="360"/>
      </w:pPr>
    </w:lvl>
    <w:lvl w:ilvl="5" w:tplc="0409001B" w:tentative="1">
      <w:start w:val="1"/>
      <w:numFmt w:val="lowerRoman"/>
      <w:lvlText w:val="%6."/>
      <w:lvlJc w:val="right"/>
      <w:pPr>
        <w:ind w:left="4664" w:hanging="180"/>
      </w:pPr>
    </w:lvl>
    <w:lvl w:ilvl="6" w:tplc="0409000F" w:tentative="1">
      <w:start w:val="1"/>
      <w:numFmt w:val="decimal"/>
      <w:lvlText w:val="%7."/>
      <w:lvlJc w:val="left"/>
      <w:pPr>
        <w:ind w:left="5384" w:hanging="360"/>
      </w:pPr>
    </w:lvl>
    <w:lvl w:ilvl="7" w:tplc="04090019" w:tentative="1">
      <w:start w:val="1"/>
      <w:numFmt w:val="lowerLetter"/>
      <w:lvlText w:val="%8."/>
      <w:lvlJc w:val="left"/>
      <w:pPr>
        <w:ind w:left="6104" w:hanging="360"/>
      </w:pPr>
    </w:lvl>
    <w:lvl w:ilvl="8" w:tplc="040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7">
    <w:nsid w:val="7B913877"/>
    <w:multiLevelType w:val="hybridMultilevel"/>
    <w:tmpl w:val="19B6DD00"/>
    <w:lvl w:ilvl="0" w:tplc="326E27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995E36"/>
    <w:multiLevelType w:val="hybridMultilevel"/>
    <w:tmpl w:val="CF3CEB1E"/>
    <w:lvl w:ilvl="0" w:tplc="04090017">
      <w:start w:val="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3"/>
  </w:num>
  <w:num w:numId="2">
    <w:abstractNumId w:val="26"/>
  </w:num>
  <w:num w:numId="3">
    <w:abstractNumId w:val="21"/>
  </w:num>
  <w:num w:numId="4">
    <w:abstractNumId w:val="22"/>
  </w:num>
  <w:num w:numId="5">
    <w:abstractNumId w:val="0"/>
  </w:num>
  <w:num w:numId="6">
    <w:abstractNumId w:val="4"/>
  </w:num>
  <w:num w:numId="7">
    <w:abstractNumId w:val="16"/>
  </w:num>
  <w:num w:numId="8">
    <w:abstractNumId w:val="8"/>
  </w:num>
  <w:num w:numId="9">
    <w:abstractNumId w:val="20"/>
  </w:num>
  <w:num w:numId="10">
    <w:abstractNumId w:val="9"/>
  </w:num>
  <w:num w:numId="11">
    <w:abstractNumId w:val="13"/>
  </w:num>
  <w:num w:numId="12">
    <w:abstractNumId w:val="28"/>
  </w:num>
  <w:num w:numId="13">
    <w:abstractNumId w:val="25"/>
  </w:num>
  <w:num w:numId="14">
    <w:abstractNumId w:val="6"/>
  </w:num>
  <w:num w:numId="15">
    <w:abstractNumId w:val="2"/>
  </w:num>
  <w:num w:numId="16">
    <w:abstractNumId w:val="27"/>
  </w:num>
  <w:num w:numId="17">
    <w:abstractNumId w:val="24"/>
  </w:num>
  <w:num w:numId="18">
    <w:abstractNumId w:val="10"/>
  </w:num>
  <w:num w:numId="19">
    <w:abstractNumId w:val="3"/>
  </w:num>
  <w:num w:numId="20">
    <w:abstractNumId w:val="5"/>
  </w:num>
  <w:num w:numId="21">
    <w:abstractNumId w:val="1"/>
  </w:num>
  <w:num w:numId="22">
    <w:abstractNumId w:val="11"/>
  </w:num>
  <w:num w:numId="23">
    <w:abstractNumId w:val="7"/>
  </w:num>
  <w:num w:numId="24">
    <w:abstractNumId w:val="19"/>
  </w:num>
  <w:num w:numId="25">
    <w:abstractNumId w:val="14"/>
  </w:num>
  <w:num w:numId="26">
    <w:abstractNumId w:val="17"/>
  </w:num>
  <w:num w:numId="27">
    <w:abstractNumId w:val="18"/>
  </w:num>
  <w:num w:numId="28">
    <w:abstractNumId w:val="12"/>
  </w:num>
  <w:num w:numId="2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0F3E"/>
    <w:rsid w:val="000060D2"/>
    <w:rsid w:val="00006B78"/>
    <w:rsid w:val="00015006"/>
    <w:rsid w:val="00015F86"/>
    <w:rsid w:val="0001733C"/>
    <w:rsid w:val="00020B91"/>
    <w:rsid w:val="0003182A"/>
    <w:rsid w:val="00042043"/>
    <w:rsid w:val="0005140C"/>
    <w:rsid w:val="00052B8C"/>
    <w:rsid w:val="00056095"/>
    <w:rsid w:val="00061640"/>
    <w:rsid w:val="00064035"/>
    <w:rsid w:val="00066978"/>
    <w:rsid w:val="00067A52"/>
    <w:rsid w:val="00077C9F"/>
    <w:rsid w:val="00083958"/>
    <w:rsid w:val="000915A0"/>
    <w:rsid w:val="000D0388"/>
    <w:rsid w:val="000D4ABB"/>
    <w:rsid w:val="000D7827"/>
    <w:rsid w:val="000E4519"/>
    <w:rsid w:val="000F08A9"/>
    <w:rsid w:val="000F25C2"/>
    <w:rsid w:val="000F6A6E"/>
    <w:rsid w:val="000F7C20"/>
    <w:rsid w:val="00104344"/>
    <w:rsid w:val="0011681D"/>
    <w:rsid w:val="00117980"/>
    <w:rsid w:val="00124362"/>
    <w:rsid w:val="00125FC5"/>
    <w:rsid w:val="001405C5"/>
    <w:rsid w:val="0014207D"/>
    <w:rsid w:val="0014233F"/>
    <w:rsid w:val="001424F7"/>
    <w:rsid w:val="001441E0"/>
    <w:rsid w:val="001475B5"/>
    <w:rsid w:val="001564E4"/>
    <w:rsid w:val="00157AA4"/>
    <w:rsid w:val="00162262"/>
    <w:rsid w:val="00163024"/>
    <w:rsid w:val="0016633E"/>
    <w:rsid w:val="001700E4"/>
    <w:rsid w:val="0017363A"/>
    <w:rsid w:val="001857B2"/>
    <w:rsid w:val="001862C1"/>
    <w:rsid w:val="00194FAF"/>
    <w:rsid w:val="00196E99"/>
    <w:rsid w:val="001D0B0E"/>
    <w:rsid w:val="001D2764"/>
    <w:rsid w:val="001D2B75"/>
    <w:rsid w:val="001D3B0C"/>
    <w:rsid w:val="001D3F46"/>
    <w:rsid w:val="001E0BB2"/>
    <w:rsid w:val="001E340E"/>
    <w:rsid w:val="001E5726"/>
    <w:rsid w:val="001F1CC7"/>
    <w:rsid w:val="001F5D46"/>
    <w:rsid w:val="00207BE8"/>
    <w:rsid w:val="0021011C"/>
    <w:rsid w:val="00210F3E"/>
    <w:rsid w:val="00231048"/>
    <w:rsid w:val="002324F1"/>
    <w:rsid w:val="002348D6"/>
    <w:rsid w:val="00236241"/>
    <w:rsid w:val="00236732"/>
    <w:rsid w:val="002417C8"/>
    <w:rsid w:val="002436D6"/>
    <w:rsid w:val="0024514F"/>
    <w:rsid w:val="00246812"/>
    <w:rsid w:val="00266565"/>
    <w:rsid w:val="00267101"/>
    <w:rsid w:val="00267FD5"/>
    <w:rsid w:val="00273191"/>
    <w:rsid w:val="002813CB"/>
    <w:rsid w:val="002828D9"/>
    <w:rsid w:val="0028298C"/>
    <w:rsid w:val="0029145D"/>
    <w:rsid w:val="00292210"/>
    <w:rsid w:val="00294888"/>
    <w:rsid w:val="002A00ED"/>
    <w:rsid w:val="002A226E"/>
    <w:rsid w:val="002A4559"/>
    <w:rsid w:val="002A610E"/>
    <w:rsid w:val="002A6972"/>
    <w:rsid w:val="002B3042"/>
    <w:rsid w:val="002B4378"/>
    <w:rsid w:val="002B7938"/>
    <w:rsid w:val="002C7061"/>
    <w:rsid w:val="002C7D8A"/>
    <w:rsid w:val="002D3179"/>
    <w:rsid w:val="002D50A0"/>
    <w:rsid w:val="002E1287"/>
    <w:rsid w:val="002F776D"/>
    <w:rsid w:val="00303BC6"/>
    <w:rsid w:val="00304DC3"/>
    <w:rsid w:val="0030550F"/>
    <w:rsid w:val="00311ACC"/>
    <w:rsid w:val="00316ECF"/>
    <w:rsid w:val="003262B7"/>
    <w:rsid w:val="00326840"/>
    <w:rsid w:val="003318F3"/>
    <w:rsid w:val="00335054"/>
    <w:rsid w:val="00343390"/>
    <w:rsid w:val="0034489C"/>
    <w:rsid w:val="00346703"/>
    <w:rsid w:val="00351866"/>
    <w:rsid w:val="00352150"/>
    <w:rsid w:val="003729D0"/>
    <w:rsid w:val="00377D8D"/>
    <w:rsid w:val="003805AE"/>
    <w:rsid w:val="0038150A"/>
    <w:rsid w:val="0038274C"/>
    <w:rsid w:val="00387A4D"/>
    <w:rsid w:val="003A0653"/>
    <w:rsid w:val="003A41D5"/>
    <w:rsid w:val="003B3D49"/>
    <w:rsid w:val="003B763A"/>
    <w:rsid w:val="003D57F6"/>
    <w:rsid w:val="003F15A1"/>
    <w:rsid w:val="003F7816"/>
    <w:rsid w:val="004070F1"/>
    <w:rsid w:val="004126C6"/>
    <w:rsid w:val="00415350"/>
    <w:rsid w:val="00421EC0"/>
    <w:rsid w:val="00422F73"/>
    <w:rsid w:val="00435800"/>
    <w:rsid w:val="00440525"/>
    <w:rsid w:val="00443EC6"/>
    <w:rsid w:val="00463EF7"/>
    <w:rsid w:val="00465F1B"/>
    <w:rsid w:val="0047718D"/>
    <w:rsid w:val="004771F6"/>
    <w:rsid w:val="00481E84"/>
    <w:rsid w:val="004866D8"/>
    <w:rsid w:val="00494111"/>
    <w:rsid w:val="00496649"/>
    <w:rsid w:val="00497AED"/>
    <w:rsid w:val="004A463C"/>
    <w:rsid w:val="004B214D"/>
    <w:rsid w:val="004B453F"/>
    <w:rsid w:val="004B615E"/>
    <w:rsid w:val="004B6321"/>
    <w:rsid w:val="004D11FE"/>
    <w:rsid w:val="004E0CDB"/>
    <w:rsid w:val="004E20B7"/>
    <w:rsid w:val="004E3069"/>
    <w:rsid w:val="00501506"/>
    <w:rsid w:val="00511E03"/>
    <w:rsid w:val="00525F1E"/>
    <w:rsid w:val="005458B7"/>
    <w:rsid w:val="005461FD"/>
    <w:rsid w:val="00555838"/>
    <w:rsid w:val="0056496F"/>
    <w:rsid w:val="00585137"/>
    <w:rsid w:val="005A18C3"/>
    <w:rsid w:val="005A1F9F"/>
    <w:rsid w:val="005A2041"/>
    <w:rsid w:val="005A2966"/>
    <w:rsid w:val="005A2F74"/>
    <w:rsid w:val="005A7358"/>
    <w:rsid w:val="005B2CFB"/>
    <w:rsid w:val="005B40FB"/>
    <w:rsid w:val="005B674D"/>
    <w:rsid w:val="005C1315"/>
    <w:rsid w:val="005C4EC3"/>
    <w:rsid w:val="005D3EE3"/>
    <w:rsid w:val="005F6888"/>
    <w:rsid w:val="005F7200"/>
    <w:rsid w:val="00600EC6"/>
    <w:rsid w:val="00604404"/>
    <w:rsid w:val="006077D9"/>
    <w:rsid w:val="006153DE"/>
    <w:rsid w:val="00637D41"/>
    <w:rsid w:val="00643B43"/>
    <w:rsid w:val="00654A76"/>
    <w:rsid w:val="00656E07"/>
    <w:rsid w:val="00660CBC"/>
    <w:rsid w:val="00664653"/>
    <w:rsid w:val="0067059A"/>
    <w:rsid w:val="0068604E"/>
    <w:rsid w:val="006B4BBF"/>
    <w:rsid w:val="006B61C0"/>
    <w:rsid w:val="006B7953"/>
    <w:rsid w:val="006C0007"/>
    <w:rsid w:val="006C1895"/>
    <w:rsid w:val="006C7753"/>
    <w:rsid w:val="006D270C"/>
    <w:rsid w:val="006D31AF"/>
    <w:rsid w:val="006D7129"/>
    <w:rsid w:val="006E3838"/>
    <w:rsid w:val="006E54DD"/>
    <w:rsid w:val="006E5650"/>
    <w:rsid w:val="006E5E22"/>
    <w:rsid w:val="006F76E1"/>
    <w:rsid w:val="00705F24"/>
    <w:rsid w:val="00706746"/>
    <w:rsid w:val="00706BC3"/>
    <w:rsid w:val="00714178"/>
    <w:rsid w:val="007153FD"/>
    <w:rsid w:val="007208E3"/>
    <w:rsid w:val="00720E0F"/>
    <w:rsid w:val="00722625"/>
    <w:rsid w:val="007365DE"/>
    <w:rsid w:val="00746BDB"/>
    <w:rsid w:val="00756C0C"/>
    <w:rsid w:val="00756FC1"/>
    <w:rsid w:val="00760F46"/>
    <w:rsid w:val="00773117"/>
    <w:rsid w:val="007748EC"/>
    <w:rsid w:val="00780740"/>
    <w:rsid w:val="0078297E"/>
    <w:rsid w:val="00784058"/>
    <w:rsid w:val="007844A1"/>
    <w:rsid w:val="00793DC4"/>
    <w:rsid w:val="007942E4"/>
    <w:rsid w:val="00794922"/>
    <w:rsid w:val="007B62FF"/>
    <w:rsid w:val="007C2898"/>
    <w:rsid w:val="007C4C1E"/>
    <w:rsid w:val="007C52A9"/>
    <w:rsid w:val="007D6235"/>
    <w:rsid w:val="007E5F35"/>
    <w:rsid w:val="007F22AE"/>
    <w:rsid w:val="00802199"/>
    <w:rsid w:val="00810479"/>
    <w:rsid w:val="0081336D"/>
    <w:rsid w:val="008228DD"/>
    <w:rsid w:val="0082409F"/>
    <w:rsid w:val="00834C81"/>
    <w:rsid w:val="008413E3"/>
    <w:rsid w:val="00841EFD"/>
    <w:rsid w:val="00842BB6"/>
    <w:rsid w:val="00842D08"/>
    <w:rsid w:val="00843A3B"/>
    <w:rsid w:val="00844329"/>
    <w:rsid w:val="00850FF6"/>
    <w:rsid w:val="008530ED"/>
    <w:rsid w:val="008633EC"/>
    <w:rsid w:val="00866331"/>
    <w:rsid w:val="00872524"/>
    <w:rsid w:val="00872E01"/>
    <w:rsid w:val="00877032"/>
    <w:rsid w:val="00880FA8"/>
    <w:rsid w:val="008A2CD4"/>
    <w:rsid w:val="008A689B"/>
    <w:rsid w:val="008A6D2E"/>
    <w:rsid w:val="008A70C8"/>
    <w:rsid w:val="008B1D21"/>
    <w:rsid w:val="008B6EEC"/>
    <w:rsid w:val="008D5055"/>
    <w:rsid w:val="008D6B6F"/>
    <w:rsid w:val="008D7014"/>
    <w:rsid w:val="008F05D0"/>
    <w:rsid w:val="008F0F78"/>
    <w:rsid w:val="00910EDB"/>
    <w:rsid w:val="00911E2E"/>
    <w:rsid w:val="0092252A"/>
    <w:rsid w:val="0092365A"/>
    <w:rsid w:val="00931928"/>
    <w:rsid w:val="00934CF0"/>
    <w:rsid w:val="00942AB6"/>
    <w:rsid w:val="00946A1F"/>
    <w:rsid w:val="00947DFD"/>
    <w:rsid w:val="0095075F"/>
    <w:rsid w:val="00955A56"/>
    <w:rsid w:val="00966451"/>
    <w:rsid w:val="00973218"/>
    <w:rsid w:val="00980E8C"/>
    <w:rsid w:val="00982143"/>
    <w:rsid w:val="00994797"/>
    <w:rsid w:val="00995DED"/>
    <w:rsid w:val="009A02AA"/>
    <w:rsid w:val="009A3488"/>
    <w:rsid w:val="009A3892"/>
    <w:rsid w:val="009B198C"/>
    <w:rsid w:val="009C3D03"/>
    <w:rsid w:val="009C55FA"/>
    <w:rsid w:val="009D0DE1"/>
    <w:rsid w:val="009D1C2A"/>
    <w:rsid w:val="00A01106"/>
    <w:rsid w:val="00A01B14"/>
    <w:rsid w:val="00A03F9B"/>
    <w:rsid w:val="00A20ACD"/>
    <w:rsid w:val="00A226EB"/>
    <w:rsid w:val="00A236E8"/>
    <w:rsid w:val="00A27D28"/>
    <w:rsid w:val="00A30F2B"/>
    <w:rsid w:val="00A321B0"/>
    <w:rsid w:val="00A4160E"/>
    <w:rsid w:val="00A41B11"/>
    <w:rsid w:val="00A43454"/>
    <w:rsid w:val="00A46D3E"/>
    <w:rsid w:val="00A46F63"/>
    <w:rsid w:val="00A55900"/>
    <w:rsid w:val="00A56E78"/>
    <w:rsid w:val="00A73C15"/>
    <w:rsid w:val="00A81655"/>
    <w:rsid w:val="00A818CB"/>
    <w:rsid w:val="00A90A0E"/>
    <w:rsid w:val="00A926C1"/>
    <w:rsid w:val="00AA060A"/>
    <w:rsid w:val="00AB0F86"/>
    <w:rsid w:val="00AB1C9A"/>
    <w:rsid w:val="00AB1FCC"/>
    <w:rsid w:val="00AC3393"/>
    <w:rsid w:val="00AC62C3"/>
    <w:rsid w:val="00AD6A61"/>
    <w:rsid w:val="00AE1489"/>
    <w:rsid w:val="00AE522A"/>
    <w:rsid w:val="00AF5792"/>
    <w:rsid w:val="00B05040"/>
    <w:rsid w:val="00B216EF"/>
    <w:rsid w:val="00B22DCB"/>
    <w:rsid w:val="00B243B5"/>
    <w:rsid w:val="00B46CC7"/>
    <w:rsid w:val="00B53FEB"/>
    <w:rsid w:val="00B550B0"/>
    <w:rsid w:val="00B55DEC"/>
    <w:rsid w:val="00B67D3C"/>
    <w:rsid w:val="00B73FD4"/>
    <w:rsid w:val="00B8267A"/>
    <w:rsid w:val="00B9619B"/>
    <w:rsid w:val="00B965D3"/>
    <w:rsid w:val="00B96F74"/>
    <w:rsid w:val="00BA7D2D"/>
    <w:rsid w:val="00BB00E1"/>
    <w:rsid w:val="00BB3707"/>
    <w:rsid w:val="00BC28E5"/>
    <w:rsid w:val="00BC5155"/>
    <w:rsid w:val="00BD0ACA"/>
    <w:rsid w:val="00BD100A"/>
    <w:rsid w:val="00BD3375"/>
    <w:rsid w:val="00BD60F8"/>
    <w:rsid w:val="00BD7491"/>
    <w:rsid w:val="00BE3BB6"/>
    <w:rsid w:val="00BF6CA4"/>
    <w:rsid w:val="00C04176"/>
    <w:rsid w:val="00C25E3C"/>
    <w:rsid w:val="00C3056E"/>
    <w:rsid w:val="00C37ED3"/>
    <w:rsid w:val="00C43183"/>
    <w:rsid w:val="00C4427D"/>
    <w:rsid w:val="00C53B5B"/>
    <w:rsid w:val="00C54C90"/>
    <w:rsid w:val="00C64889"/>
    <w:rsid w:val="00C65842"/>
    <w:rsid w:val="00C66076"/>
    <w:rsid w:val="00C6725C"/>
    <w:rsid w:val="00C6781F"/>
    <w:rsid w:val="00C70B53"/>
    <w:rsid w:val="00C7334B"/>
    <w:rsid w:val="00C752A5"/>
    <w:rsid w:val="00C756E0"/>
    <w:rsid w:val="00C77719"/>
    <w:rsid w:val="00C806B9"/>
    <w:rsid w:val="00C80788"/>
    <w:rsid w:val="00C87497"/>
    <w:rsid w:val="00CA28ED"/>
    <w:rsid w:val="00CA4EF7"/>
    <w:rsid w:val="00CB57D1"/>
    <w:rsid w:val="00CB5EA3"/>
    <w:rsid w:val="00CD1300"/>
    <w:rsid w:val="00CD13AF"/>
    <w:rsid w:val="00CD5192"/>
    <w:rsid w:val="00CE18D0"/>
    <w:rsid w:val="00CF273D"/>
    <w:rsid w:val="00CF44B4"/>
    <w:rsid w:val="00CF4809"/>
    <w:rsid w:val="00D0229B"/>
    <w:rsid w:val="00D214CA"/>
    <w:rsid w:val="00D245BA"/>
    <w:rsid w:val="00D26A33"/>
    <w:rsid w:val="00D43374"/>
    <w:rsid w:val="00D63E61"/>
    <w:rsid w:val="00D66432"/>
    <w:rsid w:val="00D671E1"/>
    <w:rsid w:val="00D73383"/>
    <w:rsid w:val="00D75F96"/>
    <w:rsid w:val="00D777DF"/>
    <w:rsid w:val="00D777E9"/>
    <w:rsid w:val="00D87575"/>
    <w:rsid w:val="00D912AA"/>
    <w:rsid w:val="00D939CD"/>
    <w:rsid w:val="00D95214"/>
    <w:rsid w:val="00DA3C6B"/>
    <w:rsid w:val="00DA5325"/>
    <w:rsid w:val="00DB3E64"/>
    <w:rsid w:val="00DC0354"/>
    <w:rsid w:val="00DC61DF"/>
    <w:rsid w:val="00DD05CD"/>
    <w:rsid w:val="00DE3CBB"/>
    <w:rsid w:val="00DE541E"/>
    <w:rsid w:val="00DE60AF"/>
    <w:rsid w:val="00DF35A2"/>
    <w:rsid w:val="00E0038E"/>
    <w:rsid w:val="00E054A9"/>
    <w:rsid w:val="00E153CA"/>
    <w:rsid w:val="00E2140E"/>
    <w:rsid w:val="00E33B3B"/>
    <w:rsid w:val="00E376C9"/>
    <w:rsid w:val="00E46CB6"/>
    <w:rsid w:val="00E46ED0"/>
    <w:rsid w:val="00E46FA9"/>
    <w:rsid w:val="00E57B9B"/>
    <w:rsid w:val="00E6146F"/>
    <w:rsid w:val="00E716CB"/>
    <w:rsid w:val="00E71E85"/>
    <w:rsid w:val="00E81BA8"/>
    <w:rsid w:val="00E83658"/>
    <w:rsid w:val="00E93AD9"/>
    <w:rsid w:val="00E93F16"/>
    <w:rsid w:val="00EA6669"/>
    <w:rsid w:val="00EB0004"/>
    <w:rsid w:val="00EB0320"/>
    <w:rsid w:val="00EB2813"/>
    <w:rsid w:val="00EB339E"/>
    <w:rsid w:val="00EC25DB"/>
    <w:rsid w:val="00EC7A5D"/>
    <w:rsid w:val="00ED545F"/>
    <w:rsid w:val="00EE770C"/>
    <w:rsid w:val="00F00643"/>
    <w:rsid w:val="00F0091A"/>
    <w:rsid w:val="00F01AA6"/>
    <w:rsid w:val="00F052B4"/>
    <w:rsid w:val="00F2179B"/>
    <w:rsid w:val="00F22A54"/>
    <w:rsid w:val="00F22D8B"/>
    <w:rsid w:val="00F44426"/>
    <w:rsid w:val="00F5449D"/>
    <w:rsid w:val="00F57ED5"/>
    <w:rsid w:val="00F62883"/>
    <w:rsid w:val="00F637C5"/>
    <w:rsid w:val="00F65CC1"/>
    <w:rsid w:val="00F66990"/>
    <w:rsid w:val="00F724C8"/>
    <w:rsid w:val="00F81843"/>
    <w:rsid w:val="00F849A6"/>
    <w:rsid w:val="00F97100"/>
    <w:rsid w:val="00FB5259"/>
    <w:rsid w:val="00FC00C4"/>
    <w:rsid w:val="00FC4851"/>
    <w:rsid w:val="00FC4886"/>
    <w:rsid w:val="00FD125E"/>
    <w:rsid w:val="00FD29DF"/>
    <w:rsid w:val="00FD4313"/>
    <w:rsid w:val="00FD540D"/>
    <w:rsid w:val="00FD56CB"/>
    <w:rsid w:val="00FF0B67"/>
    <w:rsid w:val="00FF7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oSpacing">
    <w:name w:val="No Spacing"/>
    <w:uiPriority w:val="1"/>
    <w:qFormat/>
    <w:rsid w:val="00A41B11"/>
  </w:style>
  <w:style w:type="character" w:styleId="FollowedHyperlink">
    <w:name w:val="FollowedHyperlink"/>
    <w:basedOn w:val="DefaultParagraphFont"/>
    <w:uiPriority w:val="99"/>
    <w:rsid w:val="001E340E"/>
    <w:rPr>
      <w:color w:val="800080"/>
      <w:u w:val="single"/>
    </w:rPr>
  </w:style>
  <w:style w:type="paragraph" w:styleId="Header">
    <w:name w:val="header"/>
    <w:basedOn w:val="Normal"/>
    <w:link w:val="HeaderChar"/>
    <w:unhideWhenUsed/>
    <w:rsid w:val="00B46CC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6CC7"/>
  </w:style>
  <w:style w:type="paragraph" w:styleId="Footer">
    <w:name w:val="footer"/>
    <w:basedOn w:val="Normal"/>
    <w:link w:val="FooterChar"/>
    <w:unhideWhenUsed/>
    <w:rsid w:val="00B46CC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6CC7"/>
  </w:style>
  <w:style w:type="paragraph" w:styleId="ListParagraph">
    <w:name w:val="List Paragraph"/>
    <w:basedOn w:val="Normal"/>
    <w:uiPriority w:val="34"/>
    <w:qFormat/>
    <w:rsid w:val="00934CF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E81BA8"/>
    <w:rPr>
      <w:color w:val="000000"/>
      <w:u w:val="single"/>
    </w:rPr>
  </w:style>
  <w:style w:type="paragraph" w:styleId="TOC1">
    <w:name w:val="toc 1"/>
    <w:basedOn w:val="Normal"/>
    <w:next w:val="Normal"/>
    <w:autoRedefine/>
    <w:semiHidden/>
    <w:rsid w:val="00E81BA8"/>
    <w:pPr>
      <w:spacing w:before="120" w:after="120"/>
    </w:pPr>
    <w:rPr>
      <w:b/>
      <w:bCs/>
      <w:caps/>
      <w:szCs w:val="24"/>
    </w:rPr>
  </w:style>
  <w:style w:type="paragraph" w:styleId="Title">
    <w:name w:val="Title"/>
    <w:basedOn w:val="Normal"/>
    <w:link w:val="TitleChar"/>
    <w:qFormat/>
    <w:rsid w:val="00E81BA8"/>
    <w:pPr>
      <w:jc w:val="center"/>
    </w:pPr>
    <w:rPr>
      <w:b/>
      <w:bCs/>
      <w:sz w:val="32"/>
      <w:szCs w:val="32"/>
      <w:lang w:val="pl-PL"/>
    </w:rPr>
  </w:style>
  <w:style w:type="character" w:customStyle="1" w:styleId="TitleChar">
    <w:name w:val="Title Char"/>
    <w:basedOn w:val="DefaultParagraphFont"/>
    <w:link w:val="Title"/>
    <w:rsid w:val="00E81BA8"/>
    <w:rPr>
      <w:b/>
      <w:bCs/>
      <w:sz w:val="32"/>
      <w:szCs w:val="32"/>
      <w:lang w:val="pl-PL"/>
    </w:rPr>
  </w:style>
  <w:style w:type="paragraph" w:styleId="BodyText">
    <w:name w:val="Body Text"/>
    <w:basedOn w:val="Normal"/>
    <w:link w:val="BodyTextChar"/>
    <w:rsid w:val="00E81BA8"/>
    <w:pPr>
      <w:jc w:val="both"/>
    </w:pPr>
    <w:rPr>
      <w:rFonts w:ascii="Microsoft Sans Serif" w:hAnsi="Microsoft Sans Serif" w:cs="Microsoft Sans Serif"/>
      <w:sz w:val="22"/>
      <w:szCs w:val="22"/>
      <w:lang w:val="de-DE"/>
    </w:rPr>
  </w:style>
  <w:style w:type="character" w:customStyle="1" w:styleId="BodyTextChar">
    <w:name w:val="Body Text Char"/>
    <w:basedOn w:val="DefaultParagraphFont"/>
    <w:link w:val="BodyText"/>
    <w:rsid w:val="00E81BA8"/>
    <w:rPr>
      <w:rFonts w:ascii="Microsoft Sans Serif" w:hAnsi="Microsoft Sans Serif" w:cs="Microsoft Sans Serif"/>
      <w:sz w:val="22"/>
      <w:szCs w:val="22"/>
      <w:lang w:val="de-DE"/>
    </w:rPr>
  </w:style>
  <w:style w:type="paragraph" w:styleId="BodyTextIndent">
    <w:name w:val="Body Text Indent"/>
    <w:basedOn w:val="Normal"/>
    <w:link w:val="BodyTextIndentChar"/>
    <w:rsid w:val="00E81BA8"/>
    <w:pPr>
      <w:spacing w:line="360" w:lineRule="auto"/>
      <w:ind w:firstLine="180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E81BA8"/>
    <w:rPr>
      <w:sz w:val="24"/>
      <w:szCs w:val="24"/>
    </w:rPr>
  </w:style>
  <w:style w:type="paragraph" w:styleId="BodyText3">
    <w:name w:val="Body Text 3"/>
    <w:basedOn w:val="Normal"/>
    <w:link w:val="BodyText3Char"/>
    <w:rsid w:val="00E81BA8"/>
    <w:pPr>
      <w:jc w:val="both"/>
    </w:pPr>
    <w:rPr>
      <w:sz w:val="24"/>
      <w:szCs w:val="24"/>
      <w:lang w:val="pl-PL"/>
    </w:rPr>
  </w:style>
  <w:style w:type="character" w:customStyle="1" w:styleId="BodyText3Char">
    <w:name w:val="Body Text 3 Char"/>
    <w:basedOn w:val="DefaultParagraphFont"/>
    <w:link w:val="BodyText3"/>
    <w:rsid w:val="00E81BA8"/>
    <w:rPr>
      <w:sz w:val="24"/>
      <w:szCs w:val="24"/>
      <w:lang w:val="pl-PL"/>
    </w:rPr>
  </w:style>
  <w:style w:type="paragraph" w:styleId="BodyTextIndent2">
    <w:name w:val="Body Text Indent 2"/>
    <w:basedOn w:val="Normal"/>
    <w:link w:val="BodyTextIndent2Char"/>
    <w:rsid w:val="00E81BA8"/>
    <w:pPr>
      <w:ind w:left="1440" w:hanging="720"/>
      <w:jc w:val="both"/>
    </w:pPr>
    <w:rPr>
      <w:rFonts w:ascii="Microsoft Sans Serif" w:hAnsi="Microsoft Sans Serif" w:cs="Microsoft Sans Serif"/>
      <w:sz w:val="22"/>
      <w:szCs w:val="22"/>
      <w:lang w:val="hr-BA"/>
    </w:rPr>
  </w:style>
  <w:style w:type="character" w:customStyle="1" w:styleId="BodyTextIndent2Char">
    <w:name w:val="Body Text Indent 2 Char"/>
    <w:basedOn w:val="DefaultParagraphFont"/>
    <w:link w:val="BodyTextIndent2"/>
    <w:rsid w:val="00E81BA8"/>
    <w:rPr>
      <w:rFonts w:ascii="Microsoft Sans Serif" w:hAnsi="Microsoft Sans Serif" w:cs="Microsoft Sans Serif"/>
      <w:sz w:val="22"/>
      <w:szCs w:val="22"/>
      <w:lang w:val="hr-BA"/>
    </w:rPr>
  </w:style>
  <w:style w:type="paragraph" w:styleId="BodyTextIndent3">
    <w:name w:val="Body Text Indent 3"/>
    <w:basedOn w:val="Normal"/>
    <w:link w:val="BodyTextIndent3Char"/>
    <w:rsid w:val="00E81BA8"/>
    <w:pPr>
      <w:ind w:left="720"/>
      <w:jc w:val="both"/>
    </w:pPr>
    <w:rPr>
      <w:rFonts w:ascii="Microsoft Sans Serif" w:eastAsia="Arial Unicode MS" w:hAnsi="Microsoft Sans Serif" w:cs="Microsoft Sans Serif"/>
      <w:sz w:val="22"/>
      <w:szCs w:val="22"/>
      <w:lang w:val="hr-BA"/>
    </w:rPr>
  </w:style>
  <w:style w:type="character" w:customStyle="1" w:styleId="BodyTextIndent3Char">
    <w:name w:val="Body Text Indent 3 Char"/>
    <w:basedOn w:val="DefaultParagraphFont"/>
    <w:link w:val="BodyTextIndent3"/>
    <w:rsid w:val="00E81BA8"/>
    <w:rPr>
      <w:rFonts w:ascii="Microsoft Sans Serif" w:eastAsia="Arial Unicode MS" w:hAnsi="Microsoft Sans Serif" w:cs="Microsoft Sans Serif"/>
      <w:sz w:val="22"/>
      <w:szCs w:val="22"/>
      <w:lang w:val="hr-BA"/>
    </w:rPr>
  </w:style>
  <w:style w:type="paragraph" w:customStyle="1" w:styleId="PoziomV">
    <w:name w:val="Poziom V"/>
    <w:basedOn w:val="Normal"/>
    <w:rsid w:val="00E81BA8"/>
    <w:pPr>
      <w:tabs>
        <w:tab w:val="num" w:pos="2232"/>
      </w:tabs>
      <w:autoSpaceDE w:val="0"/>
      <w:autoSpaceDN w:val="0"/>
      <w:adjustRightInd w:val="0"/>
      <w:spacing w:after="120"/>
      <w:ind w:left="2232" w:hanging="792"/>
      <w:jc w:val="both"/>
    </w:pPr>
    <w:rPr>
      <w:sz w:val="22"/>
      <w:szCs w:val="22"/>
      <w:lang w:val="pl-PL"/>
    </w:rPr>
  </w:style>
  <w:style w:type="paragraph" w:customStyle="1" w:styleId="Point1">
    <w:name w:val="Point 1"/>
    <w:basedOn w:val="Normal"/>
    <w:rsid w:val="00E81BA8"/>
    <w:pPr>
      <w:spacing w:before="120" w:after="120"/>
      <w:ind w:left="1418" w:hanging="567"/>
      <w:jc w:val="both"/>
    </w:pPr>
    <w:rPr>
      <w:sz w:val="24"/>
      <w:szCs w:val="24"/>
      <w:lang w:val="en-GB"/>
    </w:rPr>
  </w:style>
  <w:style w:type="character" w:customStyle="1" w:styleId="Typewriter">
    <w:name w:val="Typewriter"/>
    <w:rsid w:val="00E81BA8"/>
    <w:rPr>
      <w:rFonts w:ascii="Courier New" w:hAnsi="Courier New" w:cs="Courier New" w:hint="default"/>
      <w:sz w:val="20"/>
      <w:szCs w:val="20"/>
    </w:rPr>
  </w:style>
  <w:style w:type="character" w:customStyle="1" w:styleId="DeltaViewInsertion">
    <w:name w:val="DeltaView Insertion"/>
    <w:rsid w:val="00E81BA8"/>
    <w:rPr>
      <w:color w:val="0000FF"/>
      <w:spacing w:val="0"/>
      <w:u w:val="double"/>
    </w:rPr>
  </w:style>
  <w:style w:type="character" w:styleId="PageNumber">
    <w:name w:val="page number"/>
    <w:basedOn w:val="DefaultParagraphFont"/>
    <w:rsid w:val="00E81BA8"/>
  </w:style>
  <w:style w:type="paragraph" w:styleId="NormalWeb">
    <w:name w:val="Normal (Web)"/>
    <w:basedOn w:val="Normal"/>
    <w:uiPriority w:val="99"/>
    <w:rsid w:val="00E81BA8"/>
    <w:pPr>
      <w:spacing w:before="100" w:beforeAutospacing="1" w:after="100" w:afterAutospacing="1"/>
    </w:pPr>
    <w:rPr>
      <w:color w:val="333333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E81B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81BA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43B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D777DF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44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E8F9E-0D27-4085-A8C7-51115D702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38</Pages>
  <Words>10460</Words>
  <Characters>59628</Characters>
  <Application>Microsoft Office Word</Application>
  <DocSecurity>0</DocSecurity>
  <Lines>496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Vujanović Željko</Manager>
  <Company>Šumsko gazdinstvo "Prijedor"</Company>
  <LinksUpToDate>false</LinksUpToDate>
  <CharactersWithSpaces>69949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Vujanović Željko</dc:creator>
  <cp:lastModifiedBy>PC</cp:lastModifiedBy>
  <cp:revision>85</cp:revision>
  <cp:lastPrinted>2018-11-19T08:45:00Z</cp:lastPrinted>
  <dcterms:created xsi:type="dcterms:W3CDTF">2018-11-19T07:43:00Z</dcterms:created>
  <dcterms:modified xsi:type="dcterms:W3CDTF">2018-11-20T10:35:00Z</dcterms:modified>
</cp:coreProperties>
</file>